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2C1D" w14:textId="77777777" w:rsidR="00AC28CA" w:rsidRPr="009610C2" w:rsidRDefault="00AC28CA" w:rsidP="00AD573F">
      <w:pPr>
        <w:kinsoku w:val="0"/>
        <w:overflowPunct w:val="0"/>
        <w:spacing w:before="10" w:line="180" w:lineRule="exact"/>
        <w:rPr>
          <w:sz w:val="23"/>
          <w:szCs w:val="23"/>
        </w:rPr>
      </w:pPr>
    </w:p>
    <w:p w14:paraId="278C0444" w14:textId="77777777" w:rsidR="00AC28CA" w:rsidRPr="009610C2" w:rsidRDefault="00AC28CA" w:rsidP="00AD573F">
      <w:pPr>
        <w:kinsoku w:val="0"/>
        <w:overflowPunct w:val="0"/>
        <w:spacing w:line="200" w:lineRule="exact"/>
        <w:rPr>
          <w:sz w:val="23"/>
          <w:szCs w:val="23"/>
        </w:rPr>
      </w:pPr>
    </w:p>
    <w:p w14:paraId="418C733A" w14:textId="77777777" w:rsidR="00AC28CA" w:rsidRPr="009610C2" w:rsidRDefault="00AC28CA" w:rsidP="00AD573F">
      <w:pPr>
        <w:kinsoku w:val="0"/>
        <w:overflowPunct w:val="0"/>
        <w:spacing w:line="200" w:lineRule="exact"/>
        <w:rPr>
          <w:sz w:val="23"/>
          <w:szCs w:val="23"/>
        </w:rPr>
      </w:pPr>
    </w:p>
    <w:p w14:paraId="442D5FB2" w14:textId="77777777" w:rsidR="00AC28CA" w:rsidRPr="009610C2" w:rsidRDefault="00AC28CA" w:rsidP="00AD573F">
      <w:pPr>
        <w:kinsoku w:val="0"/>
        <w:overflowPunct w:val="0"/>
        <w:spacing w:line="200" w:lineRule="exact"/>
        <w:rPr>
          <w:sz w:val="23"/>
          <w:szCs w:val="23"/>
        </w:rPr>
      </w:pPr>
    </w:p>
    <w:p w14:paraId="1BBD1186" w14:textId="77777777" w:rsidR="00AC28CA" w:rsidRPr="009610C2" w:rsidRDefault="00AC28CA" w:rsidP="00AD573F">
      <w:pPr>
        <w:kinsoku w:val="0"/>
        <w:overflowPunct w:val="0"/>
        <w:spacing w:line="200" w:lineRule="exact"/>
        <w:rPr>
          <w:sz w:val="23"/>
          <w:szCs w:val="23"/>
        </w:rPr>
      </w:pPr>
    </w:p>
    <w:p w14:paraId="3F55FDB3" w14:textId="6784F8E8" w:rsidR="00AC28CA" w:rsidRPr="009610C2" w:rsidRDefault="00AC28CA" w:rsidP="00AD573F">
      <w:pPr>
        <w:pStyle w:val="Heading3"/>
        <w:kinsoku w:val="0"/>
        <w:overflowPunct w:val="0"/>
        <w:spacing w:before="70"/>
        <w:ind w:left="0"/>
        <w:jc w:val="center"/>
        <w:rPr>
          <w:b w:val="0"/>
          <w:bCs w:val="0"/>
        </w:rPr>
      </w:pPr>
      <w:r w:rsidRPr="009610C2">
        <w:rPr>
          <w:spacing w:val="-1"/>
        </w:rPr>
        <w:t>CONTRACT</w:t>
      </w:r>
      <w:r w:rsidRPr="009610C2">
        <w:t xml:space="preserve"> </w:t>
      </w:r>
      <w:r w:rsidRPr="009610C2">
        <w:rPr>
          <w:spacing w:val="-1"/>
        </w:rPr>
        <w:t>DE</w:t>
      </w:r>
      <w:r w:rsidRPr="009610C2">
        <w:t xml:space="preserve"> </w:t>
      </w:r>
      <w:r w:rsidRPr="009610C2">
        <w:rPr>
          <w:spacing w:val="-1"/>
        </w:rPr>
        <w:t>PRESTARI SERVICII</w:t>
      </w:r>
      <w:r w:rsidRPr="009610C2">
        <w:rPr>
          <w:spacing w:val="3"/>
        </w:rPr>
        <w:t xml:space="preserve"> </w:t>
      </w:r>
      <w:r w:rsidRPr="009610C2">
        <w:rPr>
          <w:spacing w:val="-1"/>
        </w:rPr>
        <w:t>SI EXECUTIE</w:t>
      </w:r>
      <w:r w:rsidRPr="009610C2">
        <w:t xml:space="preserve"> </w:t>
      </w:r>
      <w:r w:rsidRPr="009610C2">
        <w:rPr>
          <w:spacing w:val="-1"/>
        </w:rPr>
        <w:t>LUCRARI</w:t>
      </w:r>
    </w:p>
    <w:p w14:paraId="4254B083" w14:textId="19D84024" w:rsidR="00AE05CE" w:rsidRDefault="00AC28CA" w:rsidP="00AD573F">
      <w:pPr>
        <w:kinsoku w:val="0"/>
        <w:overflowPunct w:val="0"/>
        <w:jc w:val="center"/>
        <w:rPr>
          <w:b/>
          <w:bCs/>
          <w:spacing w:val="1"/>
          <w:sz w:val="23"/>
          <w:szCs w:val="23"/>
        </w:rPr>
      </w:pPr>
      <w:r w:rsidRPr="00EA7329">
        <w:rPr>
          <w:spacing w:val="-1"/>
          <w:sz w:val="23"/>
          <w:szCs w:val="23"/>
          <w:highlight w:val="yellow"/>
        </w:rPr>
        <w:t>Nr.</w:t>
      </w:r>
      <w:r w:rsidR="006F13D9" w:rsidRPr="00EA7329">
        <w:rPr>
          <w:spacing w:val="-1"/>
          <w:sz w:val="23"/>
          <w:szCs w:val="23"/>
          <w:highlight w:val="yellow"/>
        </w:rPr>
        <w:t xml:space="preserve"> </w:t>
      </w:r>
      <w:r w:rsidR="008D767F" w:rsidRPr="00EA7329">
        <w:rPr>
          <w:spacing w:val="-1"/>
          <w:sz w:val="23"/>
          <w:szCs w:val="23"/>
          <w:highlight w:val="yellow"/>
        </w:rPr>
        <w:t>-------</w:t>
      </w:r>
      <w:r w:rsidR="006F13D9" w:rsidRPr="00EA7329">
        <w:rPr>
          <w:spacing w:val="-1"/>
          <w:sz w:val="23"/>
          <w:szCs w:val="23"/>
          <w:highlight w:val="yellow"/>
        </w:rPr>
        <w:t xml:space="preserve"> </w:t>
      </w:r>
      <w:r w:rsidRPr="00EA7329">
        <w:rPr>
          <w:spacing w:val="-1"/>
          <w:sz w:val="23"/>
          <w:szCs w:val="23"/>
          <w:highlight w:val="yellow"/>
        </w:rPr>
        <w:t>din data</w:t>
      </w:r>
      <w:r w:rsidRPr="00EA7329">
        <w:rPr>
          <w:sz w:val="23"/>
          <w:szCs w:val="23"/>
          <w:highlight w:val="yellow"/>
        </w:rPr>
        <w:t xml:space="preserve"> </w:t>
      </w:r>
      <w:r w:rsidRPr="00EA7329">
        <w:rPr>
          <w:spacing w:val="-1"/>
          <w:sz w:val="23"/>
          <w:szCs w:val="23"/>
          <w:highlight w:val="yellow"/>
        </w:rPr>
        <w:t>de</w:t>
      </w:r>
      <w:r w:rsidRPr="00EA7329">
        <w:rPr>
          <w:spacing w:val="1"/>
          <w:sz w:val="23"/>
          <w:szCs w:val="23"/>
          <w:highlight w:val="yellow"/>
        </w:rPr>
        <w:t xml:space="preserve"> </w:t>
      </w:r>
      <w:r w:rsidR="00A95356">
        <w:rPr>
          <w:spacing w:val="1"/>
          <w:sz w:val="23"/>
          <w:szCs w:val="23"/>
          <w:highlight w:val="yellow"/>
        </w:rPr>
        <w:t>--------</w:t>
      </w:r>
      <w:r w:rsidR="00522A86" w:rsidRPr="009610C2">
        <w:rPr>
          <w:b/>
          <w:bCs/>
          <w:spacing w:val="1"/>
          <w:sz w:val="23"/>
          <w:szCs w:val="23"/>
        </w:rPr>
        <w:t xml:space="preserve"> </w:t>
      </w:r>
    </w:p>
    <w:p w14:paraId="60F28275" w14:textId="6051EF42" w:rsidR="00AC28CA" w:rsidRPr="009610C2" w:rsidRDefault="00AC28CA" w:rsidP="00AD573F">
      <w:pPr>
        <w:kinsoku w:val="0"/>
        <w:overflowPunct w:val="0"/>
        <w:jc w:val="center"/>
        <w:rPr>
          <w:sz w:val="23"/>
          <w:szCs w:val="23"/>
        </w:rPr>
      </w:pPr>
      <w:r w:rsidRPr="009610C2">
        <w:rPr>
          <w:b/>
          <w:bCs/>
          <w:spacing w:val="-1"/>
          <w:sz w:val="23"/>
          <w:szCs w:val="23"/>
        </w:rPr>
        <w:t>(“Contractul”)</w:t>
      </w:r>
    </w:p>
    <w:p w14:paraId="5283B8D1" w14:textId="77777777" w:rsidR="00AC28CA" w:rsidRPr="009610C2" w:rsidRDefault="00AC28CA" w:rsidP="00AD573F">
      <w:pPr>
        <w:kinsoku w:val="0"/>
        <w:overflowPunct w:val="0"/>
        <w:spacing w:line="220" w:lineRule="exact"/>
        <w:rPr>
          <w:sz w:val="23"/>
          <w:szCs w:val="23"/>
        </w:rPr>
      </w:pPr>
    </w:p>
    <w:p w14:paraId="2255FC80" w14:textId="77777777" w:rsidR="00AC28CA" w:rsidRPr="009610C2" w:rsidRDefault="00AC28CA" w:rsidP="00AD573F">
      <w:pPr>
        <w:kinsoku w:val="0"/>
        <w:overflowPunct w:val="0"/>
        <w:spacing w:before="10" w:line="300" w:lineRule="exact"/>
        <w:rPr>
          <w:sz w:val="23"/>
          <w:szCs w:val="23"/>
        </w:rPr>
      </w:pPr>
    </w:p>
    <w:p w14:paraId="57C4746B" w14:textId="77777777" w:rsidR="00AC28CA" w:rsidRPr="009610C2" w:rsidRDefault="00AC28CA" w:rsidP="00AD573F">
      <w:pPr>
        <w:kinsoku w:val="0"/>
        <w:overflowPunct w:val="0"/>
        <w:jc w:val="both"/>
        <w:rPr>
          <w:sz w:val="23"/>
          <w:szCs w:val="23"/>
        </w:rPr>
      </w:pPr>
      <w:r w:rsidRPr="009610C2">
        <w:rPr>
          <w:b/>
          <w:bCs/>
          <w:spacing w:val="-1"/>
          <w:sz w:val="23"/>
          <w:szCs w:val="23"/>
        </w:rPr>
        <w:t>Art.</w:t>
      </w:r>
      <w:r w:rsidRPr="009610C2">
        <w:rPr>
          <w:b/>
          <w:bCs/>
          <w:sz w:val="23"/>
          <w:szCs w:val="23"/>
        </w:rPr>
        <w:t xml:space="preserve"> 1. </w:t>
      </w:r>
      <w:r w:rsidRPr="009610C2">
        <w:rPr>
          <w:b/>
          <w:bCs/>
          <w:spacing w:val="-1"/>
          <w:sz w:val="23"/>
          <w:szCs w:val="23"/>
        </w:rPr>
        <w:t>PARTILE</w:t>
      </w:r>
      <w:r w:rsidRPr="009610C2">
        <w:rPr>
          <w:b/>
          <w:bCs/>
          <w:sz w:val="23"/>
          <w:szCs w:val="23"/>
        </w:rPr>
        <w:t xml:space="preserve"> </w:t>
      </w:r>
      <w:r w:rsidRPr="009610C2">
        <w:rPr>
          <w:b/>
          <w:bCs/>
          <w:spacing w:val="-1"/>
          <w:sz w:val="23"/>
          <w:szCs w:val="23"/>
        </w:rPr>
        <w:t>CONTRACTANTE</w:t>
      </w:r>
    </w:p>
    <w:p w14:paraId="26B3165F" w14:textId="77777777" w:rsidR="00AC28CA" w:rsidRPr="009610C2" w:rsidRDefault="00AC28CA" w:rsidP="00AD573F">
      <w:pPr>
        <w:kinsoku w:val="0"/>
        <w:overflowPunct w:val="0"/>
        <w:spacing w:before="4" w:line="260" w:lineRule="exact"/>
        <w:rPr>
          <w:sz w:val="23"/>
          <w:szCs w:val="23"/>
        </w:rPr>
      </w:pPr>
    </w:p>
    <w:p w14:paraId="184764A1" w14:textId="77777777" w:rsidR="00615D72" w:rsidRPr="00615D72" w:rsidRDefault="00615D72" w:rsidP="00615D72">
      <w:pPr>
        <w:kinsoku w:val="0"/>
        <w:overflowPunct w:val="0"/>
        <w:spacing w:line="264" w:lineRule="exact"/>
        <w:jc w:val="both"/>
        <w:rPr>
          <w:b/>
          <w:bCs/>
          <w:spacing w:val="-1"/>
          <w:sz w:val="23"/>
          <w:szCs w:val="23"/>
        </w:rPr>
      </w:pPr>
      <w:r w:rsidRPr="00615D72">
        <w:rPr>
          <w:b/>
          <w:bCs/>
          <w:spacing w:val="-1"/>
          <w:sz w:val="23"/>
          <w:szCs w:val="23"/>
        </w:rPr>
        <w:t xml:space="preserve">HAGAG DISTRIBUTIE SI FURNIZARE S.R.L., </w:t>
      </w:r>
      <w:r w:rsidRPr="00615D72">
        <w:rPr>
          <w:bCs/>
          <w:spacing w:val="-1"/>
          <w:sz w:val="23"/>
          <w:szCs w:val="23"/>
        </w:rPr>
        <w:t>cu sediul social în Mun. București, Sector 1, Str. Ghetarilor nr. 23-25, etaj 4, înregistrată la Registrului Comerţului de pe lângă Tribunalul București sub nr. J2025063364005, având Cod Unic de Înregistrare 52372058, cont bancar nr. __________, deschis la _______, reprezentată legal prin dl. Administrator Ziv Asher Tetelman</w:t>
      </w:r>
    </w:p>
    <w:p w14:paraId="363A9D3D" w14:textId="77777777" w:rsidR="00615D72" w:rsidRDefault="00615D72" w:rsidP="007F556D">
      <w:pPr>
        <w:kinsoku w:val="0"/>
        <w:overflowPunct w:val="0"/>
        <w:spacing w:line="264" w:lineRule="exact"/>
        <w:jc w:val="both"/>
        <w:rPr>
          <w:b/>
          <w:bCs/>
          <w:spacing w:val="-1"/>
          <w:sz w:val="23"/>
          <w:szCs w:val="23"/>
        </w:rPr>
      </w:pPr>
    </w:p>
    <w:p w14:paraId="7B9FA2EB" w14:textId="7D8BACAD" w:rsidR="00AC28CA" w:rsidRPr="009610C2" w:rsidRDefault="00FE2202" w:rsidP="007F556D">
      <w:pPr>
        <w:kinsoku w:val="0"/>
        <w:overflowPunct w:val="0"/>
        <w:spacing w:line="264" w:lineRule="exact"/>
        <w:jc w:val="both"/>
        <w:rPr>
          <w:color w:val="000000"/>
          <w:spacing w:val="-1"/>
          <w:sz w:val="23"/>
          <w:szCs w:val="23"/>
        </w:rPr>
      </w:pPr>
      <w:r>
        <w:rPr>
          <w:color w:val="000000"/>
          <w:spacing w:val="-1"/>
          <w:sz w:val="23"/>
          <w:szCs w:val="23"/>
        </w:rPr>
        <w:t>,</w:t>
      </w:r>
      <w:r w:rsidR="00E51C82" w:rsidRPr="009610C2">
        <w:rPr>
          <w:color w:val="000000"/>
          <w:sz w:val="23"/>
          <w:szCs w:val="23"/>
        </w:rPr>
        <w:t xml:space="preserve"> </w:t>
      </w:r>
      <w:r w:rsidR="00AC28CA" w:rsidRPr="009610C2">
        <w:rPr>
          <w:color w:val="000000"/>
          <w:sz w:val="23"/>
          <w:szCs w:val="23"/>
        </w:rPr>
        <w:t>in</w:t>
      </w:r>
      <w:r w:rsidR="00AC28CA" w:rsidRPr="009610C2">
        <w:rPr>
          <w:color w:val="000000"/>
          <w:spacing w:val="-3"/>
          <w:sz w:val="23"/>
          <w:szCs w:val="23"/>
        </w:rPr>
        <w:t xml:space="preserve"> </w:t>
      </w:r>
      <w:r w:rsidR="00AC28CA" w:rsidRPr="009610C2">
        <w:rPr>
          <w:color w:val="000000"/>
          <w:spacing w:val="-1"/>
          <w:sz w:val="23"/>
          <w:szCs w:val="23"/>
        </w:rPr>
        <w:t>calitate</w:t>
      </w:r>
      <w:r w:rsidR="00AC28CA" w:rsidRPr="009610C2">
        <w:rPr>
          <w:color w:val="000000"/>
          <w:spacing w:val="-2"/>
          <w:sz w:val="23"/>
          <w:szCs w:val="23"/>
        </w:rPr>
        <w:t xml:space="preserve"> </w:t>
      </w:r>
      <w:r w:rsidR="00AC28CA" w:rsidRPr="009610C2">
        <w:rPr>
          <w:color w:val="000000"/>
          <w:sz w:val="23"/>
          <w:szCs w:val="23"/>
        </w:rPr>
        <w:t xml:space="preserve">de </w:t>
      </w:r>
      <w:r w:rsidR="00AC28CA" w:rsidRPr="009610C2">
        <w:rPr>
          <w:color w:val="000000"/>
          <w:spacing w:val="-1"/>
          <w:sz w:val="23"/>
          <w:szCs w:val="23"/>
        </w:rPr>
        <w:t>„</w:t>
      </w:r>
      <w:r w:rsidR="00AC28CA" w:rsidRPr="009610C2">
        <w:rPr>
          <w:b/>
          <w:bCs/>
          <w:color w:val="000000"/>
          <w:spacing w:val="-1"/>
          <w:sz w:val="23"/>
          <w:szCs w:val="23"/>
        </w:rPr>
        <w:t>Beneficiar</w:t>
      </w:r>
      <w:r w:rsidR="00AC28CA" w:rsidRPr="009610C2">
        <w:rPr>
          <w:color w:val="000000"/>
          <w:spacing w:val="-1"/>
          <w:sz w:val="23"/>
          <w:szCs w:val="23"/>
        </w:rPr>
        <w:t>”</w:t>
      </w:r>
    </w:p>
    <w:p w14:paraId="363A0789" w14:textId="77777777" w:rsidR="00AC28CA" w:rsidRPr="009610C2" w:rsidRDefault="00AC28CA" w:rsidP="00AD573F">
      <w:pPr>
        <w:pStyle w:val="BodyText"/>
        <w:kinsoku w:val="0"/>
        <w:overflowPunct w:val="0"/>
        <w:spacing w:line="264" w:lineRule="exact"/>
        <w:ind w:left="0"/>
        <w:jc w:val="both"/>
        <w:rPr>
          <w:spacing w:val="-1"/>
        </w:rPr>
      </w:pPr>
      <w:r w:rsidRPr="009610C2">
        <w:rPr>
          <w:spacing w:val="-1"/>
        </w:rPr>
        <w:t>si</w:t>
      </w:r>
    </w:p>
    <w:p w14:paraId="6B3FD77A" w14:textId="7C8B986E" w:rsidR="00AC28CA" w:rsidRPr="009610C2" w:rsidRDefault="0091207E" w:rsidP="00AD573F">
      <w:pPr>
        <w:pStyle w:val="BodyText"/>
        <w:kinsoku w:val="0"/>
        <w:overflowPunct w:val="0"/>
        <w:ind w:left="0"/>
        <w:jc w:val="both"/>
        <w:rPr>
          <w:spacing w:val="-1"/>
        </w:rPr>
      </w:pPr>
      <w:r w:rsidRPr="0091207E">
        <w:rPr>
          <w:b/>
          <w:bCs/>
          <w:spacing w:val="-1"/>
          <w:highlight w:val="yellow"/>
        </w:rPr>
        <w:t>------------</w:t>
      </w:r>
      <w:r w:rsidR="00A3055E" w:rsidRPr="00B82810">
        <w:rPr>
          <w:b/>
          <w:bCs/>
          <w:spacing w:val="-1"/>
        </w:rPr>
        <w:t xml:space="preserve"> S.R.L.</w:t>
      </w:r>
      <w:r w:rsidR="00A3055E" w:rsidRPr="00B82810">
        <w:rPr>
          <w:spacing w:val="-1"/>
        </w:rPr>
        <w:t xml:space="preserve">, cu sediul in </w:t>
      </w:r>
      <w:r w:rsidRPr="0091207E">
        <w:rPr>
          <w:spacing w:val="-1"/>
          <w:highlight w:val="yellow"/>
        </w:rPr>
        <w:t>-------------</w:t>
      </w:r>
      <w:r w:rsidR="00A3055E" w:rsidRPr="0091207E">
        <w:rPr>
          <w:spacing w:val="-1"/>
          <w:highlight w:val="yellow"/>
        </w:rPr>
        <w:t>,</w:t>
      </w:r>
      <w:r w:rsidR="00A3055E" w:rsidRPr="00B82810">
        <w:rPr>
          <w:spacing w:val="-1"/>
        </w:rPr>
        <w:t xml:space="preserve"> CUI </w:t>
      </w:r>
      <w:r w:rsidR="00A3055E" w:rsidRPr="0091207E">
        <w:rPr>
          <w:spacing w:val="-1"/>
          <w:highlight w:val="yellow"/>
        </w:rPr>
        <w:t>RO</w:t>
      </w:r>
      <w:r w:rsidRPr="0091207E">
        <w:rPr>
          <w:spacing w:val="-1"/>
          <w:highlight w:val="yellow"/>
        </w:rPr>
        <w:t>-------</w:t>
      </w:r>
      <w:r w:rsidR="00A3055E" w:rsidRPr="0091207E">
        <w:rPr>
          <w:spacing w:val="-1"/>
          <w:highlight w:val="yellow"/>
        </w:rPr>
        <w:t>,</w:t>
      </w:r>
      <w:r w:rsidR="00A3055E" w:rsidRPr="00B82810">
        <w:rPr>
          <w:spacing w:val="-1"/>
        </w:rPr>
        <w:t xml:space="preserve"> Inregistrata la Oficiul Registrului Comertului sub nr </w:t>
      </w:r>
      <w:r w:rsidRPr="0091207E">
        <w:rPr>
          <w:spacing w:val="-1"/>
          <w:highlight w:val="yellow"/>
        </w:rPr>
        <w:t>-------</w:t>
      </w:r>
      <w:r w:rsidR="00A3055E" w:rsidRPr="0091207E">
        <w:rPr>
          <w:spacing w:val="-1"/>
          <w:highlight w:val="yellow"/>
        </w:rPr>
        <w:t>,</w:t>
      </w:r>
      <w:r w:rsidR="00A3055E" w:rsidRPr="00B82810">
        <w:rPr>
          <w:spacing w:val="-1"/>
        </w:rPr>
        <w:t xml:space="preserve"> avand cont IBAN </w:t>
      </w:r>
      <w:r w:rsidRPr="0091207E">
        <w:rPr>
          <w:spacing w:val="-1"/>
          <w:highlight w:val="yellow"/>
        </w:rPr>
        <w:t>--------------</w:t>
      </w:r>
      <w:r w:rsidR="00A3055E" w:rsidRPr="00B82810">
        <w:rPr>
          <w:spacing w:val="-1"/>
        </w:rPr>
        <w:t>,</w:t>
      </w:r>
      <w:r>
        <w:rPr>
          <w:spacing w:val="-1"/>
        </w:rPr>
        <w:t xml:space="preserve"> deschis la </w:t>
      </w:r>
      <w:r w:rsidRPr="0091207E">
        <w:rPr>
          <w:spacing w:val="-1"/>
          <w:highlight w:val="yellow"/>
        </w:rPr>
        <w:t>---------</w:t>
      </w:r>
      <w:r>
        <w:rPr>
          <w:spacing w:val="-1"/>
        </w:rPr>
        <w:t>,</w:t>
      </w:r>
      <w:r w:rsidR="00A3055E" w:rsidRPr="00B82810">
        <w:rPr>
          <w:spacing w:val="-1"/>
        </w:rPr>
        <w:t xml:space="preserve"> e-mail: </w:t>
      </w:r>
      <w:hyperlink r:id="rId8" w:history="1">
        <w:r w:rsidRPr="0091207E">
          <w:rPr>
            <w:rStyle w:val="Hyperlink"/>
            <w:spacing w:val="-1"/>
            <w:highlight w:val="yellow"/>
          </w:rPr>
          <w:t>--------</w:t>
        </w:r>
      </w:hyperlink>
      <w:r w:rsidR="00A3055E">
        <w:rPr>
          <w:spacing w:val="-1"/>
        </w:rPr>
        <w:t xml:space="preserve">, </w:t>
      </w:r>
      <w:r w:rsidR="00A3055E" w:rsidRPr="00B82810">
        <w:rPr>
          <w:spacing w:val="-1"/>
        </w:rPr>
        <w:t>tel</w:t>
      </w:r>
      <w:r w:rsidR="00A3055E">
        <w:rPr>
          <w:spacing w:val="-1"/>
        </w:rPr>
        <w:t xml:space="preserve">: </w:t>
      </w:r>
      <w:r w:rsidRPr="0091207E">
        <w:rPr>
          <w:spacing w:val="-1"/>
          <w:highlight w:val="yellow"/>
        </w:rPr>
        <w:t>---------</w:t>
      </w:r>
      <w:r w:rsidR="00A3055E" w:rsidRPr="00B82810">
        <w:rPr>
          <w:spacing w:val="-1"/>
        </w:rPr>
        <w:t>, reprezentata prin</w:t>
      </w:r>
      <w:r>
        <w:rPr>
          <w:spacing w:val="-1"/>
        </w:rPr>
        <w:t xml:space="preserve">  </w:t>
      </w:r>
      <w:r w:rsidRPr="0091207E">
        <w:rPr>
          <w:spacing w:val="-1"/>
          <w:highlight w:val="yellow"/>
        </w:rPr>
        <w:t>--------</w:t>
      </w:r>
      <w:r w:rsidR="00AC28CA" w:rsidRPr="0091207E">
        <w:rPr>
          <w:spacing w:val="-1"/>
          <w:highlight w:val="yellow"/>
        </w:rPr>
        <w:t>,</w:t>
      </w:r>
      <w:r w:rsidR="00AC28CA" w:rsidRPr="009610C2">
        <w:t xml:space="preserve"> </w:t>
      </w:r>
      <w:r w:rsidR="00AC28CA" w:rsidRPr="009610C2">
        <w:rPr>
          <w:spacing w:val="-1"/>
        </w:rPr>
        <w:t>avand</w:t>
      </w:r>
      <w:r w:rsidR="00AC28CA" w:rsidRPr="009610C2">
        <w:rPr>
          <w:spacing w:val="1"/>
        </w:rPr>
        <w:t xml:space="preserve"> </w:t>
      </w:r>
      <w:r w:rsidR="00AC28CA" w:rsidRPr="009610C2">
        <w:rPr>
          <w:spacing w:val="-1"/>
        </w:rPr>
        <w:t>functia</w:t>
      </w:r>
      <w:r w:rsidR="00AC28CA" w:rsidRPr="009610C2">
        <w:rPr>
          <w:spacing w:val="1"/>
        </w:rPr>
        <w:t xml:space="preserve"> </w:t>
      </w:r>
      <w:r w:rsidR="00AC28CA" w:rsidRPr="009610C2">
        <w:t>de</w:t>
      </w:r>
      <w:r w:rsidR="00AC28CA" w:rsidRPr="009610C2">
        <w:rPr>
          <w:spacing w:val="-2"/>
        </w:rPr>
        <w:t xml:space="preserve"> </w:t>
      </w:r>
      <w:r w:rsidR="00AC28CA" w:rsidRPr="009610C2">
        <w:rPr>
          <w:spacing w:val="-1"/>
        </w:rPr>
        <w:t>administrator,</w:t>
      </w:r>
      <w:r w:rsidR="00AC28CA" w:rsidRPr="009610C2">
        <w:rPr>
          <w:spacing w:val="-3"/>
        </w:rPr>
        <w:t xml:space="preserve"> </w:t>
      </w:r>
      <w:r w:rsidR="00AC28CA" w:rsidRPr="009610C2">
        <w:t xml:space="preserve">in </w:t>
      </w:r>
      <w:r w:rsidR="00AC28CA" w:rsidRPr="009610C2">
        <w:rPr>
          <w:spacing w:val="-1"/>
        </w:rPr>
        <w:t>calitate</w:t>
      </w:r>
      <w:r w:rsidR="00AC28CA" w:rsidRPr="009610C2">
        <w:t xml:space="preserve"> </w:t>
      </w:r>
      <w:r w:rsidR="00AC28CA" w:rsidRPr="009610C2">
        <w:rPr>
          <w:spacing w:val="-2"/>
        </w:rPr>
        <w:t>de</w:t>
      </w:r>
      <w:r w:rsidR="00AC28CA" w:rsidRPr="009610C2">
        <w:rPr>
          <w:spacing w:val="2"/>
        </w:rPr>
        <w:t xml:space="preserve"> </w:t>
      </w:r>
      <w:r w:rsidR="00AC28CA" w:rsidRPr="009610C2">
        <w:rPr>
          <w:spacing w:val="-1"/>
        </w:rPr>
        <w:t>“</w:t>
      </w:r>
      <w:r w:rsidR="00AC28CA" w:rsidRPr="009610C2">
        <w:rPr>
          <w:b/>
          <w:bCs/>
          <w:spacing w:val="-1"/>
        </w:rPr>
        <w:t>Prestator</w:t>
      </w:r>
      <w:r w:rsidR="00AC28CA" w:rsidRPr="009610C2">
        <w:rPr>
          <w:spacing w:val="-1"/>
        </w:rPr>
        <w:t>”,</w:t>
      </w:r>
    </w:p>
    <w:p w14:paraId="0B3A52D1" w14:textId="77777777" w:rsidR="00AC28CA" w:rsidRPr="009610C2" w:rsidRDefault="00AC28CA" w:rsidP="00AD573F">
      <w:pPr>
        <w:kinsoku w:val="0"/>
        <w:overflowPunct w:val="0"/>
        <w:jc w:val="both"/>
        <w:rPr>
          <w:spacing w:val="-1"/>
          <w:sz w:val="23"/>
          <w:szCs w:val="23"/>
        </w:rPr>
      </w:pPr>
      <w:r w:rsidRPr="009610C2">
        <w:rPr>
          <w:spacing w:val="-1"/>
          <w:sz w:val="23"/>
          <w:szCs w:val="23"/>
        </w:rPr>
        <w:t>(fiecare</w:t>
      </w:r>
      <w:r w:rsidRPr="009610C2">
        <w:rPr>
          <w:spacing w:val="-2"/>
          <w:sz w:val="23"/>
          <w:szCs w:val="23"/>
        </w:rPr>
        <w:t xml:space="preserve"> </w:t>
      </w:r>
      <w:r w:rsidRPr="009610C2">
        <w:rPr>
          <w:spacing w:val="-1"/>
          <w:sz w:val="23"/>
          <w:szCs w:val="23"/>
        </w:rPr>
        <w:t>separat</w:t>
      </w:r>
      <w:r w:rsidRPr="009610C2">
        <w:rPr>
          <w:spacing w:val="-2"/>
          <w:sz w:val="23"/>
          <w:szCs w:val="23"/>
        </w:rPr>
        <w:t xml:space="preserve"> </w:t>
      </w:r>
      <w:r w:rsidRPr="009610C2">
        <w:rPr>
          <w:spacing w:val="-1"/>
          <w:sz w:val="23"/>
          <w:szCs w:val="23"/>
        </w:rPr>
        <w:t>„</w:t>
      </w:r>
      <w:r w:rsidRPr="009610C2">
        <w:rPr>
          <w:b/>
          <w:bCs/>
          <w:spacing w:val="-1"/>
          <w:sz w:val="23"/>
          <w:szCs w:val="23"/>
        </w:rPr>
        <w:t>Partea</w:t>
      </w:r>
      <w:r w:rsidRPr="009610C2">
        <w:rPr>
          <w:spacing w:val="-1"/>
          <w:sz w:val="23"/>
          <w:szCs w:val="23"/>
        </w:rPr>
        <w:t>”</w:t>
      </w:r>
      <w:r w:rsidRPr="009610C2">
        <w:rPr>
          <w:spacing w:val="-2"/>
          <w:sz w:val="23"/>
          <w:szCs w:val="23"/>
        </w:rPr>
        <w:t xml:space="preserve"> </w:t>
      </w:r>
      <w:r w:rsidRPr="009610C2">
        <w:rPr>
          <w:spacing w:val="-1"/>
          <w:sz w:val="23"/>
          <w:szCs w:val="23"/>
        </w:rPr>
        <w:t>şi</w:t>
      </w:r>
      <w:r w:rsidRPr="009610C2">
        <w:rPr>
          <w:sz w:val="23"/>
          <w:szCs w:val="23"/>
        </w:rPr>
        <w:t xml:space="preserve"> </w:t>
      </w:r>
      <w:r w:rsidRPr="009610C2">
        <w:rPr>
          <w:spacing w:val="-1"/>
          <w:sz w:val="23"/>
          <w:szCs w:val="23"/>
        </w:rPr>
        <w:t>împreună</w:t>
      </w:r>
      <w:r w:rsidRPr="009610C2">
        <w:rPr>
          <w:spacing w:val="-2"/>
          <w:sz w:val="23"/>
          <w:szCs w:val="23"/>
        </w:rPr>
        <w:t xml:space="preserve"> </w:t>
      </w:r>
      <w:r w:rsidRPr="009610C2">
        <w:rPr>
          <w:spacing w:val="-1"/>
          <w:sz w:val="23"/>
          <w:szCs w:val="23"/>
        </w:rPr>
        <w:t>„</w:t>
      </w:r>
      <w:r w:rsidRPr="009610C2">
        <w:rPr>
          <w:b/>
          <w:bCs/>
          <w:spacing w:val="-1"/>
          <w:sz w:val="23"/>
          <w:szCs w:val="23"/>
        </w:rPr>
        <w:t>Partile</w:t>
      </w:r>
      <w:r w:rsidRPr="009610C2">
        <w:rPr>
          <w:spacing w:val="-1"/>
          <w:sz w:val="23"/>
          <w:szCs w:val="23"/>
        </w:rPr>
        <w:t>”).</w:t>
      </w:r>
    </w:p>
    <w:p w14:paraId="5787DA31" w14:textId="77777777" w:rsidR="00AC28CA" w:rsidRPr="009610C2" w:rsidRDefault="00AC28CA" w:rsidP="00AD573F">
      <w:pPr>
        <w:kinsoku w:val="0"/>
        <w:overflowPunct w:val="0"/>
        <w:spacing w:before="6" w:line="260" w:lineRule="exact"/>
        <w:rPr>
          <w:sz w:val="23"/>
          <w:szCs w:val="23"/>
        </w:rPr>
      </w:pPr>
    </w:p>
    <w:p w14:paraId="11CA6178" w14:textId="77777777" w:rsidR="00AC28CA" w:rsidRPr="009610C2" w:rsidRDefault="00AC28CA" w:rsidP="00AD573F">
      <w:pPr>
        <w:pStyle w:val="Heading3"/>
        <w:kinsoku w:val="0"/>
        <w:overflowPunct w:val="0"/>
        <w:ind w:left="0"/>
        <w:jc w:val="center"/>
        <w:rPr>
          <w:b w:val="0"/>
          <w:bCs w:val="0"/>
        </w:rPr>
      </w:pPr>
      <w:r w:rsidRPr="009610C2">
        <w:rPr>
          <w:spacing w:val="-1"/>
        </w:rPr>
        <w:t>PREAMBUL</w:t>
      </w:r>
    </w:p>
    <w:p w14:paraId="1C0A0001" w14:textId="77777777" w:rsidR="00AC28CA" w:rsidRPr="009610C2" w:rsidRDefault="00AC28CA" w:rsidP="00AD573F">
      <w:pPr>
        <w:kinsoku w:val="0"/>
        <w:overflowPunct w:val="0"/>
        <w:spacing w:before="4" w:line="260" w:lineRule="exact"/>
        <w:rPr>
          <w:sz w:val="23"/>
          <w:szCs w:val="23"/>
        </w:rPr>
      </w:pPr>
    </w:p>
    <w:p w14:paraId="46AEDDCF" w14:textId="4536634B" w:rsidR="00AC28CA" w:rsidRPr="008D282E" w:rsidRDefault="00AC28CA" w:rsidP="007F556D">
      <w:pPr>
        <w:kinsoku w:val="0"/>
        <w:overflowPunct w:val="0"/>
        <w:ind w:left="2880" w:hanging="2880"/>
        <w:jc w:val="both"/>
        <w:rPr>
          <w:spacing w:val="-1"/>
          <w:sz w:val="23"/>
          <w:szCs w:val="23"/>
        </w:rPr>
      </w:pPr>
      <w:r w:rsidRPr="009610C2">
        <w:rPr>
          <w:b/>
          <w:bCs/>
          <w:spacing w:val="-1"/>
          <w:sz w:val="23"/>
          <w:szCs w:val="23"/>
        </w:rPr>
        <w:t xml:space="preserve">Avand </w:t>
      </w:r>
      <w:r w:rsidRPr="009610C2">
        <w:rPr>
          <w:b/>
          <w:bCs/>
          <w:sz w:val="23"/>
          <w:szCs w:val="23"/>
        </w:rPr>
        <w:t>in</w:t>
      </w:r>
      <w:r w:rsidRPr="009610C2">
        <w:rPr>
          <w:b/>
          <w:bCs/>
          <w:spacing w:val="-1"/>
          <w:sz w:val="23"/>
          <w:szCs w:val="23"/>
        </w:rPr>
        <w:t xml:space="preserve"> </w:t>
      </w:r>
      <w:r w:rsidRPr="009610C2">
        <w:rPr>
          <w:b/>
          <w:bCs/>
          <w:sz w:val="23"/>
          <w:szCs w:val="23"/>
        </w:rPr>
        <w:t>vedere</w:t>
      </w:r>
      <w:r w:rsidRPr="009610C2">
        <w:rPr>
          <w:b/>
          <w:bCs/>
          <w:spacing w:val="-2"/>
          <w:sz w:val="23"/>
          <w:szCs w:val="23"/>
        </w:rPr>
        <w:t xml:space="preserve"> </w:t>
      </w:r>
      <w:r w:rsidRPr="009610C2">
        <w:rPr>
          <w:b/>
          <w:bCs/>
          <w:sz w:val="23"/>
          <w:szCs w:val="23"/>
        </w:rPr>
        <w:t>ca,</w:t>
      </w:r>
      <w:r w:rsidRPr="009610C2">
        <w:rPr>
          <w:b/>
          <w:bCs/>
          <w:spacing w:val="9"/>
          <w:sz w:val="23"/>
          <w:szCs w:val="23"/>
        </w:rPr>
        <w:t xml:space="preserve"> </w:t>
      </w:r>
      <w:r w:rsidR="007F556D" w:rsidRPr="009610C2">
        <w:rPr>
          <w:b/>
          <w:bCs/>
          <w:spacing w:val="9"/>
          <w:sz w:val="23"/>
          <w:szCs w:val="23"/>
        </w:rPr>
        <w:tab/>
      </w:r>
      <w:r w:rsidRPr="009610C2">
        <w:rPr>
          <w:spacing w:val="-1"/>
          <w:sz w:val="23"/>
          <w:szCs w:val="23"/>
        </w:rPr>
        <w:t xml:space="preserve">Beneficiarul este </w:t>
      </w:r>
      <w:r w:rsidR="004C504A" w:rsidRPr="009610C2">
        <w:rPr>
          <w:spacing w:val="-1"/>
          <w:sz w:val="23"/>
          <w:szCs w:val="23"/>
        </w:rPr>
        <w:t>concesionar</w:t>
      </w:r>
      <w:r w:rsidRPr="009610C2">
        <w:rPr>
          <w:spacing w:val="-1"/>
          <w:sz w:val="23"/>
          <w:szCs w:val="23"/>
        </w:rPr>
        <w:t xml:space="preserve"> in cadrul  Contractului</w:t>
      </w:r>
      <w:r w:rsidR="004C504A" w:rsidRPr="009610C2">
        <w:rPr>
          <w:spacing w:val="-1"/>
          <w:sz w:val="23"/>
          <w:szCs w:val="23"/>
        </w:rPr>
        <w:t xml:space="preserve">-Cadru de concesiune a serviciului de utilitate publica de distributie a gazelor </w:t>
      </w:r>
      <w:r w:rsidR="004C504A" w:rsidRPr="008D282E">
        <w:rPr>
          <w:spacing w:val="-1"/>
          <w:sz w:val="23"/>
          <w:szCs w:val="23"/>
        </w:rPr>
        <w:t>naturale</w:t>
      </w:r>
      <w:r w:rsidRPr="008D282E">
        <w:rPr>
          <w:spacing w:val="-1"/>
          <w:sz w:val="23"/>
          <w:szCs w:val="23"/>
        </w:rPr>
        <w:t xml:space="preserve"> Nr</w:t>
      </w:r>
      <w:r w:rsidRPr="00F17EA0">
        <w:rPr>
          <w:spacing w:val="-1"/>
          <w:sz w:val="23"/>
          <w:szCs w:val="23"/>
        </w:rPr>
        <w:t xml:space="preserve">. </w:t>
      </w:r>
      <w:r w:rsidR="0091207E" w:rsidRPr="0091207E">
        <w:rPr>
          <w:spacing w:val="-1"/>
          <w:sz w:val="23"/>
          <w:szCs w:val="23"/>
          <w:highlight w:val="yellow"/>
        </w:rPr>
        <w:t>-----</w:t>
      </w:r>
      <w:r w:rsidR="004A590D" w:rsidRPr="00F17EA0">
        <w:rPr>
          <w:spacing w:val="-1"/>
          <w:sz w:val="23"/>
          <w:szCs w:val="23"/>
        </w:rPr>
        <w:t xml:space="preserve"> din </w:t>
      </w:r>
      <w:r w:rsidR="0091207E" w:rsidRPr="0091207E">
        <w:rPr>
          <w:spacing w:val="-1"/>
          <w:sz w:val="23"/>
          <w:szCs w:val="23"/>
          <w:highlight w:val="yellow"/>
        </w:rPr>
        <w:t>------</w:t>
      </w:r>
      <w:r w:rsidR="00494851" w:rsidRPr="008D282E">
        <w:rPr>
          <w:spacing w:val="-1"/>
          <w:sz w:val="23"/>
          <w:szCs w:val="23"/>
        </w:rPr>
        <w:t xml:space="preserve"> </w:t>
      </w:r>
      <w:r w:rsidRPr="008D282E">
        <w:rPr>
          <w:sz w:val="23"/>
          <w:szCs w:val="23"/>
        </w:rPr>
        <w:t>(in</w:t>
      </w:r>
      <w:r w:rsidRPr="008D282E">
        <w:rPr>
          <w:spacing w:val="40"/>
          <w:sz w:val="23"/>
          <w:szCs w:val="23"/>
        </w:rPr>
        <w:t xml:space="preserve"> </w:t>
      </w:r>
      <w:r w:rsidRPr="008D282E">
        <w:rPr>
          <w:spacing w:val="-1"/>
          <w:sz w:val="23"/>
          <w:szCs w:val="23"/>
        </w:rPr>
        <w:t>continuare</w:t>
      </w:r>
      <w:r w:rsidRPr="008D282E">
        <w:rPr>
          <w:spacing w:val="51"/>
          <w:sz w:val="23"/>
          <w:szCs w:val="23"/>
        </w:rPr>
        <w:t xml:space="preserve"> </w:t>
      </w:r>
      <w:r w:rsidRPr="008D282E">
        <w:rPr>
          <w:spacing w:val="-1"/>
          <w:sz w:val="23"/>
          <w:szCs w:val="23"/>
        </w:rPr>
        <w:t>"</w:t>
      </w:r>
      <w:r w:rsidRPr="008D282E">
        <w:rPr>
          <w:b/>
          <w:bCs/>
          <w:spacing w:val="-1"/>
          <w:sz w:val="23"/>
          <w:szCs w:val="23"/>
        </w:rPr>
        <w:t>Contractul</w:t>
      </w:r>
      <w:r w:rsidRPr="008D282E">
        <w:rPr>
          <w:b/>
          <w:bCs/>
          <w:spacing w:val="17"/>
          <w:sz w:val="23"/>
          <w:szCs w:val="23"/>
        </w:rPr>
        <w:t xml:space="preserve"> </w:t>
      </w:r>
      <w:r w:rsidRPr="008D282E">
        <w:rPr>
          <w:b/>
          <w:bCs/>
          <w:spacing w:val="-1"/>
          <w:sz w:val="23"/>
          <w:szCs w:val="23"/>
        </w:rPr>
        <w:t>Principal</w:t>
      </w:r>
      <w:r w:rsidRPr="008D282E">
        <w:rPr>
          <w:spacing w:val="-1"/>
          <w:sz w:val="23"/>
          <w:szCs w:val="23"/>
        </w:rPr>
        <w:t>")</w:t>
      </w:r>
      <w:r w:rsidRPr="008D282E">
        <w:rPr>
          <w:spacing w:val="14"/>
          <w:sz w:val="23"/>
          <w:szCs w:val="23"/>
        </w:rPr>
        <w:t xml:space="preserve"> </w:t>
      </w:r>
      <w:r w:rsidRPr="008D282E">
        <w:rPr>
          <w:spacing w:val="-1"/>
          <w:sz w:val="23"/>
          <w:szCs w:val="23"/>
        </w:rPr>
        <w:t xml:space="preserve">avand ca obiect Proiectare si executie lucrari </w:t>
      </w:r>
      <w:r w:rsidRPr="002074BF">
        <w:rPr>
          <w:spacing w:val="-1"/>
          <w:sz w:val="23"/>
          <w:szCs w:val="23"/>
        </w:rPr>
        <w:t xml:space="preserve">pentru realizarea obiectivului: </w:t>
      </w:r>
      <w:r w:rsidR="00B053B4" w:rsidRPr="002074BF">
        <w:rPr>
          <w:spacing w:val="-1"/>
          <w:sz w:val="23"/>
          <w:szCs w:val="23"/>
        </w:rPr>
        <w:t>„</w:t>
      </w:r>
      <w:r w:rsidR="007F556D" w:rsidRPr="002074BF">
        <w:rPr>
          <w:spacing w:val="-1"/>
          <w:sz w:val="23"/>
          <w:szCs w:val="23"/>
        </w:rPr>
        <w:t xml:space="preserve">Infiintare Retea Inteligenta de Distributie a Gazelor Naturale si Racorduri in Comuna </w:t>
      </w:r>
      <w:r w:rsidR="0091207E" w:rsidRPr="0091207E">
        <w:rPr>
          <w:spacing w:val="-1"/>
          <w:sz w:val="23"/>
          <w:szCs w:val="23"/>
          <w:highlight w:val="yellow"/>
        </w:rPr>
        <w:t>------</w:t>
      </w:r>
      <w:r w:rsidR="002074BF" w:rsidRPr="002074BF">
        <w:rPr>
          <w:spacing w:val="-1"/>
          <w:sz w:val="23"/>
          <w:szCs w:val="23"/>
        </w:rPr>
        <w:t xml:space="preserve"> </w:t>
      </w:r>
      <w:r w:rsidR="007F556D" w:rsidRPr="002074BF">
        <w:rPr>
          <w:spacing w:val="-1"/>
          <w:sz w:val="23"/>
          <w:szCs w:val="23"/>
        </w:rPr>
        <w:t>Judetul</w:t>
      </w:r>
      <w:r w:rsidR="00B053B4" w:rsidRPr="002074BF">
        <w:rPr>
          <w:spacing w:val="-1"/>
          <w:sz w:val="23"/>
          <w:szCs w:val="23"/>
        </w:rPr>
        <w:t xml:space="preserve"> </w:t>
      </w:r>
      <w:r w:rsidR="0091207E" w:rsidRPr="0091207E">
        <w:rPr>
          <w:spacing w:val="-1"/>
          <w:sz w:val="23"/>
          <w:szCs w:val="23"/>
          <w:highlight w:val="yellow"/>
        </w:rPr>
        <w:t>------</w:t>
      </w:r>
      <w:r w:rsidR="00B053B4" w:rsidRPr="0091207E">
        <w:rPr>
          <w:spacing w:val="-1"/>
          <w:sz w:val="23"/>
          <w:szCs w:val="23"/>
          <w:highlight w:val="yellow"/>
        </w:rPr>
        <w:t>”</w:t>
      </w:r>
      <w:r w:rsidR="007F556D" w:rsidRPr="002074BF">
        <w:rPr>
          <w:spacing w:val="-1"/>
          <w:sz w:val="23"/>
          <w:szCs w:val="23"/>
        </w:rPr>
        <w:t xml:space="preserve"> </w:t>
      </w:r>
      <w:r w:rsidRPr="002074BF">
        <w:rPr>
          <w:spacing w:val="-1"/>
          <w:sz w:val="23"/>
          <w:szCs w:val="23"/>
        </w:rPr>
        <w:t xml:space="preserve">incheiat cu </w:t>
      </w:r>
      <w:r w:rsidR="009802F4" w:rsidRPr="002074BF">
        <w:rPr>
          <w:spacing w:val="-1"/>
          <w:sz w:val="23"/>
          <w:szCs w:val="23"/>
        </w:rPr>
        <w:t>Comun</w:t>
      </w:r>
      <w:r w:rsidR="0006205B" w:rsidRPr="002074BF">
        <w:rPr>
          <w:spacing w:val="-1"/>
          <w:sz w:val="23"/>
          <w:szCs w:val="23"/>
        </w:rPr>
        <w:t>a</w:t>
      </w:r>
      <w:r w:rsidR="009802F4" w:rsidRPr="002074BF">
        <w:rPr>
          <w:spacing w:val="-1"/>
          <w:sz w:val="23"/>
          <w:szCs w:val="23"/>
        </w:rPr>
        <w:t xml:space="preserve"> </w:t>
      </w:r>
      <w:r w:rsidR="0091207E" w:rsidRPr="0091207E">
        <w:rPr>
          <w:spacing w:val="-1"/>
          <w:sz w:val="23"/>
          <w:szCs w:val="23"/>
          <w:highlight w:val="yellow"/>
        </w:rPr>
        <w:t>-------</w:t>
      </w:r>
      <w:r w:rsidRPr="0091207E">
        <w:rPr>
          <w:spacing w:val="-1"/>
          <w:sz w:val="23"/>
          <w:szCs w:val="23"/>
          <w:highlight w:val="yellow"/>
        </w:rPr>
        <w:t>,</w:t>
      </w:r>
      <w:r w:rsidRPr="002074BF">
        <w:rPr>
          <w:spacing w:val="-1"/>
          <w:sz w:val="23"/>
          <w:szCs w:val="23"/>
        </w:rPr>
        <w:t xml:space="preserve"> in calitate de autoritate contractanta</w:t>
      </w:r>
      <w:r w:rsidRPr="002074BF">
        <w:rPr>
          <w:spacing w:val="17"/>
          <w:sz w:val="23"/>
          <w:szCs w:val="23"/>
        </w:rPr>
        <w:t xml:space="preserve"> </w:t>
      </w:r>
      <w:r w:rsidRPr="002074BF">
        <w:rPr>
          <w:spacing w:val="-1"/>
          <w:sz w:val="23"/>
          <w:szCs w:val="23"/>
        </w:rPr>
        <w:t>(in</w:t>
      </w:r>
      <w:r w:rsidRPr="002074BF">
        <w:rPr>
          <w:spacing w:val="16"/>
          <w:sz w:val="23"/>
          <w:szCs w:val="23"/>
        </w:rPr>
        <w:t xml:space="preserve"> </w:t>
      </w:r>
      <w:r w:rsidRPr="002074BF">
        <w:rPr>
          <w:spacing w:val="-1"/>
          <w:sz w:val="23"/>
          <w:szCs w:val="23"/>
        </w:rPr>
        <w:t>continuare</w:t>
      </w:r>
      <w:r w:rsidRPr="002074BF">
        <w:rPr>
          <w:spacing w:val="53"/>
          <w:sz w:val="23"/>
          <w:szCs w:val="23"/>
        </w:rPr>
        <w:t xml:space="preserve"> </w:t>
      </w:r>
      <w:r w:rsidRPr="002074BF">
        <w:rPr>
          <w:spacing w:val="-1"/>
          <w:sz w:val="23"/>
          <w:szCs w:val="23"/>
        </w:rPr>
        <w:t>“</w:t>
      </w:r>
      <w:r w:rsidRPr="002074BF">
        <w:rPr>
          <w:b/>
          <w:bCs/>
          <w:spacing w:val="-1"/>
          <w:sz w:val="23"/>
          <w:szCs w:val="23"/>
        </w:rPr>
        <w:t>Autoritatea</w:t>
      </w:r>
      <w:r w:rsidRPr="002074BF">
        <w:rPr>
          <w:b/>
          <w:bCs/>
          <w:sz w:val="23"/>
          <w:szCs w:val="23"/>
        </w:rPr>
        <w:t xml:space="preserve"> </w:t>
      </w:r>
      <w:r w:rsidRPr="002074BF">
        <w:rPr>
          <w:b/>
          <w:bCs/>
          <w:spacing w:val="-1"/>
          <w:sz w:val="23"/>
          <w:szCs w:val="23"/>
        </w:rPr>
        <w:t>Contractanta</w:t>
      </w:r>
      <w:r w:rsidRPr="002074BF">
        <w:rPr>
          <w:spacing w:val="-1"/>
          <w:sz w:val="23"/>
          <w:szCs w:val="23"/>
        </w:rPr>
        <w:t>”);</w:t>
      </w:r>
    </w:p>
    <w:p w14:paraId="3D8037EC" w14:textId="42DBF6EB" w:rsidR="00AC28CA" w:rsidRPr="009610C2" w:rsidRDefault="00AC28CA" w:rsidP="007F556D">
      <w:pPr>
        <w:kinsoku w:val="0"/>
        <w:overflowPunct w:val="0"/>
        <w:ind w:left="2880" w:hanging="2880"/>
        <w:jc w:val="both"/>
        <w:rPr>
          <w:b/>
          <w:bCs/>
          <w:spacing w:val="-1"/>
          <w:sz w:val="23"/>
          <w:szCs w:val="23"/>
        </w:rPr>
      </w:pPr>
      <w:r w:rsidRPr="008D282E">
        <w:rPr>
          <w:b/>
          <w:bCs/>
          <w:spacing w:val="-1"/>
          <w:sz w:val="23"/>
          <w:szCs w:val="23"/>
        </w:rPr>
        <w:t xml:space="preserve">Avand in vedere ca, </w:t>
      </w:r>
      <w:r w:rsidR="007F556D" w:rsidRPr="008D282E">
        <w:rPr>
          <w:b/>
          <w:bCs/>
          <w:spacing w:val="-1"/>
          <w:sz w:val="23"/>
          <w:szCs w:val="23"/>
        </w:rPr>
        <w:tab/>
      </w:r>
      <w:r w:rsidRPr="008D282E">
        <w:rPr>
          <w:spacing w:val="-1"/>
          <w:sz w:val="23"/>
          <w:szCs w:val="23"/>
        </w:rPr>
        <w:t xml:space="preserve">Beneficiarul necesita prestari </w:t>
      </w:r>
      <w:r w:rsidR="00ED515D" w:rsidRPr="008D282E">
        <w:rPr>
          <w:spacing w:val="-1"/>
          <w:sz w:val="23"/>
          <w:szCs w:val="23"/>
        </w:rPr>
        <w:t xml:space="preserve">de </w:t>
      </w:r>
      <w:r w:rsidRPr="008D282E">
        <w:rPr>
          <w:spacing w:val="-1"/>
          <w:sz w:val="23"/>
          <w:szCs w:val="23"/>
        </w:rPr>
        <w:t xml:space="preserve">servicii </w:t>
      </w:r>
      <w:r w:rsidRPr="009610C2">
        <w:rPr>
          <w:spacing w:val="-1"/>
          <w:sz w:val="23"/>
          <w:szCs w:val="23"/>
        </w:rPr>
        <w:t>si/sau</w:t>
      </w:r>
      <w:r w:rsidR="002E438C" w:rsidRPr="009610C2">
        <w:rPr>
          <w:spacing w:val="-1"/>
          <w:sz w:val="23"/>
          <w:szCs w:val="23"/>
        </w:rPr>
        <w:t xml:space="preserve"> furnizare de materiale si/sau</w:t>
      </w:r>
      <w:r w:rsidRPr="009610C2">
        <w:rPr>
          <w:spacing w:val="-1"/>
          <w:sz w:val="23"/>
          <w:szCs w:val="23"/>
        </w:rPr>
        <w:t xml:space="preserve"> executie lucrari in vederea indeplinirii obligatiilor asumate de acesta in legatura cu lucrarile publice ce fac obiectul Contractului Principal, iar Prestatorul detine calificarile, experienta, utilajele, echipamentele si forta de munca necesare in acest sens; si</w:t>
      </w:r>
    </w:p>
    <w:p w14:paraId="3BB29EE0" w14:textId="77777777" w:rsidR="007F556D" w:rsidRPr="009610C2" w:rsidRDefault="007F556D" w:rsidP="00AD573F">
      <w:pPr>
        <w:pStyle w:val="BodyText"/>
        <w:kinsoku w:val="0"/>
        <w:overflowPunct w:val="0"/>
        <w:ind w:left="0"/>
        <w:jc w:val="both"/>
        <w:rPr>
          <w:i/>
          <w:iCs/>
          <w:spacing w:val="-1"/>
        </w:rPr>
      </w:pPr>
    </w:p>
    <w:p w14:paraId="7AEE3DE2" w14:textId="0DACDD4E" w:rsidR="00AC28CA" w:rsidRPr="009610C2" w:rsidRDefault="007F556D" w:rsidP="00AD573F">
      <w:pPr>
        <w:pStyle w:val="BodyText"/>
        <w:kinsoku w:val="0"/>
        <w:overflowPunct w:val="0"/>
        <w:ind w:left="0"/>
        <w:jc w:val="both"/>
        <w:rPr>
          <w:i/>
          <w:iCs/>
          <w:spacing w:val="-1"/>
        </w:rPr>
      </w:pPr>
      <w:r w:rsidRPr="009610C2">
        <w:rPr>
          <w:i/>
          <w:iCs/>
          <w:spacing w:val="-1"/>
        </w:rPr>
        <w:t>T</w:t>
      </w:r>
      <w:r w:rsidR="00AC28CA" w:rsidRPr="009610C2">
        <w:rPr>
          <w:i/>
          <w:iCs/>
          <w:spacing w:val="-1"/>
        </w:rPr>
        <w:t>ermenii</w:t>
      </w:r>
      <w:r w:rsidR="00AC28CA" w:rsidRPr="009610C2">
        <w:rPr>
          <w:i/>
          <w:iCs/>
          <w:spacing w:val="14"/>
        </w:rPr>
        <w:t xml:space="preserve"> </w:t>
      </w:r>
      <w:r w:rsidR="00AC28CA" w:rsidRPr="009610C2">
        <w:rPr>
          <w:i/>
          <w:iCs/>
          <w:spacing w:val="-1"/>
        </w:rPr>
        <w:t>scrisi</w:t>
      </w:r>
      <w:r w:rsidR="00AC28CA" w:rsidRPr="009610C2">
        <w:rPr>
          <w:i/>
          <w:iCs/>
          <w:spacing w:val="14"/>
        </w:rPr>
        <w:t xml:space="preserve"> </w:t>
      </w:r>
      <w:r w:rsidR="00AC28CA" w:rsidRPr="009610C2">
        <w:rPr>
          <w:i/>
          <w:iCs/>
        </w:rPr>
        <w:t>cu</w:t>
      </w:r>
      <w:r w:rsidR="00AC28CA" w:rsidRPr="009610C2">
        <w:rPr>
          <w:i/>
          <w:iCs/>
          <w:spacing w:val="14"/>
        </w:rPr>
        <w:t xml:space="preserve"> </w:t>
      </w:r>
      <w:r w:rsidR="00AC28CA" w:rsidRPr="009610C2">
        <w:rPr>
          <w:i/>
          <w:iCs/>
          <w:spacing w:val="-1"/>
        </w:rPr>
        <w:t>majuscule</w:t>
      </w:r>
      <w:r w:rsidR="00AC28CA" w:rsidRPr="009610C2">
        <w:rPr>
          <w:i/>
          <w:iCs/>
          <w:spacing w:val="15"/>
        </w:rPr>
        <w:t xml:space="preserve"> </w:t>
      </w:r>
      <w:r w:rsidR="00AC28CA" w:rsidRPr="009610C2">
        <w:rPr>
          <w:i/>
          <w:iCs/>
        </w:rPr>
        <w:t>in</w:t>
      </w:r>
      <w:r w:rsidR="00AC28CA" w:rsidRPr="009610C2">
        <w:rPr>
          <w:i/>
          <w:iCs/>
          <w:spacing w:val="14"/>
        </w:rPr>
        <w:t xml:space="preserve"> </w:t>
      </w:r>
      <w:r w:rsidR="00AC28CA" w:rsidRPr="009610C2">
        <w:rPr>
          <w:i/>
          <w:iCs/>
          <w:spacing w:val="-1"/>
        </w:rPr>
        <w:t>prezentul</w:t>
      </w:r>
      <w:r w:rsidR="00AC28CA" w:rsidRPr="009610C2">
        <w:rPr>
          <w:i/>
          <w:iCs/>
          <w:spacing w:val="14"/>
        </w:rPr>
        <w:t xml:space="preserve"> </w:t>
      </w:r>
      <w:r w:rsidR="00AC28CA" w:rsidRPr="009610C2">
        <w:rPr>
          <w:i/>
          <w:iCs/>
        </w:rPr>
        <w:t>vor</w:t>
      </w:r>
      <w:r w:rsidR="00AC28CA" w:rsidRPr="009610C2">
        <w:rPr>
          <w:i/>
          <w:iCs/>
          <w:spacing w:val="14"/>
        </w:rPr>
        <w:t xml:space="preserve"> </w:t>
      </w:r>
      <w:r w:rsidR="00AC28CA" w:rsidRPr="009610C2">
        <w:rPr>
          <w:i/>
          <w:iCs/>
          <w:spacing w:val="-1"/>
        </w:rPr>
        <w:t>avea</w:t>
      </w:r>
      <w:r w:rsidR="00AC28CA" w:rsidRPr="009610C2">
        <w:rPr>
          <w:i/>
          <w:iCs/>
          <w:spacing w:val="15"/>
        </w:rPr>
        <w:t xml:space="preserve"> </w:t>
      </w:r>
      <w:r w:rsidR="00AC28CA" w:rsidRPr="009610C2">
        <w:rPr>
          <w:i/>
          <w:iCs/>
        </w:rPr>
        <w:t>sensul</w:t>
      </w:r>
      <w:r w:rsidR="00AC28CA" w:rsidRPr="009610C2">
        <w:rPr>
          <w:i/>
          <w:iCs/>
          <w:spacing w:val="14"/>
        </w:rPr>
        <w:t xml:space="preserve"> </w:t>
      </w:r>
      <w:r w:rsidR="00AC28CA" w:rsidRPr="009610C2">
        <w:rPr>
          <w:i/>
          <w:iCs/>
          <w:spacing w:val="-1"/>
        </w:rPr>
        <w:t>atribuit</w:t>
      </w:r>
      <w:r w:rsidR="00AC28CA" w:rsidRPr="009610C2">
        <w:rPr>
          <w:i/>
          <w:iCs/>
          <w:spacing w:val="12"/>
        </w:rPr>
        <w:t xml:space="preserve"> </w:t>
      </w:r>
      <w:r w:rsidR="00AC28CA" w:rsidRPr="009610C2">
        <w:rPr>
          <w:i/>
          <w:iCs/>
          <w:spacing w:val="-1"/>
        </w:rPr>
        <w:t>acestora</w:t>
      </w:r>
      <w:r w:rsidR="00AC28CA" w:rsidRPr="009610C2">
        <w:rPr>
          <w:i/>
          <w:iCs/>
          <w:spacing w:val="63"/>
        </w:rPr>
        <w:t xml:space="preserve"> </w:t>
      </w:r>
      <w:r w:rsidR="00AC28CA" w:rsidRPr="009610C2">
        <w:rPr>
          <w:i/>
          <w:iCs/>
        </w:rPr>
        <w:t>in</w:t>
      </w:r>
      <w:r w:rsidR="00AC28CA" w:rsidRPr="009610C2">
        <w:rPr>
          <w:i/>
          <w:iCs/>
          <w:spacing w:val="33"/>
        </w:rPr>
        <w:t xml:space="preserve"> </w:t>
      </w:r>
      <w:r w:rsidR="00AC28CA" w:rsidRPr="009610C2">
        <w:rPr>
          <w:i/>
          <w:iCs/>
          <w:spacing w:val="-1"/>
        </w:rPr>
        <w:t>cuprinsul</w:t>
      </w:r>
      <w:r w:rsidR="00AC28CA" w:rsidRPr="009610C2">
        <w:rPr>
          <w:i/>
          <w:iCs/>
          <w:spacing w:val="34"/>
        </w:rPr>
        <w:t xml:space="preserve"> </w:t>
      </w:r>
      <w:r w:rsidR="00AC28CA" w:rsidRPr="009610C2">
        <w:rPr>
          <w:i/>
          <w:iCs/>
          <w:spacing w:val="-1"/>
        </w:rPr>
        <w:t>Contractului</w:t>
      </w:r>
      <w:r w:rsidR="00AC28CA" w:rsidRPr="009610C2">
        <w:rPr>
          <w:i/>
          <w:iCs/>
          <w:spacing w:val="31"/>
        </w:rPr>
        <w:t xml:space="preserve"> </w:t>
      </w:r>
      <w:r w:rsidR="00AC28CA" w:rsidRPr="009610C2">
        <w:rPr>
          <w:i/>
          <w:iCs/>
          <w:spacing w:val="-1"/>
        </w:rPr>
        <w:t>Principal</w:t>
      </w:r>
      <w:r w:rsidR="00AC28CA" w:rsidRPr="009610C2">
        <w:rPr>
          <w:i/>
          <w:iCs/>
          <w:spacing w:val="35"/>
        </w:rPr>
        <w:t xml:space="preserve"> </w:t>
      </w:r>
      <w:r w:rsidR="00AC28CA" w:rsidRPr="009610C2">
        <w:rPr>
          <w:i/>
          <w:iCs/>
          <w:spacing w:val="-1"/>
        </w:rPr>
        <w:t>relevant</w:t>
      </w:r>
      <w:r w:rsidR="00AC28CA" w:rsidRPr="009610C2">
        <w:rPr>
          <w:i/>
          <w:iCs/>
          <w:spacing w:val="33"/>
        </w:rPr>
        <w:t xml:space="preserve"> </w:t>
      </w:r>
      <w:r w:rsidR="00AC28CA" w:rsidRPr="009610C2">
        <w:rPr>
          <w:i/>
          <w:iCs/>
          <w:spacing w:val="-1"/>
        </w:rPr>
        <w:t>daca</w:t>
      </w:r>
      <w:r w:rsidR="00AC28CA" w:rsidRPr="009610C2">
        <w:rPr>
          <w:i/>
          <w:iCs/>
          <w:spacing w:val="32"/>
        </w:rPr>
        <w:t xml:space="preserve"> </w:t>
      </w:r>
      <w:r w:rsidR="00AC28CA" w:rsidRPr="009610C2">
        <w:rPr>
          <w:i/>
          <w:iCs/>
        </w:rPr>
        <w:t>nu</w:t>
      </w:r>
      <w:r w:rsidR="00AC28CA" w:rsidRPr="009610C2">
        <w:rPr>
          <w:i/>
          <w:iCs/>
          <w:spacing w:val="33"/>
        </w:rPr>
        <w:t xml:space="preserve"> </w:t>
      </w:r>
      <w:r w:rsidR="00AC28CA" w:rsidRPr="009610C2">
        <w:rPr>
          <w:i/>
          <w:iCs/>
          <w:spacing w:val="-1"/>
        </w:rPr>
        <w:t>se</w:t>
      </w:r>
      <w:r w:rsidR="00AC28CA" w:rsidRPr="009610C2">
        <w:rPr>
          <w:i/>
          <w:iCs/>
          <w:spacing w:val="34"/>
        </w:rPr>
        <w:t xml:space="preserve"> </w:t>
      </w:r>
      <w:r w:rsidR="00AC28CA" w:rsidRPr="009610C2">
        <w:rPr>
          <w:i/>
          <w:iCs/>
          <w:spacing w:val="-1"/>
        </w:rPr>
        <w:t>prevede</w:t>
      </w:r>
      <w:r w:rsidR="00AC28CA" w:rsidRPr="009610C2">
        <w:rPr>
          <w:i/>
          <w:iCs/>
          <w:spacing w:val="31"/>
        </w:rPr>
        <w:t xml:space="preserve"> </w:t>
      </w:r>
      <w:r w:rsidR="00AC28CA" w:rsidRPr="009610C2">
        <w:rPr>
          <w:i/>
          <w:iCs/>
          <w:spacing w:val="-1"/>
        </w:rPr>
        <w:t>altfel</w:t>
      </w:r>
      <w:r w:rsidR="00AC28CA" w:rsidRPr="009610C2">
        <w:rPr>
          <w:i/>
          <w:iCs/>
          <w:spacing w:val="38"/>
        </w:rPr>
        <w:t xml:space="preserve"> </w:t>
      </w:r>
      <w:r w:rsidR="00AC28CA" w:rsidRPr="009610C2">
        <w:rPr>
          <w:i/>
          <w:iCs/>
          <w:spacing w:val="-1"/>
        </w:rPr>
        <w:t>in</w:t>
      </w:r>
      <w:r w:rsidR="00AC28CA" w:rsidRPr="009610C2">
        <w:rPr>
          <w:i/>
          <w:iCs/>
          <w:spacing w:val="57"/>
        </w:rPr>
        <w:t xml:space="preserve"> </w:t>
      </w:r>
      <w:r w:rsidR="00AC28CA" w:rsidRPr="009610C2">
        <w:rPr>
          <w:i/>
          <w:iCs/>
          <w:spacing w:val="-1"/>
        </w:rPr>
        <w:t>cuprinsul</w:t>
      </w:r>
      <w:r w:rsidR="00AC28CA" w:rsidRPr="009610C2">
        <w:rPr>
          <w:i/>
          <w:iCs/>
          <w:spacing w:val="1"/>
        </w:rPr>
        <w:t xml:space="preserve"> </w:t>
      </w:r>
      <w:r w:rsidR="00AC28CA" w:rsidRPr="009610C2">
        <w:rPr>
          <w:i/>
          <w:iCs/>
          <w:spacing w:val="-1"/>
        </w:rPr>
        <w:t>prezentului</w:t>
      </w:r>
      <w:r w:rsidR="00AC28CA" w:rsidRPr="009610C2">
        <w:rPr>
          <w:i/>
          <w:iCs/>
        </w:rPr>
        <w:t xml:space="preserve"> </w:t>
      </w:r>
      <w:r w:rsidR="00AC28CA" w:rsidRPr="009610C2">
        <w:rPr>
          <w:i/>
          <w:iCs/>
          <w:spacing w:val="-1"/>
        </w:rPr>
        <w:t>Contract</w:t>
      </w:r>
      <w:r w:rsidRPr="009610C2">
        <w:rPr>
          <w:i/>
          <w:iCs/>
          <w:spacing w:val="-1"/>
        </w:rPr>
        <w:t>.</w:t>
      </w:r>
    </w:p>
    <w:p w14:paraId="20C90F8C" w14:textId="77777777" w:rsidR="00AC28CA" w:rsidRPr="009610C2" w:rsidRDefault="00AC28CA" w:rsidP="00AD573F">
      <w:pPr>
        <w:kinsoku w:val="0"/>
        <w:overflowPunct w:val="0"/>
        <w:spacing w:before="6" w:line="260" w:lineRule="exact"/>
        <w:rPr>
          <w:sz w:val="23"/>
          <w:szCs w:val="23"/>
        </w:rPr>
      </w:pPr>
    </w:p>
    <w:p w14:paraId="5C663EDB" w14:textId="3D16BB58" w:rsidR="00AC28CA" w:rsidRPr="009610C2" w:rsidRDefault="00AC28CA" w:rsidP="00AD573F">
      <w:pPr>
        <w:pStyle w:val="Heading3"/>
        <w:kinsoku w:val="0"/>
        <w:overflowPunct w:val="0"/>
        <w:ind w:left="0"/>
        <w:jc w:val="both"/>
        <w:rPr>
          <w:b w:val="0"/>
          <w:bCs w:val="0"/>
        </w:rPr>
      </w:pPr>
      <w:r w:rsidRPr="009610C2">
        <w:rPr>
          <w:spacing w:val="-1"/>
        </w:rPr>
        <w:t>Ca</w:t>
      </w:r>
      <w:r w:rsidRPr="009610C2">
        <w:rPr>
          <w:spacing w:val="4"/>
        </w:rPr>
        <w:t xml:space="preserve"> </w:t>
      </w:r>
      <w:r w:rsidRPr="009610C2">
        <w:t>urmare,</w:t>
      </w:r>
      <w:r w:rsidRPr="009610C2">
        <w:rPr>
          <w:spacing w:val="2"/>
        </w:rPr>
        <w:t xml:space="preserve"> </w:t>
      </w:r>
      <w:r w:rsidRPr="009610C2">
        <w:rPr>
          <w:spacing w:val="-1"/>
        </w:rPr>
        <w:t>Partile</w:t>
      </w:r>
      <w:r w:rsidRPr="009610C2">
        <w:rPr>
          <w:spacing w:val="5"/>
        </w:rPr>
        <w:t xml:space="preserve"> </w:t>
      </w:r>
      <w:r w:rsidRPr="009610C2">
        <w:t>au</w:t>
      </w:r>
      <w:r w:rsidRPr="009610C2">
        <w:rPr>
          <w:spacing w:val="1"/>
        </w:rPr>
        <w:t xml:space="preserve"> </w:t>
      </w:r>
      <w:r w:rsidRPr="009610C2">
        <w:rPr>
          <w:spacing w:val="-1"/>
        </w:rPr>
        <w:t>convenit</w:t>
      </w:r>
      <w:r w:rsidRPr="009610C2">
        <w:rPr>
          <w:spacing w:val="4"/>
        </w:rPr>
        <w:t xml:space="preserve"> </w:t>
      </w:r>
      <w:r w:rsidRPr="009610C2">
        <w:rPr>
          <w:spacing w:val="-1"/>
        </w:rPr>
        <w:t>incheierea</w:t>
      </w:r>
      <w:r w:rsidRPr="009610C2">
        <w:rPr>
          <w:spacing w:val="5"/>
        </w:rPr>
        <w:t xml:space="preserve"> </w:t>
      </w:r>
      <w:r w:rsidRPr="009610C2">
        <w:rPr>
          <w:spacing w:val="-1"/>
        </w:rPr>
        <w:t>prezentului</w:t>
      </w:r>
      <w:r w:rsidRPr="009610C2">
        <w:rPr>
          <w:spacing w:val="5"/>
        </w:rPr>
        <w:t xml:space="preserve"> </w:t>
      </w:r>
      <w:r w:rsidRPr="009610C2">
        <w:rPr>
          <w:spacing w:val="-1"/>
        </w:rPr>
        <w:t>Contract</w:t>
      </w:r>
      <w:r w:rsidRPr="009610C2">
        <w:rPr>
          <w:spacing w:val="4"/>
        </w:rPr>
        <w:t xml:space="preserve"> </w:t>
      </w:r>
      <w:r w:rsidRPr="009610C2">
        <w:rPr>
          <w:spacing w:val="-1"/>
        </w:rPr>
        <w:t>de</w:t>
      </w:r>
      <w:r w:rsidRPr="009610C2">
        <w:t xml:space="preserve"> </w:t>
      </w:r>
      <w:r w:rsidRPr="009610C2">
        <w:rPr>
          <w:spacing w:val="-1"/>
        </w:rPr>
        <w:t>prestari</w:t>
      </w:r>
      <w:r w:rsidRPr="009610C2">
        <w:rPr>
          <w:spacing w:val="5"/>
        </w:rPr>
        <w:t xml:space="preserve"> </w:t>
      </w:r>
      <w:r w:rsidRPr="009610C2">
        <w:rPr>
          <w:spacing w:val="-2"/>
        </w:rPr>
        <w:t>servicii</w:t>
      </w:r>
      <w:r w:rsidRPr="009610C2">
        <w:rPr>
          <w:spacing w:val="8"/>
        </w:rPr>
        <w:t xml:space="preserve"> </w:t>
      </w:r>
      <w:r w:rsidRPr="009610C2">
        <w:rPr>
          <w:spacing w:val="-1"/>
        </w:rPr>
        <w:t>si</w:t>
      </w:r>
      <w:r w:rsidRPr="009610C2">
        <w:rPr>
          <w:spacing w:val="80"/>
        </w:rPr>
        <w:t xml:space="preserve"> </w:t>
      </w:r>
      <w:r w:rsidRPr="009610C2">
        <w:rPr>
          <w:spacing w:val="-1"/>
        </w:rPr>
        <w:t>executie</w:t>
      </w:r>
      <w:r w:rsidRPr="009610C2">
        <w:rPr>
          <w:spacing w:val="2"/>
        </w:rPr>
        <w:t xml:space="preserve"> </w:t>
      </w:r>
      <w:r w:rsidRPr="009610C2">
        <w:rPr>
          <w:spacing w:val="-1"/>
        </w:rPr>
        <w:t>lucrari</w:t>
      </w:r>
      <w:r w:rsidRPr="009610C2">
        <w:rPr>
          <w:spacing w:val="1"/>
        </w:rPr>
        <w:t xml:space="preserve"> </w:t>
      </w:r>
      <w:r w:rsidRPr="009610C2">
        <w:t>in</w:t>
      </w:r>
      <w:r w:rsidRPr="009610C2">
        <w:rPr>
          <w:spacing w:val="-1"/>
        </w:rPr>
        <w:t xml:space="preserve"> conditiile</w:t>
      </w:r>
      <w:r w:rsidRPr="009610C2">
        <w:t xml:space="preserve"> </w:t>
      </w:r>
      <w:r w:rsidRPr="009610C2">
        <w:rPr>
          <w:spacing w:val="-1"/>
        </w:rPr>
        <w:t>si</w:t>
      </w:r>
      <w:r w:rsidRPr="009610C2">
        <w:t xml:space="preserve"> </w:t>
      </w:r>
      <w:r w:rsidRPr="009610C2">
        <w:rPr>
          <w:spacing w:val="-1"/>
        </w:rPr>
        <w:t>termenii</w:t>
      </w:r>
      <w:r w:rsidRPr="009610C2">
        <w:t xml:space="preserve"> </w:t>
      </w:r>
      <w:r w:rsidRPr="009610C2">
        <w:rPr>
          <w:spacing w:val="-1"/>
        </w:rPr>
        <w:t>mentionati</w:t>
      </w:r>
      <w:r w:rsidRPr="009610C2">
        <w:t xml:space="preserve"> </w:t>
      </w:r>
      <w:r w:rsidRPr="009610C2">
        <w:rPr>
          <w:spacing w:val="-1"/>
        </w:rPr>
        <w:t>mai</w:t>
      </w:r>
      <w:r w:rsidRPr="009610C2">
        <w:t xml:space="preserve"> </w:t>
      </w:r>
      <w:r w:rsidRPr="009610C2">
        <w:rPr>
          <w:spacing w:val="-1"/>
        </w:rPr>
        <w:t>jos:</w:t>
      </w:r>
    </w:p>
    <w:p w14:paraId="59863EF5" w14:textId="77777777" w:rsidR="00AC28CA" w:rsidRPr="009610C2" w:rsidRDefault="00AC28CA" w:rsidP="00AD573F">
      <w:pPr>
        <w:kinsoku w:val="0"/>
        <w:overflowPunct w:val="0"/>
        <w:spacing w:before="4" w:line="260" w:lineRule="exact"/>
        <w:rPr>
          <w:sz w:val="23"/>
          <w:szCs w:val="23"/>
        </w:rPr>
      </w:pPr>
    </w:p>
    <w:p w14:paraId="0E2A3052" w14:textId="77777777" w:rsidR="00AC28CA" w:rsidRPr="009610C2" w:rsidRDefault="00AC28CA" w:rsidP="00AD573F">
      <w:pPr>
        <w:kinsoku w:val="0"/>
        <w:overflowPunct w:val="0"/>
        <w:spacing w:line="264" w:lineRule="exact"/>
        <w:jc w:val="both"/>
        <w:rPr>
          <w:sz w:val="23"/>
          <w:szCs w:val="23"/>
        </w:rPr>
      </w:pPr>
      <w:r w:rsidRPr="009610C2">
        <w:rPr>
          <w:b/>
          <w:bCs/>
          <w:spacing w:val="-1"/>
          <w:sz w:val="23"/>
          <w:szCs w:val="23"/>
        </w:rPr>
        <w:t>Art.</w:t>
      </w:r>
      <w:r w:rsidRPr="009610C2">
        <w:rPr>
          <w:b/>
          <w:bCs/>
          <w:sz w:val="23"/>
          <w:szCs w:val="23"/>
        </w:rPr>
        <w:t xml:space="preserve"> 2. </w:t>
      </w:r>
      <w:r w:rsidRPr="009610C2">
        <w:rPr>
          <w:b/>
          <w:bCs/>
          <w:spacing w:val="-1"/>
          <w:sz w:val="23"/>
          <w:szCs w:val="23"/>
        </w:rPr>
        <w:t>OBIECTUL</w:t>
      </w:r>
      <w:r w:rsidRPr="009610C2">
        <w:rPr>
          <w:b/>
          <w:bCs/>
          <w:sz w:val="23"/>
          <w:szCs w:val="23"/>
        </w:rPr>
        <w:t xml:space="preserve"> </w:t>
      </w:r>
      <w:r w:rsidRPr="009610C2">
        <w:rPr>
          <w:b/>
          <w:bCs/>
          <w:spacing w:val="-1"/>
          <w:sz w:val="23"/>
          <w:szCs w:val="23"/>
        </w:rPr>
        <w:t>SI DURATA CONTRACTULUI</w:t>
      </w:r>
    </w:p>
    <w:p w14:paraId="038C822C" w14:textId="2C1DE4BB" w:rsidR="00AC28CA" w:rsidRPr="009610C2" w:rsidRDefault="00AC28CA" w:rsidP="00AD573F">
      <w:pPr>
        <w:pStyle w:val="BodyText"/>
        <w:numPr>
          <w:ilvl w:val="1"/>
          <w:numId w:val="24"/>
        </w:numPr>
        <w:tabs>
          <w:tab w:val="left" w:pos="1748"/>
        </w:tabs>
        <w:kinsoku w:val="0"/>
        <w:overflowPunct w:val="0"/>
        <w:ind w:left="0" w:firstLine="0"/>
        <w:jc w:val="both"/>
        <w:rPr>
          <w:spacing w:val="-1"/>
        </w:rPr>
      </w:pPr>
      <w:r w:rsidRPr="009610C2">
        <w:rPr>
          <w:spacing w:val="-1"/>
        </w:rPr>
        <w:t>Prestatorul</w:t>
      </w:r>
      <w:r w:rsidRPr="009610C2">
        <w:rPr>
          <w:spacing w:val="2"/>
        </w:rPr>
        <w:t xml:space="preserve"> </w:t>
      </w:r>
      <w:r w:rsidRPr="009610C2">
        <w:rPr>
          <w:spacing w:val="-1"/>
        </w:rPr>
        <w:t>se</w:t>
      </w:r>
      <w:r w:rsidRPr="009610C2">
        <w:t xml:space="preserve"> </w:t>
      </w:r>
      <w:r w:rsidRPr="009610C2">
        <w:rPr>
          <w:spacing w:val="-1"/>
        </w:rPr>
        <w:t>obliga</w:t>
      </w:r>
      <w:r w:rsidRPr="009610C2">
        <w:rPr>
          <w:spacing w:val="4"/>
        </w:rPr>
        <w:t xml:space="preserve"> </w:t>
      </w:r>
      <w:r w:rsidRPr="009610C2">
        <w:rPr>
          <w:spacing w:val="-1"/>
        </w:rPr>
        <w:t>sa</w:t>
      </w:r>
      <w:r w:rsidRPr="009610C2">
        <w:rPr>
          <w:spacing w:val="55"/>
        </w:rPr>
        <w:t xml:space="preserve"> </w:t>
      </w:r>
      <w:r w:rsidRPr="009610C2">
        <w:rPr>
          <w:spacing w:val="-1"/>
        </w:rPr>
        <w:t>presteze</w:t>
      </w:r>
      <w:r w:rsidRPr="009610C2">
        <w:rPr>
          <w:spacing w:val="1"/>
        </w:rPr>
        <w:t xml:space="preserve"> </w:t>
      </w:r>
      <w:r w:rsidRPr="009610C2">
        <w:rPr>
          <w:spacing w:val="-1"/>
        </w:rPr>
        <w:t>si</w:t>
      </w:r>
      <w:r w:rsidRPr="009610C2">
        <w:rPr>
          <w:spacing w:val="1"/>
        </w:rPr>
        <w:t xml:space="preserve"> </w:t>
      </w:r>
      <w:r w:rsidR="002E438C" w:rsidRPr="009610C2">
        <w:rPr>
          <w:spacing w:val="1"/>
        </w:rPr>
        <w:t xml:space="preserve">sa </w:t>
      </w:r>
      <w:r w:rsidRPr="009610C2">
        <w:rPr>
          <w:spacing w:val="-1"/>
        </w:rPr>
        <w:t>execute,</w:t>
      </w:r>
      <w:r w:rsidRPr="009610C2">
        <w:rPr>
          <w:spacing w:val="2"/>
        </w:rPr>
        <w:t xml:space="preserve"> </w:t>
      </w:r>
      <w:r w:rsidRPr="009610C2">
        <w:rPr>
          <w:spacing w:val="-2"/>
        </w:rPr>
        <w:t>pe</w:t>
      </w:r>
      <w:r w:rsidRPr="009610C2">
        <w:t xml:space="preserve"> </w:t>
      </w:r>
      <w:r w:rsidRPr="009610C2">
        <w:rPr>
          <w:spacing w:val="-1"/>
        </w:rPr>
        <w:t>cheltuiala</w:t>
      </w:r>
      <w:r w:rsidRPr="009610C2">
        <w:rPr>
          <w:spacing w:val="1"/>
        </w:rPr>
        <w:t xml:space="preserve"> </w:t>
      </w:r>
      <w:r w:rsidRPr="009610C2">
        <w:rPr>
          <w:spacing w:val="-1"/>
        </w:rPr>
        <w:t>si</w:t>
      </w:r>
      <w:r w:rsidRPr="009610C2">
        <w:rPr>
          <w:spacing w:val="2"/>
        </w:rPr>
        <w:t xml:space="preserve"> </w:t>
      </w:r>
      <w:r w:rsidRPr="009610C2">
        <w:rPr>
          <w:spacing w:val="-1"/>
        </w:rPr>
        <w:t>responsabilitatea</w:t>
      </w:r>
      <w:r w:rsidRPr="009610C2">
        <w:rPr>
          <w:spacing w:val="3"/>
        </w:rPr>
        <w:t xml:space="preserve"> </w:t>
      </w:r>
      <w:r w:rsidRPr="009610C2">
        <w:rPr>
          <w:spacing w:val="-1"/>
        </w:rPr>
        <w:t>sa,</w:t>
      </w:r>
      <w:r w:rsidRPr="009610C2">
        <w:t xml:space="preserve"> cu</w:t>
      </w:r>
      <w:r w:rsidRPr="009610C2">
        <w:rPr>
          <w:spacing w:val="73"/>
        </w:rPr>
        <w:t xml:space="preserve"> </w:t>
      </w:r>
      <w:r w:rsidRPr="009610C2">
        <w:rPr>
          <w:spacing w:val="-1"/>
        </w:rPr>
        <w:t>materialele</w:t>
      </w:r>
      <w:r w:rsidRPr="009610C2">
        <w:rPr>
          <w:spacing w:val="45"/>
        </w:rPr>
        <w:t xml:space="preserve"> </w:t>
      </w:r>
      <w:r w:rsidRPr="009610C2">
        <w:rPr>
          <w:spacing w:val="-1"/>
        </w:rPr>
        <w:t>sale</w:t>
      </w:r>
      <w:r w:rsidRPr="009610C2">
        <w:t>,</w:t>
      </w:r>
      <w:r w:rsidRPr="009610C2">
        <w:rPr>
          <w:spacing w:val="57"/>
        </w:rPr>
        <w:t xml:space="preserve"> </w:t>
      </w:r>
      <w:r w:rsidRPr="009610C2">
        <w:rPr>
          <w:spacing w:val="-1"/>
        </w:rPr>
        <w:t>serviciile</w:t>
      </w:r>
      <w:r w:rsidRPr="009610C2">
        <w:rPr>
          <w:spacing w:val="19"/>
        </w:rPr>
        <w:t xml:space="preserve"> </w:t>
      </w:r>
      <w:r w:rsidRPr="009610C2">
        <w:rPr>
          <w:spacing w:val="-1"/>
        </w:rPr>
        <w:t>si</w:t>
      </w:r>
      <w:r w:rsidRPr="009610C2">
        <w:rPr>
          <w:spacing w:val="18"/>
        </w:rPr>
        <w:t xml:space="preserve"> </w:t>
      </w:r>
      <w:r w:rsidRPr="009610C2">
        <w:rPr>
          <w:spacing w:val="-1"/>
        </w:rPr>
        <w:t>lucrarile</w:t>
      </w:r>
      <w:r w:rsidRPr="009610C2">
        <w:rPr>
          <w:spacing w:val="17"/>
        </w:rPr>
        <w:t xml:space="preserve"> </w:t>
      </w:r>
      <w:r w:rsidRPr="009610C2">
        <w:rPr>
          <w:spacing w:val="-1"/>
        </w:rPr>
        <w:t>detaliate</w:t>
      </w:r>
      <w:r w:rsidRPr="009610C2">
        <w:rPr>
          <w:spacing w:val="21"/>
        </w:rPr>
        <w:t xml:space="preserve"> </w:t>
      </w:r>
      <w:r w:rsidRPr="009610C2">
        <w:t>in</w:t>
      </w:r>
      <w:r w:rsidRPr="009610C2">
        <w:rPr>
          <w:spacing w:val="17"/>
        </w:rPr>
        <w:t xml:space="preserve"> </w:t>
      </w:r>
      <w:r w:rsidRPr="009610C2">
        <w:rPr>
          <w:b/>
          <w:bCs/>
          <w:spacing w:val="-1"/>
        </w:rPr>
        <w:t>Anexa</w:t>
      </w:r>
      <w:r w:rsidRPr="009610C2">
        <w:rPr>
          <w:b/>
          <w:bCs/>
          <w:spacing w:val="19"/>
        </w:rPr>
        <w:t xml:space="preserve"> </w:t>
      </w:r>
      <w:r w:rsidRPr="009610C2">
        <w:rPr>
          <w:b/>
          <w:bCs/>
        </w:rPr>
        <w:t>1</w:t>
      </w:r>
      <w:r w:rsidRPr="009610C2">
        <w:rPr>
          <w:b/>
          <w:bCs/>
          <w:spacing w:val="16"/>
        </w:rPr>
        <w:t xml:space="preserve"> </w:t>
      </w:r>
      <w:r w:rsidRPr="009610C2">
        <w:rPr>
          <w:spacing w:val="-1"/>
        </w:rPr>
        <w:t>la</w:t>
      </w:r>
      <w:r w:rsidRPr="009610C2">
        <w:rPr>
          <w:spacing w:val="19"/>
        </w:rPr>
        <w:t xml:space="preserve"> </w:t>
      </w:r>
      <w:r w:rsidRPr="009610C2">
        <w:rPr>
          <w:spacing w:val="-1"/>
        </w:rPr>
        <w:t>prezentul</w:t>
      </w:r>
      <w:r w:rsidRPr="009610C2">
        <w:rPr>
          <w:spacing w:val="19"/>
        </w:rPr>
        <w:t xml:space="preserve"> </w:t>
      </w:r>
      <w:r w:rsidRPr="009610C2">
        <w:rPr>
          <w:spacing w:val="-1"/>
        </w:rPr>
        <w:t>Contract,</w:t>
      </w:r>
      <w:r w:rsidRPr="009610C2">
        <w:rPr>
          <w:spacing w:val="16"/>
        </w:rPr>
        <w:t xml:space="preserve"> </w:t>
      </w:r>
      <w:r w:rsidRPr="009610C2">
        <w:rPr>
          <w:spacing w:val="-1"/>
        </w:rPr>
        <w:t>sa</w:t>
      </w:r>
      <w:r w:rsidRPr="009610C2">
        <w:rPr>
          <w:spacing w:val="20"/>
        </w:rPr>
        <w:t xml:space="preserve"> </w:t>
      </w:r>
      <w:r w:rsidRPr="009610C2">
        <w:rPr>
          <w:spacing w:val="-1"/>
        </w:rPr>
        <w:t>le</w:t>
      </w:r>
      <w:r w:rsidRPr="009610C2">
        <w:rPr>
          <w:spacing w:val="20"/>
        </w:rPr>
        <w:t xml:space="preserve"> </w:t>
      </w:r>
      <w:r w:rsidRPr="009610C2">
        <w:rPr>
          <w:spacing w:val="-1"/>
        </w:rPr>
        <w:t>finalizeze</w:t>
      </w:r>
      <w:r w:rsidRPr="009610C2">
        <w:rPr>
          <w:spacing w:val="21"/>
        </w:rPr>
        <w:t xml:space="preserve"> </w:t>
      </w:r>
      <w:r w:rsidRPr="009610C2">
        <w:rPr>
          <w:spacing w:val="-1"/>
        </w:rPr>
        <w:t>si</w:t>
      </w:r>
      <w:r w:rsidRPr="009610C2">
        <w:rPr>
          <w:spacing w:val="17"/>
        </w:rPr>
        <w:t xml:space="preserve"> </w:t>
      </w:r>
      <w:r w:rsidRPr="009610C2">
        <w:rPr>
          <w:spacing w:val="-1"/>
        </w:rPr>
        <w:t>sa</w:t>
      </w:r>
      <w:r w:rsidRPr="009610C2">
        <w:rPr>
          <w:spacing w:val="20"/>
        </w:rPr>
        <w:t xml:space="preserve"> </w:t>
      </w:r>
      <w:r w:rsidRPr="009610C2">
        <w:rPr>
          <w:spacing w:val="-1"/>
        </w:rPr>
        <w:t>remedieze</w:t>
      </w:r>
      <w:r w:rsidRPr="009610C2">
        <w:rPr>
          <w:spacing w:val="67"/>
        </w:rPr>
        <w:t xml:space="preserve"> </w:t>
      </w:r>
      <w:r w:rsidRPr="009610C2">
        <w:t>orice</w:t>
      </w:r>
      <w:r w:rsidRPr="009610C2">
        <w:rPr>
          <w:spacing w:val="6"/>
        </w:rPr>
        <w:t xml:space="preserve"> </w:t>
      </w:r>
      <w:r w:rsidRPr="009610C2">
        <w:rPr>
          <w:spacing w:val="-1"/>
        </w:rPr>
        <w:t>defecte</w:t>
      </w:r>
      <w:r w:rsidR="002E438C" w:rsidRPr="009610C2">
        <w:rPr>
          <w:spacing w:val="-1"/>
        </w:rPr>
        <w:t xml:space="preserve"> a acestora</w:t>
      </w:r>
      <w:r w:rsidRPr="009610C2">
        <w:rPr>
          <w:spacing w:val="5"/>
        </w:rPr>
        <w:t xml:space="preserve"> </w:t>
      </w:r>
      <w:r w:rsidRPr="009610C2">
        <w:rPr>
          <w:spacing w:val="-1"/>
        </w:rPr>
        <w:t>ce</w:t>
      </w:r>
      <w:r w:rsidRPr="009610C2">
        <w:rPr>
          <w:spacing w:val="7"/>
        </w:rPr>
        <w:t xml:space="preserve"> </w:t>
      </w:r>
      <w:r w:rsidRPr="009610C2">
        <w:t>vor</w:t>
      </w:r>
      <w:r w:rsidRPr="009610C2">
        <w:rPr>
          <w:spacing w:val="6"/>
        </w:rPr>
        <w:t xml:space="preserve"> </w:t>
      </w:r>
      <w:r w:rsidRPr="009610C2">
        <w:rPr>
          <w:spacing w:val="-1"/>
        </w:rPr>
        <w:t>aparea</w:t>
      </w:r>
      <w:r w:rsidRPr="009610C2">
        <w:rPr>
          <w:spacing w:val="8"/>
        </w:rPr>
        <w:t xml:space="preserve"> </w:t>
      </w:r>
      <w:r w:rsidRPr="009610C2">
        <w:t>pe</w:t>
      </w:r>
      <w:r w:rsidRPr="009610C2">
        <w:rPr>
          <w:spacing w:val="5"/>
        </w:rPr>
        <w:t xml:space="preserve"> </w:t>
      </w:r>
      <w:r w:rsidRPr="009610C2">
        <w:rPr>
          <w:spacing w:val="-1"/>
        </w:rPr>
        <w:t>durata</w:t>
      </w:r>
      <w:r w:rsidRPr="009610C2">
        <w:rPr>
          <w:spacing w:val="7"/>
        </w:rPr>
        <w:t xml:space="preserve"> </w:t>
      </w:r>
      <w:r w:rsidRPr="009610C2">
        <w:rPr>
          <w:spacing w:val="-1"/>
        </w:rPr>
        <w:t>executiei</w:t>
      </w:r>
      <w:r w:rsidRPr="009610C2">
        <w:rPr>
          <w:spacing w:val="5"/>
        </w:rPr>
        <w:t xml:space="preserve"> </w:t>
      </w:r>
      <w:r w:rsidRPr="009610C2">
        <w:rPr>
          <w:spacing w:val="-1"/>
        </w:rPr>
        <w:t>lucrarilor</w:t>
      </w:r>
      <w:r w:rsidRPr="009610C2">
        <w:rPr>
          <w:spacing w:val="7"/>
        </w:rPr>
        <w:t xml:space="preserve"> </w:t>
      </w:r>
      <w:r w:rsidRPr="009610C2">
        <w:rPr>
          <w:spacing w:val="-2"/>
        </w:rPr>
        <w:t>sau</w:t>
      </w:r>
      <w:r w:rsidRPr="009610C2">
        <w:rPr>
          <w:spacing w:val="11"/>
        </w:rPr>
        <w:t xml:space="preserve"> </w:t>
      </w:r>
      <w:r w:rsidRPr="009610C2">
        <w:rPr>
          <w:spacing w:val="-1"/>
        </w:rPr>
        <w:t>ulterior</w:t>
      </w:r>
      <w:r w:rsidR="002E438C" w:rsidRPr="009610C2">
        <w:rPr>
          <w:spacing w:val="-1"/>
        </w:rPr>
        <w:t>, in perioada de garantie</w:t>
      </w:r>
      <w:r w:rsidRPr="009610C2">
        <w:rPr>
          <w:spacing w:val="-1"/>
        </w:rPr>
        <w:t>,</w:t>
      </w:r>
      <w:r w:rsidRPr="009610C2">
        <w:rPr>
          <w:spacing w:val="16"/>
        </w:rPr>
        <w:t xml:space="preserve"> </w:t>
      </w:r>
      <w:r w:rsidRPr="009610C2">
        <w:rPr>
          <w:spacing w:val="-1"/>
        </w:rPr>
        <w:t>toate</w:t>
      </w:r>
      <w:r w:rsidRPr="009610C2">
        <w:rPr>
          <w:spacing w:val="17"/>
        </w:rPr>
        <w:t xml:space="preserve"> </w:t>
      </w:r>
      <w:r w:rsidRPr="009610C2">
        <w:rPr>
          <w:spacing w:val="-1"/>
        </w:rPr>
        <w:t>acestea</w:t>
      </w:r>
      <w:r w:rsidRPr="009610C2">
        <w:rPr>
          <w:spacing w:val="19"/>
        </w:rPr>
        <w:t xml:space="preserve"> </w:t>
      </w:r>
      <w:r w:rsidRPr="009610C2">
        <w:t>in</w:t>
      </w:r>
      <w:r w:rsidRPr="009610C2">
        <w:rPr>
          <w:spacing w:val="16"/>
        </w:rPr>
        <w:t xml:space="preserve"> </w:t>
      </w:r>
      <w:r w:rsidRPr="009610C2">
        <w:rPr>
          <w:spacing w:val="-1"/>
        </w:rPr>
        <w:t>conformitate</w:t>
      </w:r>
      <w:r w:rsidRPr="009610C2">
        <w:rPr>
          <w:spacing w:val="19"/>
        </w:rPr>
        <w:t xml:space="preserve"> </w:t>
      </w:r>
      <w:r w:rsidRPr="009610C2">
        <w:t>cu</w:t>
      </w:r>
      <w:r w:rsidRPr="009610C2">
        <w:rPr>
          <w:spacing w:val="18"/>
        </w:rPr>
        <w:t xml:space="preserve"> </w:t>
      </w:r>
      <w:r w:rsidRPr="009610C2">
        <w:rPr>
          <w:spacing w:val="-1"/>
        </w:rPr>
        <w:t>prevederile</w:t>
      </w:r>
      <w:r w:rsidR="002E438C" w:rsidRPr="009610C2">
        <w:rPr>
          <w:spacing w:val="-1"/>
        </w:rPr>
        <w:t xml:space="preserve"> Contractului,</w:t>
      </w:r>
      <w:r w:rsidRPr="009610C2">
        <w:rPr>
          <w:spacing w:val="71"/>
        </w:rPr>
        <w:t xml:space="preserve"> </w:t>
      </w:r>
      <w:r w:rsidRPr="009610C2">
        <w:rPr>
          <w:spacing w:val="-1"/>
        </w:rPr>
        <w:t>Contractul</w:t>
      </w:r>
      <w:r w:rsidR="002E438C" w:rsidRPr="009610C2">
        <w:rPr>
          <w:spacing w:val="-1"/>
        </w:rPr>
        <w:t>ui</w:t>
      </w:r>
      <w:r w:rsidRPr="009610C2">
        <w:rPr>
          <w:spacing w:val="36"/>
        </w:rPr>
        <w:t xml:space="preserve"> </w:t>
      </w:r>
      <w:r w:rsidRPr="009610C2">
        <w:rPr>
          <w:spacing w:val="-1"/>
        </w:rPr>
        <w:t>Principal</w:t>
      </w:r>
      <w:r w:rsidRPr="009610C2">
        <w:rPr>
          <w:spacing w:val="40"/>
        </w:rPr>
        <w:t xml:space="preserve"> </w:t>
      </w:r>
      <w:r w:rsidRPr="009610C2">
        <w:rPr>
          <w:spacing w:val="-1"/>
        </w:rPr>
        <w:t>si</w:t>
      </w:r>
      <w:r w:rsidRPr="009610C2">
        <w:rPr>
          <w:spacing w:val="36"/>
        </w:rPr>
        <w:t xml:space="preserve"> </w:t>
      </w:r>
      <w:r w:rsidRPr="009610C2">
        <w:rPr>
          <w:spacing w:val="-1"/>
        </w:rPr>
        <w:t>cu</w:t>
      </w:r>
      <w:r w:rsidRPr="009610C2">
        <w:rPr>
          <w:spacing w:val="38"/>
        </w:rPr>
        <w:t xml:space="preserve"> </w:t>
      </w:r>
      <w:r w:rsidRPr="009610C2">
        <w:rPr>
          <w:spacing w:val="-1"/>
        </w:rPr>
        <w:t>prevederile</w:t>
      </w:r>
      <w:r w:rsidRPr="009610C2">
        <w:rPr>
          <w:spacing w:val="39"/>
        </w:rPr>
        <w:t xml:space="preserve"> </w:t>
      </w:r>
      <w:r w:rsidRPr="009610C2">
        <w:rPr>
          <w:spacing w:val="-1"/>
        </w:rPr>
        <w:t>proiectului</w:t>
      </w:r>
      <w:r w:rsidR="002E438C" w:rsidRPr="009610C2">
        <w:rPr>
          <w:spacing w:val="-1"/>
        </w:rPr>
        <w:t xml:space="preserve"> tehnic</w:t>
      </w:r>
      <w:r w:rsidRPr="009610C2">
        <w:rPr>
          <w:spacing w:val="37"/>
        </w:rPr>
        <w:t xml:space="preserve"> </w:t>
      </w:r>
      <w:r w:rsidRPr="009610C2">
        <w:t>pus</w:t>
      </w:r>
      <w:r w:rsidRPr="009610C2">
        <w:rPr>
          <w:spacing w:val="36"/>
        </w:rPr>
        <w:t xml:space="preserve"> </w:t>
      </w:r>
      <w:r w:rsidRPr="009610C2">
        <w:t>la</w:t>
      </w:r>
      <w:r w:rsidRPr="009610C2">
        <w:rPr>
          <w:spacing w:val="37"/>
        </w:rPr>
        <w:t xml:space="preserve"> </w:t>
      </w:r>
      <w:r w:rsidRPr="009610C2">
        <w:rPr>
          <w:spacing w:val="-1"/>
        </w:rPr>
        <w:t>dispozitie</w:t>
      </w:r>
      <w:r w:rsidRPr="009610C2">
        <w:rPr>
          <w:spacing w:val="39"/>
        </w:rPr>
        <w:t xml:space="preserve"> </w:t>
      </w:r>
      <w:r w:rsidRPr="009610C2">
        <w:rPr>
          <w:spacing w:val="-2"/>
        </w:rPr>
        <w:t>de</w:t>
      </w:r>
      <w:r w:rsidRPr="009610C2">
        <w:rPr>
          <w:spacing w:val="39"/>
        </w:rPr>
        <w:t xml:space="preserve"> </w:t>
      </w:r>
      <w:r w:rsidRPr="009610C2">
        <w:rPr>
          <w:spacing w:val="-1"/>
        </w:rPr>
        <w:t>Beneficiar</w:t>
      </w:r>
      <w:r w:rsidR="000360C6">
        <w:rPr>
          <w:spacing w:val="-1"/>
        </w:rPr>
        <w:t>,</w:t>
      </w:r>
      <w:r w:rsidRPr="009610C2">
        <w:rPr>
          <w:spacing w:val="38"/>
        </w:rPr>
        <w:t xml:space="preserve"> </w:t>
      </w:r>
      <w:r w:rsidRPr="009610C2">
        <w:rPr>
          <w:spacing w:val="-1"/>
        </w:rPr>
        <w:t>precum</w:t>
      </w:r>
      <w:r w:rsidRPr="009610C2">
        <w:rPr>
          <w:spacing w:val="40"/>
        </w:rPr>
        <w:t xml:space="preserve"> </w:t>
      </w:r>
      <w:r w:rsidRPr="009610C2">
        <w:rPr>
          <w:spacing w:val="-1"/>
        </w:rPr>
        <w:t>si</w:t>
      </w:r>
      <w:r w:rsidRPr="009610C2">
        <w:rPr>
          <w:spacing w:val="33"/>
        </w:rPr>
        <w:t xml:space="preserve"> </w:t>
      </w:r>
      <w:r w:rsidRPr="009610C2">
        <w:rPr>
          <w:spacing w:val="-1"/>
        </w:rPr>
        <w:t>in</w:t>
      </w:r>
      <w:r w:rsidRPr="009610C2">
        <w:rPr>
          <w:spacing w:val="61"/>
        </w:rPr>
        <w:t xml:space="preserve"> </w:t>
      </w:r>
      <w:r w:rsidRPr="009610C2">
        <w:rPr>
          <w:spacing w:val="-1"/>
        </w:rPr>
        <w:t>conformitate</w:t>
      </w:r>
      <w:r w:rsidRPr="009610C2">
        <w:rPr>
          <w:spacing w:val="17"/>
        </w:rPr>
        <w:t xml:space="preserve"> </w:t>
      </w:r>
      <w:r w:rsidRPr="009610C2">
        <w:t>cu</w:t>
      </w:r>
      <w:r w:rsidRPr="009610C2">
        <w:rPr>
          <w:spacing w:val="21"/>
        </w:rPr>
        <w:t xml:space="preserve"> </w:t>
      </w:r>
      <w:r w:rsidRPr="009610C2">
        <w:rPr>
          <w:spacing w:val="-1"/>
        </w:rPr>
        <w:t>instructiunile</w:t>
      </w:r>
      <w:r w:rsidRPr="009610C2">
        <w:rPr>
          <w:spacing w:val="22"/>
        </w:rPr>
        <w:t xml:space="preserve"> </w:t>
      </w:r>
      <w:r w:rsidRPr="009610C2">
        <w:rPr>
          <w:spacing w:val="-1"/>
        </w:rPr>
        <w:t>Beneficiarului,</w:t>
      </w:r>
      <w:r w:rsidRPr="009610C2">
        <w:rPr>
          <w:spacing w:val="19"/>
        </w:rPr>
        <w:t xml:space="preserve"> </w:t>
      </w:r>
      <w:r w:rsidRPr="009610C2">
        <w:rPr>
          <w:spacing w:val="-1"/>
        </w:rPr>
        <w:t>normativele</w:t>
      </w:r>
      <w:r w:rsidRPr="009610C2">
        <w:rPr>
          <w:spacing w:val="19"/>
        </w:rPr>
        <w:t xml:space="preserve"> </w:t>
      </w:r>
      <w:r w:rsidRPr="009610C2">
        <w:rPr>
          <w:spacing w:val="-1"/>
        </w:rPr>
        <w:t>tehnice</w:t>
      </w:r>
      <w:r w:rsidRPr="009610C2">
        <w:rPr>
          <w:spacing w:val="21"/>
        </w:rPr>
        <w:t xml:space="preserve"> </w:t>
      </w:r>
      <w:r w:rsidRPr="009610C2">
        <w:rPr>
          <w:spacing w:val="-1"/>
        </w:rPr>
        <w:t>si</w:t>
      </w:r>
      <w:r w:rsidRPr="009610C2">
        <w:rPr>
          <w:spacing w:val="19"/>
        </w:rPr>
        <w:t xml:space="preserve"> </w:t>
      </w:r>
      <w:r w:rsidRPr="009610C2">
        <w:rPr>
          <w:spacing w:val="-1"/>
        </w:rPr>
        <w:t>legea</w:t>
      </w:r>
      <w:r w:rsidRPr="009610C2">
        <w:rPr>
          <w:spacing w:val="21"/>
        </w:rPr>
        <w:t xml:space="preserve"> </w:t>
      </w:r>
      <w:r w:rsidRPr="009610C2">
        <w:rPr>
          <w:spacing w:val="-1"/>
        </w:rPr>
        <w:t>aplicabila</w:t>
      </w:r>
      <w:r w:rsidRPr="009610C2">
        <w:rPr>
          <w:spacing w:val="20"/>
        </w:rPr>
        <w:t xml:space="preserve"> </w:t>
      </w:r>
      <w:r w:rsidRPr="009610C2">
        <w:rPr>
          <w:spacing w:val="-1"/>
        </w:rPr>
        <w:t>(toate</w:t>
      </w:r>
      <w:r w:rsidRPr="009610C2">
        <w:rPr>
          <w:spacing w:val="81"/>
        </w:rPr>
        <w:t xml:space="preserve"> </w:t>
      </w:r>
      <w:r w:rsidRPr="009610C2">
        <w:rPr>
          <w:spacing w:val="-1"/>
        </w:rPr>
        <w:t>obligatiile</w:t>
      </w:r>
      <w:r w:rsidRPr="009610C2">
        <w:rPr>
          <w:spacing w:val="17"/>
        </w:rPr>
        <w:t xml:space="preserve"> </w:t>
      </w:r>
      <w:r w:rsidRPr="009610C2">
        <w:rPr>
          <w:spacing w:val="-1"/>
        </w:rPr>
        <w:t>Prestatorului</w:t>
      </w:r>
      <w:r w:rsidRPr="009610C2">
        <w:rPr>
          <w:spacing w:val="16"/>
        </w:rPr>
        <w:t xml:space="preserve"> </w:t>
      </w:r>
      <w:r w:rsidRPr="009610C2">
        <w:rPr>
          <w:spacing w:val="-1"/>
        </w:rPr>
        <w:t>conform</w:t>
      </w:r>
      <w:r w:rsidRPr="009610C2">
        <w:rPr>
          <w:spacing w:val="15"/>
        </w:rPr>
        <w:t xml:space="preserve"> </w:t>
      </w:r>
      <w:r w:rsidRPr="009610C2">
        <w:rPr>
          <w:spacing w:val="-1"/>
        </w:rPr>
        <w:t>prezentului</w:t>
      </w:r>
      <w:r w:rsidRPr="009610C2">
        <w:rPr>
          <w:spacing w:val="15"/>
        </w:rPr>
        <w:t xml:space="preserve"> </w:t>
      </w:r>
      <w:r w:rsidRPr="009610C2">
        <w:rPr>
          <w:spacing w:val="-1"/>
        </w:rPr>
        <w:t>sunt</w:t>
      </w:r>
      <w:r w:rsidRPr="009610C2">
        <w:rPr>
          <w:spacing w:val="15"/>
        </w:rPr>
        <w:t xml:space="preserve"> </w:t>
      </w:r>
      <w:r w:rsidRPr="009610C2">
        <w:rPr>
          <w:spacing w:val="-1"/>
        </w:rPr>
        <w:t>denumite</w:t>
      </w:r>
      <w:r w:rsidRPr="009610C2">
        <w:rPr>
          <w:spacing w:val="15"/>
        </w:rPr>
        <w:t xml:space="preserve"> </w:t>
      </w:r>
      <w:r w:rsidRPr="009610C2">
        <w:t>in</w:t>
      </w:r>
      <w:r w:rsidRPr="009610C2">
        <w:rPr>
          <w:spacing w:val="15"/>
        </w:rPr>
        <w:t xml:space="preserve"> </w:t>
      </w:r>
      <w:r w:rsidRPr="009610C2">
        <w:rPr>
          <w:spacing w:val="-1"/>
        </w:rPr>
        <w:t>prezentul</w:t>
      </w:r>
      <w:r w:rsidRPr="009610C2">
        <w:rPr>
          <w:spacing w:val="15"/>
        </w:rPr>
        <w:t xml:space="preserve"> </w:t>
      </w:r>
      <w:r w:rsidRPr="009610C2">
        <w:rPr>
          <w:spacing w:val="-1"/>
        </w:rPr>
        <w:t>Contract</w:t>
      </w:r>
      <w:r w:rsidRPr="009610C2">
        <w:rPr>
          <w:spacing w:val="14"/>
        </w:rPr>
        <w:t xml:space="preserve"> </w:t>
      </w:r>
      <w:r w:rsidRPr="009610C2">
        <w:rPr>
          <w:spacing w:val="-1"/>
        </w:rPr>
        <w:t>"</w:t>
      </w:r>
      <w:r w:rsidRPr="009610C2">
        <w:rPr>
          <w:b/>
          <w:bCs/>
          <w:spacing w:val="-1"/>
        </w:rPr>
        <w:t>Lucrarile”</w:t>
      </w:r>
      <w:r w:rsidRPr="009610C2">
        <w:rPr>
          <w:b/>
          <w:bCs/>
          <w:spacing w:val="14"/>
        </w:rPr>
        <w:t xml:space="preserve"> </w:t>
      </w:r>
      <w:r w:rsidRPr="009610C2">
        <w:rPr>
          <w:b/>
          <w:bCs/>
          <w:spacing w:val="-4"/>
        </w:rPr>
        <w:t>si</w:t>
      </w:r>
      <w:r w:rsidRPr="009610C2">
        <w:rPr>
          <w:b/>
          <w:bCs/>
          <w:spacing w:val="95"/>
        </w:rPr>
        <w:t xml:space="preserve"> </w:t>
      </w:r>
      <w:r w:rsidRPr="009610C2">
        <w:rPr>
          <w:b/>
          <w:bCs/>
          <w:spacing w:val="-1"/>
        </w:rPr>
        <w:t>“Serviciile</w:t>
      </w:r>
      <w:r w:rsidRPr="009610C2">
        <w:rPr>
          <w:spacing w:val="-1"/>
        </w:rPr>
        <w:t>").</w:t>
      </w:r>
      <w:r w:rsidR="0099445F">
        <w:rPr>
          <w:spacing w:val="-1"/>
        </w:rPr>
        <w:t xml:space="preserve"> Pentru claritate, </w:t>
      </w:r>
      <w:r w:rsidR="000360C6">
        <w:rPr>
          <w:spacing w:val="-1"/>
        </w:rPr>
        <w:t>Serviciile includ si</w:t>
      </w:r>
      <w:r w:rsidR="003674EA">
        <w:rPr>
          <w:spacing w:val="-1"/>
        </w:rPr>
        <w:t xml:space="preserve"> pregatire</w:t>
      </w:r>
      <w:r w:rsidR="0099445F">
        <w:rPr>
          <w:spacing w:val="-1"/>
        </w:rPr>
        <w:t xml:space="preserve">a </w:t>
      </w:r>
      <w:r w:rsidR="003674EA">
        <w:rPr>
          <w:spacing w:val="-1"/>
        </w:rPr>
        <w:t xml:space="preserve">tuturor documentelor privind Lucrarile si Serviciile, necesare pentru intocmirea </w:t>
      </w:r>
      <w:r w:rsidR="0099445F">
        <w:rPr>
          <w:spacing w:val="-1"/>
        </w:rPr>
        <w:t>cartii tehnice</w:t>
      </w:r>
      <w:r w:rsidR="003674EA">
        <w:rPr>
          <w:spacing w:val="-1"/>
        </w:rPr>
        <w:t xml:space="preserve"> a lucrarilor,</w:t>
      </w:r>
      <w:r w:rsidR="003674EA" w:rsidRPr="003674EA">
        <w:rPr>
          <w:spacing w:val="-1"/>
        </w:rPr>
        <w:t xml:space="preserve"> </w:t>
      </w:r>
      <w:r w:rsidR="003674EA">
        <w:rPr>
          <w:spacing w:val="-1"/>
        </w:rPr>
        <w:t>si de predare a acestora catre Beneficiar o</w:t>
      </w:r>
      <w:r w:rsidR="00615D72">
        <w:rPr>
          <w:spacing w:val="-1"/>
        </w:rPr>
        <w:t xml:space="preserve"> </w:t>
      </w:r>
      <w:r w:rsidR="003674EA">
        <w:rPr>
          <w:spacing w:val="-1"/>
        </w:rPr>
        <w:t xml:space="preserve">data cu </w:t>
      </w:r>
      <w:r w:rsidR="003674EA">
        <w:t xml:space="preserve">fiecare situatie de lucrari transmisa pentru aprobare si la plata, fiind inteles de catre Prestator faptul ca, in lipsa documentatiei mai sus mentionta Beneficiarul are dreptul de a suspenda orice plata datorata Prestatorului conform prezentului pana la remedierea situatiei de catre </w:t>
      </w:r>
      <w:r w:rsidR="003674EA">
        <w:lastRenderedPageBreak/>
        <w:t>Prestator</w:t>
      </w:r>
      <w:r w:rsidR="0099445F">
        <w:rPr>
          <w:spacing w:val="-1"/>
        </w:rPr>
        <w:t>.</w:t>
      </w:r>
    </w:p>
    <w:p w14:paraId="2ACF6950" w14:textId="11AF63E7" w:rsidR="00AC28CA" w:rsidRPr="009610C2" w:rsidRDefault="00AC28CA" w:rsidP="00E27610">
      <w:pPr>
        <w:pStyle w:val="BodyText"/>
        <w:numPr>
          <w:ilvl w:val="1"/>
          <w:numId w:val="24"/>
        </w:numPr>
        <w:tabs>
          <w:tab w:val="left" w:pos="1736"/>
        </w:tabs>
        <w:kinsoku w:val="0"/>
        <w:overflowPunct w:val="0"/>
        <w:spacing w:before="2"/>
        <w:ind w:left="0" w:firstLine="0"/>
        <w:jc w:val="both"/>
      </w:pPr>
      <w:r w:rsidRPr="009610C2">
        <w:t>Cu</w:t>
      </w:r>
      <w:r w:rsidRPr="009610C2">
        <w:rPr>
          <w:spacing w:val="16"/>
        </w:rPr>
        <w:t xml:space="preserve"> </w:t>
      </w:r>
      <w:r w:rsidRPr="009610C2">
        <w:t>privire</w:t>
      </w:r>
      <w:r w:rsidRPr="009610C2">
        <w:rPr>
          <w:spacing w:val="18"/>
        </w:rPr>
        <w:t xml:space="preserve"> </w:t>
      </w:r>
      <w:r w:rsidRPr="009610C2">
        <w:rPr>
          <w:spacing w:val="-1"/>
        </w:rPr>
        <w:t>la</w:t>
      </w:r>
      <w:r w:rsidRPr="009610C2">
        <w:rPr>
          <w:spacing w:val="17"/>
        </w:rPr>
        <w:t xml:space="preserve"> </w:t>
      </w:r>
      <w:r w:rsidRPr="009610C2">
        <w:rPr>
          <w:spacing w:val="-1"/>
        </w:rPr>
        <w:t>Lucrari,</w:t>
      </w:r>
      <w:r w:rsidRPr="009610C2">
        <w:rPr>
          <w:spacing w:val="16"/>
        </w:rPr>
        <w:t xml:space="preserve"> </w:t>
      </w:r>
      <w:r w:rsidRPr="009610C2">
        <w:rPr>
          <w:spacing w:val="-1"/>
        </w:rPr>
        <w:t>Prestatorul</w:t>
      </w:r>
      <w:r w:rsidRPr="009610C2">
        <w:rPr>
          <w:spacing w:val="17"/>
        </w:rPr>
        <w:t xml:space="preserve"> </w:t>
      </w:r>
      <w:r w:rsidRPr="009610C2">
        <w:t>va</w:t>
      </w:r>
      <w:r w:rsidRPr="009610C2">
        <w:rPr>
          <w:spacing w:val="17"/>
        </w:rPr>
        <w:t xml:space="preserve"> </w:t>
      </w:r>
      <w:r w:rsidRPr="009610C2">
        <w:rPr>
          <w:spacing w:val="-1"/>
        </w:rPr>
        <w:t>avea</w:t>
      </w:r>
      <w:r w:rsidRPr="009610C2">
        <w:rPr>
          <w:spacing w:val="17"/>
        </w:rPr>
        <w:t xml:space="preserve"> </w:t>
      </w:r>
      <w:r w:rsidRPr="009610C2">
        <w:rPr>
          <w:spacing w:val="-1"/>
        </w:rPr>
        <w:t>fata</w:t>
      </w:r>
      <w:r w:rsidRPr="009610C2">
        <w:rPr>
          <w:spacing w:val="17"/>
        </w:rPr>
        <w:t xml:space="preserve"> </w:t>
      </w:r>
      <w:r w:rsidRPr="009610C2">
        <w:t>de</w:t>
      </w:r>
      <w:r w:rsidRPr="009610C2">
        <w:rPr>
          <w:spacing w:val="22"/>
        </w:rPr>
        <w:t xml:space="preserve"> </w:t>
      </w:r>
      <w:r w:rsidRPr="009610C2">
        <w:rPr>
          <w:spacing w:val="-1"/>
        </w:rPr>
        <w:t>Beneficiar</w:t>
      </w:r>
      <w:r w:rsidRPr="009610C2">
        <w:rPr>
          <w:spacing w:val="17"/>
        </w:rPr>
        <w:t xml:space="preserve"> </w:t>
      </w:r>
      <w:r w:rsidRPr="009610C2">
        <w:rPr>
          <w:spacing w:val="-1"/>
        </w:rPr>
        <w:t>obligatii</w:t>
      </w:r>
      <w:r w:rsidRPr="009610C2">
        <w:rPr>
          <w:spacing w:val="17"/>
        </w:rPr>
        <w:t xml:space="preserve"> </w:t>
      </w:r>
      <w:r w:rsidRPr="009610C2">
        <w:rPr>
          <w:spacing w:val="-1"/>
        </w:rPr>
        <w:t>echivalent-similare</w:t>
      </w:r>
      <w:r w:rsidRPr="009610C2">
        <w:rPr>
          <w:spacing w:val="59"/>
        </w:rPr>
        <w:t xml:space="preserve"> </w:t>
      </w:r>
      <w:r w:rsidRPr="009610C2">
        <w:rPr>
          <w:spacing w:val="-1"/>
        </w:rPr>
        <w:t>obligatiilor</w:t>
      </w:r>
      <w:r w:rsidRPr="009610C2">
        <w:rPr>
          <w:spacing w:val="11"/>
        </w:rPr>
        <w:t xml:space="preserve"> </w:t>
      </w:r>
      <w:r w:rsidRPr="009610C2">
        <w:t>pe</w:t>
      </w:r>
      <w:r w:rsidRPr="009610C2">
        <w:rPr>
          <w:spacing w:val="12"/>
        </w:rPr>
        <w:t xml:space="preserve"> </w:t>
      </w:r>
      <w:r w:rsidRPr="009610C2">
        <w:rPr>
          <w:spacing w:val="-1"/>
        </w:rPr>
        <w:t>care</w:t>
      </w:r>
      <w:r w:rsidRPr="009610C2">
        <w:rPr>
          <w:spacing w:val="13"/>
        </w:rPr>
        <w:t xml:space="preserve"> </w:t>
      </w:r>
      <w:r w:rsidRPr="009610C2">
        <w:rPr>
          <w:spacing w:val="-1"/>
        </w:rPr>
        <w:t>le</w:t>
      </w:r>
      <w:r w:rsidRPr="009610C2">
        <w:rPr>
          <w:spacing w:val="12"/>
        </w:rPr>
        <w:t xml:space="preserve"> </w:t>
      </w:r>
      <w:r w:rsidRPr="009610C2">
        <w:rPr>
          <w:spacing w:val="-1"/>
        </w:rPr>
        <w:t>are</w:t>
      </w:r>
      <w:r w:rsidRPr="009610C2">
        <w:rPr>
          <w:spacing w:val="13"/>
        </w:rPr>
        <w:t xml:space="preserve"> </w:t>
      </w:r>
      <w:r w:rsidRPr="009610C2">
        <w:rPr>
          <w:spacing w:val="-1"/>
        </w:rPr>
        <w:t>Beneficiarul</w:t>
      </w:r>
      <w:r w:rsidRPr="009610C2">
        <w:rPr>
          <w:spacing w:val="12"/>
        </w:rPr>
        <w:t xml:space="preserve"> </w:t>
      </w:r>
      <w:r w:rsidRPr="009610C2">
        <w:rPr>
          <w:spacing w:val="-1"/>
        </w:rPr>
        <w:t>fata</w:t>
      </w:r>
      <w:r w:rsidRPr="009610C2">
        <w:rPr>
          <w:spacing w:val="12"/>
        </w:rPr>
        <w:t xml:space="preserve"> </w:t>
      </w:r>
      <w:r w:rsidRPr="009610C2">
        <w:rPr>
          <w:spacing w:val="-2"/>
        </w:rPr>
        <w:t>de</w:t>
      </w:r>
      <w:r w:rsidRPr="009610C2">
        <w:rPr>
          <w:spacing w:val="12"/>
        </w:rPr>
        <w:t xml:space="preserve"> </w:t>
      </w:r>
      <w:r w:rsidRPr="009610C2">
        <w:rPr>
          <w:spacing w:val="-1"/>
        </w:rPr>
        <w:t>Autoritatea</w:t>
      </w:r>
      <w:r w:rsidRPr="009610C2">
        <w:rPr>
          <w:spacing w:val="12"/>
        </w:rPr>
        <w:t xml:space="preserve"> </w:t>
      </w:r>
      <w:r w:rsidRPr="009610C2">
        <w:rPr>
          <w:spacing w:val="-1"/>
        </w:rPr>
        <w:t>Contractanta.</w:t>
      </w:r>
      <w:r w:rsidRPr="009610C2">
        <w:rPr>
          <w:spacing w:val="12"/>
        </w:rPr>
        <w:t xml:space="preserve"> </w:t>
      </w:r>
      <w:r w:rsidRPr="009610C2">
        <w:rPr>
          <w:i/>
          <w:iCs/>
          <w:spacing w:val="-1"/>
        </w:rPr>
        <w:t>Pentru</w:t>
      </w:r>
      <w:r w:rsidRPr="009610C2">
        <w:rPr>
          <w:i/>
          <w:iCs/>
          <w:spacing w:val="11"/>
        </w:rPr>
        <w:t xml:space="preserve"> </w:t>
      </w:r>
      <w:r w:rsidRPr="009610C2">
        <w:rPr>
          <w:i/>
          <w:iCs/>
          <w:spacing w:val="-1"/>
        </w:rPr>
        <w:t>evitarea</w:t>
      </w:r>
      <w:r w:rsidRPr="009610C2">
        <w:rPr>
          <w:i/>
          <w:iCs/>
          <w:spacing w:val="11"/>
        </w:rPr>
        <w:t xml:space="preserve"> </w:t>
      </w:r>
      <w:r w:rsidRPr="009610C2">
        <w:rPr>
          <w:i/>
          <w:iCs/>
          <w:spacing w:val="-1"/>
        </w:rPr>
        <w:t>oricarui</w:t>
      </w:r>
      <w:r w:rsidR="000F008D" w:rsidRPr="009610C2">
        <w:rPr>
          <w:i/>
          <w:iCs/>
          <w:spacing w:val="-1"/>
        </w:rPr>
        <w:t xml:space="preserve"> </w:t>
      </w:r>
      <w:r w:rsidRPr="009610C2">
        <w:rPr>
          <w:i/>
          <w:iCs/>
        </w:rPr>
        <w:t>dubiu,</w:t>
      </w:r>
      <w:r w:rsidRPr="009610C2">
        <w:rPr>
          <w:i/>
          <w:iCs/>
          <w:spacing w:val="45"/>
        </w:rPr>
        <w:t xml:space="preserve"> </w:t>
      </w:r>
      <w:r w:rsidRPr="009610C2">
        <w:rPr>
          <w:i/>
          <w:iCs/>
          <w:spacing w:val="-1"/>
        </w:rPr>
        <w:t>obligatia</w:t>
      </w:r>
      <w:r w:rsidRPr="009610C2">
        <w:rPr>
          <w:i/>
          <w:iCs/>
          <w:spacing w:val="46"/>
        </w:rPr>
        <w:t xml:space="preserve"> </w:t>
      </w:r>
      <w:r w:rsidRPr="009610C2">
        <w:rPr>
          <w:i/>
          <w:iCs/>
        </w:rPr>
        <w:t>de</w:t>
      </w:r>
      <w:r w:rsidRPr="009610C2">
        <w:rPr>
          <w:i/>
          <w:iCs/>
          <w:spacing w:val="45"/>
        </w:rPr>
        <w:t xml:space="preserve"> </w:t>
      </w:r>
      <w:r w:rsidRPr="009610C2">
        <w:rPr>
          <w:i/>
          <w:iCs/>
          <w:spacing w:val="-1"/>
        </w:rPr>
        <w:t>prestare</w:t>
      </w:r>
      <w:r w:rsidRPr="009610C2">
        <w:rPr>
          <w:i/>
          <w:iCs/>
          <w:spacing w:val="46"/>
        </w:rPr>
        <w:t xml:space="preserve"> </w:t>
      </w:r>
      <w:r w:rsidRPr="009610C2">
        <w:rPr>
          <w:i/>
          <w:iCs/>
        </w:rPr>
        <w:t>de</w:t>
      </w:r>
      <w:r w:rsidRPr="009610C2">
        <w:rPr>
          <w:i/>
          <w:iCs/>
          <w:spacing w:val="47"/>
        </w:rPr>
        <w:t xml:space="preserve"> </w:t>
      </w:r>
      <w:r w:rsidRPr="009610C2">
        <w:rPr>
          <w:i/>
          <w:iCs/>
          <w:spacing w:val="-1"/>
        </w:rPr>
        <w:t>Lucrari</w:t>
      </w:r>
      <w:r w:rsidRPr="009610C2">
        <w:rPr>
          <w:i/>
          <w:iCs/>
          <w:spacing w:val="47"/>
        </w:rPr>
        <w:t xml:space="preserve"> </w:t>
      </w:r>
      <w:r w:rsidRPr="009610C2">
        <w:rPr>
          <w:i/>
          <w:iCs/>
          <w:spacing w:val="-1"/>
        </w:rPr>
        <w:t>si</w:t>
      </w:r>
      <w:r w:rsidRPr="009610C2">
        <w:rPr>
          <w:i/>
          <w:iCs/>
          <w:spacing w:val="47"/>
        </w:rPr>
        <w:t xml:space="preserve"> </w:t>
      </w:r>
      <w:r w:rsidRPr="009610C2">
        <w:rPr>
          <w:i/>
          <w:iCs/>
        </w:rPr>
        <w:t>de</w:t>
      </w:r>
      <w:r w:rsidRPr="009610C2">
        <w:rPr>
          <w:i/>
          <w:iCs/>
          <w:spacing w:val="47"/>
        </w:rPr>
        <w:t xml:space="preserve"> </w:t>
      </w:r>
      <w:r w:rsidRPr="009610C2">
        <w:rPr>
          <w:i/>
          <w:iCs/>
          <w:spacing w:val="-1"/>
        </w:rPr>
        <w:t>Servicii</w:t>
      </w:r>
      <w:r w:rsidRPr="009610C2">
        <w:rPr>
          <w:i/>
          <w:iCs/>
          <w:spacing w:val="45"/>
        </w:rPr>
        <w:t xml:space="preserve"> </w:t>
      </w:r>
      <w:r w:rsidRPr="009610C2">
        <w:rPr>
          <w:i/>
          <w:iCs/>
        </w:rPr>
        <w:t>va</w:t>
      </w:r>
      <w:r w:rsidRPr="009610C2">
        <w:rPr>
          <w:i/>
          <w:iCs/>
          <w:spacing w:val="41"/>
        </w:rPr>
        <w:t xml:space="preserve"> </w:t>
      </w:r>
      <w:r w:rsidRPr="009610C2">
        <w:rPr>
          <w:i/>
          <w:iCs/>
        </w:rPr>
        <w:t>fi</w:t>
      </w:r>
      <w:r w:rsidRPr="009610C2">
        <w:rPr>
          <w:i/>
          <w:iCs/>
          <w:spacing w:val="43"/>
        </w:rPr>
        <w:t xml:space="preserve"> </w:t>
      </w:r>
      <w:r w:rsidRPr="009610C2">
        <w:rPr>
          <w:i/>
          <w:iCs/>
          <w:spacing w:val="-1"/>
        </w:rPr>
        <w:t>indeplinita</w:t>
      </w:r>
      <w:r w:rsidRPr="009610C2">
        <w:rPr>
          <w:i/>
          <w:iCs/>
          <w:spacing w:val="43"/>
        </w:rPr>
        <w:t xml:space="preserve"> </w:t>
      </w:r>
      <w:r w:rsidRPr="009610C2">
        <w:rPr>
          <w:i/>
          <w:iCs/>
        </w:rPr>
        <w:t>in</w:t>
      </w:r>
      <w:r w:rsidRPr="009610C2">
        <w:rPr>
          <w:i/>
          <w:iCs/>
          <w:spacing w:val="42"/>
        </w:rPr>
        <w:t xml:space="preserve"> </w:t>
      </w:r>
      <w:r w:rsidRPr="009610C2">
        <w:rPr>
          <w:i/>
          <w:iCs/>
          <w:spacing w:val="-1"/>
        </w:rPr>
        <w:t>conditiile</w:t>
      </w:r>
      <w:r w:rsidRPr="009610C2">
        <w:rPr>
          <w:i/>
          <w:iCs/>
          <w:spacing w:val="48"/>
        </w:rPr>
        <w:t xml:space="preserve"> </w:t>
      </w:r>
      <w:r w:rsidRPr="009610C2">
        <w:rPr>
          <w:i/>
          <w:iCs/>
        </w:rPr>
        <w:t>din</w:t>
      </w:r>
      <w:r w:rsidRPr="009610C2">
        <w:rPr>
          <w:i/>
          <w:iCs/>
          <w:spacing w:val="42"/>
        </w:rPr>
        <w:t xml:space="preserve"> </w:t>
      </w:r>
      <w:r w:rsidRPr="009610C2">
        <w:rPr>
          <w:i/>
          <w:iCs/>
          <w:spacing w:val="-1"/>
        </w:rPr>
        <w:t>Contractul</w:t>
      </w:r>
      <w:r w:rsidRPr="009610C2">
        <w:rPr>
          <w:i/>
          <w:iCs/>
          <w:spacing w:val="44"/>
        </w:rPr>
        <w:t xml:space="preserve"> </w:t>
      </w:r>
      <w:r w:rsidRPr="009610C2">
        <w:rPr>
          <w:i/>
          <w:iCs/>
          <w:spacing w:val="-1"/>
        </w:rPr>
        <w:t>Principal</w:t>
      </w:r>
      <w:r w:rsidRPr="009610C2">
        <w:rPr>
          <w:i/>
          <w:iCs/>
          <w:spacing w:val="43"/>
        </w:rPr>
        <w:t xml:space="preserve"> </w:t>
      </w:r>
      <w:r w:rsidRPr="009610C2">
        <w:rPr>
          <w:i/>
          <w:iCs/>
        </w:rPr>
        <w:t>cu</w:t>
      </w:r>
      <w:r w:rsidRPr="009610C2">
        <w:rPr>
          <w:i/>
          <w:iCs/>
          <w:spacing w:val="45"/>
        </w:rPr>
        <w:t xml:space="preserve"> </w:t>
      </w:r>
      <w:r w:rsidRPr="009610C2">
        <w:rPr>
          <w:i/>
          <w:iCs/>
          <w:spacing w:val="-1"/>
        </w:rPr>
        <w:t>modificarile</w:t>
      </w:r>
      <w:r w:rsidRPr="009610C2">
        <w:rPr>
          <w:i/>
          <w:iCs/>
          <w:spacing w:val="67"/>
        </w:rPr>
        <w:t xml:space="preserve"> </w:t>
      </w:r>
      <w:r w:rsidRPr="009610C2">
        <w:rPr>
          <w:i/>
          <w:iCs/>
          <w:spacing w:val="-1"/>
        </w:rPr>
        <w:t>stabilite</w:t>
      </w:r>
      <w:r w:rsidRPr="009610C2">
        <w:rPr>
          <w:i/>
          <w:iCs/>
          <w:spacing w:val="-2"/>
        </w:rPr>
        <w:t xml:space="preserve"> </w:t>
      </w:r>
      <w:r w:rsidRPr="009610C2">
        <w:rPr>
          <w:i/>
          <w:iCs/>
          <w:spacing w:val="-1"/>
        </w:rPr>
        <w:t>expres</w:t>
      </w:r>
      <w:r w:rsidRPr="009610C2">
        <w:rPr>
          <w:i/>
          <w:iCs/>
          <w:spacing w:val="-4"/>
        </w:rPr>
        <w:t xml:space="preserve"> </w:t>
      </w:r>
      <w:r w:rsidRPr="009610C2">
        <w:rPr>
          <w:i/>
          <w:iCs/>
        </w:rPr>
        <w:t xml:space="preserve">in </w:t>
      </w:r>
      <w:r w:rsidRPr="009610C2">
        <w:rPr>
          <w:i/>
          <w:iCs/>
          <w:spacing w:val="-1"/>
        </w:rPr>
        <w:t>prezentul</w:t>
      </w:r>
      <w:r w:rsidRPr="009610C2">
        <w:rPr>
          <w:i/>
          <w:iCs/>
        </w:rPr>
        <w:t xml:space="preserve"> Contract</w:t>
      </w:r>
      <w:r w:rsidRPr="009610C2">
        <w:t>.</w:t>
      </w:r>
    </w:p>
    <w:p w14:paraId="0EEE7CD2" w14:textId="3F1AF07E" w:rsidR="00BD1689" w:rsidRPr="009610C2" w:rsidRDefault="00095050" w:rsidP="00E27610">
      <w:pPr>
        <w:pStyle w:val="BodyText"/>
        <w:tabs>
          <w:tab w:val="left" w:pos="1736"/>
        </w:tabs>
        <w:kinsoku w:val="0"/>
        <w:overflowPunct w:val="0"/>
        <w:spacing w:before="2"/>
        <w:ind w:left="0"/>
        <w:jc w:val="both"/>
      </w:pPr>
      <w:r>
        <w:tab/>
      </w:r>
      <w:r w:rsidR="002E438C" w:rsidRPr="009610C2">
        <w:t xml:space="preserve">In acest sens, Prestatorul declara si confirma ca </w:t>
      </w:r>
      <w:r w:rsidR="00BD1689" w:rsidRPr="009610C2">
        <w:t>isi asuma fara nicio obiectiune prevederile</w:t>
      </w:r>
      <w:r w:rsidR="005633B0" w:rsidRPr="009610C2">
        <w:t xml:space="preserve"> Contractul</w:t>
      </w:r>
      <w:r w:rsidR="00BD1689" w:rsidRPr="009610C2">
        <w:t>ui</w:t>
      </w:r>
      <w:r w:rsidR="005633B0" w:rsidRPr="009610C2">
        <w:t xml:space="preserve"> Principal precum si</w:t>
      </w:r>
      <w:r w:rsidR="002E438C" w:rsidRPr="009610C2">
        <w:t xml:space="preserve"> documentatia tehnica pusa la dispozitie de catre Beneficiar (constand din DTAC si PTh)</w:t>
      </w:r>
      <w:r w:rsidR="00BD1689" w:rsidRPr="009610C2">
        <w:t>.</w:t>
      </w:r>
    </w:p>
    <w:p w14:paraId="37D73170" w14:textId="5918B70B" w:rsidR="00BD1689" w:rsidRPr="009610C2" w:rsidRDefault="00BD1689" w:rsidP="002E438C">
      <w:pPr>
        <w:pStyle w:val="BodyText"/>
        <w:kinsoku w:val="0"/>
        <w:overflowPunct w:val="0"/>
        <w:ind w:left="0"/>
        <w:jc w:val="both"/>
      </w:pPr>
      <w:r w:rsidRPr="009610C2">
        <w:t>De asemenea, Prestatorul confirma faptul ca, in urma analizei acestor documente (i.e. Contractul Principal si documentatia tehnica pusa la dizpozitie de Beneficiar)</w:t>
      </w:r>
      <w:r w:rsidR="007D2B88">
        <w:t xml:space="preserve"> precum si a documentelor si informatiilor suplimentare solicitate de acesta Beneficiarului</w:t>
      </w:r>
      <w:r w:rsidRPr="009610C2">
        <w:t>, considera ca documentele</w:t>
      </w:r>
      <w:r w:rsidR="007D2B88">
        <w:t xml:space="preserve"> si informatiile</w:t>
      </w:r>
      <w:r w:rsidRPr="009610C2">
        <w:t xml:space="preserve"> in cauza sunt suficiente, complete, consecvente, fara contradictii, corecte si conforme pentru prestarea Serviciilor si executia Lucrarilor asumate pe aceasta cale si indeplinirea tuturor celorlalte obligatii asumate de catre Prestator prin prezentul in mod corespunzator, la timp si complet. </w:t>
      </w:r>
      <w:r w:rsidR="007D2B88">
        <w:t>Ca urmare, u</w:t>
      </w:r>
      <w:r w:rsidRPr="009610C2">
        <w:t xml:space="preserve">lterior semnarii prezentului, Prestatorul nu are dreptul sa emita pretentii suplimentare (i.e. de prelungire termen executie/ majorare Pret) motivate de inadvertente, erori, omisiuni, contradictii in documentele </w:t>
      </w:r>
      <w:r w:rsidR="00434DEB" w:rsidRPr="009610C2">
        <w:t>contractuale</w:t>
      </w:r>
      <w:r w:rsidR="007D2B88">
        <w:t xml:space="preserve"> si informatiile prezentate de catre Beneficiar</w:t>
      </w:r>
      <w:r w:rsidR="00434DEB" w:rsidRPr="009610C2">
        <w:t>. Pentru evitarea oricarui dubiu, prin derogare de la orice prevedere contrara in prezentul Contract si Contractul Principal, este clarificat pe aceasta cale in mod expres faptul ca, situatiile in care Prestatorul poate solicita majorarea de pret, respectiv prelungirea de termen pot fi stabilite exclusiv in baza unui act aditional la prezentul semnat de ambele parti</w:t>
      </w:r>
      <w:r w:rsidRPr="009610C2">
        <w:t>.</w:t>
      </w:r>
    </w:p>
    <w:p w14:paraId="3B67803C" w14:textId="29299FA8" w:rsidR="00BD1689" w:rsidRPr="009610C2" w:rsidRDefault="007D2B88" w:rsidP="002E438C">
      <w:pPr>
        <w:pStyle w:val="BodyText"/>
        <w:kinsoku w:val="0"/>
        <w:overflowPunct w:val="0"/>
        <w:ind w:left="0"/>
        <w:jc w:val="both"/>
      </w:pPr>
      <w:r>
        <w:t>Partile stabilesc pe aceasta cale faptul ca, i</w:t>
      </w:r>
      <w:r w:rsidR="00510948" w:rsidRPr="009610C2">
        <w:t>n cazul in care ulterior semnarii prezentului</w:t>
      </w:r>
      <w:r w:rsidR="00615D72">
        <w:t xml:space="preserve"> Contract</w:t>
      </w:r>
      <w:r w:rsidR="00510948" w:rsidRPr="009610C2">
        <w:t xml:space="preserve">, Prestatorul descopera contradictii in descrierea PTh, listele de cantitati sau in alte documente contractuale, acestea vor fi solutionate conform deciziei Beneficiarului </w:t>
      </w:r>
      <w:r w:rsidR="005409DE">
        <w:t>singurul in masura sa emita</w:t>
      </w:r>
      <w:r w:rsidR="00510948" w:rsidRPr="009610C2">
        <w:t xml:space="preserve"> o instructiune in acest sens, cu respectarea dispozitiilor  legale, Prestatorul asumandu-si pe aceasta cale obligatia de a implementa instructiunea Beneficiarului fara nici</w:t>
      </w:r>
      <w:r w:rsidR="005409DE">
        <w:t>un comentariu sau obiectiune si fara nici</w:t>
      </w:r>
      <w:r w:rsidR="00510948" w:rsidRPr="009610C2">
        <w:t>o suplimentare de termen de executie sau de pret. Pentru evitarea oricarui dubiu, este clarificat in mod expres pe aceasta cale faptul ca, emiterea de catre Beneficiar de instructiuni conform prezentului nu reprezinta o modificare si nu va determina in niciun caz modificare</w:t>
      </w:r>
      <w:r w:rsidR="005409DE">
        <w:t>a</w:t>
      </w:r>
      <w:r w:rsidR="00510948" w:rsidRPr="009610C2">
        <w:t xml:space="preserve"> pretului sau a termenului de executie pe toata perioada Contractului.</w:t>
      </w:r>
    </w:p>
    <w:p w14:paraId="1997757D" w14:textId="77777777" w:rsidR="00CD32C3" w:rsidRDefault="009610C2" w:rsidP="00CD32C3">
      <w:pPr>
        <w:pStyle w:val="BodyText"/>
        <w:numPr>
          <w:ilvl w:val="1"/>
          <w:numId w:val="24"/>
        </w:numPr>
        <w:tabs>
          <w:tab w:val="left" w:pos="1736"/>
        </w:tabs>
        <w:kinsoku w:val="0"/>
        <w:overflowPunct w:val="0"/>
        <w:spacing w:before="2"/>
        <w:ind w:left="0" w:firstLine="0"/>
        <w:jc w:val="both"/>
      </w:pPr>
      <w:r w:rsidRPr="009610C2">
        <w:t>Prestatorul declara si confirma faptul ca, anterior semnarii prezentului</w:t>
      </w:r>
      <w:r w:rsidR="00CD32C3">
        <w:t>:</w:t>
      </w:r>
    </w:p>
    <w:p w14:paraId="220D5546" w14:textId="77777777" w:rsidR="00CD32C3" w:rsidRDefault="00CD32C3" w:rsidP="00CD32C3">
      <w:pPr>
        <w:pStyle w:val="BodyText"/>
        <w:tabs>
          <w:tab w:val="left" w:pos="1736"/>
        </w:tabs>
        <w:kinsoku w:val="0"/>
        <w:overflowPunct w:val="0"/>
        <w:spacing w:before="2"/>
        <w:ind w:left="0"/>
        <w:jc w:val="both"/>
      </w:pPr>
      <w:r>
        <w:t>-</w:t>
      </w:r>
      <w:r>
        <w:tab/>
      </w:r>
      <w:r w:rsidR="009610C2" w:rsidRPr="009610C2">
        <w:t>a vizitat (cu consultantii sai de specialitate) si s-a familiarizat cu amplasamentul unde vor fi prestate Serviciile si executate Lucrarile asumate de acesta prin Contract,</w:t>
      </w:r>
      <w:r>
        <w:t xml:space="preserve"> </w:t>
      </w:r>
    </w:p>
    <w:p w14:paraId="508A1F65" w14:textId="77777777" w:rsidR="00CD32C3" w:rsidRDefault="00CD32C3" w:rsidP="00CD32C3">
      <w:pPr>
        <w:pStyle w:val="BodyText"/>
        <w:tabs>
          <w:tab w:val="left" w:pos="1736"/>
        </w:tabs>
        <w:kinsoku w:val="0"/>
        <w:overflowPunct w:val="0"/>
        <w:spacing w:before="2"/>
        <w:ind w:left="0"/>
        <w:jc w:val="both"/>
      </w:pPr>
      <w:r>
        <w:t>-</w:t>
      </w:r>
      <w:r>
        <w:tab/>
        <w:t>i-au fost predate de catre Beneficiar toate informatiile si documentele suplimentare solicitate in legatura cu Serviciile si Lucrarile asumate pe aceasta cale,</w:t>
      </w:r>
      <w:r w:rsidR="009610C2" w:rsidRPr="009610C2">
        <w:t xml:space="preserve"> </w:t>
      </w:r>
    </w:p>
    <w:p w14:paraId="7B73647F" w14:textId="77777777" w:rsidR="005409DE" w:rsidRDefault="00CD32C3" w:rsidP="00CD32C3">
      <w:pPr>
        <w:pStyle w:val="BodyText"/>
        <w:tabs>
          <w:tab w:val="left" w:pos="1736"/>
        </w:tabs>
        <w:kinsoku w:val="0"/>
        <w:overflowPunct w:val="0"/>
        <w:spacing w:before="2"/>
        <w:ind w:left="0"/>
        <w:jc w:val="both"/>
      </w:pPr>
      <w:r>
        <w:t>-</w:t>
      </w:r>
      <w:r>
        <w:tab/>
      </w:r>
      <w:r w:rsidR="0073245C">
        <w:t xml:space="preserve">a analizat si </w:t>
      </w:r>
      <w:r w:rsidR="009610C2" w:rsidRPr="009610C2">
        <w:t>intele</w:t>
      </w:r>
      <w:r w:rsidR="0073245C">
        <w:t>s si isi asuma</w:t>
      </w:r>
      <w:r w:rsidR="009610C2" w:rsidRPr="009610C2">
        <w:t xml:space="preserve"> </w:t>
      </w:r>
      <w:r w:rsidR="0073245C">
        <w:t xml:space="preserve">in mod expres </w:t>
      </w:r>
      <w:r>
        <w:t xml:space="preserve">si neconditionat </w:t>
      </w:r>
      <w:r w:rsidR="009610C2" w:rsidRPr="009610C2">
        <w:t>conditiile de munca</w:t>
      </w:r>
      <w:r w:rsidR="0073245C">
        <w:t xml:space="preserve"> din teren</w:t>
      </w:r>
      <w:r w:rsidR="009610C2" w:rsidRPr="009610C2">
        <w:t xml:space="preserve"> si conditiile de piata</w:t>
      </w:r>
      <w:r w:rsidR="0073245C">
        <w:t xml:space="preserve"> precum si toate</w:t>
      </w:r>
      <w:r>
        <w:t xml:space="preserve"> documentele prezentate de Beneficiar si</w:t>
      </w:r>
      <w:r w:rsidR="0073245C">
        <w:t xml:space="preserve"> circumstantele si situatiile ce pot aparea pe parcursul executiei Lucrarilor si prestarii Serviciilor si care ar putea avea impact </w:t>
      </w:r>
      <w:r>
        <w:t xml:space="preserve">semnificativ </w:t>
      </w:r>
      <w:r w:rsidR="0073245C">
        <w:t xml:space="preserve">asupra </w:t>
      </w:r>
      <w:r>
        <w:t xml:space="preserve">pretului contractual si termenului de executie, </w:t>
      </w:r>
    </w:p>
    <w:p w14:paraId="46069F9F" w14:textId="7C3D960E" w:rsidR="005409DE" w:rsidRDefault="005409DE" w:rsidP="00CD32C3">
      <w:pPr>
        <w:pStyle w:val="BodyText"/>
        <w:tabs>
          <w:tab w:val="left" w:pos="1736"/>
        </w:tabs>
        <w:kinsoku w:val="0"/>
        <w:overflowPunct w:val="0"/>
        <w:spacing w:before="2"/>
        <w:ind w:left="0"/>
        <w:jc w:val="both"/>
      </w:pPr>
      <w:r>
        <w:t xml:space="preserve">Prestatorul declarand pe aceasta cale in mod expres, neechivoc, neconditionat si irevocabil ca renunta la orice pretentii suplimentare (i.e. de extindere termen executie, respectiv majorare pret) </w:t>
      </w:r>
      <w:r w:rsidRPr="009610C2">
        <w:t xml:space="preserve">motivate de lipsa de cunoastere a unor astfel de </w:t>
      </w:r>
      <w:r>
        <w:t>situatii</w:t>
      </w:r>
      <w:r w:rsidRPr="009610C2">
        <w:t xml:space="preserve"> si circumstante.</w:t>
      </w:r>
    </w:p>
    <w:p w14:paraId="2CACC3BE" w14:textId="61294656" w:rsidR="005409DE" w:rsidRDefault="005409DE" w:rsidP="00E27610">
      <w:pPr>
        <w:pStyle w:val="BodyText"/>
        <w:numPr>
          <w:ilvl w:val="1"/>
          <w:numId w:val="24"/>
        </w:numPr>
        <w:tabs>
          <w:tab w:val="left" w:pos="1736"/>
        </w:tabs>
        <w:kinsoku w:val="0"/>
        <w:overflowPunct w:val="0"/>
        <w:spacing w:before="2"/>
        <w:ind w:left="0" w:firstLine="0"/>
        <w:jc w:val="both"/>
      </w:pPr>
      <w:r>
        <w:t xml:space="preserve">De asemenea, </w:t>
      </w:r>
      <w:r w:rsidRPr="009610C2">
        <w:t>Prestatorul declara si confirma faptul ca</w:t>
      </w:r>
      <w:r>
        <w:t>:</w:t>
      </w:r>
    </w:p>
    <w:p w14:paraId="6DFBD410" w14:textId="36112B2F" w:rsidR="005409DE" w:rsidRDefault="005409DE" w:rsidP="005409DE">
      <w:pPr>
        <w:pStyle w:val="BodyText"/>
        <w:tabs>
          <w:tab w:val="left" w:pos="1736"/>
        </w:tabs>
        <w:kinsoku w:val="0"/>
        <w:overflowPunct w:val="0"/>
        <w:spacing w:before="2"/>
        <w:ind w:left="0"/>
        <w:jc w:val="both"/>
      </w:pPr>
      <w:r>
        <w:t>-</w:t>
      </w:r>
      <w:r>
        <w:tab/>
      </w:r>
      <w:r w:rsidRPr="009610C2">
        <w:t>nu are obiectii cu privire la Lucrari</w:t>
      </w:r>
      <w:r>
        <w:t xml:space="preserve">le si la </w:t>
      </w:r>
      <w:r w:rsidRPr="009610C2">
        <w:t>Serviciile</w:t>
      </w:r>
      <w:r>
        <w:t xml:space="preserve"> asumate pe aceasta cale, </w:t>
      </w:r>
      <w:r w:rsidRPr="009610C2">
        <w:t xml:space="preserve">si </w:t>
      </w:r>
      <w:r>
        <w:t xml:space="preserve">cu privire la </w:t>
      </w:r>
      <w:r w:rsidRPr="009610C2">
        <w:t>cantitatile din Lista de Cantitati</w:t>
      </w:r>
      <w:r>
        <w:t xml:space="preserve"> atasata in </w:t>
      </w:r>
      <w:bookmarkStart w:id="0" w:name="_Hlk200093864"/>
      <w:r w:rsidR="00CA77C8" w:rsidRPr="00E27610">
        <w:rPr>
          <w:b/>
          <w:bCs/>
        </w:rPr>
        <w:t>Anexa</w:t>
      </w:r>
      <w:r w:rsidRPr="00E27610">
        <w:rPr>
          <w:b/>
          <w:bCs/>
        </w:rPr>
        <w:t xml:space="preserve"> 1</w:t>
      </w:r>
      <w:bookmarkEnd w:id="0"/>
      <w:r>
        <w:t xml:space="preserve"> la prezentul, si</w:t>
      </w:r>
    </w:p>
    <w:p w14:paraId="65B4A8DF" w14:textId="53005400" w:rsidR="005409DE" w:rsidRDefault="005409DE" w:rsidP="005409DE">
      <w:pPr>
        <w:pStyle w:val="BodyText"/>
        <w:tabs>
          <w:tab w:val="left" w:pos="1736"/>
        </w:tabs>
        <w:kinsoku w:val="0"/>
        <w:overflowPunct w:val="0"/>
        <w:spacing w:before="2"/>
        <w:ind w:left="0"/>
        <w:jc w:val="both"/>
      </w:pPr>
      <w:r>
        <w:t>-</w:t>
      </w:r>
      <w:r>
        <w:tab/>
      </w:r>
      <w:r w:rsidRPr="009610C2">
        <w:t xml:space="preserve">nu a identificat nici un defect sau contradictie </w:t>
      </w:r>
      <w:r>
        <w:t xml:space="preserve">in documentele contractuale si informatiile puse la dispozitie de catre Beneficiar, </w:t>
      </w:r>
      <w:r w:rsidRPr="009610C2">
        <w:t xml:space="preserve">care ar putea afecta </w:t>
      </w:r>
      <w:r>
        <w:t>pretul Contractului, fiind de acord c</w:t>
      </w:r>
      <w:r w:rsidRPr="009610C2">
        <w:t>a orice cantitate comunicata de Beneficiar are doar ROL DE REFERINTA</w:t>
      </w:r>
      <w:r>
        <w:t>.</w:t>
      </w:r>
    </w:p>
    <w:p w14:paraId="584E78F3" w14:textId="45A812DB" w:rsidR="009610C2" w:rsidRPr="008D282E" w:rsidRDefault="005409DE" w:rsidP="00E27610">
      <w:pPr>
        <w:pStyle w:val="BodyText"/>
        <w:tabs>
          <w:tab w:val="left" w:pos="1736"/>
        </w:tabs>
        <w:kinsoku w:val="0"/>
        <w:overflowPunct w:val="0"/>
        <w:spacing w:before="2"/>
        <w:ind w:left="0"/>
        <w:jc w:val="both"/>
      </w:pPr>
      <w:r>
        <w:t xml:space="preserve">Pe cale de consecinta, </w:t>
      </w:r>
      <w:r w:rsidRPr="009610C2">
        <w:t xml:space="preserve">Prestatorul accepta in mod expres intreaga responsabilitate pentru estimarea corecta a cantitatilor necesare finalizarii in mod conform, la timp si complet a Lucrarilor si prestarii </w:t>
      </w:r>
      <w:r>
        <w:t xml:space="preserve">Serviciilor asumate pe aceasta cale. </w:t>
      </w:r>
      <w:r w:rsidR="009610C2" w:rsidRPr="008D282E">
        <w:t xml:space="preserve">Pentru evitarea oricarui dubiu, preturile din </w:t>
      </w:r>
      <w:r w:rsidR="00CA77C8" w:rsidRPr="008D282E">
        <w:rPr>
          <w:b/>
          <w:bCs/>
        </w:rPr>
        <w:t>Anexa 1</w:t>
      </w:r>
      <w:r w:rsidR="009610C2" w:rsidRPr="008D282E">
        <w:t xml:space="preserve"> au date  independent de orice cantitate.</w:t>
      </w:r>
    </w:p>
    <w:p w14:paraId="7207EE30" w14:textId="6CCEEE73" w:rsidR="00AC28CA" w:rsidRDefault="00AC28CA" w:rsidP="00AD573F">
      <w:pPr>
        <w:pStyle w:val="BodyText"/>
        <w:numPr>
          <w:ilvl w:val="1"/>
          <w:numId w:val="24"/>
        </w:numPr>
        <w:tabs>
          <w:tab w:val="left" w:pos="1736"/>
        </w:tabs>
        <w:kinsoku w:val="0"/>
        <w:overflowPunct w:val="0"/>
        <w:spacing w:before="2"/>
        <w:ind w:left="0" w:firstLine="0"/>
        <w:jc w:val="both"/>
        <w:rPr>
          <w:spacing w:val="-1"/>
        </w:rPr>
      </w:pPr>
      <w:r w:rsidRPr="008D282E">
        <w:rPr>
          <w:spacing w:val="-1"/>
        </w:rPr>
        <w:t>Serviciile</w:t>
      </w:r>
      <w:r w:rsidRPr="008D282E">
        <w:rPr>
          <w:spacing w:val="52"/>
        </w:rPr>
        <w:t xml:space="preserve"> </w:t>
      </w:r>
      <w:r w:rsidRPr="008D282E">
        <w:t>vor</w:t>
      </w:r>
      <w:r w:rsidRPr="008D282E">
        <w:rPr>
          <w:spacing w:val="50"/>
        </w:rPr>
        <w:t xml:space="preserve"> </w:t>
      </w:r>
      <w:r w:rsidRPr="008D282E">
        <w:t>fi</w:t>
      </w:r>
      <w:r w:rsidRPr="008D282E">
        <w:rPr>
          <w:spacing w:val="50"/>
        </w:rPr>
        <w:t xml:space="preserve"> </w:t>
      </w:r>
      <w:r w:rsidRPr="008D282E">
        <w:rPr>
          <w:spacing w:val="-1"/>
        </w:rPr>
        <w:t>prestate</w:t>
      </w:r>
      <w:r w:rsidRPr="008D282E">
        <w:rPr>
          <w:spacing w:val="51"/>
        </w:rPr>
        <w:t xml:space="preserve"> </w:t>
      </w:r>
      <w:r w:rsidRPr="008D282E">
        <w:rPr>
          <w:spacing w:val="-1"/>
        </w:rPr>
        <w:t>si</w:t>
      </w:r>
      <w:r w:rsidRPr="008D282E">
        <w:rPr>
          <w:spacing w:val="53"/>
        </w:rPr>
        <w:t xml:space="preserve"> </w:t>
      </w:r>
      <w:r w:rsidRPr="008D282E">
        <w:rPr>
          <w:spacing w:val="-1"/>
        </w:rPr>
        <w:t>Lucrarile</w:t>
      </w:r>
      <w:r w:rsidRPr="008D282E">
        <w:rPr>
          <w:spacing w:val="53"/>
        </w:rPr>
        <w:t xml:space="preserve"> </w:t>
      </w:r>
      <w:r w:rsidRPr="008D282E">
        <w:rPr>
          <w:spacing w:val="-1"/>
        </w:rPr>
        <w:t>vor</w:t>
      </w:r>
      <w:r w:rsidRPr="008D282E">
        <w:rPr>
          <w:spacing w:val="52"/>
        </w:rPr>
        <w:t xml:space="preserve"> </w:t>
      </w:r>
      <w:r w:rsidRPr="008D282E">
        <w:t>fi</w:t>
      </w:r>
      <w:r w:rsidRPr="008D282E">
        <w:rPr>
          <w:spacing w:val="51"/>
        </w:rPr>
        <w:t xml:space="preserve"> </w:t>
      </w:r>
      <w:r w:rsidRPr="008D282E">
        <w:rPr>
          <w:spacing w:val="-1"/>
        </w:rPr>
        <w:t>efectuate</w:t>
      </w:r>
      <w:r w:rsidRPr="008D282E">
        <w:rPr>
          <w:spacing w:val="50"/>
        </w:rPr>
        <w:t xml:space="preserve"> </w:t>
      </w:r>
      <w:r w:rsidRPr="008D282E">
        <w:t>de</w:t>
      </w:r>
      <w:r w:rsidRPr="008D282E">
        <w:rPr>
          <w:spacing w:val="51"/>
        </w:rPr>
        <w:t xml:space="preserve"> </w:t>
      </w:r>
      <w:r w:rsidRPr="008D282E">
        <w:rPr>
          <w:spacing w:val="-1"/>
        </w:rPr>
        <w:t>catre</w:t>
      </w:r>
      <w:r w:rsidRPr="008D282E">
        <w:rPr>
          <w:spacing w:val="52"/>
        </w:rPr>
        <w:t xml:space="preserve"> </w:t>
      </w:r>
      <w:r w:rsidRPr="008D282E">
        <w:rPr>
          <w:spacing w:val="-1"/>
        </w:rPr>
        <w:t>Prestator</w:t>
      </w:r>
      <w:r w:rsidRPr="008D282E">
        <w:rPr>
          <w:spacing w:val="50"/>
        </w:rPr>
        <w:t xml:space="preserve"> </w:t>
      </w:r>
      <w:r w:rsidRPr="008D282E">
        <w:rPr>
          <w:spacing w:val="-1"/>
        </w:rPr>
        <w:t>in</w:t>
      </w:r>
      <w:r w:rsidRPr="008D282E">
        <w:rPr>
          <w:spacing w:val="56"/>
        </w:rPr>
        <w:t xml:space="preserve"> </w:t>
      </w:r>
      <w:r w:rsidRPr="008D282E">
        <w:rPr>
          <w:spacing w:val="-1"/>
        </w:rPr>
        <w:t>termenele</w:t>
      </w:r>
      <w:r w:rsidRPr="008D282E">
        <w:rPr>
          <w:spacing w:val="43"/>
        </w:rPr>
        <w:t xml:space="preserve"> </w:t>
      </w:r>
      <w:r w:rsidRPr="008D282E">
        <w:rPr>
          <w:spacing w:val="-1"/>
        </w:rPr>
        <w:t>agreate</w:t>
      </w:r>
      <w:r w:rsidRPr="008D282E">
        <w:rPr>
          <w:spacing w:val="15"/>
        </w:rPr>
        <w:t xml:space="preserve"> </w:t>
      </w:r>
      <w:r w:rsidRPr="008D282E">
        <w:rPr>
          <w:spacing w:val="-2"/>
        </w:rPr>
        <w:t>de</w:t>
      </w:r>
      <w:r w:rsidRPr="008D282E">
        <w:rPr>
          <w:spacing w:val="15"/>
        </w:rPr>
        <w:t xml:space="preserve"> </w:t>
      </w:r>
      <w:r w:rsidRPr="008D282E">
        <w:rPr>
          <w:spacing w:val="-1"/>
        </w:rPr>
        <w:t>catre</w:t>
      </w:r>
      <w:r w:rsidRPr="008D282E">
        <w:rPr>
          <w:spacing w:val="17"/>
        </w:rPr>
        <w:t xml:space="preserve"> </w:t>
      </w:r>
      <w:r w:rsidRPr="008D282E">
        <w:rPr>
          <w:spacing w:val="-1"/>
        </w:rPr>
        <w:t>Parti</w:t>
      </w:r>
      <w:r w:rsidRPr="008D282E">
        <w:rPr>
          <w:spacing w:val="14"/>
        </w:rPr>
        <w:t xml:space="preserve"> </w:t>
      </w:r>
      <w:r w:rsidRPr="008D282E">
        <w:rPr>
          <w:spacing w:val="-1"/>
        </w:rPr>
        <w:t>conform</w:t>
      </w:r>
      <w:r w:rsidRPr="008D282E">
        <w:rPr>
          <w:spacing w:val="15"/>
        </w:rPr>
        <w:t xml:space="preserve"> </w:t>
      </w:r>
      <w:r w:rsidRPr="008D282E">
        <w:rPr>
          <w:spacing w:val="-1"/>
        </w:rPr>
        <w:t>Art.</w:t>
      </w:r>
      <w:r w:rsidRPr="008D282E">
        <w:rPr>
          <w:spacing w:val="14"/>
        </w:rPr>
        <w:t xml:space="preserve"> </w:t>
      </w:r>
      <w:r w:rsidRPr="008D282E">
        <w:t>4</w:t>
      </w:r>
      <w:r w:rsidRPr="008D282E">
        <w:rPr>
          <w:spacing w:val="14"/>
        </w:rPr>
        <w:t xml:space="preserve"> </w:t>
      </w:r>
      <w:r w:rsidRPr="008D282E">
        <w:t>de</w:t>
      </w:r>
      <w:r w:rsidRPr="008D282E">
        <w:rPr>
          <w:spacing w:val="15"/>
        </w:rPr>
        <w:t xml:space="preserve"> </w:t>
      </w:r>
      <w:r w:rsidRPr="008D282E">
        <w:rPr>
          <w:spacing w:val="-1"/>
        </w:rPr>
        <w:t>mai</w:t>
      </w:r>
      <w:r w:rsidRPr="008D282E">
        <w:rPr>
          <w:spacing w:val="14"/>
        </w:rPr>
        <w:t xml:space="preserve"> </w:t>
      </w:r>
      <w:r w:rsidRPr="008D282E">
        <w:t>jos</w:t>
      </w:r>
      <w:r w:rsidRPr="008D282E">
        <w:rPr>
          <w:spacing w:val="17"/>
        </w:rPr>
        <w:t xml:space="preserve"> </w:t>
      </w:r>
      <w:r w:rsidRPr="008D282E">
        <w:rPr>
          <w:spacing w:val="-1"/>
        </w:rPr>
        <w:t>(care</w:t>
      </w:r>
      <w:r w:rsidRPr="008D282E">
        <w:rPr>
          <w:spacing w:val="15"/>
        </w:rPr>
        <w:t xml:space="preserve"> </w:t>
      </w:r>
      <w:r w:rsidRPr="008D282E">
        <w:rPr>
          <w:spacing w:val="-1"/>
        </w:rPr>
        <w:t>corespund</w:t>
      </w:r>
      <w:r w:rsidRPr="008D282E">
        <w:rPr>
          <w:spacing w:val="15"/>
        </w:rPr>
        <w:t xml:space="preserve"> </w:t>
      </w:r>
      <w:r w:rsidRPr="008D282E">
        <w:rPr>
          <w:spacing w:val="-1"/>
        </w:rPr>
        <w:t>graficului</w:t>
      </w:r>
      <w:r w:rsidRPr="008D282E">
        <w:rPr>
          <w:spacing w:val="14"/>
        </w:rPr>
        <w:t xml:space="preserve"> </w:t>
      </w:r>
      <w:r w:rsidRPr="008D282E">
        <w:rPr>
          <w:spacing w:val="-2"/>
        </w:rPr>
        <w:t>de</w:t>
      </w:r>
      <w:r w:rsidRPr="008D282E">
        <w:rPr>
          <w:spacing w:val="15"/>
        </w:rPr>
        <w:t xml:space="preserve"> </w:t>
      </w:r>
      <w:r w:rsidRPr="008D282E">
        <w:rPr>
          <w:spacing w:val="-1"/>
        </w:rPr>
        <w:t>executie</w:t>
      </w:r>
      <w:r w:rsidRPr="008D282E">
        <w:rPr>
          <w:spacing w:val="16"/>
        </w:rPr>
        <w:t xml:space="preserve"> </w:t>
      </w:r>
      <w:r w:rsidRPr="008D282E">
        <w:rPr>
          <w:spacing w:val="-1"/>
        </w:rPr>
        <w:t>prevazut</w:t>
      </w:r>
      <w:r w:rsidRPr="008D282E">
        <w:rPr>
          <w:spacing w:val="73"/>
        </w:rPr>
        <w:t xml:space="preserve"> </w:t>
      </w:r>
      <w:r w:rsidRPr="008D282E">
        <w:t>de</w:t>
      </w:r>
      <w:r w:rsidRPr="008D282E">
        <w:rPr>
          <w:spacing w:val="28"/>
        </w:rPr>
        <w:t xml:space="preserve"> </w:t>
      </w:r>
      <w:r w:rsidRPr="008D282E">
        <w:rPr>
          <w:spacing w:val="-1"/>
        </w:rPr>
        <w:t>Contractul</w:t>
      </w:r>
      <w:r w:rsidRPr="008D282E">
        <w:rPr>
          <w:spacing w:val="27"/>
        </w:rPr>
        <w:t xml:space="preserve"> </w:t>
      </w:r>
      <w:r w:rsidRPr="008D282E">
        <w:rPr>
          <w:spacing w:val="-1"/>
        </w:rPr>
        <w:t>Principal)</w:t>
      </w:r>
      <w:r w:rsidRPr="008D282E">
        <w:rPr>
          <w:spacing w:val="26"/>
        </w:rPr>
        <w:t xml:space="preserve"> </w:t>
      </w:r>
      <w:r w:rsidRPr="008D282E">
        <w:rPr>
          <w:spacing w:val="-1"/>
        </w:rPr>
        <w:t>astfel</w:t>
      </w:r>
      <w:r w:rsidRPr="009610C2">
        <w:rPr>
          <w:spacing w:val="26"/>
        </w:rPr>
        <w:t xml:space="preserve"> </w:t>
      </w:r>
      <w:r w:rsidRPr="009610C2">
        <w:rPr>
          <w:spacing w:val="-1"/>
        </w:rPr>
        <w:t>incat</w:t>
      </w:r>
      <w:r w:rsidRPr="009610C2">
        <w:rPr>
          <w:spacing w:val="30"/>
        </w:rPr>
        <w:t xml:space="preserve"> </w:t>
      </w:r>
      <w:r w:rsidRPr="009610C2">
        <w:rPr>
          <w:spacing w:val="-1"/>
        </w:rPr>
        <w:t>sa</w:t>
      </w:r>
      <w:r w:rsidRPr="009610C2">
        <w:rPr>
          <w:spacing w:val="29"/>
        </w:rPr>
        <w:t xml:space="preserve"> </w:t>
      </w:r>
      <w:r w:rsidRPr="009610C2">
        <w:rPr>
          <w:spacing w:val="-1"/>
        </w:rPr>
        <w:t>permita</w:t>
      </w:r>
      <w:r w:rsidRPr="009610C2">
        <w:rPr>
          <w:spacing w:val="28"/>
        </w:rPr>
        <w:t xml:space="preserve"> </w:t>
      </w:r>
      <w:r w:rsidRPr="009610C2">
        <w:rPr>
          <w:spacing w:val="-1"/>
        </w:rPr>
        <w:t>Beneficiarului</w:t>
      </w:r>
      <w:r w:rsidRPr="009610C2">
        <w:rPr>
          <w:spacing w:val="27"/>
        </w:rPr>
        <w:t xml:space="preserve"> </w:t>
      </w:r>
      <w:r w:rsidRPr="009610C2">
        <w:rPr>
          <w:spacing w:val="-1"/>
        </w:rPr>
        <w:t>efectuarea</w:t>
      </w:r>
      <w:r w:rsidRPr="009610C2">
        <w:rPr>
          <w:spacing w:val="31"/>
        </w:rPr>
        <w:t xml:space="preserve"> </w:t>
      </w:r>
      <w:r w:rsidRPr="009610C2">
        <w:rPr>
          <w:spacing w:val="-1"/>
        </w:rPr>
        <w:t>managementului</w:t>
      </w:r>
      <w:r w:rsidRPr="009610C2">
        <w:rPr>
          <w:spacing w:val="53"/>
        </w:rPr>
        <w:t xml:space="preserve"> </w:t>
      </w:r>
      <w:r w:rsidRPr="009610C2">
        <w:rPr>
          <w:spacing w:val="-1"/>
        </w:rPr>
        <w:t>Contractului</w:t>
      </w:r>
      <w:r w:rsidR="00615D72">
        <w:rPr>
          <w:spacing w:val="-1"/>
        </w:rPr>
        <w:t xml:space="preserve"> Principal</w:t>
      </w:r>
      <w:r w:rsidRPr="009610C2">
        <w:rPr>
          <w:spacing w:val="10"/>
        </w:rPr>
        <w:t xml:space="preserve"> </w:t>
      </w:r>
      <w:r w:rsidRPr="009610C2">
        <w:rPr>
          <w:spacing w:val="-1"/>
        </w:rPr>
        <w:t>si</w:t>
      </w:r>
      <w:r w:rsidRPr="009610C2">
        <w:rPr>
          <w:spacing w:val="7"/>
        </w:rPr>
        <w:t xml:space="preserve"> </w:t>
      </w:r>
      <w:r w:rsidRPr="009610C2">
        <w:rPr>
          <w:spacing w:val="-1"/>
        </w:rPr>
        <w:t>indeplinirea</w:t>
      </w:r>
      <w:r w:rsidRPr="009610C2">
        <w:rPr>
          <w:spacing w:val="10"/>
        </w:rPr>
        <w:t xml:space="preserve"> </w:t>
      </w:r>
      <w:r w:rsidRPr="009610C2">
        <w:rPr>
          <w:spacing w:val="-1"/>
        </w:rPr>
        <w:t>obligatiilor</w:t>
      </w:r>
      <w:r w:rsidRPr="009610C2">
        <w:rPr>
          <w:spacing w:val="9"/>
        </w:rPr>
        <w:t xml:space="preserve"> </w:t>
      </w:r>
      <w:r w:rsidRPr="009610C2">
        <w:rPr>
          <w:spacing w:val="-1"/>
        </w:rPr>
        <w:t>sale</w:t>
      </w:r>
      <w:r w:rsidRPr="009610C2">
        <w:rPr>
          <w:spacing w:val="10"/>
        </w:rPr>
        <w:t xml:space="preserve"> </w:t>
      </w:r>
      <w:r w:rsidRPr="009610C2">
        <w:rPr>
          <w:spacing w:val="-2"/>
        </w:rPr>
        <w:t>fata</w:t>
      </w:r>
      <w:r w:rsidRPr="009610C2">
        <w:rPr>
          <w:spacing w:val="10"/>
        </w:rPr>
        <w:t xml:space="preserve"> </w:t>
      </w:r>
      <w:r w:rsidRPr="009610C2">
        <w:rPr>
          <w:spacing w:val="-2"/>
        </w:rPr>
        <w:t>de</w:t>
      </w:r>
      <w:r w:rsidRPr="009610C2">
        <w:rPr>
          <w:spacing w:val="7"/>
        </w:rPr>
        <w:t xml:space="preserve"> </w:t>
      </w:r>
      <w:r w:rsidRPr="009610C2">
        <w:t>Autoritatea</w:t>
      </w:r>
      <w:r w:rsidRPr="009610C2">
        <w:rPr>
          <w:spacing w:val="10"/>
        </w:rPr>
        <w:t xml:space="preserve"> </w:t>
      </w:r>
      <w:r w:rsidRPr="009610C2">
        <w:rPr>
          <w:spacing w:val="-1"/>
        </w:rPr>
        <w:t>Contractanta,</w:t>
      </w:r>
      <w:r w:rsidRPr="009610C2">
        <w:rPr>
          <w:spacing w:val="8"/>
        </w:rPr>
        <w:t xml:space="preserve"> </w:t>
      </w:r>
      <w:r w:rsidRPr="009610C2">
        <w:t>conform</w:t>
      </w:r>
      <w:r w:rsidRPr="009610C2">
        <w:rPr>
          <w:spacing w:val="9"/>
        </w:rPr>
        <w:t xml:space="preserve"> </w:t>
      </w:r>
      <w:r w:rsidRPr="009610C2">
        <w:rPr>
          <w:spacing w:val="-1"/>
        </w:rPr>
        <w:t>conditiilor</w:t>
      </w:r>
      <w:r w:rsidRPr="009610C2">
        <w:rPr>
          <w:spacing w:val="63"/>
        </w:rPr>
        <w:t xml:space="preserve"> </w:t>
      </w:r>
      <w:r w:rsidRPr="009610C2">
        <w:rPr>
          <w:spacing w:val="-1"/>
        </w:rPr>
        <w:t>si</w:t>
      </w:r>
      <w:r w:rsidRPr="009610C2">
        <w:t xml:space="preserve"> </w:t>
      </w:r>
      <w:r w:rsidRPr="009610C2">
        <w:rPr>
          <w:spacing w:val="-1"/>
        </w:rPr>
        <w:t>obligatiilor</w:t>
      </w:r>
      <w:r w:rsidRPr="009610C2">
        <w:rPr>
          <w:spacing w:val="2"/>
        </w:rPr>
        <w:t xml:space="preserve"> </w:t>
      </w:r>
      <w:r w:rsidRPr="009610C2">
        <w:rPr>
          <w:spacing w:val="-1"/>
        </w:rPr>
        <w:t>stipulate</w:t>
      </w:r>
      <w:r w:rsidRPr="009610C2">
        <w:t xml:space="preserve"> in</w:t>
      </w:r>
      <w:r w:rsidRPr="009610C2">
        <w:rPr>
          <w:spacing w:val="-2"/>
        </w:rPr>
        <w:t xml:space="preserve"> </w:t>
      </w:r>
      <w:r w:rsidRPr="009610C2">
        <w:rPr>
          <w:spacing w:val="-1"/>
        </w:rPr>
        <w:t>Anexele</w:t>
      </w:r>
      <w:r w:rsidRPr="009610C2">
        <w:rPr>
          <w:spacing w:val="1"/>
        </w:rPr>
        <w:t xml:space="preserve"> </w:t>
      </w:r>
      <w:r w:rsidRPr="009610C2">
        <w:rPr>
          <w:spacing w:val="-1"/>
        </w:rPr>
        <w:t>la</w:t>
      </w:r>
      <w:r w:rsidRPr="009610C2">
        <w:t xml:space="preserve"> </w:t>
      </w:r>
      <w:r w:rsidRPr="009610C2">
        <w:rPr>
          <w:spacing w:val="-1"/>
        </w:rPr>
        <w:t>Contract.</w:t>
      </w:r>
    </w:p>
    <w:p w14:paraId="65B9ACCC" w14:textId="3B4FC49F" w:rsidR="005409DE" w:rsidRPr="00E27610" w:rsidRDefault="005409DE" w:rsidP="00E27610">
      <w:pPr>
        <w:pStyle w:val="BodyText"/>
        <w:tabs>
          <w:tab w:val="left" w:pos="1736"/>
        </w:tabs>
        <w:kinsoku w:val="0"/>
        <w:overflowPunct w:val="0"/>
        <w:spacing w:before="2"/>
        <w:ind w:left="0"/>
        <w:jc w:val="both"/>
        <w:rPr>
          <w:spacing w:val="-1"/>
          <w:lang w:val="pt-BR"/>
        </w:rPr>
      </w:pPr>
      <w:r w:rsidRPr="005409DE">
        <w:rPr>
          <w:spacing w:val="-1"/>
          <w:lang w:val="pt-BR"/>
        </w:rPr>
        <w:t>Prestatorul declara ca detine</w:t>
      </w:r>
      <w:r>
        <w:rPr>
          <w:spacing w:val="-1"/>
          <w:lang w:val="pt-BR"/>
        </w:rPr>
        <w:t xml:space="preserve"> </w:t>
      </w:r>
      <w:r w:rsidR="006C5E74">
        <w:rPr>
          <w:spacing w:val="-1"/>
          <w:lang w:val="pt-BR"/>
        </w:rPr>
        <w:t>(</w:t>
      </w:r>
      <w:r>
        <w:rPr>
          <w:spacing w:val="-1"/>
          <w:lang w:val="pt-BR"/>
        </w:rPr>
        <w:t>si va mentine valabile pe toata perioada de valabilitate a Contractului</w:t>
      </w:r>
      <w:r w:rsidR="006C5E74">
        <w:rPr>
          <w:spacing w:val="-1"/>
          <w:lang w:val="pt-BR"/>
        </w:rPr>
        <w:t>)</w:t>
      </w:r>
      <w:r w:rsidRPr="005409DE">
        <w:rPr>
          <w:spacing w:val="-1"/>
          <w:lang w:val="pt-BR"/>
        </w:rPr>
        <w:t xml:space="preserve"> </w:t>
      </w:r>
      <w:r w:rsidRPr="005409DE">
        <w:rPr>
          <w:spacing w:val="-1"/>
          <w:lang w:val="pt-BR"/>
        </w:rPr>
        <w:lastRenderedPageBreak/>
        <w:t xml:space="preserve">toate </w:t>
      </w:r>
      <w:r w:rsidR="006C5E74">
        <w:rPr>
          <w:spacing w:val="-1"/>
          <w:lang w:val="pt-BR"/>
        </w:rPr>
        <w:t>a</w:t>
      </w:r>
      <w:r w:rsidRPr="005409DE">
        <w:rPr>
          <w:spacing w:val="-1"/>
          <w:lang w:val="pt-BR"/>
        </w:rPr>
        <w:t>vizele</w:t>
      </w:r>
      <w:r w:rsidR="006C5E74">
        <w:rPr>
          <w:spacing w:val="-1"/>
          <w:lang w:val="pt-BR"/>
        </w:rPr>
        <w:t>, permisele</w:t>
      </w:r>
      <w:r w:rsidRPr="005409DE">
        <w:rPr>
          <w:spacing w:val="-1"/>
          <w:lang w:val="pt-BR"/>
        </w:rPr>
        <w:t xml:space="preserve"> si </w:t>
      </w:r>
      <w:r w:rsidR="006C5E74">
        <w:rPr>
          <w:spacing w:val="-1"/>
          <w:lang w:val="pt-BR"/>
        </w:rPr>
        <w:t>a</w:t>
      </w:r>
      <w:r w:rsidRPr="005409DE">
        <w:rPr>
          <w:spacing w:val="-1"/>
          <w:lang w:val="pt-BR"/>
        </w:rPr>
        <w:t xml:space="preserve">utorizatiile necesare pentru executarea </w:t>
      </w:r>
      <w:r w:rsidR="006C5E74">
        <w:rPr>
          <w:spacing w:val="-1"/>
          <w:lang w:val="pt-BR"/>
        </w:rPr>
        <w:t>L</w:t>
      </w:r>
      <w:r w:rsidRPr="005409DE">
        <w:rPr>
          <w:spacing w:val="-1"/>
          <w:lang w:val="pt-BR"/>
        </w:rPr>
        <w:t xml:space="preserve">ucrarilor </w:t>
      </w:r>
      <w:r w:rsidR="006C5E74">
        <w:rPr>
          <w:spacing w:val="-1"/>
          <w:lang w:val="pt-BR"/>
        </w:rPr>
        <w:t xml:space="preserve">si prestarea Serviciilor </w:t>
      </w:r>
      <w:r w:rsidRPr="005409DE">
        <w:rPr>
          <w:spacing w:val="-1"/>
          <w:lang w:val="pt-BR"/>
        </w:rPr>
        <w:t>in conformitate cu prevederile legale</w:t>
      </w:r>
      <w:r w:rsidR="006C5E74">
        <w:rPr>
          <w:spacing w:val="-1"/>
          <w:lang w:val="pt-BR"/>
        </w:rPr>
        <w:t>.</w:t>
      </w:r>
    </w:p>
    <w:p w14:paraId="2D7AE74D" w14:textId="07249508" w:rsidR="0099445F" w:rsidRPr="0099445F" w:rsidRDefault="0099445F" w:rsidP="00E27610">
      <w:pPr>
        <w:pStyle w:val="BodyText"/>
        <w:numPr>
          <w:ilvl w:val="1"/>
          <w:numId w:val="24"/>
        </w:numPr>
        <w:tabs>
          <w:tab w:val="left" w:pos="1748"/>
        </w:tabs>
        <w:kinsoku w:val="0"/>
        <w:overflowPunct w:val="0"/>
        <w:spacing w:before="2" w:line="264" w:lineRule="exact"/>
        <w:ind w:left="0" w:firstLine="0"/>
        <w:jc w:val="both"/>
        <w:rPr>
          <w:spacing w:val="-1"/>
        </w:rPr>
      </w:pPr>
      <w:r w:rsidRPr="0099445F">
        <w:rPr>
          <w:spacing w:val="-1"/>
        </w:rPr>
        <w:t xml:space="preserve">Prestatorul declara ca dispune de toate mijloacele necesare pentru executarea </w:t>
      </w:r>
      <w:r>
        <w:rPr>
          <w:spacing w:val="-1"/>
        </w:rPr>
        <w:t>L</w:t>
      </w:r>
      <w:r w:rsidRPr="0099445F">
        <w:rPr>
          <w:spacing w:val="-1"/>
        </w:rPr>
        <w:t>ucrarilor</w:t>
      </w:r>
      <w:r>
        <w:rPr>
          <w:spacing w:val="-1"/>
        </w:rPr>
        <w:t xml:space="preserve"> si prestarea</w:t>
      </w:r>
      <w:r w:rsidRPr="0099445F">
        <w:rPr>
          <w:spacing w:val="-1"/>
        </w:rPr>
        <w:t xml:space="preserve"> Serviciilor, </w:t>
      </w:r>
      <w:r>
        <w:rPr>
          <w:spacing w:val="-1"/>
        </w:rPr>
        <w:t>conform celor asumate prin prezentul, obligandu-se sa ia</w:t>
      </w:r>
      <w:r w:rsidRPr="0099445F">
        <w:rPr>
          <w:spacing w:val="-1"/>
        </w:rPr>
        <w:t xml:space="preserve"> toate masurile necesare pentru a procura</w:t>
      </w:r>
      <w:r>
        <w:rPr>
          <w:spacing w:val="-1"/>
        </w:rPr>
        <w:t xml:space="preserve"> si livra</w:t>
      </w:r>
      <w:r w:rsidRPr="0099445F">
        <w:rPr>
          <w:spacing w:val="-1"/>
        </w:rPr>
        <w:t xml:space="preserve"> in timp util</w:t>
      </w:r>
      <w:r>
        <w:rPr>
          <w:spacing w:val="-1"/>
        </w:rPr>
        <w:t xml:space="preserve"> la santier</w:t>
      </w:r>
      <w:r w:rsidRPr="0099445F">
        <w:rPr>
          <w:spacing w:val="-1"/>
        </w:rPr>
        <w:t xml:space="preserve"> materialele </w:t>
      </w:r>
      <w:r>
        <w:rPr>
          <w:spacing w:val="-1"/>
        </w:rPr>
        <w:t xml:space="preserve">necesar a fi puse </w:t>
      </w:r>
      <w:r w:rsidRPr="0099445F">
        <w:rPr>
          <w:spacing w:val="-1"/>
        </w:rPr>
        <w:t>in opera.</w:t>
      </w:r>
    </w:p>
    <w:p w14:paraId="4F0B70E4" w14:textId="77777777" w:rsidR="0099445F" w:rsidRDefault="00AC28CA" w:rsidP="0099445F">
      <w:pPr>
        <w:pStyle w:val="BodyText"/>
        <w:numPr>
          <w:ilvl w:val="1"/>
          <w:numId w:val="24"/>
        </w:numPr>
        <w:tabs>
          <w:tab w:val="left" w:pos="1748"/>
        </w:tabs>
        <w:kinsoku w:val="0"/>
        <w:overflowPunct w:val="0"/>
        <w:spacing w:before="2" w:line="264" w:lineRule="exact"/>
        <w:ind w:left="0" w:firstLine="0"/>
        <w:jc w:val="both"/>
        <w:rPr>
          <w:spacing w:val="-1"/>
        </w:rPr>
      </w:pPr>
      <w:r w:rsidRPr="009610C2">
        <w:rPr>
          <w:spacing w:val="-1"/>
        </w:rPr>
        <w:t>Prestatorul</w:t>
      </w:r>
      <w:r w:rsidRPr="009610C2">
        <w:rPr>
          <w:spacing w:val="1"/>
        </w:rPr>
        <w:t xml:space="preserve"> </w:t>
      </w:r>
      <w:r w:rsidRPr="009610C2">
        <w:t>va</w:t>
      </w:r>
      <w:r w:rsidRPr="009610C2">
        <w:rPr>
          <w:spacing w:val="1"/>
        </w:rPr>
        <w:t xml:space="preserve"> </w:t>
      </w:r>
      <w:r w:rsidRPr="009610C2">
        <w:rPr>
          <w:spacing w:val="-1"/>
        </w:rPr>
        <w:t>presta</w:t>
      </w:r>
      <w:r w:rsidRPr="009610C2">
        <w:rPr>
          <w:spacing w:val="1"/>
        </w:rPr>
        <w:t xml:space="preserve"> </w:t>
      </w:r>
      <w:r w:rsidRPr="009610C2">
        <w:rPr>
          <w:spacing w:val="-1"/>
        </w:rPr>
        <w:t>Serviciile</w:t>
      </w:r>
      <w:r w:rsidRPr="009610C2">
        <w:t xml:space="preserve"> </w:t>
      </w:r>
      <w:r w:rsidRPr="009610C2">
        <w:rPr>
          <w:spacing w:val="-1"/>
        </w:rPr>
        <w:t>si</w:t>
      </w:r>
      <w:r w:rsidRPr="009610C2">
        <w:t xml:space="preserve"> </w:t>
      </w:r>
      <w:r w:rsidRPr="009610C2">
        <w:rPr>
          <w:spacing w:val="-2"/>
        </w:rPr>
        <w:t>va</w:t>
      </w:r>
      <w:r w:rsidRPr="009610C2">
        <w:rPr>
          <w:spacing w:val="2"/>
        </w:rPr>
        <w:t xml:space="preserve"> </w:t>
      </w:r>
      <w:r w:rsidRPr="009610C2">
        <w:rPr>
          <w:spacing w:val="-1"/>
        </w:rPr>
        <w:t>executa Lucrarile</w:t>
      </w:r>
      <w:r w:rsidRPr="009610C2">
        <w:t xml:space="preserve"> cu</w:t>
      </w:r>
      <w:r w:rsidR="002E438C" w:rsidRPr="009610C2">
        <w:t xml:space="preserve"> materiale,</w:t>
      </w:r>
      <w:r w:rsidRPr="009610C2">
        <w:t xml:space="preserve"> </w:t>
      </w:r>
      <w:r w:rsidRPr="009610C2">
        <w:rPr>
          <w:spacing w:val="-1"/>
        </w:rPr>
        <w:t>personal</w:t>
      </w:r>
      <w:r w:rsidRPr="009610C2">
        <w:rPr>
          <w:spacing w:val="2"/>
        </w:rPr>
        <w:t xml:space="preserve"> </w:t>
      </w:r>
      <w:r w:rsidRPr="009610C2">
        <w:rPr>
          <w:spacing w:val="-2"/>
        </w:rPr>
        <w:t>si</w:t>
      </w:r>
      <w:r w:rsidRPr="009610C2">
        <w:t xml:space="preserve"> </w:t>
      </w:r>
      <w:r w:rsidRPr="009610C2">
        <w:rPr>
          <w:spacing w:val="-1"/>
        </w:rPr>
        <w:t>utilaje</w:t>
      </w:r>
      <w:r w:rsidRPr="009610C2">
        <w:rPr>
          <w:spacing w:val="2"/>
        </w:rPr>
        <w:t xml:space="preserve"> </w:t>
      </w:r>
      <w:r w:rsidRPr="009610C2">
        <w:rPr>
          <w:spacing w:val="-1"/>
        </w:rPr>
        <w:t>proprii.</w:t>
      </w:r>
      <w:r w:rsidR="006C5E74">
        <w:rPr>
          <w:spacing w:val="-1"/>
        </w:rPr>
        <w:t xml:space="preserve"> </w:t>
      </w:r>
    </w:p>
    <w:p w14:paraId="7A2BBD65" w14:textId="0DD48148" w:rsidR="0099445F" w:rsidRDefault="0099445F" w:rsidP="0099445F">
      <w:pPr>
        <w:pStyle w:val="BodyText"/>
        <w:numPr>
          <w:ilvl w:val="1"/>
          <w:numId w:val="24"/>
        </w:numPr>
        <w:tabs>
          <w:tab w:val="left" w:pos="1748"/>
        </w:tabs>
        <w:kinsoku w:val="0"/>
        <w:overflowPunct w:val="0"/>
        <w:spacing w:before="2" w:line="264" w:lineRule="exact"/>
        <w:ind w:left="0" w:firstLine="0"/>
        <w:jc w:val="both"/>
        <w:rPr>
          <w:spacing w:val="-1"/>
        </w:rPr>
      </w:pPr>
      <w:r>
        <w:rPr>
          <w:spacing w:val="-1"/>
        </w:rPr>
        <w:t>Prestatorul va desemna o echipa de profesionisti pentru a organiza, supraveghea, asigura managementul si implementa executia Lucrarilor si prestarea Serviciilor dupa cum urmeaza:</w:t>
      </w:r>
    </w:p>
    <w:p w14:paraId="0BDF5197" w14:textId="14CB2BE5" w:rsidR="0099445F" w:rsidRDefault="0099445F" w:rsidP="0099445F">
      <w:pPr>
        <w:pStyle w:val="BodyText"/>
        <w:tabs>
          <w:tab w:val="left" w:pos="1748"/>
        </w:tabs>
        <w:kinsoku w:val="0"/>
        <w:overflowPunct w:val="0"/>
        <w:spacing w:before="2" w:line="264" w:lineRule="exact"/>
        <w:ind w:left="0"/>
        <w:jc w:val="both"/>
        <w:rPr>
          <w:spacing w:val="-1"/>
        </w:rPr>
      </w:pPr>
      <w:r>
        <w:rPr>
          <w:spacing w:val="-1"/>
        </w:rPr>
        <w:t>-</w:t>
      </w:r>
      <w:r>
        <w:rPr>
          <w:spacing w:val="-1"/>
        </w:rPr>
        <w:tab/>
        <w:t>1 sef de santier</w:t>
      </w:r>
    </w:p>
    <w:p w14:paraId="07521247" w14:textId="679D62C6" w:rsidR="0099445F" w:rsidRDefault="0099445F" w:rsidP="0099445F">
      <w:pPr>
        <w:pStyle w:val="BodyText"/>
        <w:tabs>
          <w:tab w:val="left" w:pos="1748"/>
        </w:tabs>
        <w:kinsoku w:val="0"/>
        <w:overflowPunct w:val="0"/>
        <w:spacing w:before="2" w:line="264" w:lineRule="exact"/>
        <w:ind w:left="0"/>
        <w:jc w:val="both"/>
        <w:rPr>
          <w:spacing w:val="-1"/>
        </w:rPr>
      </w:pPr>
      <w:r>
        <w:rPr>
          <w:spacing w:val="-1"/>
        </w:rPr>
        <w:t>-</w:t>
      </w:r>
      <w:r>
        <w:rPr>
          <w:spacing w:val="-1"/>
        </w:rPr>
        <w:tab/>
        <w:t>1 resposabil tehnic executie</w:t>
      </w:r>
    </w:p>
    <w:p w14:paraId="056F91ED" w14:textId="6E786865" w:rsidR="0099445F" w:rsidRDefault="0099445F" w:rsidP="0099445F">
      <w:pPr>
        <w:pStyle w:val="BodyText"/>
        <w:tabs>
          <w:tab w:val="left" w:pos="1748"/>
        </w:tabs>
        <w:kinsoku w:val="0"/>
        <w:overflowPunct w:val="0"/>
        <w:spacing w:before="2" w:line="264" w:lineRule="exact"/>
        <w:ind w:left="0"/>
        <w:jc w:val="both"/>
        <w:rPr>
          <w:spacing w:val="-1"/>
        </w:rPr>
      </w:pPr>
      <w:r>
        <w:rPr>
          <w:spacing w:val="-1"/>
        </w:rPr>
        <w:t>-</w:t>
      </w:r>
      <w:r>
        <w:rPr>
          <w:spacing w:val="-1"/>
        </w:rPr>
        <w:tab/>
        <w:t>1 responsabil control calitate</w:t>
      </w:r>
    </w:p>
    <w:p w14:paraId="0E43A68F" w14:textId="3748E434" w:rsidR="0099445F" w:rsidRDefault="0099445F" w:rsidP="0099445F">
      <w:pPr>
        <w:pStyle w:val="BodyText"/>
        <w:tabs>
          <w:tab w:val="left" w:pos="1748"/>
        </w:tabs>
        <w:kinsoku w:val="0"/>
        <w:overflowPunct w:val="0"/>
        <w:spacing w:before="2" w:line="264" w:lineRule="exact"/>
        <w:ind w:left="0"/>
        <w:jc w:val="both"/>
        <w:rPr>
          <w:spacing w:val="-1"/>
        </w:rPr>
      </w:pPr>
      <w:r>
        <w:rPr>
          <w:spacing w:val="-1"/>
        </w:rPr>
        <w:t>-</w:t>
      </w:r>
      <w:r>
        <w:rPr>
          <w:spacing w:val="-1"/>
        </w:rPr>
        <w:tab/>
        <w:t>1 responsabil SSM,</w:t>
      </w:r>
    </w:p>
    <w:p w14:paraId="07B4CADE" w14:textId="39170CFB" w:rsidR="0099445F" w:rsidRDefault="0099445F" w:rsidP="0099445F">
      <w:pPr>
        <w:pStyle w:val="BodyText"/>
        <w:tabs>
          <w:tab w:val="left" w:pos="1748"/>
        </w:tabs>
        <w:kinsoku w:val="0"/>
        <w:overflowPunct w:val="0"/>
        <w:spacing w:before="2" w:line="264" w:lineRule="exact"/>
        <w:ind w:left="0"/>
        <w:jc w:val="both"/>
        <w:rPr>
          <w:spacing w:val="-1"/>
        </w:rPr>
      </w:pPr>
      <w:r>
        <w:rPr>
          <w:spacing w:val="-1"/>
        </w:rPr>
        <w:t>care va fi prezenta permanent la/ pe santierul lucrarilor in acest sens.</w:t>
      </w:r>
    </w:p>
    <w:p w14:paraId="35499642" w14:textId="3658E350" w:rsidR="00AC28CA" w:rsidRPr="009610C2" w:rsidRDefault="006C5E74" w:rsidP="00E27610">
      <w:pPr>
        <w:pStyle w:val="BodyText"/>
        <w:tabs>
          <w:tab w:val="left" w:pos="1748"/>
        </w:tabs>
        <w:kinsoku w:val="0"/>
        <w:overflowPunct w:val="0"/>
        <w:spacing w:before="2" w:line="264" w:lineRule="exact"/>
        <w:ind w:left="0"/>
        <w:jc w:val="both"/>
        <w:rPr>
          <w:spacing w:val="-1"/>
        </w:rPr>
      </w:pPr>
      <w:r>
        <w:rPr>
          <w:spacing w:val="-1"/>
        </w:rPr>
        <w:t>Pentru evitarea oricarui dubiu, personalul utilizat in executia Lucrarilor si prestarea Serviciilor va fi autorizat conform legii aplicabile in acest sens.</w:t>
      </w:r>
      <w:r w:rsidR="0099445F">
        <w:rPr>
          <w:spacing w:val="-1"/>
        </w:rPr>
        <w:t xml:space="preserve"> </w:t>
      </w:r>
    </w:p>
    <w:p w14:paraId="63162E54" w14:textId="77777777" w:rsidR="00F9596B" w:rsidRPr="009610C2" w:rsidRDefault="00F9596B" w:rsidP="00AD573F">
      <w:pPr>
        <w:pStyle w:val="BodyText"/>
        <w:numPr>
          <w:ilvl w:val="1"/>
          <w:numId w:val="24"/>
        </w:numPr>
        <w:tabs>
          <w:tab w:val="left" w:pos="1748"/>
        </w:tabs>
        <w:kinsoku w:val="0"/>
        <w:overflowPunct w:val="0"/>
        <w:spacing w:before="2" w:line="264" w:lineRule="exact"/>
        <w:ind w:left="0" w:firstLine="0"/>
        <w:jc w:val="both"/>
        <w:rPr>
          <w:spacing w:val="-1"/>
        </w:rPr>
      </w:pPr>
      <w:r w:rsidRPr="009610C2">
        <w:rPr>
          <w:spacing w:val="-1"/>
        </w:rPr>
        <w:t>Prestatorul va asigura organizarea de santier pe toata perioada derularii lucrarii.</w:t>
      </w:r>
    </w:p>
    <w:p w14:paraId="64FC29E0" w14:textId="77777777" w:rsidR="00AC28CA" w:rsidRPr="009610C2" w:rsidRDefault="00AC28CA" w:rsidP="00AD573F">
      <w:pPr>
        <w:pStyle w:val="BodyText"/>
        <w:numPr>
          <w:ilvl w:val="1"/>
          <w:numId w:val="24"/>
        </w:numPr>
        <w:tabs>
          <w:tab w:val="left" w:pos="1748"/>
        </w:tabs>
        <w:kinsoku w:val="0"/>
        <w:overflowPunct w:val="0"/>
        <w:ind w:left="0" w:firstLine="0"/>
        <w:jc w:val="both"/>
        <w:rPr>
          <w:spacing w:val="-1"/>
        </w:rPr>
      </w:pPr>
      <w:r w:rsidRPr="009610C2">
        <w:rPr>
          <w:spacing w:val="-1"/>
        </w:rPr>
        <w:t>Serviciile</w:t>
      </w:r>
      <w:r w:rsidRPr="009610C2">
        <w:rPr>
          <w:spacing w:val="36"/>
        </w:rPr>
        <w:t xml:space="preserve"> </w:t>
      </w:r>
      <w:r w:rsidRPr="009610C2">
        <w:t>vor</w:t>
      </w:r>
      <w:r w:rsidRPr="009610C2">
        <w:rPr>
          <w:spacing w:val="35"/>
        </w:rPr>
        <w:t xml:space="preserve"> </w:t>
      </w:r>
      <w:r w:rsidRPr="009610C2">
        <w:t>fi</w:t>
      </w:r>
      <w:r w:rsidRPr="009610C2">
        <w:rPr>
          <w:spacing w:val="33"/>
        </w:rPr>
        <w:t xml:space="preserve"> </w:t>
      </w:r>
      <w:r w:rsidRPr="009610C2">
        <w:rPr>
          <w:spacing w:val="-1"/>
        </w:rPr>
        <w:t>prestate</w:t>
      </w:r>
      <w:r w:rsidRPr="009610C2">
        <w:rPr>
          <w:spacing w:val="36"/>
        </w:rPr>
        <w:t xml:space="preserve"> </w:t>
      </w:r>
      <w:r w:rsidRPr="009610C2">
        <w:rPr>
          <w:spacing w:val="-1"/>
        </w:rPr>
        <w:t>si</w:t>
      </w:r>
      <w:r w:rsidRPr="009610C2">
        <w:rPr>
          <w:spacing w:val="36"/>
        </w:rPr>
        <w:t xml:space="preserve"> </w:t>
      </w:r>
      <w:r w:rsidRPr="009610C2">
        <w:rPr>
          <w:spacing w:val="-1"/>
        </w:rPr>
        <w:t>Lucrarile</w:t>
      </w:r>
      <w:r w:rsidRPr="009610C2">
        <w:rPr>
          <w:spacing w:val="34"/>
        </w:rPr>
        <w:t xml:space="preserve"> </w:t>
      </w:r>
      <w:r w:rsidRPr="009610C2">
        <w:t>vor</w:t>
      </w:r>
      <w:r w:rsidRPr="009610C2">
        <w:rPr>
          <w:spacing w:val="35"/>
        </w:rPr>
        <w:t xml:space="preserve"> </w:t>
      </w:r>
      <w:r w:rsidRPr="009610C2">
        <w:rPr>
          <w:spacing w:val="-2"/>
        </w:rPr>
        <w:t>fi</w:t>
      </w:r>
      <w:r w:rsidRPr="009610C2">
        <w:rPr>
          <w:spacing w:val="34"/>
        </w:rPr>
        <w:t xml:space="preserve"> </w:t>
      </w:r>
      <w:r w:rsidRPr="009610C2">
        <w:rPr>
          <w:spacing w:val="-1"/>
        </w:rPr>
        <w:t>efectuate</w:t>
      </w:r>
      <w:r w:rsidRPr="009610C2">
        <w:rPr>
          <w:spacing w:val="33"/>
        </w:rPr>
        <w:t xml:space="preserve"> </w:t>
      </w:r>
      <w:r w:rsidRPr="009610C2">
        <w:t>de</w:t>
      </w:r>
      <w:r w:rsidRPr="009610C2">
        <w:rPr>
          <w:spacing w:val="34"/>
        </w:rPr>
        <w:t xml:space="preserve"> </w:t>
      </w:r>
      <w:r w:rsidRPr="009610C2">
        <w:t>catre</w:t>
      </w:r>
      <w:r w:rsidRPr="009610C2">
        <w:rPr>
          <w:spacing w:val="33"/>
        </w:rPr>
        <w:t xml:space="preserve"> </w:t>
      </w:r>
      <w:r w:rsidRPr="009610C2">
        <w:rPr>
          <w:spacing w:val="-1"/>
        </w:rPr>
        <w:t>Prestator</w:t>
      </w:r>
      <w:r w:rsidRPr="009610C2">
        <w:rPr>
          <w:spacing w:val="34"/>
        </w:rPr>
        <w:t xml:space="preserve"> </w:t>
      </w:r>
      <w:r w:rsidRPr="009610C2">
        <w:rPr>
          <w:spacing w:val="-1"/>
        </w:rPr>
        <w:t>respectand</w:t>
      </w:r>
      <w:r w:rsidRPr="009610C2">
        <w:rPr>
          <w:spacing w:val="33"/>
        </w:rPr>
        <w:t xml:space="preserve"> </w:t>
      </w:r>
      <w:r w:rsidRPr="009610C2">
        <w:rPr>
          <w:spacing w:val="-1"/>
        </w:rPr>
        <w:t>toti</w:t>
      </w:r>
      <w:r w:rsidRPr="009610C2">
        <w:rPr>
          <w:spacing w:val="71"/>
        </w:rPr>
        <w:t xml:space="preserve"> </w:t>
      </w:r>
      <w:r w:rsidRPr="009610C2">
        <w:rPr>
          <w:spacing w:val="-1"/>
        </w:rPr>
        <w:t>termenii</w:t>
      </w:r>
      <w:r w:rsidRPr="009610C2">
        <w:t xml:space="preserve"> </w:t>
      </w:r>
      <w:r w:rsidRPr="009610C2">
        <w:rPr>
          <w:spacing w:val="-1"/>
        </w:rPr>
        <w:t>si</w:t>
      </w:r>
      <w:r w:rsidRPr="009610C2">
        <w:t xml:space="preserve"> </w:t>
      </w:r>
      <w:r w:rsidRPr="009610C2">
        <w:rPr>
          <w:spacing w:val="-1"/>
        </w:rPr>
        <w:t>toate</w:t>
      </w:r>
      <w:r w:rsidRPr="009610C2">
        <w:t xml:space="preserve"> </w:t>
      </w:r>
      <w:r w:rsidRPr="009610C2">
        <w:rPr>
          <w:spacing w:val="-1"/>
        </w:rPr>
        <w:t>conditiile</w:t>
      </w:r>
      <w:r w:rsidRPr="009610C2">
        <w:rPr>
          <w:spacing w:val="-2"/>
        </w:rPr>
        <w:t xml:space="preserve"> </w:t>
      </w:r>
      <w:r w:rsidRPr="009610C2">
        <w:rPr>
          <w:spacing w:val="-1"/>
        </w:rPr>
        <w:t>stabilite</w:t>
      </w:r>
      <w:r w:rsidRPr="009610C2">
        <w:t xml:space="preserve"> in </w:t>
      </w:r>
      <w:r w:rsidRPr="009610C2">
        <w:rPr>
          <w:spacing w:val="-1"/>
        </w:rPr>
        <w:t>Contractul</w:t>
      </w:r>
      <w:r w:rsidRPr="009610C2">
        <w:t xml:space="preserve"> Principal cu </w:t>
      </w:r>
      <w:r w:rsidRPr="009610C2">
        <w:rPr>
          <w:spacing w:val="-1"/>
        </w:rPr>
        <w:t>Autoritatea</w:t>
      </w:r>
      <w:r w:rsidRPr="009610C2">
        <w:t xml:space="preserve"> </w:t>
      </w:r>
      <w:r w:rsidRPr="009610C2">
        <w:rPr>
          <w:spacing w:val="-1"/>
        </w:rPr>
        <w:t>Contractanta.</w:t>
      </w:r>
    </w:p>
    <w:p w14:paraId="38DF5CA7" w14:textId="52C4BDBB" w:rsidR="00AC28CA" w:rsidRDefault="00AC28CA" w:rsidP="00AD573F">
      <w:pPr>
        <w:pStyle w:val="Heading2"/>
        <w:numPr>
          <w:ilvl w:val="1"/>
          <w:numId w:val="24"/>
        </w:numPr>
        <w:tabs>
          <w:tab w:val="left" w:pos="1748"/>
        </w:tabs>
        <w:kinsoku w:val="0"/>
        <w:overflowPunct w:val="0"/>
        <w:ind w:left="0" w:firstLine="0"/>
        <w:jc w:val="both"/>
        <w:rPr>
          <w:sz w:val="23"/>
          <w:szCs w:val="23"/>
        </w:rPr>
      </w:pPr>
      <w:r w:rsidRPr="009610C2">
        <w:rPr>
          <w:spacing w:val="-1"/>
          <w:sz w:val="23"/>
          <w:szCs w:val="23"/>
        </w:rPr>
        <w:t>Contractul</w:t>
      </w:r>
      <w:r w:rsidRPr="009610C2">
        <w:rPr>
          <w:spacing w:val="27"/>
          <w:sz w:val="23"/>
          <w:szCs w:val="23"/>
        </w:rPr>
        <w:t xml:space="preserve"> </w:t>
      </w:r>
      <w:r w:rsidRPr="009610C2">
        <w:rPr>
          <w:sz w:val="23"/>
          <w:szCs w:val="23"/>
        </w:rPr>
        <w:t>intra</w:t>
      </w:r>
      <w:r w:rsidRPr="009610C2">
        <w:rPr>
          <w:spacing w:val="26"/>
          <w:sz w:val="23"/>
          <w:szCs w:val="23"/>
        </w:rPr>
        <w:t xml:space="preserve"> </w:t>
      </w:r>
      <w:r w:rsidRPr="009610C2">
        <w:rPr>
          <w:sz w:val="23"/>
          <w:szCs w:val="23"/>
        </w:rPr>
        <w:t>in</w:t>
      </w:r>
      <w:r w:rsidRPr="009610C2">
        <w:rPr>
          <w:spacing w:val="28"/>
          <w:sz w:val="23"/>
          <w:szCs w:val="23"/>
        </w:rPr>
        <w:t xml:space="preserve"> </w:t>
      </w:r>
      <w:r w:rsidRPr="009610C2">
        <w:rPr>
          <w:sz w:val="23"/>
          <w:szCs w:val="23"/>
        </w:rPr>
        <w:t>vigoare</w:t>
      </w:r>
      <w:r w:rsidRPr="009610C2">
        <w:rPr>
          <w:spacing w:val="25"/>
          <w:sz w:val="23"/>
          <w:szCs w:val="23"/>
        </w:rPr>
        <w:t xml:space="preserve"> </w:t>
      </w:r>
      <w:r w:rsidRPr="009610C2">
        <w:rPr>
          <w:sz w:val="23"/>
          <w:szCs w:val="23"/>
        </w:rPr>
        <w:t>la</w:t>
      </w:r>
      <w:r w:rsidRPr="009610C2">
        <w:rPr>
          <w:spacing w:val="27"/>
          <w:sz w:val="23"/>
          <w:szCs w:val="23"/>
        </w:rPr>
        <w:t xml:space="preserve"> </w:t>
      </w:r>
      <w:r w:rsidRPr="009610C2">
        <w:rPr>
          <w:sz w:val="23"/>
          <w:szCs w:val="23"/>
        </w:rPr>
        <w:t>data</w:t>
      </w:r>
      <w:r w:rsidRPr="009610C2">
        <w:rPr>
          <w:spacing w:val="26"/>
          <w:sz w:val="23"/>
          <w:szCs w:val="23"/>
        </w:rPr>
        <w:t xml:space="preserve"> </w:t>
      </w:r>
      <w:r w:rsidRPr="009610C2">
        <w:rPr>
          <w:spacing w:val="-1"/>
          <w:sz w:val="23"/>
          <w:szCs w:val="23"/>
        </w:rPr>
        <w:t>semnarii</w:t>
      </w:r>
      <w:r w:rsidRPr="009610C2">
        <w:rPr>
          <w:spacing w:val="27"/>
          <w:sz w:val="23"/>
          <w:szCs w:val="23"/>
        </w:rPr>
        <w:t xml:space="preserve"> </w:t>
      </w:r>
      <w:r w:rsidRPr="009610C2">
        <w:rPr>
          <w:sz w:val="23"/>
          <w:szCs w:val="23"/>
        </w:rPr>
        <w:t>lui</w:t>
      </w:r>
      <w:r w:rsidRPr="009610C2">
        <w:rPr>
          <w:spacing w:val="27"/>
          <w:sz w:val="23"/>
          <w:szCs w:val="23"/>
        </w:rPr>
        <w:t xml:space="preserve"> </w:t>
      </w:r>
      <w:r w:rsidRPr="009610C2">
        <w:rPr>
          <w:sz w:val="23"/>
          <w:szCs w:val="23"/>
        </w:rPr>
        <w:t>de</w:t>
      </w:r>
      <w:r w:rsidRPr="009610C2">
        <w:rPr>
          <w:spacing w:val="26"/>
          <w:sz w:val="23"/>
          <w:szCs w:val="23"/>
        </w:rPr>
        <w:t xml:space="preserve"> </w:t>
      </w:r>
      <w:r w:rsidRPr="009610C2">
        <w:rPr>
          <w:spacing w:val="-1"/>
          <w:sz w:val="23"/>
          <w:szCs w:val="23"/>
        </w:rPr>
        <w:t>catre</w:t>
      </w:r>
      <w:r w:rsidRPr="009610C2">
        <w:rPr>
          <w:spacing w:val="26"/>
          <w:sz w:val="23"/>
          <w:szCs w:val="23"/>
        </w:rPr>
        <w:t xml:space="preserve"> </w:t>
      </w:r>
      <w:r w:rsidRPr="009610C2">
        <w:rPr>
          <w:sz w:val="23"/>
          <w:szCs w:val="23"/>
        </w:rPr>
        <w:t>ambele</w:t>
      </w:r>
      <w:r w:rsidRPr="009610C2">
        <w:rPr>
          <w:spacing w:val="26"/>
          <w:sz w:val="23"/>
          <w:szCs w:val="23"/>
        </w:rPr>
        <w:t xml:space="preserve"> </w:t>
      </w:r>
      <w:r w:rsidRPr="009610C2">
        <w:rPr>
          <w:spacing w:val="-1"/>
          <w:sz w:val="23"/>
          <w:szCs w:val="23"/>
        </w:rPr>
        <w:t>Parti</w:t>
      </w:r>
      <w:r w:rsidRPr="009610C2">
        <w:rPr>
          <w:spacing w:val="28"/>
          <w:sz w:val="23"/>
          <w:szCs w:val="23"/>
        </w:rPr>
        <w:t xml:space="preserve"> </w:t>
      </w:r>
      <w:r w:rsidRPr="009610C2">
        <w:rPr>
          <w:sz w:val="23"/>
          <w:szCs w:val="23"/>
        </w:rPr>
        <w:t>si</w:t>
      </w:r>
      <w:r w:rsidRPr="009610C2">
        <w:rPr>
          <w:spacing w:val="30"/>
          <w:sz w:val="23"/>
          <w:szCs w:val="23"/>
        </w:rPr>
        <w:t xml:space="preserve"> </w:t>
      </w:r>
      <w:r w:rsidRPr="009610C2">
        <w:rPr>
          <w:sz w:val="23"/>
          <w:szCs w:val="23"/>
        </w:rPr>
        <w:t>va</w:t>
      </w:r>
      <w:r w:rsidRPr="009610C2">
        <w:rPr>
          <w:spacing w:val="26"/>
          <w:sz w:val="23"/>
          <w:szCs w:val="23"/>
        </w:rPr>
        <w:t xml:space="preserve"> </w:t>
      </w:r>
      <w:r w:rsidRPr="009610C2">
        <w:rPr>
          <w:sz w:val="23"/>
          <w:szCs w:val="23"/>
        </w:rPr>
        <w:t>produce</w:t>
      </w:r>
      <w:r w:rsidRPr="009610C2">
        <w:rPr>
          <w:spacing w:val="54"/>
          <w:w w:val="99"/>
          <w:sz w:val="23"/>
          <w:szCs w:val="23"/>
        </w:rPr>
        <w:t xml:space="preserve"> </w:t>
      </w:r>
      <w:r w:rsidRPr="009610C2">
        <w:rPr>
          <w:spacing w:val="-1"/>
          <w:sz w:val="23"/>
          <w:szCs w:val="23"/>
        </w:rPr>
        <w:t>efecte</w:t>
      </w:r>
      <w:r w:rsidRPr="009610C2">
        <w:rPr>
          <w:spacing w:val="-5"/>
          <w:sz w:val="23"/>
          <w:szCs w:val="23"/>
        </w:rPr>
        <w:t xml:space="preserve"> </w:t>
      </w:r>
      <w:r w:rsidRPr="009610C2">
        <w:rPr>
          <w:sz w:val="23"/>
          <w:szCs w:val="23"/>
        </w:rPr>
        <w:t>intre</w:t>
      </w:r>
      <w:r w:rsidRPr="009610C2">
        <w:rPr>
          <w:spacing w:val="-6"/>
          <w:sz w:val="23"/>
          <w:szCs w:val="23"/>
        </w:rPr>
        <w:t xml:space="preserve"> </w:t>
      </w:r>
      <w:r w:rsidRPr="009610C2">
        <w:rPr>
          <w:spacing w:val="-1"/>
          <w:sz w:val="23"/>
          <w:szCs w:val="23"/>
        </w:rPr>
        <w:t>Parți</w:t>
      </w:r>
      <w:r w:rsidRPr="009610C2">
        <w:rPr>
          <w:spacing w:val="-3"/>
          <w:sz w:val="23"/>
          <w:szCs w:val="23"/>
        </w:rPr>
        <w:t xml:space="preserve"> </w:t>
      </w:r>
      <w:r w:rsidR="00BD1689" w:rsidRPr="009610C2">
        <w:rPr>
          <w:sz w:val="23"/>
          <w:szCs w:val="23"/>
        </w:rPr>
        <w:t>pe toata perioada de valabilitate a Contractului Principal semnat de catre Beneficiar cu Autoritatea Contractanta</w:t>
      </w:r>
      <w:r w:rsidR="007A7276" w:rsidRPr="009610C2">
        <w:rPr>
          <w:sz w:val="23"/>
          <w:szCs w:val="23"/>
        </w:rPr>
        <w:t>.</w:t>
      </w:r>
    </w:p>
    <w:p w14:paraId="3C4CE789" w14:textId="77777777" w:rsidR="005409DE" w:rsidRPr="00E27610" w:rsidRDefault="005409DE" w:rsidP="00E27610"/>
    <w:p w14:paraId="6BF24A2F" w14:textId="77777777" w:rsidR="00AC28CA" w:rsidRPr="009610C2" w:rsidRDefault="00AC28CA" w:rsidP="00AD573F">
      <w:pPr>
        <w:kinsoku w:val="0"/>
        <w:overflowPunct w:val="0"/>
        <w:spacing w:before="4" w:line="260" w:lineRule="exact"/>
        <w:rPr>
          <w:sz w:val="23"/>
          <w:szCs w:val="23"/>
        </w:rPr>
      </w:pPr>
    </w:p>
    <w:p w14:paraId="4914CCE8" w14:textId="77777777" w:rsidR="00AC28CA" w:rsidRPr="009610C2" w:rsidRDefault="00AC28CA" w:rsidP="00AD573F">
      <w:pPr>
        <w:pStyle w:val="Heading3"/>
        <w:kinsoku w:val="0"/>
        <w:overflowPunct w:val="0"/>
        <w:ind w:left="0"/>
        <w:jc w:val="both"/>
        <w:rPr>
          <w:b w:val="0"/>
          <w:bCs w:val="0"/>
        </w:rPr>
      </w:pPr>
      <w:r w:rsidRPr="009610C2">
        <w:rPr>
          <w:spacing w:val="-1"/>
        </w:rPr>
        <w:t>Art.</w:t>
      </w:r>
      <w:r w:rsidRPr="009610C2">
        <w:t xml:space="preserve"> 3. </w:t>
      </w:r>
      <w:r w:rsidRPr="009610C2">
        <w:rPr>
          <w:spacing w:val="-1"/>
        </w:rPr>
        <w:t>PRETUL</w:t>
      </w:r>
      <w:r w:rsidRPr="009610C2">
        <w:t xml:space="preserve"> </w:t>
      </w:r>
      <w:r w:rsidRPr="009610C2">
        <w:rPr>
          <w:spacing w:val="-1"/>
        </w:rPr>
        <w:t>CONTRACTULUI</w:t>
      </w:r>
    </w:p>
    <w:p w14:paraId="3E05C669" w14:textId="6A8CDB85" w:rsidR="00AC28CA" w:rsidRPr="009610C2" w:rsidRDefault="00AC28CA" w:rsidP="00AD573F">
      <w:pPr>
        <w:pStyle w:val="BodyText"/>
        <w:numPr>
          <w:ilvl w:val="1"/>
          <w:numId w:val="23"/>
        </w:numPr>
        <w:tabs>
          <w:tab w:val="left" w:pos="1748"/>
        </w:tabs>
        <w:kinsoku w:val="0"/>
        <w:overflowPunct w:val="0"/>
        <w:spacing w:before="2"/>
        <w:ind w:left="0" w:firstLine="0"/>
        <w:jc w:val="both"/>
        <w:rPr>
          <w:spacing w:val="-1"/>
        </w:rPr>
      </w:pPr>
      <w:r w:rsidRPr="009610C2">
        <w:rPr>
          <w:b/>
          <w:bCs/>
          <w:spacing w:val="-1"/>
        </w:rPr>
        <w:t>Pretul</w:t>
      </w:r>
      <w:r w:rsidRPr="009610C2">
        <w:rPr>
          <w:b/>
          <w:bCs/>
          <w:spacing w:val="2"/>
        </w:rPr>
        <w:t xml:space="preserve"> </w:t>
      </w:r>
      <w:r w:rsidRPr="009610C2">
        <w:rPr>
          <w:b/>
          <w:bCs/>
          <w:spacing w:val="-1"/>
        </w:rPr>
        <w:t>Contractului</w:t>
      </w:r>
      <w:r w:rsidRPr="009610C2">
        <w:rPr>
          <w:b/>
          <w:bCs/>
          <w:spacing w:val="4"/>
        </w:rPr>
        <w:t xml:space="preserve"> </w:t>
      </w:r>
      <w:r w:rsidRPr="009610C2">
        <w:rPr>
          <w:spacing w:val="-1"/>
        </w:rPr>
        <w:t>este</w:t>
      </w:r>
      <w:r w:rsidR="00CA77C8">
        <w:rPr>
          <w:spacing w:val="-1"/>
        </w:rPr>
        <w:t xml:space="preserve"> in cuantum total fix </w:t>
      </w:r>
      <w:r w:rsidR="00CA77C8" w:rsidRPr="00E51C82">
        <w:rPr>
          <w:spacing w:val="-1"/>
        </w:rPr>
        <w:t xml:space="preserve">de </w:t>
      </w:r>
      <w:r w:rsidR="004A590D" w:rsidRPr="004A590D">
        <w:rPr>
          <w:spacing w:val="-1"/>
          <w:highlight w:val="yellow"/>
        </w:rPr>
        <w:t>......</w:t>
      </w:r>
      <w:r w:rsidR="00CA77C8" w:rsidRPr="00E51C82">
        <w:rPr>
          <w:b/>
          <w:bCs/>
          <w:spacing w:val="-1"/>
        </w:rPr>
        <w:t xml:space="preserve"> </w:t>
      </w:r>
      <w:r w:rsidR="00CE0620" w:rsidRPr="00E51C82">
        <w:rPr>
          <w:b/>
          <w:bCs/>
          <w:spacing w:val="-1"/>
        </w:rPr>
        <w:t>(</w:t>
      </w:r>
      <w:r w:rsidR="004A590D" w:rsidRPr="004A590D">
        <w:rPr>
          <w:b/>
          <w:bCs/>
          <w:spacing w:val="-1"/>
          <w:highlight w:val="yellow"/>
        </w:rPr>
        <w:t>...............</w:t>
      </w:r>
      <w:r w:rsidR="00CE0620" w:rsidRPr="00E51C82">
        <w:rPr>
          <w:b/>
          <w:bCs/>
          <w:spacing w:val="-1"/>
        </w:rPr>
        <w:t xml:space="preserve">) </w:t>
      </w:r>
      <w:r w:rsidR="00CA77C8" w:rsidRPr="00E51C82">
        <w:rPr>
          <w:b/>
          <w:bCs/>
          <w:spacing w:val="-1"/>
        </w:rPr>
        <w:t xml:space="preserve">Lei </w:t>
      </w:r>
      <w:r w:rsidR="00ED0AAA" w:rsidRPr="00E51C82">
        <w:rPr>
          <w:b/>
          <w:bCs/>
          <w:spacing w:val="-1"/>
        </w:rPr>
        <w:t>plus TVA</w:t>
      </w:r>
      <w:r w:rsidR="00CE0620" w:rsidRPr="00E51C82">
        <w:rPr>
          <w:b/>
          <w:bCs/>
          <w:spacing w:val="-1"/>
        </w:rPr>
        <w:t xml:space="preserve"> (daca este cazul)</w:t>
      </w:r>
      <w:r w:rsidR="00CA77C8" w:rsidRPr="00E51C82">
        <w:rPr>
          <w:spacing w:val="-1"/>
        </w:rPr>
        <w:t>, astfel cum rezulta din</w:t>
      </w:r>
      <w:r w:rsidRPr="00E51C82">
        <w:rPr>
          <w:spacing w:val="3"/>
        </w:rPr>
        <w:t xml:space="preserve"> </w:t>
      </w:r>
      <w:r w:rsidRPr="00E51C82">
        <w:rPr>
          <w:b/>
          <w:bCs/>
          <w:spacing w:val="-1"/>
        </w:rPr>
        <w:t>Anexa</w:t>
      </w:r>
      <w:r w:rsidRPr="00E51C82">
        <w:rPr>
          <w:b/>
          <w:bCs/>
          <w:spacing w:val="2"/>
        </w:rPr>
        <w:t xml:space="preserve"> </w:t>
      </w:r>
      <w:r w:rsidRPr="00E51C82">
        <w:rPr>
          <w:b/>
          <w:bCs/>
        </w:rPr>
        <w:t xml:space="preserve">1 </w:t>
      </w:r>
      <w:r w:rsidRPr="00E51C82">
        <w:t xml:space="preserve">la </w:t>
      </w:r>
      <w:r w:rsidRPr="00E51C82">
        <w:rPr>
          <w:spacing w:val="-1"/>
        </w:rPr>
        <w:t>prezentul.</w:t>
      </w:r>
      <w:r w:rsidRPr="00E51C82">
        <w:t xml:space="preserve"> </w:t>
      </w:r>
      <w:r w:rsidR="00CA77C8" w:rsidRPr="00E51C82">
        <w:t xml:space="preserve">Pretul Contractului este fix si poate fi modificat pe tot parcursul derularii Contractului doar in baza unui act aditional la prezentul, semnat de ambele Parti.  </w:t>
      </w:r>
      <w:r w:rsidRPr="00E51C82">
        <w:rPr>
          <w:spacing w:val="-1"/>
        </w:rPr>
        <w:t>Din</w:t>
      </w:r>
      <w:r w:rsidRPr="00E51C82">
        <w:t xml:space="preserve"> </w:t>
      </w:r>
      <w:r w:rsidRPr="00E51C82">
        <w:rPr>
          <w:spacing w:val="-1"/>
        </w:rPr>
        <w:t>Pretul</w:t>
      </w:r>
      <w:r w:rsidRPr="00E51C82">
        <w:rPr>
          <w:spacing w:val="-2"/>
        </w:rPr>
        <w:t xml:space="preserve"> </w:t>
      </w:r>
      <w:r w:rsidRPr="00E51C82">
        <w:rPr>
          <w:spacing w:val="-1"/>
        </w:rPr>
        <w:t>Contractului</w:t>
      </w:r>
      <w:r w:rsidRPr="00E51C82">
        <w:t xml:space="preserve"> </w:t>
      </w:r>
      <w:r w:rsidRPr="00E51C82">
        <w:rPr>
          <w:spacing w:val="-1"/>
        </w:rPr>
        <w:t>se</w:t>
      </w:r>
      <w:r w:rsidRPr="00E51C82">
        <w:t xml:space="preserve"> vor</w:t>
      </w:r>
      <w:r w:rsidRPr="00E51C82">
        <w:rPr>
          <w:spacing w:val="89"/>
        </w:rPr>
        <w:t xml:space="preserve"> </w:t>
      </w:r>
      <w:r w:rsidRPr="00E51C82">
        <w:rPr>
          <w:spacing w:val="-1"/>
        </w:rPr>
        <w:t>scadea</w:t>
      </w:r>
      <w:r w:rsidRPr="00E51C82">
        <w:rPr>
          <w:spacing w:val="14"/>
        </w:rPr>
        <w:t xml:space="preserve"> </w:t>
      </w:r>
      <w:r w:rsidRPr="00E51C82">
        <w:rPr>
          <w:spacing w:val="-1"/>
        </w:rPr>
        <w:t>toate</w:t>
      </w:r>
      <w:r w:rsidRPr="00E51C82">
        <w:rPr>
          <w:spacing w:val="10"/>
        </w:rPr>
        <w:t xml:space="preserve"> </w:t>
      </w:r>
      <w:r w:rsidRPr="00E51C82">
        <w:rPr>
          <w:spacing w:val="-1"/>
        </w:rPr>
        <w:t>materiale</w:t>
      </w:r>
      <w:r w:rsidR="000360C6">
        <w:rPr>
          <w:spacing w:val="-1"/>
        </w:rPr>
        <w:t>le</w:t>
      </w:r>
      <w:r w:rsidRPr="00E51C82">
        <w:rPr>
          <w:spacing w:val="-1"/>
        </w:rPr>
        <w:t>,</w:t>
      </w:r>
      <w:r w:rsidRPr="00E51C82">
        <w:rPr>
          <w:spacing w:val="12"/>
        </w:rPr>
        <w:t xml:space="preserve"> </w:t>
      </w:r>
      <w:r w:rsidRPr="00E51C82">
        <w:rPr>
          <w:spacing w:val="-1"/>
        </w:rPr>
        <w:t>precum</w:t>
      </w:r>
      <w:r w:rsidRPr="00E51C82">
        <w:rPr>
          <w:spacing w:val="12"/>
        </w:rPr>
        <w:t xml:space="preserve"> </w:t>
      </w:r>
      <w:r w:rsidRPr="00E51C82">
        <w:rPr>
          <w:spacing w:val="-1"/>
        </w:rPr>
        <w:t>si</w:t>
      </w:r>
      <w:r w:rsidRPr="00E51C82">
        <w:rPr>
          <w:spacing w:val="13"/>
        </w:rPr>
        <w:t xml:space="preserve"> </w:t>
      </w:r>
      <w:r w:rsidRPr="00E51C82">
        <w:rPr>
          <w:spacing w:val="-1"/>
        </w:rPr>
        <w:t>chirii,</w:t>
      </w:r>
      <w:r w:rsidRPr="00E51C82">
        <w:rPr>
          <w:spacing w:val="11"/>
        </w:rPr>
        <w:t xml:space="preserve"> </w:t>
      </w:r>
      <w:r w:rsidRPr="00E51C82">
        <w:rPr>
          <w:spacing w:val="-1"/>
        </w:rPr>
        <w:t>servicii,</w:t>
      </w:r>
      <w:r w:rsidRPr="00E51C82">
        <w:rPr>
          <w:spacing w:val="12"/>
        </w:rPr>
        <w:t xml:space="preserve"> </w:t>
      </w:r>
      <w:r w:rsidRPr="00E51C82">
        <w:rPr>
          <w:spacing w:val="-1"/>
        </w:rPr>
        <w:t>certificari</w:t>
      </w:r>
      <w:r w:rsidRPr="00E51C82">
        <w:rPr>
          <w:spacing w:val="13"/>
        </w:rPr>
        <w:t xml:space="preserve"> </w:t>
      </w:r>
      <w:r w:rsidRPr="00E51C82">
        <w:rPr>
          <w:spacing w:val="-1"/>
        </w:rPr>
        <w:t>si</w:t>
      </w:r>
      <w:r w:rsidRPr="00E51C82">
        <w:rPr>
          <w:spacing w:val="10"/>
        </w:rPr>
        <w:t xml:space="preserve"> </w:t>
      </w:r>
      <w:r w:rsidRPr="00E51C82">
        <w:rPr>
          <w:spacing w:val="-1"/>
        </w:rPr>
        <w:t>taxe,</w:t>
      </w:r>
      <w:r w:rsidRPr="00E51C82">
        <w:rPr>
          <w:spacing w:val="13"/>
        </w:rPr>
        <w:t xml:space="preserve"> </w:t>
      </w:r>
      <w:r w:rsidRPr="00E51C82">
        <w:rPr>
          <w:spacing w:val="-1"/>
        </w:rPr>
        <w:t>livrate</w:t>
      </w:r>
      <w:r w:rsidRPr="00E51C82">
        <w:rPr>
          <w:spacing w:val="89"/>
        </w:rPr>
        <w:t xml:space="preserve"> </w:t>
      </w:r>
      <w:r w:rsidRPr="00E51C82">
        <w:rPr>
          <w:spacing w:val="-1"/>
        </w:rPr>
        <w:t>si</w:t>
      </w:r>
      <w:r w:rsidRPr="00E51C82">
        <w:rPr>
          <w:spacing w:val="28"/>
        </w:rPr>
        <w:t xml:space="preserve"> </w:t>
      </w:r>
      <w:r w:rsidRPr="00E51C82">
        <w:rPr>
          <w:spacing w:val="-1"/>
        </w:rPr>
        <w:t>achitate</w:t>
      </w:r>
      <w:r w:rsidRPr="00E51C82">
        <w:rPr>
          <w:spacing w:val="27"/>
        </w:rPr>
        <w:t xml:space="preserve"> </w:t>
      </w:r>
      <w:r w:rsidRPr="00E51C82">
        <w:t>de</w:t>
      </w:r>
      <w:r w:rsidRPr="009610C2">
        <w:rPr>
          <w:spacing w:val="30"/>
        </w:rPr>
        <w:t xml:space="preserve"> </w:t>
      </w:r>
      <w:r w:rsidRPr="009610C2">
        <w:rPr>
          <w:spacing w:val="-1"/>
        </w:rPr>
        <w:t>Beneficiar</w:t>
      </w:r>
      <w:r w:rsidRPr="009610C2">
        <w:rPr>
          <w:spacing w:val="25"/>
        </w:rPr>
        <w:t xml:space="preserve"> </w:t>
      </w:r>
      <w:r w:rsidRPr="009610C2">
        <w:t>pentru</w:t>
      </w:r>
      <w:r w:rsidRPr="009610C2">
        <w:rPr>
          <w:spacing w:val="28"/>
        </w:rPr>
        <w:t xml:space="preserve"> </w:t>
      </w:r>
      <w:r w:rsidRPr="009610C2">
        <w:rPr>
          <w:spacing w:val="-1"/>
        </w:rPr>
        <w:t>Prestator,</w:t>
      </w:r>
      <w:r w:rsidRPr="009610C2">
        <w:rPr>
          <w:spacing w:val="54"/>
        </w:rPr>
        <w:t xml:space="preserve"> </w:t>
      </w:r>
      <w:r w:rsidRPr="009610C2">
        <w:rPr>
          <w:spacing w:val="-1"/>
        </w:rPr>
        <w:t>aferente</w:t>
      </w:r>
      <w:r w:rsidRPr="009610C2">
        <w:rPr>
          <w:spacing w:val="30"/>
        </w:rPr>
        <w:t xml:space="preserve"> </w:t>
      </w:r>
      <w:r w:rsidRPr="009610C2">
        <w:rPr>
          <w:spacing w:val="-1"/>
        </w:rPr>
        <w:t>direct</w:t>
      </w:r>
      <w:r w:rsidRPr="009610C2">
        <w:rPr>
          <w:spacing w:val="28"/>
        </w:rPr>
        <w:t xml:space="preserve"> </w:t>
      </w:r>
      <w:r w:rsidRPr="009610C2">
        <w:rPr>
          <w:spacing w:val="-1"/>
        </w:rPr>
        <w:t>si/sau</w:t>
      </w:r>
      <w:r w:rsidRPr="009610C2">
        <w:rPr>
          <w:spacing w:val="29"/>
        </w:rPr>
        <w:t xml:space="preserve"> </w:t>
      </w:r>
      <w:r w:rsidRPr="009610C2">
        <w:rPr>
          <w:spacing w:val="-1"/>
        </w:rPr>
        <w:t>indirect</w:t>
      </w:r>
      <w:r w:rsidRPr="009610C2">
        <w:rPr>
          <w:spacing w:val="27"/>
        </w:rPr>
        <w:t xml:space="preserve"> </w:t>
      </w:r>
      <w:r w:rsidRPr="009610C2">
        <w:rPr>
          <w:spacing w:val="-1"/>
        </w:rPr>
        <w:t>lucrarilor</w:t>
      </w:r>
      <w:r w:rsidRPr="009610C2">
        <w:rPr>
          <w:spacing w:val="26"/>
        </w:rPr>
        <w:t xml:space="preserve"> </w:t>
      </w:r>
      <w:r w:rsidRPr="009610C2">
        <w:rPr>
          <w:spacing w:val="-1"/>
        </w:rPr>
        <w:t>efectuate</w:t>
      </w:r>
      <w:r w:rsidRPr="009610C2">
        <w:rPr>
          <w:spacing w:val="28"/>
        </w:rPr>
        <w:t xml:space="preserve"> </w:t>
      </w:r>
      <w:r w:rsidRPr="009610C2">
        <w:rPr>
          <w:spacing w:val="-2"/>
        </w:rPr>
        <w:t>de</w:t>
      </w:r>
      <w:r w:rsidRPr="009610C2">
        <w:rPr>
          <w:spacing w:val="71"/>
        </w:rPr>
        <w:t xml:space="preserve"> </w:t>
      </w:r>
      <w:r w:rsidRPr="009610C2">
        <w:rPr>
          <w:spacing w:val="-1"/>
        </w:rPr>
        <w:t>catre</w:t>
      </w:r>
      <w:r w:rsidRPr="009610C2">
        <w:rPr>
          <w:spacing w:val="2"/>
        </w:rPr>
        <w:t xml:space="preserve"> </w:t>
      </w:r>
      <w:r w:rsidRPr="009610C2">
        <w:rPr>
          <w:spacing w:val="-1"/>
        </w:rPr>
        <w:t>acesta.</w:t>
      </w:r>
    </w:p>
    <w:p w14:paraId="7E9973B8" w14:textId="0A43DB09" w:rsidR="00AC28CA" w:rsidRPr="009610C2" w:rsidRDefault="00AC28CA" w:rsidP="00AD573F">
      <w:pPr>
        <w:numPr>
          <w:ilvl w:val="1"/>
          <w:numId w:val="23"/>
        </w:numPr>
        <w:tabs>
          <w:tab w:val="left" w:pos="1748"/>
        </w:tabs>
        <w:kinsoku w:val="0"/>
        <w:overflowPunct w:val="0"/>
        <w:spacing w:before="2"/>
        <w:ind w:left="0" w:firstLine="0"/>
        <w:jc w:val="both"/>
        <w:rPr>
          <w:spacing w:val="-1"/>
          <w:sz w:val="23"/>
          <w:szCs w:val="23"/>
        </w:rPr>
      </w:pPr>
      <w:r w:rsidRPr="009610C2">
        <w:rPr>
          <w:spacing w:val="-1"/>
          <w:sz w:val="23"/>
          <w:szCs w:val="23"/>
        </w:rPr>
        <w:t>Pretul</w:t>
      </w:r>
      <w:r w:rsidRPr="009610C2">
        <w:rPr>
          <w:spacing w:val="10"/>
          <w:sz w:val="23"/>
          <w:szCs w:val="23"/>
        </w:rPr>
        <w:t xml:space="preserve"> </w:t>
      </w:r>
      <w:r w:rsidRPr="009610C2">
        <w:rPr>
          <w:spacing w:val="-1"/>
          <w:sz w:val="23"/>
          <w:szCs w:val="23"/>
        </w:rPr>
        <w:t>Contractului</w:t>
      </w:r>
      <w:r w:rsidRPr="009610C2">
        <w:rPr>
          <w:spacing w:val="12"/>
          <w:sz w:val="23"/>
          <w:szCs w:val="23"/>
        </w:rPr>
        <w:t xml:space="preserve"> </w:t>
      </w:r>
      <w:r w:rsidRPr="009610C2">
        <w:rPr>
          <w:spacing w:val="-1"/>
          <w:sz w:val="23"/>
          <w:szCs w:val="23"/>
        </w:rPr>
        <w:t>cuprinde</w:t>
      </w:r>
      <w:r w:rsidRPr="009610C2">
        <w:rPr>
          <w:spacing w:val="9"/>
          <w:sz w:val="23"/>
          <w:szCs w:val="23"/>
        </w:rPr>
        <w:t xml:space="preserve"> </w:t>
      </w:r>
      <w:r w:rsidRPr="009610C2">
        <w:rPr>
          <w:spacing w:val="-1"/>
          <w:sz w:val="23"/>
          <w:szCs w:val="23"/>
        </w:rPr>
        <w:t>cel</w:t>
      </w:r>
      <w:r w:rsidRPr="009610C2">
        <w:rPr>
          <w:spacing w:val="10"/>
          <w:sz w:val="23"/>
          <w:szCs w:val="23"/>
        </w:rPr>
        <w:t xml:space="preserve"> </w:t>
      </w:r>
      <w:r w:rsidRPr="009610C2">
        <w:rPr>
          <w:spacing w:val="-1"/>
          <w:sz w:val="23"/>
          <w:szCs w:val="23"/>
        </w:rPr>
        <w:t>putin</w:t>
      </w:r>
      <w:r w:rsidRPr="009610C2">
        <w:rPr>
          <w:spacing w:val="10"/>
          <w:sz w:val="23"/>
          <w:szCs w:val="23"/>
        </w:rPr>
        <w:t xml:space="preserve"> </w:t>
      </w:r>
      <w:r w:rsidRPr="009610C2">
        <w:rPr>
          <w:spacing w:val="-1"/>
          <w:sz w:val="23"/>
          <w:szCs w:val="23"/>
        </w:rPr>
        <w:t>activitatile</w:t>
      </w:r>
      <w:r w:rsidRPr="009610C2">
        <w:rPr>
          <w:spacing w:val="9"/>
          <w:sz w:val="23"/>
          <w:szCs w:val="23"/>
        </w:rPr>
        <w:t xml:space="preserve"> </w:t>
      </w:r>
      <w:r w:rsidRPr="009610C2">
        <w:rPr>
          <w:spacing w:val="-1"/>
          <w:sz w:val="23"/>
          <w:szCs w:val="23"/>
        </w:rPr>
        <w:t>mentionate</w:t>
      </w:r>
      <w:r w:rsidRPr="009610C2">
        <w:rPr>
          <w:spacing w:val="10"/>
          <w:sz w:val="23"/>
          <w:szCs w:val="23"/>
        </w:rPr>
        <w:t xml:space="preserve"> </w:t>
      </w:r>
      <w:r w:rsidRPr="009610C2">
        <w:rPr>
          <w:sz w:val="23"/>
          <w:szCs w:val="23"/>
        </w:rPr>
        <w:t>in</w:t>
      </w:r>
      <w:r w:rsidRPr="009610C2">
        <w:rPr>
          <w:spacing w:val="7"/>
          <w:sz w:val="23"/>
          <w:szCs w:val="23"/>
        </w:rPr>
        <w:t xml:space="preserve"> </w:t>
      </w:r>
      <w:r w:rsidRPr="009610C2">
        <w:rPr>
          <w:b/>
          <w:bCs/>
          <w:spacing w:val="-1"/>
          <w:sz w:val="23"/>
          <w:szCs w:val="23"/>
        </w:rPr>
        <w:t>Anexa</w:t>
      </w:r>
      <w:r w:rsidRPr="009610C2">
        <w:rPr>
          <w:b/>
          <w:bCs/>
          <w:spacing w:val="11"/>
          <w:sz w:val="23"/>
          <w:szCs w:val="23"/>
        </w:rPr>
        <w:t xml:space="preserve"> </w:t>
      </w:r>
      <w:r w:rsidRPr="009610C2">
        <w:rPr>
          <w:b/>
          <w:bCs/>
          <w:sz w:val="23"/>
          <w:szCs w:val="23"/>
        </w:rPr>
        <w:t>1</w:t>
      </w:r>
      <w:r w:rsidRPr="009610C2">
        <w:rPr>
          <w:b/>
          <w:bCs/>
          <w:spacing w:val="8"/>
          <w:sz w:val="23"/>
          <w:szCs w:val="23"/>
        </w:rPr>
        <w:t xml:space="preserve"> </w:t>
      </w:r>
      <w:r w:rsidRPr="009610C2">
        <w:rPr>
          <w:spacing w:val="-2"/>
          <w:sz w:val="23"/>
          <w:szCs w:val="23"/>
        </w:rPr>
        <w:t>la</w:t>
      </w:r>
      <w:r w:rsidRPr="009610C2">
        <w:rPr>
          <w:spacing w:val="87"/>
          <w:sz w:val="23"/>
          <w:szCs w:val="23"/>
        </w:rPr>
        <w:t xml:space="preserve"> </w:t>
      </w:r>
      <w:r w:rsidRPr="009610C2">
        <w:rPr>
          <w:spacing w:val="-1"/>
          <w:sz w:val="23"/>
          <w:szCs w:val="23"/>
        </w:rPr>
        <w:t>Contract.</w:t>
      </w:r>
    </w:p>
    <w:p w14:paraId="5FF96848" w14:textId="77777777" w:rsidR="00AC28CA" w:rsidRPr="009610C2" w:rsidRDefault="00AC28CA" w:rsidP="00AD573F">
      <w:pPr>
        <w:pStyle w:val="BodyText"/>
        <w:numPr>
          <w:ilvl w:val="1"/>
          <w:numId w:val="23"/>
        </w:numPr>
        <w:tabs>
          <w:tab w:val="left" w:pos="1748"/>
        </w:tabs>
        <w:kinsoku w:val="0"/>
        <w:overflowPunct w:val="0"/>
        <w:spacing w:line="264" w:lineRule="exact"/>
        <w:ind w:left="0" w:firstLine="0"/>
        <w:jc w:val="both"/>
        <w:rPr>
          <w:spacing w:val="-1"/>
        </w:rPr>
      </w:pPr>
      <w:r w:rsidRPr="009610C2">
        <w:rPr>
          <w:spacing w:val="-1"/>
        </w:rPr>
        <w:t>Pretul</w:t>
      </w:r>
      <w:r w:rsidRPr="009610C2">
        <w:t xml:space="preserve"> nu</w:t>
      </w:r>
      <w:r w:rsidRPr="009610C2">
        <w:rPr>
          <w:spacing w:val="-3"/>
        </w:rPr>
        <w:t xml:space="preserve"> </w:t>
      </w:r>
      <w:r w:rsidRPr="009610C2">
        <w:rPr>
          <w:spacing w:val="-1"/>
        </w:rPr>
        <w:t>include</w:t>
      </w:r>
      <w:r w:rsidRPr="009610C2">
        <w:rPr>
          <w:spacing w:val="-2"/>
        </w:rPr>
        <w:t xml:space="preserve"> </w:t>
      </w:r>
      <w:r w:rsidRPr="009610C2">
        <w:rPr>
          <w:spacing w:val="-1"/>
        </w:rPr>
        <w:t>TVA.</w:t>
      </w:r>
    </w:p>
    <w:p w14:paraId="2D334E41" w14:textId="2EE8F52E" w:rsidR="00AC28CA" w:rsidRPr="00381B30" w:rsidRDefault="00AC28CA" w:rsidP="00E27610">
      <w:pPr>
        <w:pStyle w:val="BodyText"/>
        <w:numPr>
          <w:ilvl w:val="1"/>
          <w:numId w:val="23"/>
        </w:numPr>
        <w:tabs>
          <w:tab w:val="left" w:pos="1748"/>
        </w:tabs>
        <w:kinsoku w:val="0"/>
        <w:overflowPunct w:val="0"/>
        <w:spacing w:line="252" w:lineRule="exact"/>
        <w:ind w:left="0" w:firstLine="0"/>
        <w:jc w:val="both"/>
        <w:rPr>
          <w:spacing w:val="-1"/>
        </w:rPr>
      </w:pPr>
      <w:r w:rsidRPr="00381B30">
        <w:rPr>
          <w:spacing w:val="-1"/>
        </w:rPr>
        <w:t>Prestatorul</w:t>
      </w:r>
      <w:r w:rsidRPr="00381B30">
        <w:rPr>
          <w:spacing w:val="1"/>
        </w:rPr>
        <w:t xml:space="preserve"> </w:t>
      </w:r>
      <w:r w:rsidRPr="00381B30">
        <w:rPr>
          <w:spacing w:val="-1"/>
        </w:rPr>
        <w:t>are</w:t>
      </w:r>
      <w:r w:rsidRPr="00381B30">
        <w:rPr>
          <w:spacing w:val="1"/>
        </w:rPr>
        <w:t xml:space="preserve"> </w:t>
      </w:r>
      <w:r w:rsidRPr="00381B30">
        <w:rPr>
          <w:spacing w:val="-1"/>
        </w:rPr>
        <w:t>obligatia</w:t>
      </w:r>
      <w:r w:rsidRPr="00381B30">
        <w:rPr>
          <w:spacing w:val="-2"/>
        </w:rPr>
        <w:t xml:space="preserve"> </w:t>
      </w:r>
      <w:r w:rsidRPr="00381B30">
        <w:t>de</w:t>
      </w:r>
      <w:r w:rsidRPr="00381B30">
        <w:rPr>
          <w:spacing w:val="-2"/>
        </w:rPr>
        <w:t xml:space="preserve"> </w:t>
      </w:r>
      <w:r w:rsidRPr="00381B30">
        <w:t xml:space="preserve">a </w:t>
      </w:r>
      <w:r w:rsidRPr="00381B30">
        <w:rPr>
          <w:spacing w:val="-1"/>
        </w:rPr>
        <w:t xml:space="preserve">intocmi </w:t>
      </w:r>
      <w:r w:rsidRPr="00381B30">
        <w:t>si</w:t>
      </w:r>
      <w:r w:rsidRPr="00381B30">
        <w:rPr>
          <w:spacing w:val="-1"/>
        </w:rPr>
        <w:t xml:space="preserve"> transmite</w:t>
      </w:r>
      <w:r w:rsidRPr="00381B30">
        <w:t xml:space="preserve"> </w:t>
      </w:r>
      <w:r w:rsidRPr="00381B30">
        <w:rPr>
          <w:spacing w:val="-1"/>
        </w:rPr>
        <w:t>Beneficiarului</w:t>
      </w:r>
      <w:r w:rsidR="00861D92" w:rsidRPr="00381B30">
        <w:rPr>
          <w:spacing w:val="-1"/>
        </w:rPr>
        <w:t>, pentru aprobare,</w:t>
      </w:r>
      <w:r w:rsidRPr="00381B30">
        <w:rPr>
          <w:spacing w:val="1"/>
        </w:rPr>
        <w:t xml:space="preserve"> </w:t>
      </w:r>
      <w:r w:rsidRPr="00381B30">
        <w:rPr>
          <w:spacing w:val="-1"/>
        </w:rPr>
        <w:t>situatii</w:t>
      </w:r>
      <w:r w:rsidRPr="00381B30">
        <w:rPr>
          <w:spacing w:val="1"/>
        </w:rPr>
        <w:t xml:space="preserve"> </w:t>
      </w:r>
      <w:r w:rsidRPr="00381B30">
        <w:t>de</w:t>
      </w:r>
      <w:r w:rsidRPr="00381B30">
        <w:rPr>
          <w:spacing w:val="-2"/>
        </w:rPr>
        <w:t xml:space="preserve"> </w:t>
      </w:r>
      <w:r w:rsidRPr="00381B30">
        <w:rPr>
          <w:spacing w:val="-1"/>
        </w:rPr>
        <w:t>lucrari</w:t>
      </w:r>
      <w:r w:rsidR="0081253A" w:rsidRPr="00381B30">
        <w:rPr>
          <w:spacing w:val="-1"/>
        </w:rPr>
        <w:t xml:space="preserve"> </w:t>
      </w:r>
      <w:r w:rsidRPr="00381B30">
        <w:rPr>
          <w:spacing w:val="-1"/>
        </w:rPr>
        <w:t>lunare,</w:t>
      </w:r>
      <w:r w:rsidRPr="00381B30">
        <w:rPr>
          <w:spacing w:val="9"/>
        </w:rPr>
        <w:t xml:space="preserve"> </w:t>
      </w:r>
      <w:r w:rsidRPr="00381B30">
        <w:t>in</w:t>
      </w:r>
      <w:r w:rsidRPr="00381B30">
        <w:rPr>
          <w:spacing w:val="9"/>
        </w:rPr>
        <w:t xml:space="preserve"> </w:t>
      </w:r>
      <w:r w:rsidRPr="00381B30">
        <w:rPr>
          <w:spacing w:val="-1"/>
        </w:rPr>
        <w:t>data</w:t>
      </w:r>
      <w:r w:rsidRPr="00381B30">
        <w:rPr>
          <w:spacing w:val="9"/>
        </w:rPr>
        <w:t xml:space="preserve"> </w:t>
      </w:r>
      <w:r w:rsidRPr="00381B30">
        <w:t>de</w:t>
      </w:r>
      <w:r w:rsidRPr="00381B30">
        <w:rPr>
          <w:spacing w:val="9"/>
        </w:rPr>
        <w:t xml:space="preserve"> </w:t>
      </w:r>
      <w:r w:rsidR="00ED515D" w:rsidRPr="00381B30">
        <w:t>5</w:t>
      </w:r>
      <w:r w:rsidR="00ED515D" w:rsidRPr="00381B30">
        <w:rPr>
          <w:spacing w:val="9"/>
        </w:rPr>
        <w:t xml:space="preserve"> </w:t>
      </w:r>
      <w:r w:rsidRPr="00381B30">
        <w:t>a</w:t>
      </w:r>
      <w:r w:rsidRPr="00381B30">
        <w:rPr>
          <w:spacing w:val="9"/>
        </w:rPr>
        <w:t xml:space="preserve"> </w:t>
      </w:r>
      <w:r w:rsidRPr="00381B30">
        <w:rPr>
          <w:spacing w:val="-2"/>
        </w:rPr>
        <w:t>lunii</w:t>
      </w:r>
      <w:r w:rsidRPr="00381B30">
        <w:rPr>
          <w:spacing w:val="12"/>
        </w:rPr>
        <w:t xml:space="preserve"> </w:t>
      </w:r>
      <w:r w:rsidR="009B5CE0" w:rsidRPr="00381B30">
        <w:rPr>
          <w:spacing w:val="-1"/>
        </w:rPr>
        <w:t>(sau in urmatoarea zi lucratoare, daca este cazul)</w:t>
      </w:r>
      <w:r w:rsidR="007E0483" w:rsidRPr="00381B30">
        <w:rPr>
          <w:spacing w:val="-1"/>
        </w:rPr>
        <w:t xml:space="preserve"> </w:t>
      </w:r>
      <w:r w:rsidR="00ED515D" w:rsidRPr="00381B30">
        <w:rPr>
          <w:spacing w:val="-1"/>
        </w:rPr>
        <w:t>pentru luna precedenta</w:t>
      </w:r>
      <w:r w:rsidRPr="00381B30">
        <w:rPr>
          <w:spacing w:val="-1"/>
        </w:rPr>
        <w:t>.</w:t>
      </w:r>
      <w:r w:rsidRPr="00381B30">
        <w:rPr>
          <w:spacing w:val="14"/>
        </w:rPr>
        <w:t xml:space="preserve"> </w:t>
      </w:r>
      <w:r w:rsidRPr="00381B30">
        <w:rPr>
          <w:spacing w:val="-1"/>
        </w:rPr>
        <w:t>Situatiile</w:t>
      </w:r>
      <w:r w:rsidRPr="00381B30">
        <w:rPr>
          <w:spacing w:val="14"/>
        </w:rPr>
        <w:t xml:space="preserve"> </w:t>
      </w:r>
      <w:r w:rsidRPr="00381B30">
        <w:rPr>
          <w:spacing w:val="-2"/>
        </w:rPr>
        <w:t>de</w:t>
      </w:r>
      <w:r w:rsidRPr="00381B30">
        <w:rPr>
          <w:spacing w:val="14"/>
        </w:rPr>
        <w:t xml:space="preserve"> </w:t>
      </w:r>
      <w:r w:rsidRPr="00381B30">
        <w:rPr>
          <w:spacing w:val="-1"/>
        </w:rPr>
        <w:t>lucrari</w:t>
      </w:r>
      <w:r w:rsidRPr="00381B30">
        <w:rPr>
          <w:spacing w:val="15"/>
        </w:rPr>
        <w:t xml:space="preserve"> </w:t>
      </w:r>
      <w:r w:rsidRPr="00381B30">
        <w:t>se</w:t>
      </w:r>
      <w:r w:rsidRPr="00381B30">
        <w:rPr>
          <w:spacing w:val="15"/>
        </w:rPr>
        <w:t xml:space="preserve"> </w:t>
      </w:r>
      <w:r w:rsidRPr="00381B30">
        <w:rPr>
          <w:spacing w:val="-1"/>
        </w:rPr>
        <w:t>vor</w:t>
      </w:r>
      <w:r w:rsidRPr="00381B30">
        <w:rPr>
          <w:spacing w:val="15"/>
        </w:rPr>
        <w:t xml:space="preserve"> </w:t>
      </w:r>
      <w:r w:rsidRPr="00381B30">
        <w:rPr>
          <w:spacing w:val="-1"/>
        </w:rPr>
        <w:t>intocmi</w:t>
      </w:r>
      <w:r w:rsidRPr="00381B30">
        <w:rPr>
          <w:spacing w:val="15"/>
        </w:rPr>
        <w:t xml:space="preserve"> </w:t>
      </w:r>
      <w:r w:rsidRPr="00381B30">
        <w:rPr>
          <w:spacing w:val="-1"/>
        </w:rPr>
        <w:t>pentru</w:t>
      </w:r>
      <w:r w:rsidRPr="00381B30">
        <w:rPr>
          <w:spacing w:val="14"/>
        </w:rPr>
        <w:t xml:space="preserve"> </w:t>
      </w:r>
      <w:r w:rsidRPr="00381B30">
        <w:rPr>
          <w:spacing w:val="-1"/>
        </w:rPr>
        <w:t>tronsoane</w:t>
      </w:r>
      <w:r w:rsidRPr="00381B30">
        <w:rPr>
          <w:spacing w:val="77"/>
        </w:rPr>
        <w:t xml:space="preserve"> </w:t>
      </w:r>
      <w:r w:rsidRPr="00381B30">
        <w:rPr>
          <w:spacing w:val="-1"/>
        </w:rPr>
        <w:t>complet</w:t>
      </w:r>
      <w:r w:rsidRPr="00381B30">
        <w:rPr>
          <w:spacing w:val="1"/>
        </w:rPr>
        <w:t xml:space="preserve"> </w:t>
      </w:r>
      <w:r w:rsidRPr="00381B30">
        <w:rPr>
          <w:spacing w:val="-1"/>
        </w:rPr>
        <w:t>executate,</w:t>
      </w:r>
      <w:r w:rsidRPr="00381B30">
        <w:rPr>
          <w:spacing w:val="2"/>
        </w:rPr>
        <w:t xml:space="preserve"> </w:t>
      </w:r>
      <w:r w:rsidRPr="00381B30">
        <w:rPr>
          <w:spacing w:val="-1"/>
        </w:rPr>
        <w:t>inclusiv</w:t>
      </w:r>
      <w:r w:rsidRPr="00381B30">
        <w:rPr>
          <w:spacing w:val="-3"/>
        </w:rPr>
        <w:t xml:space="preserve"> </w:t>
      </w:r>
      <w:r w:rsidRPr="00381B30">
        <w:t>probe</w:t>
      </w:r>
      <w:r w:rsidRPr="00381B30">
        <w:rPr>
          <w:spacing w:val="-2"/>
        </w:rPr>
        <w:t xml:space="preserve"> </w:t>
      </w:r>
      <w:r w:rsidRPr="00381B30">
        <w:t>de</w:t>
      </w:r>
      <w:r w:rsidRPr="00381B30">
        <w:rPr>
          <w:spacing w:val="1"/>
        </w:rPr>
        <w:t xml:space="preserve"> </w:t>
      </w:r>
      <w:r w:rsidRPr="00381B30">
        <w:rPr>
          <w:spacing w:val="-1"/>
        </w:rPr>
        <w:t>presiune</w:t>
      </w:r>
      <w:r w:rsidR="00861D92" w:rsidRPr="00381B30">
        <w:rPr>
          <w:spacing w:val="-1"/>
        </w:rPr>
        <w:t>, si vor fi insotite de toate documentele de calitate si procesele verbale si alte documente tehnice necesare la intocmirea cartii tehnice conform prevederilor legale in vigoare. Nicio situatie de lucrari nu poate fi facturata si achitata fara a fi aprobata in prealabil de catre managerul de proiect al Beneficiarului si de catre dirigintele de santier/ supervizorul Autoritatii Contractante, fara obiectiuni.</w:t>
      </w:r>
    </w:p>
    <w:p w14:paraId="5803A1B5" w14:textId="3A7F7963" w:rsidR="00AC28CA" w:rsidRPr="009610C2" w:rsidRDefault="00AC28CA" w:rsidP="00AD573F">
      <w:pPr>
        <w:pStyle w:val="BodyText"/>
        <w:numPr>
          <w:ilvl w:val="1"/>
          <w:numId w:val="23"/>
        </w:numPr>
        <w:tabs>
          <w:tab w:val="left" w:pos="1748"/>
        </w:tabs>
        <w:kinsoku w:val="0"/>
        <w:overflowPunct w:val="0"/>
        <w:ind w:left="0" w:firstLine="0"/>
        <w:jc w:val="both"/>
        <w:rPr>
          <w:spacing w:val="-1"/>
        </w:rPr>
      </w:pPr>
      <w:r w:rsidRPr="009610C2">
        <w:rPr>
          <w:spacing w:val="-1"/>
        </w:rPr>
        <w:t>Procesele</w:t>
      </w:r>
      <w:r w:rsidRPr="009610C2">
        <w:rPr>
          <w:spacing w:val="5"/>
        </w:rPr>
        <w:t xml:space="preserve"> </w:t>
      </w:r>
      <w:r w:rsidRPr="009610C2">
        <w:rPr>
          <w:spacing w:val="-1"/>
        </w:rPr>
        <w:t>verbale</w:t>
      </w:r>
      <w:r w:rsidRPr="009610C2">
        <w:rPr>
          <w:spacing w:val="5"/>
        </w:rPr>
        <w:t xml:space="preserve"> </w:t>
      </w:r>
      <w:r w:rsidRPr="009610C2">
        <w:rPr>
          <w:spacing w:val="-2"/>
        </w:rPr>
        <w:t>de</w:t>
      </w:r>
      <w:r w:rsidRPr="009610C2">
        <w:rPr>
          <w:spacing w:val="5"/>
        </w:rPr>
        <w:t xml:space="preserve"> </w:t>
      </w:r>
      <w:r w:rsidRPr="009610C2">
        <w:rPr>
          <w:spacing w:val="-1"/>
        </w:rPr>
        <w:t>stadiu</w:t>
      </w:r>
      <w:r w:rsidRPr="009610C2">
        <w:rPr>
          <w:spacing w:val="4"/>
        </w:rPr>
        <w:t xml:space="preserve"> </w:t>
      </w:r>
      <w:r w:rsidRPr="009610C2">
        <w:rPr>
          <w:spacing w:val="-1"/>
        </w:rPr>
        <w:t>fizic,</w:t>
      </w:r>
      <w:r w:rsidRPr="009610C2">
        <w:rPr>
          <w:spacing w:val="4"/>
        </w:rPr>
        <w:t xml:space="preserve"> </w:t>
      </w:r>
      <w:r w:rsidRPr="009610C2">
        <w:rPr>
          <w:spacing w:val="-1"/>
        </w:rPr>
        <w:t>situatiile</w:t>
      </w:r>
      <w:r w:rsidRPr="009610C2">
        <w:rPr>
          <w:spacing w:val="5"/>
        </w:rPr>
        <w:t xml:space="preserve"> </w:t>
      </w:r>
      <w:r w:rsidRPr="009610C2">
        <w:rPr>
          <w:spacing w:val="-2"/>
        </w:rPr>
        <w:t>de</w:t>
      </w:r>
      <w:r w:rsidRPr="009610C2">
        <w:rPr>
          <w:spacing w:val="5"/>
        </w:rPr>
        <w:t xml:space="preserve"> </w:t>
      </w:r>
      <w:r w:rsidRPr="009610C2">
        <w:rPr>
          <w:spacing w:val="-1"/>
        </w:rPr>
        <w:t>lucrari,</w:t>
      </w:r>
      <w:r w:rsidRPr="009610C2">
        <w:rPr>
          <w:spacing w:val="4"/>
        </w:rPr>
        <w:t xml:space="preserve"> </w:t>
      </w:r>
      <w:r w:rsidRPr="009610C2">
        <w:rPr>
          <w:spacing w:val="-1"/>
        </w:rPr>
        <w:t>confirmarile</w:t>
      </w:r>
      <w:r w:rsidRPr="009610C2">
        <w:rPr>
          <w:spacing w:val="5"/>
        </w:rPr>
        <w:t xml:space="preserve"> </w:t>
      </w:r>
      <w:r w:rsidRPr="009610C2">
        <w:t>de</w:t>
      </w:r>
      <w:r w:rsidRPr="009610C2">
        <w:rPr>
          <w:spacing w:val="2"/>
        </w:rPr>
        <w:t xml:space="preserve"> </w:t>
      </w:r>
      <w:r w:rsidRPr="009610C2">
        <w:rPr>
          <w:spacing w:val="-1"/>
        </w:rPr>
        <w:t>cantitati</w:t>
      </w:r>
      <w:r w:rsidRPr="009610C2">
        <w:rPr>
          <w:spacing w:val="2"/>
        </w:rPr>
        <w:t xml:space="preserve"> </w:t>
      </w:r>
      <w:r w:rsidRPr="009610C2">
        <w:rPr>
          <w:spacing w:val="-1"/>
        </w:rPr>
        <w:t>sau</w:t>
      </w:r>
      <w:r w:rsidRPr="009610C2">
        <w:rPr>
          <w:spacing w:val="6"/>
        </w:rPr>
        <w:t xml:space="preserve"> </w:t>
      </w:r>
      <w:r w:rsidRPr="009610C2">
        <w:rPr>
          <w:spacing w:val="-1"/>
        </w:rPr>
        <w:t>receptii</w:t>
      </w:r>
      <w:r w:rsidRPr="009610C2">
        <w:rPr>
          <w:spacing w:val="73"/>
        </w:rPr>
        <w:t xml:space="preserve"> </w:t>
      </w:r>
      <w:r w:rsidRPr="009610C2">
        <w:t>la</w:t>
      </w:r>
      <w:r w:rsidRPr="009610C2">
        <w:rPr>
          <w:spacing w:val="10"/>
        </w:rPr>
        <w:t xml:space="preserve"> </w:t>
      </w:r>
      <w:r w:rsidRPr="009610C2">
        <w:rPr>
          <w:spacing w:val="-1"/>
        </w:rPr>
        <w:t>terminarea</w:t>
      </w:r>
      <w:r w:rsidRPr="009610C2">
        <w:rPr>
          <w:spacing w:val="10"/>
        </w:rPr>
        <w:t xml:space="preserve"> </w:t>
      </w:r>
      <w:r w:rsidRPr="009610C2">
        <w:rPr>
          <w:spacing w:val="-1"/>
        </w:rPr>
        <w:t>lucrarilor,</w:t>
      </w:r>
      <w:r w:rsidRPr="009610C2">
        <w:rPr>
          <w:spacing w:val="9"/>
        </w:rPr>
        <w:t xml:space="preserve"> </w:t>
      </w:r>
      <w:r w:rsidRPr="009610C2">
        <w:rPr>
          <w:spacing w:val="-1"/>
        </w:rPr>
        <w:t>finale</w:t>
      </w:r>
      <w:r w:rsidRPr="009610C2">
        <w:rPr>
          <w:spacing w:val="15"/>
        </w:rPr>
        <w:t xml:space="preserve"> </w:t>
      </w:r>
      <w:r w:rsidRPr="009610C2">
        <w:rPr>
          <w:spacing w:val="-1"/>
        </w:rPr>
        <w:t>sau</w:t>
      </w:r>
      <w:r w:rsidRPr="009610C2">
        <w:rPr>
          <w:spacing w:val="11"/>
        </w:rPr>
        <w:t xml:space="preserve"> </w:t>
      </w:r>
      <w:r w:rsidRPr="009610C2">
        <w:rPr>
          <w:spacing w:val="-1"/>
        </w:rPr>
        <w:t>partiale,</w:t>
      </w:r>
      <w:r w:rsidRPr="009610C2">
        <w:rPr>
          <w:spacing w:val="11"/>
        </w:rPr>
        <w:t xml:space="preserve"> </w:t>
      </w:r>
      <w:r w:rsidRPr="009610C2">
        <w:rPr>
          <w:spacing w:val="-1"/>
        </w:rPr>
        <w:t>vor</w:t>
      </w:r>
      <w:r w:rsidRPr="009610C2">
        <w:rPr>
          <w:spacing w:val="11"/>
        </w:rPr>
        <w:t xml:space="preserve"> </w:t>
      </w:r>
      <w:r w:rsidRPr="009610C2">
        <w:t>fi</w:t>
      </w:r>
      <w:r w:rsidRPr="009610C2">
        <w:rPr>
          <w:spacing w:val="10"/>
        </w:rPr>
        <w:t xml:space="preserve"> </w:t>
      </w:r>
      <w:r w:rsidRPr="009610C2">
        <w:rPr>
          <w:spacing w:val="-1"/>
        </w:rPr>
        <w:t>semnate</w:t>
      </w:r>
      <w:r w:rsidRPr="009610C2">
        <w:rPr>
          <w:spacing w:val="12"/>
        </w:rPr>
        <w:t xml:space="preserve"> </w:t>
      </w:r>
      <w:r w:rsidRPr="009610C2">
        <w:rPr>
          <w:spacing w:val="-1"/>
        </w:rPr>
        <w:t>si</w:t>
      </w:r>
      <w:r w:rsidRPr="009610C2">
        <w:rPr>
          <w:spacing w:val="10"/>
        </w:rPr>
        <w:t xml:space="preserve"> </w:t>
      </w:r>
      <w:r w:rsidRPr="009610C2">
        <w:rPr>
          <w:spacing w:val="-1"/>
        </w:rPr>
        <w:t>aprobate</w:t>
      </w:r>
      <w:r w:rsidRPr="009610C2">
        <w:rPr>
          <w:spacing w:val="15"/>
        </w:rPr>
        <w:t xml:space="preserve"> </w:t>
      </w:r>
      <w:r w:rsidRPr="009610C2">
        <w:rPr>
          <w:spacing w:val="-2"/>
        </w:rPr>
        <w:t>de</w:t>
      </w:r>
      <w:r w:rsidRPr="009610C2">
        <w:rPr>
          <w:spacing w:val="12"/>
        </w:rPr>
        <w:t xml:space="preserve"> </w:t>
      </w:r>
      <w:r w:rsidRPr="009610C2">
        <w:rPr>
          <w:spacing w:val="-1"/>
        </w:rPr>
        <w:t>managerul</w:t>
      </w:r>
      <w:r w:rsidRPr="009610C2">
        <w:rPr>
          <w:spacing w:val="12"/>
        </w:rPr>
        <w:t xml:space="preserve"> </w:t>
      </w:r>
      <w:r w:rsidRPr="009610C2">
        <w:t>de</w:t>
      </w:r>
      <w:r w:rsidRPr="009610C2">
        <w:rPr>
          <w:spacing w:val="10"/>
        </w:rPr>
        <w:t xml:space="preserve"> </w:t>
      </w:r>
      <w:r w:rsidRPr="009610C2">
        <w:rPr>
          <w:spacing w:val="-1"/>
        </w:rPr>
        <w:t>proiect</w:t>
      </w:r>
      <w:r w:rsidRPr="009610C2">
        <w:rPr>
          <w:spacing w:val="14"/>
        </w:rPr>
        <w:t xml:space="preserve"> </w:t>
      </w:r>
      <w:r w:rsidR="00861D92">
        <w:rPr>
          <w:spacing w:val="-2"/>
        </w:rPr>
        <w:t>al</w:t>
      </w:r>
      <w:r w:rsidRPr="009610C2">
        <w:rPr>
          <w:spacing w:val="24"/>
        </w:rPr>
        <w:t xml:space="preserve"> </w:t>
      </w:r>
      <w:r w:rsidRPr="009610C2">
        <w:rPr>
          <w:spacing w:val="-1"/>
        </w:rPr>
        <w:t>Beneficiarului,</w:t>
      </w:r>
      <w:r w:rsidRPr="009610C2">
        <w:rPr>
          <w:spacing w:val="21"/>
        </w:rPr>
        <w:t xml:space="preserve"> </w:t>
      </w:r>
      <w:r w:rsidRPr="009610C2">
        <w:t>dupa</w:t>
      </w:r>
      <w:r w:rsidRPr="009610C2">
        <w:rPr>
          <w:spacing w:val="22"/>
        </w:rPr>
        <w:t xml:space="preserve"> </w:t>
      </w:r>
      <w:r w:rsidRPr="009610C2">
        <w:rPr>
          <w:spacing w:val="-1"/>
        </w:rPr>
        <w:t>aprobarea</w:t>
      </w:r>
      <w:r w:rsidRPr="009610C2">
        <w:rPr>
          <w:spacing w:val="24"/>
        </w:rPr>
        <w:t xml:space="preserve"> </w:t>
      </w:r>
      <w:r w:rsidRPr="009610C2">
        <w:rPr>
          <w:spacing w:val="-1"/>
        </w:rPr>
        <w:t>lor</w:t>
      </w:r>
      <w:r w:rsidRPr="009610C2">
        <w:rPr>
          <w:spacing w:val="24"/>
        </w:rPr>
        <w:t xml:space="preserve"> </w:t>
      </w:r>
      <w:r w:rsidRPr="009610C2">
        <w:t>de</w:t>
      </w:r>
      <w:r w:rsidRPr="009610C2">
        <w:rPr>
          <w:spacing w:val="24"/>
        </w:rPr>
        <w:t xml:space="preserve"> </w:t>
      </w:r>
      <w:r w:rsidRPr="009610C2">
        <w:rPr>
          <w:spacing w:val="-1"/>
        </w:rPr>
        <w:t>dirigintele</w:t>
      </w:r>
      <w:r w:rsidRPr="009610C2">
        <w:rPr>
          <w:spacing w:val="24"/>
        </w:rPr>
        <w:t xml:space="preserve"> </w:t>
      </w:r>
      <w:r w:rsidRPr="009610C2">
        <w:rPr>
          <w:spacing w:val="-2"/>
        </w:rPr>
        <w:t>de</w:t>
      </w:r>
      <w:r w:rsidRPr="009610C2">
        <w:rPr>
          <w:spacing w:val="24"/>
        </w:rPr>
        <w:t xml:space="preserve"> </w:t>
      </w:r>
      <w:r w:rsidRPr="009610C2">
        <w:rPr>
          <w:spacing w:val="-1"/>
        </w:rPr>
        <w:t>santier</w:t>
      </w:r>
      <w:r w:rsidR="007E0483" w:rsidRPr="009610C2">
        <w:rPr>
          <w:spacing w:val="-1"/>
        </w:rPr>
        <w:t>/ supervizor</w:t>
      </w:r>
      <w:r w:rsidR="00861D92">
        <w:rPr>
          <w:spacing w:val="-1"/>
        </w:rPr>
        <w:t xml:space="preserve"> Autoritatii Contractante</w:t>
      </w:r>
      <w:r w:rsidRPr="009610C2">
        <w:rPr>
          <w:spacing w:val="-1"/>
        </w:rPr>
        <w:t>.</w:t>
      </w:r>
      <w:r w:rsidRPr="009610C2">
        <w:rPr>
          <w:spacing w:val="24"/>
        </w:rPr>
        <w:t xml:space="preserve"> </w:t>
      </w:r>
      <w:r w:rsidRPr="009610C2">
        <w:rPr>
          <w:spacing w:val="-1"/>
        </w:rPr>
        <w:t>Confirmarile</w:t>
      </w:r>
      <w:r w:rsidRPr="009610C2">
        <w:rPr>
          <w:spacing w:val="22"/>
        </w:rPr>
        <w:t xml:space="preserve"> </w:t>
      </w:r>
      <w:r w:rsidRPr="009610C2">
        <w:rPr>
          <w:spacing w:val="-1"/>
        </w:rPr>
        <w:t>din</w:t>
      </w:r>
      <w:r w:rsidRPr="009610C2">
        <w:rPr>
          <w:spacing w:val="75"/>
        </w:rPr>
        <w:t xml:space="preserve"> </w:t>
      </w:r>
      <w:r w:rsidRPr="009610C2">
        <w:rPr>
          <w:spacing w:val="-1"/>
        </w:rPr>
        <w:t>partea</w:t>
      </w:r>
      <w:r w:rsidRPr="009610C2">
        <w:rPr>
          <w:spacing w:val="50"/>
        </w:rPr>
        <w:t xml:space="preserve"> </w:t>
      </w:r>
      <w:r w:rsidRPr="009610C2">
        <w:rPr>
          <w:spacing w:val="-1"/>
        </w:rPr>
        <w:t>sefilor</w:t>
      </w:r>
      <w:r w:rsidRPr="009610C2">
        <w:rPr>
          <w:spacing w:val="50"/>
        </w:rPr>
        <w:t xml:space="preserve"> </w:t>
      </w:r>
      <w:r w:rsidRPr="009610C2">
        <w:rPr>
          <w:spacing w:val="-2"/>
        </w:rPr>
        <w:t>de</w:t>
      </w:r>
      <w:r w:rsidRPr="009610C2">
        <w:rPr>
          <w:spacing w:val="50"/>
        </w:rPr>
        <w:t xml:space="preserve"> </w:t>
      </w:r>
      <w:r w:rsidRPr="009610C2">
        <w:rPr>
          <w:spacing w:val="-1"/>
        </w:rPr>
        <w:t>puncte</w:t>
      </w:r>
      <w:r w:rsidRPr="009610C2">
        <w:rPr>
          <w:spacing w:val="49"/>
        </w:rPr>
        <w:t xml:space="preserve"> </w:t>
      </w:r>
      <w:r w:rsidRPr="009610C2">
        <w:t>de</w:t>
      </w:r>
      <w:r w:rsidRPr="009610C2">
        <w:rPr>
          <w:spacing w:val="50"/>
        </w:rPr>
        <w:t xml:space="preserve"> </w:t>
      </w:r>
      <w:r w:rsidRPr="009610C2">
        <w:rPr>
          <w:spacing w:val="-1"/>
        </w:rPr>
        <w:t>lucru</w:t>
      </w:r>
      <w:r w:rsidRPr="009610C2">
        <w:rPr>
          <w:spacing w:val="50"/>
        </w:rPr>
        <w:t xml:space="preserve"> </w:t>
      </w:r>
      <w:r w:rsidRPr="009610C2">
        <w:t>nu</w:t>
      </w:r>
      <w:r w:rsidRPr="009610C2">
        <w:rPr>
          <w:spacing w:val="49"/>
        </w:rPr>
        <w:t xml:space="preserve"> </w:t>
      </w:r>
      <w:r w:rsidRPr="009610C2">
        <w:rPr>
          <w:spacing w:val="-1"/>
        </w:rPr>
        <w:t>constituie</w:t>
      </w:r>
      <w:r w:rsidRPr="009610C2">
        <w:rPr>
          <w:spacing w:val="51"/>
        </w:rPr>
        <w:t xml:space="preserve"> </w:t>
      </w:r>
      <w:r w:rsidRPr="009610C2">
        <w:t>o</w:t>
      </w:r>
      <w:r w:rsidRPr="009610C2">
        <w:rPr>
          <w:spacing w:val="47"/>
        </w:rPr>
        <w:t xml:space="preserve"> </w:t>
      </w:r>
      <w:r w:rsidRPr="009610C2">
        <w:t>dovada</w:t>
      </w:r>
      <w:r w:rsidRPr="009610C2">
        <w:rPr>
          <w:spacing w:val="49"/>
        </w:rPr>
        <w:t xml:space="preserve"> </w:t>
      </w:r>
      <w:r w:rsidRPr="009610C2">
        <w:t>a</w:t>
      </w:r>
      <w:r w:rsidRPr="009610C2">
        <w:rPr>
          <w:spacing w:val="50"/>
        </w:rPr>
        <w:t xml:space="preserve"> </w:t>
      </w:r>
      <w:r w:rsidRPr="009610C2">
        <w:rPr>
          <w:spacing w:val="-1"/>
        </w:rPr>
        <w:t>executarii</w:t>
      </w:r>
      <w:r w:rsidRPr="009610C2">
        <w:rPr>
          <w:spacing w:val="50"/>
        </w:rPr>
        <w:t xml:space="preserve"> </w:t>
      </w:r>
      <w:r w:rsidRPr="009610C2">
        <w:rPr>
          <w:spacing w:val="-1"/>
        </w:rPr>
        <w:t>Lucrarilor,</w:t>
      </w:r>
      <w:r w:rsidRPr="009610C2">
        <w:rPr>
          <w:spacing w:val="49"/>
        </w:rPr>
        <w:t xml:space="preserve"> </w:t>
      </w:r>
      <w:r w:rsidRPr="009610C2">
        <w:rPr>
          <w:spacing w:val="-1"/>
        </w:rPr>
        <w:t>respectiv</w:t>
      </w:r>
      <w:r w:rsidRPr="009610C2">
        <w:rPr>
          <w:spacing w:val="47"/>
        </w:rPr>
        <w:t xml:space="preserve"> </w:t>
      </w:r>
      <w:r w:rsidRPr="009610C2">
        <w:t>a</w:t>
      </w:r>
      <w:r w:rsidRPr="009610C2">
        <w:rPr>
          <w:spacing w:val="73"/>
        </w:rPr>
        <w:t xml:space="preserve"> </w:t>
      </w:r>
      <w:r w:rsidRPr="009610C2">
        <w:rPr>
          <w:spacing w:val="-1"/>
        </w:rPr>
        <w:t>prestarii</w:t>
      </w:r>
      <w:r w:rsidRPr="009610C2">
        <w:t xml:space="preserve"> </w:t>
      </w:r>
      <w:r w:rsidRPr="009610C2">
        <w:rPr>
          <w:spacing w:val="-1"/>
        </w:rPr>
        <w:t>Serviciilor.</w:t>
      </w:r>
    </w:p>
    <w:p w14:paraId="5004C07B" w14:textId="77777777" w:rsidR="006F44B1" w:rsidRPr="009610C2" w:rsidRDefault="006F44B1" w:rsidP="00AD573F">
      <w:pPr>
        <w:pStyle w:val="BodyText"/>
        <w:kinsoku w:val="0"/>
        <w:overflowPunct w:val="0"/>
        <w:ind w:left="0"/>
        <w:jc w:val="both"/>
        <w:rPr>
          <w:spacing w:val="-1"/>
        </w:rPr>
      </w:pPr>
    </w:p>
    <w:p w14:paraId="615914A9" w14:textId="32A17267" w:rsidR="006F44B1" w:rsidRPr="009610C2" w:rsidRDefault="006F44B1" w:rsidP="00AD573F">
      <w:pPr>
        <w:pStyle w:val="Heading3"/>
        <w:ind w:left="0"/>
        <w:rPr>
          <w:b w:val="0"/>
          <w:bCs w:val="0"/>
        </w:rPr>
      </w:pPr>
      <w:r w:rsidRPr="009610C2">
        <w:t>Art.</w:t>
      </w:r>
      <w:r w:rsidRPr="009610C2">
        <w:rPr>
          <w:spacing w:val="7"/>
        </w:rPr>
        <w:t xml:space="preserve"> </w:t>
      </w:r>
      <w:r w:rsidRPr="009610C2">
        <w:t>4.</w:t>
      </w:r>
      <w:r w:rsidRPr="009610C2">
        <w:rPr>
          <w:spacing w:val="8"/>
        </w:rPr>
        <w:t xml:space="preserve"> </w:t>
      </w:r>
      <w:r w:rsidRPr="009610C2">
        <w:t>TERMEN</w:t>
      </w:r>
      <w:r w:rsidRPr="009610C2">
        <w:rPr>
          <w:spacing w:val="6"/>
        </w:rPr>
        <w:t xml:space="preserve"> </w:t>
      </w:r>
      <w:r w:rsidRPr="009610C2">
        <w:t>DE</w:t>
      </w:r>
      <w:r w:rsidRPr="009610C2">
        <w:rPr>
          <w:spacing w:val="7"/>
        </w:rPr>
        <w:t xml:space="preserve"> </w:t>
      </w:r>
      <w:r w:rsidRPr="009610C2">
        <w:t>PRESTARE</w:t>
      </w:r>
      <w:r w:rsidRPr="009610C2">
        <w:rPr>
          <w:spacing w:val="7"/>
        </w:rPr>
        <w:t xml:space="preserve"> </w:t>
      </w:r>
      <w:r w:rsidRPr="009610C2">
        <w:t>SI</w:t>
      </w:r>
      <w:r w:rsidRPr="009610C2">
        <w:rPr>
          <w:spacing w:val="8"/>
        </w:rPr>
        <w:t xml:space="preserve"> </w:t>
      </w:r>
      <w:r w:rsidRPr="009610C2">
        <w:t>DE</w:t>
      </w:r>
      <w:r w:rsidRPr="009610C2">
        <w:rPr>
          <w:spacing w:val="8"/>
        </w:rPr>
        <w:t xml:space="preserve"> </w:t>
      </w:r>
      <w:r w:rsidRPr="009610C2">
        <w:t>EXECUTIE.</w:t>
      </w:r>
      <w:r w:rsidRPr="009610C2">
        <w:rPr>
          <w:spacing w:val="7"/>
        </w:rPr>
        <w:t xml:space="preserve"> </w:t>
      </w:r>
      <w:r w:rsidRPr="009610C2">
        <w:t>EXECUTAREA</w:t>
      </w:r>
      <w:r w:rsidRPr="009610C2">
        <w:rPr>
          <w:spacing w:val="6"/>
        </w:rPr>
        <w:t xml:space="preserve"> </w:t>
      </w:r>
      <w:r w:rsidRPr="009610C2">
        <w:t>SI</w:t>
      </w:r>
      <w:r w:rsidRPr="009610C2">
        <w:rPr>
          <w:spacing w:val="6"/>
        </w:rPr>
        <w:t xml:space="preserve"> </w:t>
      </w:r>
      <w:r w:rsidRPr="009610C2">
        <w:t>FINALIZAREA</w:t>
      </w:r>
      <w:r w:rsidRPr="009610C2">
        <w:rPr>
          <w:spacing w:val="71"/>
        </w:rPr>
        <w:t xml:space="preserve"> </w:t>
      </w:r>
      <w:r w:rsidRPr="009610C2">
        <w:t>SERVICIILOR SI LUCRARILOR</w:t>
      </w:r>
    </w:p>
    <w:p w14:paraId="317A7967" w14:textId="2CCEFBC8" w:rsidR="006F44B1" w:rsidRPr="009610C2" w:rsidRDefault="006F44B1" w:rsidP="00AD573F">
      <w:pPr>
        <w:pStyle w:val="BodyText"/>
        <w:numPr>
          <w:ilvl w:val="1"/>
          <w:numId w:val="22"/>
        </w:numPr>
        <w:tabs>
          <w:tab w:val="left" w:pos="1748"/>
        </w:tabs>
        <w:kinsoku w:val="0"/>
        <w:overflowPunct w:val="0"/>
        <w:ind w:left="0" w:firstLine="0"/>
        <w:jc w:val="both"/>
        <w:rPr>
          <w:spacing w:val="-1"/>
        </w:rPr>
      </w:pPr>
      <w:r w:rsidRPr="009610C2">
        <w:rPr>
          <w:spacing w:val="-1"/>
        </w:rPr>
        <w:t>Termenul</w:t>
      </w:r>
      <w:r w:rsidRPr="009610C2">
        <w:rPr>
          <w:spacing w:val="7"/>
        </w:rPr>
        <w:t xml:space="preserve"> </w:t>
      </w:r>
      <w:r w:rsidRPr="009610C2">
        <w:t>de</w:t>
      </w:r>
      <w:r w:rsidRPr="009610C2">
        <w:rPr>
          <w:spacing w:val="7"/>
        </w:rPr>
        <w:t xml:space="preserve"> </w:t>
      </w:r>
      <w:r w:rsidRPr="009610C2">
        <w:rPr>
          <w:spacing w:val="-1"/>
        </w:rPr>
        <w:t>executie</w:t>
      </w:r>
      <w:r w:rsidRPr="009610C2">
        <w:rPr>
          <w:spacing w:val="7"/>
        </w:rPr>
        <w:t xml:space="preserve"> </w:t>
      </w:r>
      <w:r w:rsidRPr="009610C2">
        <w:t>al</w:t>
      </w:r>
      <w:r w:rsidRPr="009610C2">
        <w:rPr>
          <w:spacing w:val="9"/>
        </w:rPr>
        <w:t xml:space="preserve"> </w:t>
      </w:r>
      <w:r w:rsidRPr="009610C2">
        <w:rPr>
          <w:spacing w:val="-1"/>
        </w:rPr>
        <w:t>Lucrarilor</w:t>
      </w:r>
      <w:r w:rsidRPr="009610C2">
        <w:rPr>
          <w:spacing w:val="10"/>
        </w:rPr>
        <w:t xml:space="preserve"> </w:t>
      </w:r>
      <w:r w:rsidRPr="009610C2">
        <w:rPr>
          <w:spacing w:val="-1"/>
        </w:rPr>
        <w:t>și</w:t>
      </w:r>
      <w:r w:rsidRPr="009610C2">
        <w:rPr>
          <w:spacing w:val="10"/>
        </w:rPr>
        <w:t xml:space="preserve"> </w:t>
      </w:r>
      <w:r w:rsidRPr="009610C2">
        <w:rPr>
          <w:spacing w:val="-2"/>
        </w:rPr>
        <w:t>de</w:t>
      </w:r>
      <w:r w:rsidRPr="009610C2">
        <w:rPr>
          <w:spacing w:val="10"/>
        </w:rPr>
        <w:t xml:space="preserve"> </w:t>
      </w:r>
      <w:r w:rsidRPr="009610C2">
        <w:rPr>
          <w:spacing w:val="-1"/>
        </w:rPr>
        <w:t>prestare</w:t>
      </w:r>
      <w:r w:rsidRPr="009610C2">
        <w:rPr>
          <w:spacing w:val="10"/>
        </w:rPr>
        <w:t xml:space="preserve"> </w:t>
      </w:r>
      <w:r w:rsidRPr="009610C2">
        <w:t>a</w:t>
      </w:r>
      <w:r w:rsidRPr="009610C2">
        <w:rPr>
          <w:spacing w:val="12"/>
        </w:rPr>
        <w:t xml:space="preserve"> </w:t>
      </w:r>
      <w:r w:rsidRPr="009610C2">
        <w:rPr>
          <w:spacing w:val="-1"/>
        </w:rPr>
        <w:t>Serviciilor</w:t>
      </w:r>
      <w:r w:rsidRPr="009610C2">
        <w:rPr>
          <w:spacing w:val="10"/>
        </w:rPr>
        <w:t xml:space="preserve"> </w:t>
      </w:r>
      <w:r w:rsidRPr="009610C2">
        <w:rPr>
          <w:spacing w:val="-1"/>
        </w:rPr>
        <w:t>contractate</w:t>
      </w:r>
      <w:r w:rsidRPr="009610C2">
        <w:rPr>
          <w:spacing w:val="10"/>
        </w:rPr>
        <w:t xml:space="preserve"> </w:t>
      </w:r>
      <w:r w:rsidR="00381B30">
        <w:t xml:space="preserve">este de </w:t>
      </w:r>
      <w:r w:rsidR="004A590D">
        <w:t>.......</w:t>
      </w:r>
      <w:r w:rsidR="00381B30" w:rsidRPr="00B31704">
        <w:rPr>
          <w:b/>
          <w:bCs/>
          <w:highlight w:val="yellow"/>
        </w:rPr>
        <w:t xml:space="preserve"> (</w:t>
      </w:r>
      <w:r w:rsidR="004A590D">
        <w:rPr>
          <w:b/>
          <w:bCs/>
          <w:highlight w:val="yellow"/>
        </w:rPr>
        <w:t>...........</w:t>
      </w:r>
      <w:r w:rsidR="00381B30" w:rsidRPr="00B31704">
        <w:rPr>
          <w:b/>
          <w:bCs/>
          <w:highlight w:val="yellow"/>
        </w:rPr>
        <w:t>) luni</w:t>
      </w:r>
      <w:r w:rsidR="00381B30">
        <w:t xml:space="preserve"> incepand cu data de </w:t>
      </w:r>
      <w:r w:rsidR="004A590D">
        <w:t>............</w:t>
      </w:r>
      <w:r w:rsidR="008D282E">
        <w:rPr>
          <w:b/>
          <w:bCs/>
          <w:highlight w:val="yellow"/>
        </w:rPr>
        <w:t xml:space="preserve"> </w:t>
      </w:r>
      <w:r w:rsidRPr="00E27610">
        <w:rPr>
          <w:spacing w:val="-1"/>
          <w:highlight w:val="yellow"/>
        </w:rPr>
        <w:t>si</w:t>
      </w:r>
      <w:r w:rsidRPr="00E27610">
        <w:rPr>
          <w:spacing w:val="48"/>
          <w:highlight w:val="yellow"/>
        </w:rPr>
        <w:t xml:space="preserve"> </w:t>
      </w:r>
      <w:r w:rsidRPr="00E27610">
        <w:rPr>
          <w:highlight w:val="yellow"/>
        </w:rPr>
        <w:t>va</w:t>
      </w:r>
      <w:r w:rsidRPr="00E27610">
        <w:rPr>
          <w:spacing w:val="49"/>
          <w:highlight w:val="yellow"/>
        </w:rPr>
        <w:t xml:space="preserve"> </w:t>
      </w:r>
      <w:r w:rsidRPr="00E27610">
        <w:rPr>
          <w:spacing w:val="-1"/>
          <w:highlight w:val="yellow"/>
        </w:rPr>
        <w:t>respecta</w:t>
      </w:r>
      <w:r w:rsidRPr="00E27610">
        <w:rPr>
          <w:spacing w:val="48"/>
          <w:highlight w:val="yellow"/>
        </w:rPr>
        <w:t xml:space="preserve"> </w:t>
      </w:r>
      <w:r w:rsidRPr="00E27610">
        <w:rPr>
          <w:spacing w:val="-1"/>
          <w:highlight w:val="yellow"/>
        </w:rPr>
        <w:t>prevederile</w:t>
      </w:r>
      <w:r w:rsidRPr="00E27610">
        <w:rPr>
          <w:spacing w:val="54"/>
          <w:highlight w:val="yellow"/>
        </w:rPr>
        <w:t xml:space="preserve"> </w:t>
      </w:r>
      <w:r w:rsidRPr="00E27610">
        <w:rPr>
          <w:spacing w:val="-1"/>
          <w:highlight w:val="yellow"/>
        </w:rPr>
        <w:t>programului</w:t>
      </w:r>
      <w:r w:rsidRPr="00E27610">
        <w:rPr>
          <w:spacing w:val="48"/>
          <w:highlight w:val="yellow"/>
        </w:rPr>
        <w:t xml:space="preserve"> </w:t>
      </w:r>
      <w:r w:rsidRPr="00E27610">
        <w:rPr>
          <w:highlight w:val="yellow"/>
        </w:rPr>
        <w:t>de</w:t>
      </w:r>
      <w:r w:rsidRPr="00E27610">
        <w:rPr>
          <w:spacing w:val="51"/>
          <w:highlight w:val="yellow"/>
        </w:rPr>
        <w:t xml:space="preserve"> </w:t>
      </w:r>
      <w:r w:rsidRPr="00E27610">
        <w:rPr>
          <w:spacing w:val="-1"/>
          <w:highlight w:val="yellow"/>
        </w:rPr>
        <w:t>executie/graficului</w:t>
      </w:r>
      <w:r w:rsidRPr="00E27610">
        <w:rPr>
          <w:spacing w:val="48"/>
          <w:highlight w:val="yellow"/>
        </w:rPr>
        <w:t xml:space="preserve"> </w:t>
      </w:r>
      <w:r w:rsidR="00AB57D3" w:rsidRPr="00E27610">
        <w:rPr>
          <w:spacing w:val="-1"/>
          <w:highlight w:val="yellow"/>
        </w:rPr>
        <w:t>agreat de catre Parti si</w:t>
      </w:r>
      <w:r w:rsidRPr="00E27610">
        <w:rPr>
          <w:spacing w:val="39"/>
          <w:highlight w:val="yellow"/>
        </w:rPr>
        <w:t xml:space="preserve"> </w:t>
      </w:r>
      <w:r w:rsidRPr="00E27610">
        <w:rPr>
          <w:spacing w:val="-1"/>
          <w:highlight w:val="yellow"/>
        </w:rPr>
        <w:t>atasat</w:t>
      </w:r>
      <w:r w:rsidRPr="00E27610">
        <w:rPr>
          <w:spacing w:val="39"/>
          <w:highlight w:val="yellow"/>
        </w:rPr>
        <w:t xml:space="preserve"> </w:t>
      </w:r>
      <w:r w:rsidRPr="00E27610">
        <w:rPr>
          <w:highlight w:val="yellow"/>
        </w:rPr>
        <w:t>in</w:t>
      </w:r>
      <w:r w:rsidRPr="00E27610">
        <w:rPr>
          <w:spacing w:val="38"/>
          <w:highlight w:val="yellow"/>
        </w:rPr>
        <w:t xml:space="preserve"> </w:t>
      </w:r>
      <w:r w:rsidRPr="00E27610">
        <w:rPr>
          <w:b/>
          <w:bCs/>
          <w:spacing w:val="-1"/>
          <w:highlight w:val="yellow"/>
        </w:rPr>
        <w:t>Anexa</w:t>
      </w:r>
      <w:r w:rsidRPr="00E27610">
        <w:rPr>
          <w:b/>
          <w:bCs/>
          <w:spacing w:val="39"/>
          <w:highlight w:val="yellow"/>
        </w:rPr>
        <w:t xml:space="preserve"> </w:t>
      </w:r>
      <w:r w:rsidRPr="00E27610">
        <w:rPr>
          <w:b/>
          <w:bCs/>
          <w:highlight w:val="yellow"/>
        </w:rPr>
        <w:t>2</w:t>
      </w:r>
      <w:r w:rsidRPr="00E27610">
        <w:rPr>
          <w:b/>
          <w:bCs/>
          <w:spacing w:val="38"/>
          <w:highlight w:val="yellow"/>
        </w:rPr>
        <w:t xml:space="preserve"> </w:t>
      </w:r>
      <w:r w:rsidRPr="00E27610">
        <w:rPr>
          <w:highlight w:val="yellow"/>
        </w:rPr>
        <w:t>la</w:t>
      </w:r>
      <w:r w:rsidRPr="00E27610">
        <w:rPr>
          <w:spacing w:val="39"/>
          <w:highlight w:val="yellow"/>
        </w:rPr>
        <w:t xml:space="preserve"> </w:t>
      </w:r>
      <w:r w:rsidRPr="00E27610">
        <w:rPr>
          <w:spacing w:val="-1"/>
          <w:highlight w:val="yellow"/>
        </w:rPr>
        <w:t>prezentul</w:t>
      </w:r>
      <w:r w:rsidRPr="009610C2">
        <w:rPr>
          <w:spacing w:val="-1"/>
        </w:rPr>
        <w:t>.</w:t>
      </w:r>
      <w:r w:rsidRPr="009610C2">
        <w:rPr>
          <w:spacing w:val="38"/>
        </w:rPr>
        <w:t xml:space="preserve"> </w:t>
      </w:r>
    </w:p>
    <w:p w14:paraId="42902E5F" w14:textId="377D77A8" w:rsidR="006F44B1" w:rsidRPr="009610C2" w:rsidRDefault="006F44B1" w:rsidP="00AD573F">
      <w:pPr>
        <w:pStyle w:val="BodyText"/>
        <w:numPr>
          <w:ilvl w:val="1"/>
          <w:numId w:val="22"/>
        </w:numPr>
        <w:tabs>
          <w:tab w:val="left" w:pos="1748"/>
        </w:tabs>
        <w:kinsoku w:val="0"/>
        <w:overflowPunct w:val="0"/>
        <w:ind w:left="0" w:firstLine="0"/>
        <w:jc w:val="both"/>
      </w:pPr>
      <w:r w:rsidRPr="009610C2">
        <w:rPr>
          <w:spacing w:val="-1"/>
        </w:rPr>
        <w:t>Intarzierea</w:t>
      </w:r>
      <w:r w:rsidRPr="009610C2">
        <w:t xml:space="preserve"> </w:t>
      </w:r>
      <w:r w:rsidRPr="009610C2">
        <w:rPr>
          <w:spacing w:val="-1"/>
        </w:rPr>
        <w:t>inceperii</w:t>
      </w:r>
      <w:r w:rsidRPr="009610C2">
        <w:rPr>
          <w:spacing w:val="1"/>
        </w:rPr>
        <w:t xml:space="preserve"> </w:t>
      </w:r>
      <w:r w:rsidRPr="009610C2">
        <w:rPr>
          <w:spacing w:val="-1"/>
        </w:rPr>
        <w:t>Lucrarilor</w:t>
      </w:r>
      <w:r w:rsidRPr="009610C2">
        <w:rPr>
          <w:spacing w:val="3"/>
        </w:rPr>
        <w:t xml:space="preserve"> </w:t>
      </w:r>
      <w:r w:rsidRPr="009610C2">
        <w:rPr>
          <w:spacing w:val="-1"/>
        </w:rPr>
        <w:t>si/sau</w:t>
      </w:r>
      <w:r w:rsidRPr="009610C2">
        <w:rPr>
          <w:spacing w:val="2"/>
        </w:rPr>
        <w:t xml:space="preserve"> </w:t>
      </w:r>
      <w:r w:rsidRPr="009610C2">
        <w:rPr>
          <w:spacing w:val="-1"/>
        </w:rPr>
        <w:t>Serviciilor</w:t>
      </w:r>
      <w:r w:rsidRPr="009610C2">
        <w:rPr>
          <w:spacing w:val="4"/>
        </w:rPr>
        <w:t xml:space="preserve"> </w:t>
      </w:r>
      <w:r w:rsidRPr="009610C2">
        <w:rPr>
          <w:spacing w:val="-2"/>
        </w:rPr>
        <w:t>fata</w:t>
      </w:r>
      <w:r w:rsidRPr="009610C2">
        <w:t xml:space="preserve"> de</w:t>
      </w:r>
      <w:r w:rsidRPr="009610C2">
        <w:rPr>
          <w:spacing w:val="2"/>
        </w:rPr>
        <w:t xml:space="preserve"> </w:t>
      </w:r>
      <w:r w:rsidRPr="009610C2">
        <w:rPr>
          <w:spacing w:val="-2"/>
        </w:rPr>
        <w:t>data</w:t>
      </w:r>
      <w:r w:rsidRPr="009610C2">
        <w:rPr>
          <w:spacing w:val="2"/>
        </w:rPr>
        <w:t xml:space="preserve"> </w:t>
      </w:r>
      <w:r w:rsidRPr="009610C2">
        <w:rPr>
          <w:spacing w:val="-1"/>
        </w:rPr>
        <w:t>stabilita</w:t>
      </w:r>
      <w:r w:rsidRPr="009610C2">
        <w:rPr>
          <w:spacing w:val="4"/>
        </w:rPr>
        <w:t xml:space="preserve"> </w:t>
      </w:r>
      <w:r w:rsidRPr="009610C2">
        <w:rPr>
          <w:spacing w:val="-1"/>
        </w:rPr>
        <w:t>conform</w:t>
      </w:r>
      <w:r w:rsidRPr="009610C2">
        <w:rPr>
          <w:spacing w:val="-2"/>
        </w:rPr>
        <w:t xml:space="preserve"> </w:t>
      </w:r>
      <w:r w:rsidRPr="009610C2">
        <w:rPr>
          <w:spacing w:val="-1"/>
        </w:rPr>
        <w:t>prezentului</w:t>
      </w:r>
      <w:r w:rsidRPr="009610C2">
        <w:rPr>
          <w:spacing w:val="85"/>
        </w:rPr>
        <w:t xml:space="preserve"> </w:t>
      </w:r>
      <w:r w:rsidRPr="009610C2">
        <w:rPr>
          <w:spacing w:val="-1"/>
        </w:rPr>
        <w:t>Contract</w:t>
      </w:r>
      <w:r w:rsidR="0005299D">
        <w:rPr>
          <w:spacing w:val="-1"/>
        </w:rPr>
        <w:t xml:space="preserve"> cu mai mult de 5 zile lucratoare</w:t>
      </w:r>
      <w:r w:rsidRPr="009610C2">
        <w:rPr>
          <w:spacing w:val="-1"/>
        </w:rPr>
        <w:t>,</w:t>
      </w:r>
      <w:r w:rsidRPr="00E27610">
        <w:rPr>
          <w:spacing w:val="-1"/>
        </w:rPr>
        <w:t xml:space="preserve"> </w:t>
      </w:r>
      <w:r w:rsidR="0005299D" w:rsidRPr="00E27610">
        <w:rPr>
          <w:spacing w:val="-1"/>
        </w:rPr>
        <w:t xml:space="preserve">da dreptul Beneficiarului sa considere Contractul reziliat </w:t>
      </w:r>
      <w:r w:rsidRPr="00E27610">
        <w:rPr>
          <w:spacing w:val="-1"/>
        </w:rPr>
        <w:t xml:space="preserve">de </w:t>
      </w:r>
      <w:r w:rsidRPr="009610C2">
        <w:rPr>
          <w:spacing w:val="-1"/>
        </w:rPr>
        <w:t>drept</w:t>
      </w:r>
      <w:r w:rsidRPr="00E27610">
        <w:rPr>
          <w:spacing w:val="-1"/>
        </w:rPr>
        <w:t xml:space="preserve"> in </w:t>
      </w:r>
      <w:r w:rsidRPr="009610C2">
        <w:rPr>
          <w:spacing w:val="-1"/>
        </w:rPr>
        <w:t>conformitate</w:t>
      </w:r>
      <w:r w:rsidRPr="00E27610">
        <w:rPr>
          <w:spacing w:val="-1"/>
        </w:rPr>
        <w:t xml:space="preserve"> cu </w:t>
      </w:r>
      <w:r w:rsidRPr="009610C2">
        <w:rPr>
          <w:spacing w:val="-1"/>
        </w:rPr>
        <w:t>prevederile</w:t>
      </w:r>
      <w:r w:rsidRPr="009610C2">
        <w:rPr>
          <w:spacing w:val="13"/>
        </w:rPr>
        <w:t xml:space="preserve"> </w:t>
      </w:r>
      <w:r w:rsidRPr="009610C2">
        <w:t>art.</w:t>
      </w:r>
      <w:r w:rsidRPr="009610C2">
        <w:rPr>
          <w:spacing w:val="15"/>
        </w:rPr>
        <w:t xml:space="preserve"> </w:t>
      </w:r>
      <w:r w:rsidRPr="009610C2">
        <w:t>10</w:t>
      </w:r>
      <w:r w:rsidRPr="009610C2">
        <w:rPr>
          <w:spacing w:val="12"/>
        </w:rPr>
        <w:t xml:space="preserve"> </w:t>
      </w:r>
      <w:r w:rsidRPr="009610C2">
        <w:t>de</w:t>
      </w:r>
      <w:r w:rsidRPr="009610C2">
        <w:rPr>
          <w:spacing w:val="12"/>
        </w:rPr>
        <w:t xml:space="preserve"> </w:t>
      </w:r>
      <w:r w:rsidRPr="009610C2">
        <w:rPr>
          <w:spacing w:val="-2"/>
        </w:rPr>
        <w:t>mai</w:t>
      </w:r>
      <w:r w:rsidRPr="009610C2">
        <w:rPr>
          <w:spacing w:val="53"/>
        </w:rPr>
        <w:t xml:space="preserve"> </w:t>
      </w:r>
      <w:r w:rsidRPr="009610C2">
        <w:t xml:space="preserve">jos </w:t>
      </w:r>
      <w:r w:rsidRPr="009610C2">
        <w:rPr>
          <w:spacing w:val="-1"/>
        </w:rPr>
        <w:t>si</w:t>
      </w:r>
      <w:r w:rsidRPr="009610C2">
        <w:t xml:space="preserve"> </w:t>
      </w:r>
      <w:r w:rsidRPr="009610C2">
        <w:rPr>
          <w:spacing w:val="-1"/>
        </w:rPr>
        <w:t>aplicarea</w:t>
      </w:r>
      <w:r w:rsidRPr="009610C2">
        <w:t xml:space="preserve"> </w:t>
      </w:r>
      <w:r w:rsidRPr="009610C2">
        <w:rPr>
          <w:spacing w:val="-1"/>
        </w:rPr>
        <w:t>penalizarilor</w:t>
      </w:r>
      <w:r w:rsidRPr="009610C2">
        <w:t xml:space="preserve"> </w:t>
      </w:r>
      <w:r w:rsidRPr="009610C2">
        <w:rPr>
          <w:spacing w:val="-1"/>
        </w:rPr>
        <w:t>contractuale</w:t>
      </w:r>
      <w:r w:rsidRPr="009610C2">
        <w:t xml:space="preserve"> </w:t>
      </w:r>
      <w:r w:rsidRPr="009610C2">
        <w:rPr>
          <w:spacing w:val="-1"/>
        </w:rPr>
        <w:t>expres prevazute</w:t>
      </w:r>
      <w:r w:rsidRPr="009610C2">
        <w:t xml:space="preserve"> in</w:t>
      </w:r>
      <w:r w:rsidRPr="009610C2">
        <w:rPr>
          <w:spacing w:val="-3"/>
        </w:rPr>
        <w:t xml:space="preserve"> </w:t>
      </w:r>
      <w:r w:rsidRPr="009610C2">
        <w:t>prezentul.</w:t>
      </w:r>
    </w:p>
    <w:p w14:paraId="4AF5FC8D" w14:textId="2B486DD3" w:rsidR="0005299D" w:rsidRDefault="006F44B1" w:rsidP="0005299D">
      <w:pPr>
        <w:pStyle w:val="BodyText"/>
        <w:numPr>
          <w:ilvl w:val="1"/>
          <w:numId w:val="22"/>
        </w:numPr>
        <w:tabs>
          <w:tab w:val="left" w:pos="1748"/>
        </w:tabs>
        <w:kinsoku w:val="0"/>
        <w:overflowPunct w:val="0"/>
        <w:ind w:left="0" w:firstLine="0"/>
        <w:jc w:val="both"/>
        <w:rPr>
          <w:spacing w:val="-1"/>
        </w:rPr>
      </w:pPr>
      <w:r w:rsidRPr="009610C2">
        <w:lastRenderedPageBreak/>
        <w:t>In</w:t>
      </w:r>
      <w:r w:rsidRPr="009610C2">
        <w:rPr>
          <w:spacing w:val="11"/>
        </w:rPr>
        <w:t xml:space="preserve"> </w:t>
      </w:r>
      <w:r w:rsidRPr="009610C2">
        <w:rPr>
          <w:spacing w:val="-1"/>
        </w:rPr>
        <w:t>cazul</w:t>
      </w:r>
      <w:r w:rsidRPr="009610C2">
        <w:rPr>
          <w:spacing w:val="10"/>
        </w:rPr>
        <w:t xml:space="preserve"> </w:t>
      </w:r>
      <w:r w:rsidRPr="009610C2">
        <w:t>in</w:t>
      </w:r>
      <w:r w:rsidRPr="009610C2">
        <w:rPr>
          <w:spacing w:val="13"/>
        </w:rPr>
        <w:t xml:space="preserve"> </w:t>
      </w:r>
      <w:r w:rsidRPr="009610C2">
        <w:rPr>
          <w:spacing w:val="-1"/>
        </w:rPr>
        <w:t>care</w:t>
      </w:r>
      <w:r w:rsidRPr="009610C2">
        <w:rPr>
          <w:spacing w:val="10"/>
        </w:rPr>
        <w:t xml:space="preserve"> </w:t>
      </w:r>
      <w:r w:rsidRPr="009610C2">
        <w:t>pe</w:t>
      </w:r>
      <w:r w:rsidRPr="009610C2">
        <w:rPr>
          <w:spacing w:val="12"/>
        </w:rPr>
        <w:t xml:space="preserve"> </w:t>
      </w:r>
      <w:r w:rsidRPr="009610C2">
        <w:rPr>
          <w:spacing w:val="-1"/>
        </w:rPr>
        <w:t>parcursul</w:t>
      </w:r>
      <w:r w:rsidRPr="009610C2">
        <w:rPr>
          <w:spacing w:val="12"/>
        </w:rPr>
        <w:t xml:space="preserve"> </w:t>
      </w:r>
      <w:r w:rsidRPr="009610C2">
        <w:rPr>
          <w:spacing w:val="-1"/>
        </w:rPr>
        <w:t>derularii</w:t>
      </w:r>
      <w:r w:rsidRPr="009610C2">
        <w:rPr>
          <w:spacing w:val="13"/>
        </w:rPr>
        <w:t xml:space="preserve"> </w:t>
      </w:r>
      <w:r w:rsidRPr="009610C2">
        <w:rPr>
          <w:spacing w:val="-1"/>
        </w:rPr>
        <w:t>Contractului</w:t>
      </w:r>
      <w:r w:rsidR="00615D72">
        <w:rPr>
          <w:spacing w:val="-1"/>
        </w:rPr>
        <w:t>,</w:t>
      </w:r>
      <w:r w:rsidRPr="009610C2">
        <w:rPr>
          <w:spacing w:val="12"/>
        </w:rPr>
        <w:t xml:space="preserve"> </w:t>
      </w:r>
      <w:r w:rsidRPr="009610C2">
        <w:rPr>
          <w:spacing w:val="-1"/>
        </w:rPr>
        <w:t>Prestatorul</w:t>
      </w:r>
      <w:r w:rsidR="0005299D">
        <w:rPr>
          <w:spacing w:val="-1"/>
        </w:rPr>
        <w:t>:</w:t>
      </w:r>
    </w:p>
    <w:p w14:paraId="28767242" w14:textId="0F784470" w:rsidR="0005299D" w:rsidRDefault="0005299D" w:rsidP="0005299D">
      <w:pPr>
        <w:pStyle w:val="BodyText"/>
        <w:tabs>
          <w:tab w:val="left" w:pos="1748"/>
        </w:tabs>
        <w:kinsoku w:val="0"/>
        <w:overflowPunct w:val="0"/>
        <w:ind w:left="0"/>
        <w:jc w:val="both"/>
        <w:rPr>
          <w:spacing w:val="-1"/>
        </w:rPr>
      </w:pPr>
      <w:r>
        <w:rPr>
          <w:spacing w:val="-1"/>
        </w:rPr>
        <w:t>-</w:t>
      </w:r>
      <w:r>
        <w:rPr>
          <w:spacing w:val="-1"/>
        </w:rPr>
        <w:tab/>
      </w:r>
      <w:r w:rsidRPr="009610C2">
        <w:rPr>
          <w:spacing w:val="-1"/>
        </w:rPr>
        <w:t>depaseste</w:t>
      </w:r>
      <w:r>
        <w:rPr>
          <w:spacing w:val="-1"/>
        </w:rPr>
        <w:t xml:space="preserve"> </w:t>
      </w:r>
      <w:r w:rsidRPr="00E27610">
        <w:rPr>
          <w:spacing w:val="-1"/>
        </w:rPr>
        <w:t>fiecare</w:t>
      </w:r>
      <w:r w:rsidRPr="0005299D">
        <w:rPr>
          <w:spacing w:val="12"/>
        </w:rPr>
        <w:t xml:space="preserve"> </w:t>
      </w:r>
      <w:r w:rsidR="006F44B1" w:rsidRPr="0005299D">
        <w:rPr>
          <w:spacing w:val="-1"/>
        </w:rPr>
        <w:t>termen</w:t>
      </w:r>
      <w:r w:rsidRPr="0005299D">
        <w:rPr>
          <w:spacing w:val="-1"/>
        </w:rPr>
        <w:t xml:space="preserve"> de executie faza</w:t>
      </w:r>
      <w:r>
        <w:rPr>
          <w:spacing w:val="-1"/>
        </w:rPr>
        <w:t>/etapa/tronson</w:t>
      </w:r>
      <w:r w:rsidRPr="0005299D">
        <w:rPr>
          <w:spacing w:val="-1"/>
        </w:rPr>
        <w:t xml:space="preserve"> </w:t>
      </w:r>
      <w:r w:rsidR="006F44B1" w:rsidRPr="0005299D">
        <w:rPr>
          <w:spacing w:val="-1"/>
        </w:rPr>
        <w:t>inscris</w:t>
      </w:r>
      <w:r w:rsidR="006F44B1" w:rsidRPr="0005299D">
        <w:rPr>
          <w:spacing w:val="7"/>
        </w:rPr>
        <w:t xml:space="preserve"> </w:t>
      </w:r>
      <w:r w:rsidR="006F44B1" w:rsidRPr="009610C2">
        <w:t>in</w:t>
      </w:r>
      <w:r w:rsidR="006F44B1" w:rsidRPr="0005299D">
        <w:rPr>
          <w:spacing w:val="9"/>
        </w:rPr>
        <w:t xml:space="preserve"> </w:t>
      </w:r>
      <w:r w:rsidR="006F44B1" w:rsidRPr="0005299D">
        <w:rPr>
          <w:spacing w:val="-1"/>
        </w:rPr>
        <w:t>graficul</w:t>
      </w:r>
      <w:r w:rsidR="006F44B1" w:rsidRPr="0005299D">
        <w:rPr>
          <w:spacing w:val="7"/>
        </w:rPr>
        <w:t xml:space="preserve"> </w:t>
      </w:r>
      <w:r w:rsidR="006F44B1" w:rsidRPr="0005299D">
        <w:rPr>
          <w:spacing w:val="-2"/>
        </w:rPr>
        <w:t>de</w:t>
      </w:r>
      <w:r w:rsidR="006F44B1" w:rsidRPr="0005299D">
        <w:rPr>
          <w:spacing w:val="85"/>
        </w:rPr>
        <w:t xml:space="preserve"> </w:t>
      </w:r>
      <w:r w:rsidR="006F44B1" w:rsidRPr="0005299D">
        <w:rPr>
          <w:spacing w:val="-1"/>
        </w:rPr>
        <w:t>executie</w:t>
      </w:r>
      <w:r w:rsidR="006F44B1" w:rsidRPr="0005299D">
        <w:rPr>
          <w:spacing w:val="16"/>
        </w:rPr>
        <w:t xml:space="preserve"> </w:t>
      </w:r>
      <w:r w:rsidR="006F44B1" w:rsidRPr="0005299D">
        <w:rPr>
          <w:spacing w:val="-1"/>
        </w:rPr>
        <w:t>(atasat</w:t>
      </w:r>
      <w:r w:rsidR="006F44B1" w:rsidRPr="0005299D">
        <w:rPr>
          <w:spacing w:val="14"/>
        </w:rPr>
        <w:t xml:space="preserve"> </w:t>
      </w:r>
      <w:r w:rsidR="006F44B1" w:rsidRPr="009610C2">
        <w:t>in</w:t>
      </w:r>
      <w:r w:rsidR="006F44B1" w:rsidRPr="0005299D">
        <w:rPr>
          <w:spacing w:val="13"/>
        </w:rPr>
        <w:t xml:space="preserve"> </w:t>
      </w:r>
      <w:r w:rsidR="006F44B1" w:rsidRPr="0005299D">
        <w:rPr>
          <w:b/>
          <w:bCs/>
          <w:spacing w:val="-1"/>
        </w:rPr>
        <w:t>Anexa</w:t>
      </w:r>
      <w:r w:rsidR="006F44B1" w:rsidRPr="0005299D">
        <w:rPr>
          <w:b/>
          <w:bCs/>
          <w:spacing w:val="12"/>
        </w:rPr>
        <w:t xml:space="preserve"> </w:t>
      </w:r>
      <w:r w:rsidR="006F44B1" w:rsidRPr="0005299D">
        <w:rPr>
          <w:b/>
          <w:bCs/>
        </w:rPr>
        <w:t>2</w:t>
      </w:r>
      <w:r w:rsidR="006F44B1" w:rsidRPr="0005299D">
        <w:rPr>
          <w:b/>
          <w:bCs/>
          <w:spacing w:val="14"/>
        </w:rPr>
        <w:t xml:space="preserve"> </w:t>
      </w:r>
      <w:r w:rsidR="006F44B1" w:rsidRPr="009610C2">
        <w:t>la</w:t>
      </w:r>
      <w:r w:rsidR="006F44B1" w:rsidRPr="0005299D">
        <w:rPr>
          <w:spacing w:val="12"/>
        </w:rPr>
        <w:t xml:space="preserve"> </w:t>
      </w:r>
      <w:r w:rsidR="006F44B1" w:rsidRPr="0005299D">
        <w:rPr>
          <w:spacing w:val="-1"/>
        </w:rPr>
        <w:t>Contract)</w:t>
      </w:r>
      <w:r w:rsidR="006F44B1" w:rsidRPr="0005299D">
        <w:rPr>
          <w:spacing w:val="15"/>
        </w:rPr>
        <w:t xml:space="preserve"> </w:t>
      </w:r>
      <w:r w:rsidR="006F44B1" w:rsidRPr="009610C2">
        <w:t>cu</w:t>
      </w:r>
      <w:r w:rsidR="006F44B1" w:rsidRPr="0005299D">
        <w:rPr>
          <w:spacing w:val="11"/>
        </w:rPr>
        <w:t xml:space="preserve"> </w:t>
      </w:r>
      <w:r w:rsidR="006F44B1" w:rsidRPr="0005299D">
        <w:rPr>
          <w:spacing w:val="-1"/>
        </w:rPr>
        <w:t>mai</w:t>
      </w:r>
      <w:r w:rsidR="006F44B1" w:rsidRPr="0005299D">
        <w:rPr>
          <w:spacing w:val="14"/>
        </w:rPr>
        <w:t xml:space="preserve"> </w:t>
      </w:r>
      <w:r w:rsidR="006F44B1" w:rsidRPr="0005299D">
        <w:rPr>
          <w:spacing w:val="-1"/>
        </w:rPr>
        <w:t>mult</w:t>
      </w:r>
      <w:r w:rsidR="006F44B1" w:rsidRPr="0005299D">
        <w:rPr>
          <w:spacing w:val="14"/>
        </w:rPr>
        <w:t xml:space="preserve"> </w:t>
      </w:r>
      <w:r w:rsidR="006F44B1" w:rsidRPr="009610C2">
        <w:t>de</w:t>
      </w:r>
      <w:r w:rsidR="006F44B1" w:rsidRPr="0005299D">
        <w:rPr>
          <w:spacing w:val="12"/>
        </w:rPr>
        <w:t xml:space="preserve"> </w:t>
      </w:r>
      <w:r w:rsidRPr="0005299D">
        <w:rPr>
          <w:spacing w:val="1"/>
        </w:rPr>
        <w:t>5</w:t>
      </w:r>
      <w:r w:rsidRPr="0005299D">
        <w:rPr>
          <w:spacing w:val="14"/>
        </w:rPr>
        <w:t xml:space="preserve"> </w:t>
      </w:r>
      <w:r w:rsidR="006F44B1" w:rsidRPr="0005299D">
        <w:rPr>
          <w:spacing w:val="-1"/>
        </w:rPr>
        <w:t>zile</w:t>
      </w:r>
      <w:r w:rsidRPr="0005299D">
        <w:rPr>
          <w:spacing w:val="-1"/>
        </w:rPr>
        <w:t xml:space="preserve"> lucratoare fiecare si/sau </w:t>
      </w:r>
    </w:p>
    <w:p w14:paraId="73CBE1EC" w14:textId="13E637F5" w:rsidR="0005299D" w:rsidRDefault="0005299D" w:rsidP="0005299D">
      <w:pPr>
        <w:pStyle w:val="BodyText"/>
        <w:tabs>
          <w:tab w:val="left" w:pos="1748"/>
        </w:tabs>
        <w:kinsoku w:val="0"/>
        <w:overflowPunct w:val="0"/>
        <w:ind w:left="0"/>
        <w:jc w:val="both"/>
        <w:rPr>
          <w:spacing w:val="14"/>
        </w:rPr>
      </w:pPr>
      <w:r>
        <w:rPr>
          <w:spacing w:val="-1"/>
        </w:rPr>
        <w:t>-</w:t>
      </w:r>
      <w:r>
        <w:rPr>
          <w:spacing w:val="-1"/>
        </w:rPr>
        <w:tab/>
      </w:r>
      <w:r w:rsidRPr="009610C2">
        <w:rPr>
          <w:spacing w:val="-1"/>
        </w:rPr>
        <w:t>depaseste</w:t>
      </w:r>
      <w:r>
        <w:rPr>
          <w:spacing w:val="-1"/>
        </w:rPr>
        <w:t xml:space="preserve"> </w:t>
      </w:r>
      <w:r w:rsidRPr="0005299D">
        <w:rPr>
          <w:spacing w:val="-1"/>
        </w:rPr>
        <w:t>termenul de finalizare cu mai mult de</w:t>
      </w:r>
      <w:r>
        <w:rPr>
          <w:spacing w:val="-1"/>
        </w:rPr>
        <w:t xml:space="preserve"> 10 zile lucratoare</w:t>
      </w:r>
      <w:r w:rsidRPr="0005299D">
        <w:rPr>
          <w:spacing w:val="-1"/>
        </w:rPr>
        <w:t xml:space="preserve"> </w:t>
      </w:r>
      <w:r w:rsidR="006F44B1" w:rsidRPr="0005299D">
        <w:rPr>
          <w:spacing w:val="-1"/>
        </w:rPr>
        <w:t>si/sau</w:t>
      </w:r>
      <w:r w:rsidR="006F44B1" w:rsidRPr="0005299D">
        <w:rPr>
          <w:spacing w:val="14"/>
        </w:rPr>
        <w:t xml:space="preserve"> </w:t>
      </w:r>
    </w:p>
    <w:p w14:paraId="5AE60FA1" w14:textId="1125489A" w:rsidR="000E14CC" w:rsidRDefault="0005299D" w:rsidP="0005299D">
      <w:pPr>
        <w:pStyle w:val="BodyText"/>
        <w:tabs>
          <w:tab w:val="left" w:pos="1748"/>
        </w:tabs>
        <w:kinsoku w:val="0"/>
        <w:overflowPunct w:val="0"/>
        <w:ind w:left="0"/>
        <w:jc w:val="both"/>
        <w:rPr>
          <w:spacing w:val="-1"/>
        </w:rPr>
      </w:pPr>
      <w:r>
        <w:rPr>
          <w:spacing w:val="14"/>
        </w:rPr>
        <w:t>-</w:t>
      </w:r>
      <w:r>
        <w:rPr>
          <w:spacing w:val="14"/>
        </w:rPr>
        <w:tab/>
      </w:r>
      <w:r w:rsidRPr="00E27610">
        <w:rPr>
          <w:spacing w:val="-1"/>
        </w:rPr>
        <w:t>incetineste</w:t>
      </w:r>
      <w:r w:rsidR="000E14CC">
        <w:rPr>
          <w:spacing w:val="-1"/>
        </w:rPr>
        <w:t xml:space="preserve"> </w:t>
      </w:r>
      <w:r w:rsidRPr="00E27610">
        <w:rPr>
          <w:spacing w:val="-1"/>
        </w:rPr>
        <w:t xml:space="preserve">ritmul de executie a </w:t>
      </w:r>
      <w:r>
        <w:rPr>
          <w:spacing w:val="-1"/>
        </w:rPr>
        <w:t>L</w:t>
      </w:r>
      <w:r w:rsidRPr="00E27610">
        <w:rPr>
          <w:spacing w:val="-1"/>
        </w:rPr>
        <w:t>ucrarilor</w:t>
      </w:r>
      <w:r>
        <w:rPr>
          <w:spacing w:val="-1"/>
        </w:rPr>
        <w:t xml:space="preserve"> si de prestare a Serviciilor</w:t>
      </w:r>
      <w:r w:rsidRPr="00E27610">
        <w:rPr>
          <w:spacing w:val="-1"/>
        </w:rPr>
        <w:t xml:space="preserve"> pentru o perioada de cel putin 5 zile lucratoare si Beneficiarul considera ca ace</w:t>
      </w:r>
      <w:r>
        <w:rPr>
          <w:spacing w:val="-1"/>
        </w:rPr>
        <w:t>asta incetinire va avea impact semnificativ asupra termenului de finalizare si/ sau</w:t>
      </w:r>
    </w:p>
    <w:p w14:paraId="70B81CC1" w14:textId="5E4CF776" w:rsidR="000E14CC" w:rsidRDefault="0005299D" w:rsidP="0005299D">
      <w:pPr>
        <w:pStyle w:val="BodyText"/>
        <w:tabs>
          <w:tab w:val="left" w:pos="1748"/>
        </w:tabs>
        <w:kinsoku w:val="0"/>
        <w:overflowPunct w:val="0"/>
        <w:ind w:left="0"/>
        <w:jc w:val="both"/>
        <w:rPr>
          <w:spacing w:val="-1"/>
        </w:rPr>
      </w:pPr>
      <w:r>
        <w:rPr>
          <w:spacing w:val="-1"/>
        </w:rPr>
        <w:t>-</w:t>
      </w:r>
      <w:r>
        <w:rPr>
          <w:spacing w:val="-1"/>
        </w:rPr>
        <w:tab/>
      </w:r>
      <w:r w:rsidR="006F44B1" w:rsidRPr="0005299D">
        <w:rPr>
          <w:spacing w:val="-1"/>
        </w:rPr>
        <w:t>paraseste</w:t>
      </w:r>
      <w:r w:rsidR="006F44B1" w:rsidRPr="00E27610">
        <w:rPr>
          <w:spacing w:val="-1"/>
        </w:rPr>
        <w:t xml:space="preserve"> </w:t>
      </w:r>
      <w:r w:rsidR="006F44B1" w:rsidRPr="0005299D">
        <w:rPr>
          <w:spacing w:val="-1"/>
        </w:rPr>
        <w:t>santierul</w:t>
      </w:r>
      <w:r w:rsidR="006F44B1" w:rsidRPr="00E27610">
        <w:rPr>
          <w:spacing w:val="-1"/>
        </w:rPr>
        <w:t xml:space="preserve"> inainte de a </w:t>
      </w:r>
      <w:r w:rsidR="006F44B1" w:rsidRPr="0005299D">
        <w:rPr>
          <w:spacing w:val="-1"/>
        </w:rPr>
        <w:t>finaliza</w:t>
      </w:r>
      <w:r w:rsidR="006F44B1" w:rsidRPr="00E27610">
        <w:rPr>
          <w:spacing w:val="-1"/>
        </w:rPr>
        <w:t xml:space="preserve"> </w:t>
      </w:r>
      <w:r w:rsidR="006F44B1" w:rsidRPr="0005299D">
        <w:rPr>
          <w:spacing w:val="-1"/>
        </w:rPr>
        <w:t>Lucrarile</w:t>
      </w:r>
      <w:r w:rsidR="006F44B1" w:rsidRPr="00E27610">
        <w:rPr>
          <w:spacing w:val="-1"/>
        </w:rPr>
        <w:t xml:space="preserve"> </w:t>
      </w:r>
      <w:r w:rsidR="006F44B1" w:rsidRPr="0005299D">
        <w:rPr>
          <w:spacing w:val="-1"/>
        </w:rPr>
        <w:t>si/sau</w:t>
      </w:r>
      <w:r w:rsidR="006F44B1" w:rsidRPr="00E27610">
        <w:rPr>
          <w:spacing w:val="-1"/>
        </w:rPr>
        <w:t xml:space="preserve"> </w:t>
      </w:r>
      <w:r w:rsidR="006F44B1" w:rsidRPr="0005299D">
        <w:rPr>
          <w:spacing w:val="-1"/>
        </w:rPr>
        <w:t>Serviciile</w:t>
      </w:r>
      <w:r w:rsidR="006F44B1" w:rsidRPr="00E27610">
        <w:rPr>
          <w:spacing w:val="-1"/>
        </w:rPr>
        <w:t xml:space="preserve"> </w:t>
      </w:r>
      <w:r w:rsidR="006F44B1" w:rsidRPr="0005299D">
        <w:rPr>
          <w:spacing w:val="-1"/>
        </w:rPr>
        <w:t>contractate,</w:t>
      </w:r>
    </w:p>
    <w:p w14:paraId="304FD711" w14:textId="669F517F" w:rsidR="006F44B1" w:rsidRPr="0005299D" w:rsidRDefault="006F44B1" w:rsidP="00E27610">
      <w:pPr>
        <w:pStyle w:val="BodyText"/>
        <w:tabs>
          <w:tab w:val="left" w:pos="1748"/>
        </w:tabs>
        <w:kinsoku w:val="0"/>
        <w:overflowPunct w:val="0"/>
        <w:ind w:left="0"/>
        <w:jc w:val="both"/>
        <w:rPr>
          <w:spacing w:val="-1"/>
        </w:rPr>
      </w:pPr>
      <w:r w:rsidRPr="0005299D">
        <w:rPr>
          <w:spacing w:val="-1"/>
        </w:rPr>
        <w:t>Beneficiarul</w:t>
      </w:r>
      <w:r w:rsidRPr="00E27610">
        <w:rPr>
          <w:spacing w:val="-1"/>
        </w:rPr>
        <w:t xml:space="preserve"> </w:t>
      </w:r>
      <w:r w:rsidRPr="0005299D">
        <w:rPr>
          <w:spacing w:val="-1"/>
        </w:rPr>
        <w:t>are</w:t>
      </w:r>
      <w:r w:rsidRPr="00E27610">
        <w:rPr>
          <w:spacing w:val="-1"/>
        </w:rPr>
        <w:t xml:space="preserve"> </w:t>
      </w:r>
      <w:r w:rsidRPr="0005299D">
        <w:rPr>
          <w:spacing w:val="-1"/>
        </w:rPr>
        <w:t>dreptul</w:t>
      </w:r>
      <w:r w:rsidRPr="00E27610">
        <w:rPr>
          <w:spacing w:val="-1"/>
        </w:rPr>
        <w:t xml:space="preserve"> </w:t>
      </w:r>
      <w:r w:rsidR="000E14CC">
        <w:rPr>
          <w:spacing w:val="-1"/>
        </w:rPr>
        <w:t>sa considere Contractul reziliat de drept</w:t>
      </w:r>
      <w:r w:rsidRPr="0005299D">
        <w:rPr>
          <w:spacing w:val="51"/>
        </w:rPr>
        <w:t xml:space="preserve"> </w:t>
      </w:r>
      <w:r w:rsidRPr="009610C2">
        <w:t>in</w:t>
      </w:r>
      <w:r w:rsidRPr="0005299D">
        <w:rPr>
          <w:spacing w:val="52"/>
        </w:rPr>
        <w:t xml:space="preserve"> </w:t>
      </w:r>
      <w:r w:rsidRPr="0005299D">
        <w:rPr>
          <w:spacing w:val="-1"/>
        </w:rPr>
        <w:t>conformitate</w:t>
      </w:r>
      <w:r w:rsidRPr="0005299D">
        <w:rPr>
          <w:spacing w:val="51"/>
        </w:rPr>
        <w:t xml:space="preserve"> </w:t>
      </w:r>
      <w:r w:rsidRPr="0005299D">
        <w:rPr>
          <w:spacing w:val="-1"/>
        </w:rPr>
        <w:t>cu</w:t>
      </w:r>
      <w:r w:rsidRPr="0005299D">
        <w:rPr>
          <w:spacing w:val="65"/>
        </w:rPr>
        <w:t xml:space="preserve"> </w:t>
      </w:r>
      <w:r w:rsidRPr="0005299D">
        <w:rPr>
          <w:spacing w:val="-1"/>
        </w:rPr>
        <w:t>prevederile</w:t>
      </w:r>
      <w:r w:rsidRPr="0005299D">
        <w:rPr>
          <w:spacing w:val="8"/>
        </w:rPr>
        <w:t xml:space="preserve"> </w:t>
      </w:r>
      <w:r w:rsidRPr="0005299D">
        <w:rPr>
          <w:spacing w:val="-1"/>
        </w:rPr>
        <w:t>art.</w:t>
      </w:r>
      <w:r w:rsidRPr="0005299D">
        <w:rPr>
          <w:spacing w:val="7"/>
        </w:rPr>
        <w:t xml:space="preserve"> </w:t>
      </w:r>
      <w:r w:rsidRPr="009610C2">
        <w:t>10</w:t>
      </w:r>
      <w:r w:rsidRPr="0005299D">
        <w:rPr>
          <w:spacing w:val="7"/>
        </w:rPr>
        <w:t xml:space="preserve"> </w:t>
      </w:r>
      <w:r w:rsidRPr="009610C2">
        <w:t>de</w:t>
      </w:r>
      <w:r w:rsidRPr="0005299D">
        <w:rPr>
          <w:spacing w:val="7"/>
        </w:rPr>
        <w:t xml:space="preserve"> </w:t>
      </w:r>
      <w:r w:rsidRPr="009610C2">
        <w:t>mai</w:t>
      </w:r>
      <w:r w:rsidRPr="0005299D">
        <w:rPr>
          <w:spacing w:val="7"/>
        </w:rPr>
        <w:t xml:space="preserve"> </w:t>
      </w:r>
      <w:r w:rsidRPr="009610C2">
        <w:t>jos</w:t>
      </w:r>
      <w:r w:rsidRPr="0005299D">
        <w:rPr>
          <w:spacing w:val="6"/>
        </w:rPr>
        <w:t xml:space="preserve"> </w:t>
      </w:r>
      <w:r w:rsidRPr="0005299D">
        <w:rPr>
          <w:spacing w:val="-1"/>
        </w:rPr>
        <w:t>si</w:t>
      </w:r>
      <w:r w:rsidRPr="0005299D">
        <w:rPr>
          <w:spacing w:val="8"/>
        </w:rPr>
        <w:t xml:space="preserve"> </w:t>
      </w:r>
      <w:r w:rsidRPr="009610C2">
        <w:t>de</w:t>
      </w:r>
      <w:r w:rsidRPr="0005299D">
        <w:rPr>
          <w:spacing w:val="7"/>
        </w:rPr>
        <w:t xml:space="preserve"> </w:t>
      </w:r>
      <w:r w:rsidRPr="009610C2">
        <w:t>a</w:t>
      </w:r>
      <w:r w:rsidRPr="0005299D">
        <w:rPr>
          <w:spacing w:val="8"/>
        </w:rPr>
        <w:t xml:space="preserve"> </w:t>
      </w:r>
      <w:r w:rsidRPr="0005299D">
        <w:rPr>
          <w:spacing w:val="-1"/>
        </w:rPr>
        <w:t>aplica</w:t>
      </w:r>
      <w:r w:rsidRPr="0005299D">
        <w:rPr>
          <w:spacing w:val="7"/>
        </w:rPr>
        <w:t xml:space="preserve"> </w:t>
      </w:r>
      <w:r w:rsidRPr="0005299D">
        <w:rPr>
          <w:spacing w:val="-1"/>
        </w:rPr>
        <w:t>penalizarile</w:t>
      </w:r>
      <w:r w:rsidRPr="0005299D">
        <w:rPr>
          <w:spacing w:val="5"/>
        </w:rPr>
        <w:t xml:space="preserve"> </w:t>
      </w:r>
      <w:r w:rsidRPr="0005299D">
        <w:rPr>
          <w:spacing w:val="-1"/>
        </w:rPr>
        <w:t>contractuale</w:t>
      </w:r>
      <w:r w:rsidRPr="0005299D">
        <w:rPr>
          <w:spacing w:val="12"/>
        </w:rPr>
        <w:t xml:space="preserve"> </w:t>
      </w:r>
      <w:r w:rsidRPr="0005299D">
        <w:rPr>
          <w:spacing w:val="-1"/>
        </w:rPr>
        <w:t>expres</w:t>
      </w:r>
      <w:r w:rsidRPr="0005299D">
        <w:rPr>
          <w:spacing w:val="6"/>
        </w:rPr>
        <w:t xml:space="preserve"> </w:t>
      </w:r>
      <w:r w:rsidRPr="0005299D">
        <w:rPr>
          <w:spacing w:val="-1"/>
        </w:rPr>
        <w:t>prevazute</w:t>
      </w:r>
      <w:r w:rsidRPr="0005299D">
        <w:rPr>
          <w:spacing w:val="7"/>
        </w:rPr>
        <w:t xml:space="preserve"> </w:t>
      </w:r>
      <w:r w:rsidRPr="0005299D">
        <w:rPr>
          <w:spacing w:val="-1"/>
        </w:rPr>
        <w:t>in</w:t>
      </w:r>
      <w:r w:rsidRPr="0005299D">
        <w:rPr>
          <w:spacing w:val="71"/>
        </w:rPr>
        <w:t xml:space="preserve"> </w:t>
      </w:r>
      <w:r w:rsidRPr="0005299D">
        <w:rPr>
          <w:spacing w:val="-1"/>
        </w:rPr>
        <w:t>prezentul.</w:t>
      </w:r>
    </w:p>
    <w:p w14:paraId="2A5880C2" w14:textId="2B6E1DA8" w:rsidR="006F44B1" w:rsidRPr="009610C2" w:rsidRDefault="006F44B1" w:rsidP="00E27610">
      <w:pPr>
        <w:pStyle w:val="BodyText"/>
        <w:numPr>
          <w:ilvl w:val="1"/>
          <w:numId w:val="22"/>
        </w:numPr>
        <w:tabs>
          <w:tab w:val="left" w:pos="1748"/>
        </w:tabs>
        <w:kinsoku w:val="0"/>
        <w:overflowPunct w:val="0"/>
        <w:ind w:left="0" w:firstLine="0"/>
        <w:jc w:val="both"/>
        <w:rPr>
          <w:spacing w:val="-1"/>
        </w:rPr>
      </w:pPr>
      <w:r w:rsidRPr="009610C2">
        <w:t>La</w:t>
      </w:r>
      <w:r w:rsidRPr="009610C2">
        <w:rPr>
          <w:spacing w:val="19"/>
        </w:rPr>
        <w:t xml:space="preserve"> </w:t>
      </w:r>
      <w:r w:rsidRPr="009610C2">
        <w:rPr>
          <w:spacing w:val="-1"/>
        </w:rPr>
        <w:t>finalizarea</w:t>
      </w:r>
      <w:r w:rsidRPr="009610C2">
        <w:rPr>
          <w:spacing w:val="20"/>
        </w:rPr>
        <w:t xml:space="preserve"> </w:t>
      </w:r>
      <w:r w:rsidRPr="009610C2">
        <w:rPr>
          <w:spacing w:val="-1"/>
        </w:rPr>
        <w:t>Lucrarilor</w:t>
      </w:r>
      <w:r w:rsidRPr="009610C2">
        <w:rPr>
          <w:spacing w:val="18"/>
        </w:rPr>
        <w:t xml:space="preserve"> </w:t>
      </w:r>
      <w:r w:rsidRPr="009610C2">
        <w:rPr>
          <w:spacing w:val="-1"/>
        </w:rPr>
        <w:t>(inclusiv</w:t>
      </w:r>
      <w:r w:rsidRPr="009610C2">
        <w:rPr>
          <w:spacing w:val="19"/>
        </w:rPr>
        <w:t xml:space="preserve"> </w:t>
      </w:r>
      <w:r w:rsidRPr="009610C2">
        <w:rPr>
          <w:spacing w:val="-1"/>
        </w:rPr>
        <w:t>parti</w:t>
      </w:r>
      <w:r w:rsidRPr="009610C2">
        <w:rPr>
          <w:spacing w:val="19"/>
        </w:rPr>
        <w:t xml:space="preserve"> </w:t>
      </w:r>
      <w:r w:rsidRPr="009610C2">
        <w:rPr>
          <w:spacing w:val="-2"/>
        </w:rPr>
        <w:t>de</w:t>
      </w:r>
      <w:r w:rsidRPr="009610C2">
        <w:rPr>
          <w:spacing w:val="22"/>
        </w:rPr>
        <w:t xml:space="preserve"> </w:t>
      </w:r>
      <w:r w:rsidRPr="009610C2">
        <w:rPr>
          <w:spacing w:val="-1"/>
        </w:rPr>
        <w:t>Lucrari)</w:t>
      </w:r>
      <w:r w:rsidRPr="009610C2">
        <w:rPr>
          <w:spacing w:val="18"/>
        </w:rPr>
        <w:t xml:space="preserve"> </w:t>
      </w:r>
      <w:r w:rsidRPr="009610C2">
        <w:t>ce</w:t>
      </w:r>
      <w:r w:rsidRPr="009610C2">
        <w:rPr>
          <w:spacing w:val="19"/>
        </w:rPr>
        <w:t xml:space="preserve"> </w:t>
      </w:r>
      <w:r w:rsidRPr="009610C2">
        <w:rPr>
          <w:spacing w:val="-1"/>
        </w:rPr>
        <w:t>fac</w:t>
      </w:r>
      <w:r w:rsidRPr="009610C2">
        <w:rPr>
          <w:spacing w:val="19"/>
        </w:rPr>
        <w:t xml:space="preserve"> </w:t>
      </w:r>
      <w:r w:rsidRPr="009610C2">
        <w:rPr>
          <w:spacing w:val="-1"/>
        </w:rPr>
        <w:t>obiectul</w:t>
      </w:r>
      <w:r w:rsidRPr="009610C2">
        <w:rPr>
          <w:spacing w:val="17"/>
        </w:rPr>
        <w:t xml:space="preserve"> </w:t>
      </w:r>
      <w:r w:rsidRPr="009610C2">
        <w:rPr>
          <w:spacing w:val="-1"/>
        </w:rPr>
        <w:t>prezentului</w:t>
      </w:r>
      <w:r w:rsidRPr="009610C2">
        <w:rPr>
          <w:spacing w:val="19"/>
        </w:rPr>
        <w:t xml:space="preserve"> </w:t>
      </w:r>
      <w:r w:rsidRPr="009610C2">
        <w:rPr>
          <w:spacing w:val="-1"/>
        </w:rPr>
        <w:t>Contract,</w:t>
      </w:r>
      <w:r w:rsidRPr="009610C2">
        <w:rPr>
          <w:spacing w:val="51"/>
        </w:rPr>
        <w:t xml:space="preserve"> </w:t>
      </w:r>
      <w:r w:rsidRPr="009610C2">
        <w:rPr>
          <w:spacing w:val="-1"/>
        </w:rPr>
        <w:t>Prestatorul</w:t>
      </w:r>
      <w:r w:rsidRPr="009610C2">
        <w:rPr>
          <w:spacing w:val="15"/>
        </w:rPr>
        <w:t xml:space="preserve"> </w:t>
      </w:r>
      <w:r w:rsidRPr="009610C2">
        <w:t>va</w:t>
      </w:r>
      <w:r w:rsidRPr="009610C2">
        <w:rPr>
          <w:spacing w:val="12"/>
        </w:rPr>
        <w:t xml:space="preserve"> </w:t>
      </w:r>
      <w:r w:rsidRPr="009610C2">
        <w:rPr>
          <w:spacing w:val="-1"/>
        </w:rPr>
        <w:t>transmite</w:t>
      </w:r>
      <w:r w:rsidRPr="009610C2">
        <w:rPr>
          <w:spacing w:val="16"/>
        </w:rPr>
        <w:t xml:space="preserve"> </w:t>
      </w:r>
      <w:r w:rsidRPr="009610C2">
        <w:rPr>
          <w:spacing w:val="-1"/>
        </w:rPr>
        <w:t>catre</w:t>
      </w:r>
      <w:r w:rsidRPr="009610C2">
        <w:rPr>
          <w:spacing w:val="16"/>
        </w:rPr>
        <w:t xml:space="preserve"> </w:t>
      </w:r>
      <w:r w:rsidRPr="009610C2">
        <w:rPr>
          <w:spacing w:val="-1"/>
        </w:rPr>
        <w:t>Beneficiar</w:t>
      </w:r>
      <w:r w:rsidRPr="009610C2">
        <w:rPr>
          <w:spacing w:val="15"/>
        </w:rPr>
        <w:t xml:space="preserve"> </w:t>
      </w:r>
      <w:r w:rsidRPr="009610C2">
        <w:t>o</w:t>
      </w:r>
      <w:r w:rsidRPr="009610C2">
        <w:rPr>
          <w:spacing w:val="14"/>
        </w:rPr>
        <w:t xml:space="preserve"> </w:t>
      </w:r>
      <w:r w:rsidRPr="009610C2">
        <w:rPr>
          <w:spacing w:val="-2"/>
        </w:rPr>
        <w:t>notificare</w:t>
      </w:r>
      <w:r w:rsidRPr="009610C2">
        <w:rPr>
          <w:spacing w:val="15"/>
        </w:rPr>
        <w:t xml:space="preserve"> </w:t>
      </w:r>
      <w:r w:rsidRPr="009610C2">
        <w:t>prin</w:t>
      </w:r>
      <w:r w:rsidRPr="009610C2">
        <w:rPr>
          <w:spacing w:val="11"/>
        </w:rPr>
        <w:t xml:space="preserve"> </w:t>
      </w:r>
      <w:r w:rsidRPr="009610C2">
        <w:rPr>
          <w:spacing w:val="-1"/>
        </w:rPr>
        <w:t>care</w:t>
      </w:r>
      <w:r w:rsidRPr="009610C2">
        <w:rPr>
          <w:spacing w:val="15"/>
        </w:rPr>
        <w:t xml:space="preserve"> </w:t>
      </w:r>
      <w:r w:rsidRPr="009610C2">
        <w:t>il</w:t>
      </w:r>
      <w:r w:rsidRPr="009610C2">
        <w:rPr>
          <w:spacing w:val="12"/>
        </w:rPr>
        <w:t xml:space="preserve"> </w:t>
      </w:r>
      <w:r w:rsidRPr="009610C2">
        <w:t>anunta</w:t>
      </w:r>
      <w:r w:rsidRPr="009610C2">
        <w:rPr>
          <w:spacing w:val="15"/>
        </w:rPr>
        <w:t xml:space="preserve"> </w:t>
      </w:r>
      <w:r w:rsidRPr="009610C2">
        <w:rPr>
          <w:spacing w:val="-1"/>
        </w:rPr>
        <w:t>locul,</w:t>
      </w:r>
      <w:r w:rsidRPr="009610C2">
        <w:rPr>
          <w:spacing w:val="14"/>
        </w:rPr>
        <w:t xml:space="preserve"> </w:t>
      </w:r>
      <w:r w:rsidRPr="009610C2">
        <w:t>data</w:t>
      </w:r>
      <w:r w:rsidRPr="009610C2">
        <w:rPr>
          <w:spacing w:val="15"/>
        </w:rPr>
        <w:t xml:space="preserve"> </w:t>
      </w:r>
      <w:r w:rsidRPr="009610C2">
        <w:rPr>
          <w:spacing w:val="-1"/>
        </w:rPr>
        <w:t>si</w:t>
      </w:r>
      <w:r w:rsidRPr="009610C2">
        <w:rPr>
          <w:spacing w:val="12"/>
        </w:rPr>
        <w:t xml:space="preserve"> </w:t>
      </w:r>
      <w:r w:rsidRPr="009610C2">
        <w:t>ora</w:t>
      </w:r>
      <w:r w:rsidRPr="009610C2">
        <w:rPr>
          <w:spacing w:val="15"/>
        </w:rPr>
        <w:t xml:space="preserve"> </w:t>
      </w:r>
      <w:r w:rsidRPr="009610C2">
        <w:rPr>
          <w:spacing w:val="-1"/>
        </w:rPr>
        <w:t>la</w:t>
      </w:r>
      <w:r w:rsidRPr="009610C2">
        <w:rPr>
          <w:spacing w:val="15"/>
        </w:rPr>
        <w:t xml:space="preserve"> </w:t>
      </w:r>
      <w:r w:rsidRPr="009610C2">
        <w:rPr>
          <w:spacing w:val="-2"/>
        </w:rPr>
        <w:t>care</w:t>
      </w:r>
      <w:r w:rsidRPr="009610C2">
        <w:rPr>
          <w:spacing w:val="69"/>
        </w:rPr>
        <w:t xml:space="preserve"> </w:t>
      </w:r>
      <w:r w:rsidRPr="009610C2">
        <w:t>va</w:t>
      </w:r>
      <w:r w:rsidRPr="009610C2">
        <w:rPr>
          <w:spacing w:val="10"/>
        </w:rPr>
        <w:t xml:space="preserve"> </w:t>
      </w:r>
      <w:r w:rsidRPr="009610C2">
        <w:rPr>
          <w:spacing w:val="-1"/>
        </w:rPr>
        <w:t>avea</w:t>
      </w:r>
      <w:r w:rsidRPr="009610C2">
        <w:rPr>
          <w:spacing w:val="8"/>
        </w:rPr>
        <w:t xml:space="preserve"> </w:t>
      </w:r>
      <w:r w:rsidRPr="009610C2">
        <w:rPr>
          <w:spacing w:val="-1"/>
        </w:rPr>
        <w:t>loc</w:t>
      </w:r>
      <w:r w:rsidRPr="009610C2">
        <w:rPr>
          <w:spacing w:val="10"/>
        </w:rPr>
        <w:t xml:space="preserve"> </w:t>
      </w:r>
      <w:r w:rsidRPr="009610C2">
        <w:rPr>
          <w:spacing w:val="-1"/>
        </w:rPr>
        <w:t>receptia</w:t>
      </w:r>
      <w:r w:rsidRPr="009610C2">
        <w:rPr>
          <w:spacing w:val="7"/>
        </w:rPr>
        <w:t xml:space="preserve"> </w:t>
      </w:r>
      <w:r w:rsidRPr="009610C2">
        <w:rPr>
          <w:spacing w:val="-1"/>
        </w:rPr>
        <w:t>tehnica</w:t>
      </w:r>
      <w:r w:rsidRPr="009610C2">
        <w:rPr>
          <w:spacing w:val="7"/>
        </w:rPr>
        <w:t xml:space="preserve"> </w:t>
      </w:r>
      <w:r w:rsidRPr="009610C2">
        <w:t>a</w:t>
      </w:r>
      <w:r w:rsidRPr="009610C2">
        <w:rPr>
          <w:spacing w:val="10"/>
        </w:rPr>
        <w:t xml:space="preserve"> </w:t>
      </w:r>
      <w:r w:rsidRPr="009610C2">
        <w:rPr>
          <w:spacing w:val="-1"/>
        </w:rPr>
        <w:t>lucrarii</w:t>
      </w:r>
      <w:r w:rsidRPr="009610C2">
        <w:rPr>
          <w:spacing w:val="7"/>
        </w:rPr>
        <w:t xml:space="preserve"> </w:t>
      </w:r>
      <w:r w:rsidRPr="009610C2">
        <w:rPr>
          <w:spacing w:val="-1"/>
        </w:rPr>
        <w:t>si</w:t>
      </w:r>
      <w:r w:rsidRPr="009610C2">
        <w:rPr>
          <w:spacing w:val="8"/>
        </w:rPr>
        <w:t xml:space="preserve"> </w:t>
      </w:r>
      <w:r w:rsidRPr="009610C2">
        <w:rPr>
          <w:spacing w:val="-1"/>
        </w:rPr>
        <w:t>masuratorile</w:t>
      </w:r>
      <w:r w:rsidRPr="009610C2">
        <w:rPr>
          <w:spacing w:val="10"/>
        </w:rPr>
        <w:t xml:space="preserve"> </w:t>
      </w:r>
      <w:r w:rsidRPr="009610C2">
        <w:rPr>
          <w:spacing w:val="-1"/>
        </w:rPr>
        <w:t>necesare,</w:t>
      </w:r>
      <w:r w:rsidRPr="009610C2">
        <w:rPr>
          <w:spacing w:val="9"/>
        </w:rPr>
        <w:t xml:space="preserve"> </w:t>
      </w:r>
      <w:r w:rsidRPr="009610C2">
        <w:rPr>
          <w:spacing w:val="-1"/>
        </w:rPr>
        <w:t>dar</w:t>
      </w:r>
      <w:r w:rsidRPr="009610C2">
        <w:rPr>
          <w:spacing w:val="9"/>
        </w:rPr>
        <w:t xml:space="preserve"> </w:t>
      </w:r>
      <w:r w:rsidRPr="009610C2">
        <w:rPr>
          <w:spacing w:val="-2"/>
        </w:rPr>
        <w:t>nu</w:t>
      </w:r>
      <w:r w:rsidRPr="009610C2">
        <w:rPr>
          <w:spacing w:val="9"/>
        </w:rPr>
        <w:t xml:space="preserve"> </w:t>
      </w:r>
      <w:r w:rsidRPr="009610C2">
        <w:rPr>
          <w:spacing w:val="-1"/>
        </w:rPr>
        <w:t>mai</w:t>
      </w:r>
      <w:r w:rsidRPr="009610C2">
        <w:rPr>
          <w:spacing w:val="8"/>
        </w:rPr>
        <w:t xml:space="preserve"> </w:t>
      </w:r>
      <w:r w:rsidRPr="009610C2">
        <w:rPr>
          <w:spacing w:val="-1"/>
        </w:rPr>
        <w:t>tarziu</w:t>
      </w:r>
      <w:r w:rsidRPr="009610C2">
        <w:rPr>
          <w:spacing w:val="10"/>
        </w:rPr>
        <w:t xml:space="preserve"> </w:t>
      </w:r>
      <w:r w:rsidRPr="009610C2">
        <w:rPr>
          <w:spacing w:val="-2"/>
        </w:rPr>
        <w:t>de</w:t>
      </w:r>
      <w:r w:rsidRPr="009610C2">
        <w:rPr>
          <w:spacing w:val="10"/>
        </w:rPr>
        <w:t xml:space="preserve"> </w:t>
      </w:r>
      <w:r w:rsidRPr="009610C2">
        <w:t>5</w:t>
      </w:r>
      <w:r w:rsidRPr="009610C2">
        <w:rPr>
          <w:spacing w:val="7"/>
        </w:rPr>
        <w:t xml:space="preserve"> </w:t>
      </w:r>
      <w:r w:rsidRPr="009610C2">
        <w:rPr>
          <w:spacing w:val="-1"/>
        </w:rPr>
        <w:t>(cinci)</w:t>
      </w:r>
      <w:r w:rsidRPr="009610C2">
        <w:rPr>
          <w:spacing w:val="9"/>
        </w:rPr>
        <w:t xml:space="preserve"> </w:t>
      </w:r>
      <w:r w:rsidRPr="009610C2">
        <w:rPr>
          <w:spacing w:val="-2"/>
        </w:rPr>
        <w:t>zile</w:t>
      </w:r>
      <w:r w:rsidRPr="009610C2">
        <w:rPr>
          <w:spacing w:val="75"/>
        </w:rPr>
        <w:t xml:space="preserve"> </w:t>
      </w:r>
      <w:r w:rsidRPr="009610C2">
        <w:rPr>
          <w:spacing w:val="-1"/>
        </w:rPr>
        <w:t>calendaristice</w:t>
      </w:r>
      <w:r w:rsidRPr="009610C2">
        <w:rPr>
          <w:spacing w:val="7"/>
        </w:rPr>
        <w:t xml:space="preserve"> </w:t>
      </w:r>
      <w:r w:rsidRPr="009610C2">
        <w:t>de</w:t>
      </w:r>
      <w:r w:rsidRPr="009610C2">
        <w:rPr>
          <w:spacing w:val="7"/>
        </w:rPr>
        <w:t xml:space="preserve"> </w:t>
      </w:r>
      <w:r w:rsidRPr="009610C2">
        <w:t>la</w:t>
      </w:r>
      <w:r w:rsidRPr="009610C2">
        <w:rPr>
          <w:spacing w:val="7"/>
        </w:rPr>
        <w:t xml:space="preserve"> </w:t>
      </w:r>
      <w:r w:rsidRPr="009610C2">
        <w:rPr>
          <w:spacing w:val="-1"/>
        </w:rPr>
        <w:t>terminarea</w:t>
      </w:r>
      <w:r w:rsidRPr="009610C2">
        <w:rPr>
          <w:spacing w:val="8"/>
        </w:rPr>
        <w:t xml:space="preserve"> </w:t>
      </w:r>
      <w:r w:rsidRPr="009610C2">
        <w:rPr>
          <w:spacing w:val="-1"/>
        </w:rPr>
        <w:t>acestora.</w:t>
      </w:r>
      <w:r w:rsidRPr="009610C2">
        <w:rPr>
          <w:spacing w:val="16"/>
        </w:rPr>
        <w:t xml:space="preserve"> </w:t>
      </w:r>
      <w:r w:rsidRPr="009610C2">
        <w:rPr>
          <w:spacing w:val="-1"/>
        </w:rPr>
        <w:t>Beneficiarul</w:t>
      </w:r>
      <w:r w:rsidRPr="009610C2">
        <w:rPr>
          <w:spacing w:val="8"/>
        </w:rPr>
        <w:t xml:space="preserve"> </w:t>
      </w:r>
      <w:r w:rsidRPr="009610C2">
        <w:rPr>
          <w:spacing w:val="-1"/>
        </w:rPr>
        <w:t>impreuna</w:t>
      </w:r>
      <w:r w:rsidRPr="009610C2">
        <w:rPr>
          <w:spacing w:val="10"/>
        </w:rPr>
        <w:t xml:space="preserve"> </w:t>
      </w:r>
      <w:r w:rsidRPr="009610C2">
        <w:t>cu</w:t>
      </w:r>
      <w:r w:rsidRPr="009610C2">
        <w:rPr>
          <w:spacing w:val="7"/>
        </w:rPr>
        <w:t xml:space="preserve"> </w:t>
      </w:r>
      <w:r w:rsidRPr="009610C2">
        <w:rPr>
          <w:spacing w:val="-1"/>
        </w:rPr>
        <w:t>un</w:t>
      </w:r>
      <w:r w:rsidRPr="009610C2">
        <w:rPr>
          <w:spacing w:val="9"/>
        </w:rPr>
        <w:t xml:space="preserve"> </w:t>
      </w:r>
      <w:r w:rsidRPr="009610C2">
        <w:rPr>
          <w:spacing w:val="-1"/>
        </w:rPr>
        <w:t>reprezentant</w:t>
      </w:r>
      <w:r w:rsidRPr="009610C2">
        <w:rPr>
          <w:spacing w:val="7"/>
        </w:rPr>
        <w:t xml:space="preserve"> </w:t>
      </w:r>
      <w:r w:rsidRPr="009610C2">
        <w:rPr>
          <w:spacing w:val="-1"/>
        </w:rPr>
        <w:t>al</w:t>
      </w:r>
      <w:r w:rsidRPr="009610C2">
        <w:rPr>
          <w:spacing w:val="53"/>
        </w:rPr>
        <w:t xml:space="preserve"> </w:t>
      </w:r>
      <w:r w:rsidRPr="009610C2">
        <w:rPr>
          <w:spacing w:val="-1"/>
        </w:rPr>
        <w:t>Prestatorului,</w:t>
      </w:r>
      <w:r w:rsidRPr="009610C2">
        <w:rPr>
          <w:spacing w:val="21"/>
        </w:rPr>
        <w:t xml:space="preserve"> </w:t>
      </w:r>
      <w:r w:rsidRPr="009610C2">
        <w:t>al</w:t>
      </w:r>
      <w:r w:rsidRPr="009610C2">
        <w:rPr>
          <w:spacing w:val="25"/>
        </w:rPr>
        <w:t xml:space="preserve"> </w:t>
      </w:r>
      <w:r w:rsidRPr="009610C2">
        <w:rPr>
          <w:spacing w:val="-1"/>
        </w:rPr>
        <w:t>Supervizorului</w:t>
      </w:r>
      <w:r w:rsidRPr="009610C2">
        <w:rPr>
          <w:spacing w:val="24"/>
        </w:rPr>
        <w:t xml:space="preserve"> </w:t>
      </w:r>
      <w:r w:rsidRPr="009610C2">
        <w:rPr>
          <w:spacing w:val="-1"/>
        </w:rPr>
        <w:t>si</w:t>
      </w:r>
      <w:r w:rsidRPr="009610C2">
        <w:rPr>
          <w:spacing w:val="22"/>
        </w:rPr>
        <w:t xml:space="preserve"> </w:t>
      </w:r>
      <w:r w:rsidRPr="009610C2">
        <w:t>al</w:t>
      </w:r>
      <w:r w:rsidRPr="009610C2">
        <w:rPr>
          <w:spacing w:val="24"/>
        </w:rPr>
        <w:t xml:space="preserve"> </w:t>
      </w:r>
      <w:r w:rsidRPr="009610C2">
        <w:rPr>
          <w:spacing w:val="-1"/>
        </w:rPr>
        <w:t>Autoritatii</w:t>
      </w:r>
      <w:r w:rsidRPr="009610C2">
        <w:rPr>
          <w:spacing w:val="27"/>
        </w:rPr>
        <w:t xml:space="preserve"> </w:t>
      </w:r>
      <w:r w:rsidRPr="009610C2">
        <w:rPr>
          <w:spacing w:val="-1"/>
        </w:rPr>
        <w:t>Contractante</w:t>
      </w:r>
      <w:r w:rsidRPr="009610C2">
        <w:rPr>
          <w:spacing w:val="26"/>
        </w:rPr>
        <w:t xml:space="preserve"> </w:t>
      </w:r>
      <w:r w:rsidRPr="009610C2">
        <w:rPr>
          <w:spacing w:val="-1"/>
        </w:rPr>
        <w:t>relevante</w:t>
      </w:r>
      <w:r w:rsidRPr="009610C2">
        <w:rPr>
          <w:spacing w:val="25"/>
        </w:rPr>
        <w:t xml:space="preserve"> </w:t>
      </w:r>
      <w:r w:rsidRPr="009610C2">
        <w:t>vor</w:t>
      </w:r>
      <w:r w:rsidRPr="009610C2">
        <w:rPr>
          <w:spacing w:val="21"/>
        </w:rPr>
        <w:t xml:space="preserve"> </w:t>
      </w:r>
      <w:r w:rsidRPr="009610C2">
        <w:rPr>
          <w:spacing w:val="-1"/>
        </w:rPr>
        <w:t>inspecta</w:t>
      </w:r>
      <w:r w:rsidRPr="009610C2">
        <w:rPr>
          <w:spacing w:val="24"/>
        </w:rPr>
        <w:t xml:space="preserve"> </w:t>
      </w:r>
      <w:r w:rsidRPr="009610C2">
        <w:rPr>
          <w:spacing w:val="-1"/>
        </w:rPr>
        <w:t>Lucrarile</w:t>
      </w:r>
      <w:r w:rsidRPr="009610C2">
        <w:rPr>
          <w:spacing w:val="25"/>
        </w:rPr>
        <w:t xml:space="preserve"> </w:t>
      </w:r>
      <w:r w:rsidRPr="009610C2">
        <w:rPr>
          <w:spacing w:val="-1"/>
        </w:rPr>
        <w:t>si</w:t>
      </w:r>
      <w:r w:rsidRPr="009610C2">
        <w:rPr>
          <w:spacing w:val="67"/>
        </w:rPr>
        <w:t xml:space="preserve"> </w:t>
      </w:r>
      <w:r w:rsidRPr="009610C2">
        <w:t>vor</w:t>
      </w:r>
      <w:r w:rsidRPr="009610C2">
        <w:rPr>
          <w:spacing w:val="47"/>
        </w:rPr>
        <w:t xml:space="preserve"> </w:t>
      </w:r>
      <w:r w:rsidRPr="009610C2">
        <w:rPr>
          <w:spacing w:val="-1"/>
        </w:rPr>
        <w:t>efectua</w:t>
      </w:r>
      <w:r w:rsidRPr="009610C2">
        <w:rPr>
          <w:spacing w:val="49"/>
        </w:rPr>
        <w:t xml:space="preserve"> </w:t>
      </w:r>
      <w:r w:rsidRPr="009610C2">
        <w:rPr>
          <w:spacing w:val="-1"/>
        </w:rPr>
        <w:t>testele</w:t>
      </w:r>
      <w:r w:rsidRPr="009610C2">
        <w:rPr>
          <w:spacing w:val="48"/>
        </w:rPr>
        <w:t xml:space="preserve"> </w:t>
      </w:r>
      <w:r w:rsidRPr="009610C2">
        <w:rPr>
          <w:spacing w:val="-1"/>
        </w:rPr>
        <w:t>ce</w:t>
      </w:r>
      <w:r w:rsidRPr="009610C2">
        <w:rPr>
          <w:spacing w:val="49"/>
        </w:rPr>
        <w:t xml:space="preserve"> </w:t>
      </w:r>
      <w:r w:rsidRPr="009610C2">
        <w:t>nu</w:t>
      </w:r>
      <w:r w:rsidRPr="009610C2">
        <w:rPr>
          <w:spacing w:val="47"/>
        </w:rPr>
        <w:t xml:space="preserve"> </w:t>
      </w:r>
      <w:r w:rsidRPr="009610C2">
        <w:t>intra</w:t>
      </w:r>
      <w:r w:rsidRPr="009610C2">
        <w:rPr>
          <w:spacing w:val="51"/>
        </w:rPr>
        <w:t xml:space="preserve"> </w:t>
      </w:r>
      <w:r w:rsidRPr="009610C2">
        <w:t>in</w:t>
      </w:r>
      <w:r w:rsidRPr="009610C2">
        <w:rPr>
          <w:spacing w:val="47"/>
        </w:rPr>
        <w:t xml:space="preserve"> </w:t>
      </w:r>
      <w:r w:rsidRPr="009610C2">
        <w:rPr>
          <w:spacing w:val="-1"/>
        </w:rPr>
        <w:t>sarcina</w:t>
      </w:r>
      <w:r w:rsidRPr="009610C2">
        <w:rPr>
          <w:spacing w:val="50"/>
        </w:rPr>
        <w:t xml:space="preserve"> </w:t>
      </w:r>
      <w:r w:rsidRPr="009610C2">
        <w:rPr>
          <w:spacing w:val="-1"/>
        </w:rPr>
        <w:t>Prestatorului</w:t>
      </w:r>
      <w:r w:rsidRPr="009610C2">
        <w:rPr>
          <w:spacing w:val="47"/>
        </w:rPr>
        <w:t xml:space="preserve"> </w:t>
      </w:r>
      <w:r w:rsidRPr="009610C2">
        <w:rPr>
          <w:spacing w:val="-1"/>
        </w:rPr>
        <w:t>(daca</w:t>
      </w:r>
      <w:r w:rsidRPr="009610C2">
        <w:rPr>
          <w:spacing w:val="49"/>
        </w:rPr>
        <w:t xml:space="preserve"> </w:t>
      </w:r>
      <w:r w:rsidRPr="009610C2">
        <w:rPr>
          <w:spacing w:val="-1"/>
        </w:rPr>
        <w:t>este</w:t>
      </w:r>
      <w:r w:rsidRPr="009610C2">
        <w:rPr>
          <w:spacing w:val="51"/>
        </w:rPr>
        <w:t xml:space="preserve"> </w:t>
      </w:r>
      <w:r w:rsidRPr="009610C2">
        <w:rPr>
          <w:spacing w:val="-1"/>
        </w:rPr>
        <w:t>cazul)</w:t>
      </w:r>
      <w:r w:rsidRPr="009610C2">
        <w:rPr>
          <w:spacing w:val="49"/>
        </w:rPr>
        <w:t xml:space="preserve"> </w:t>
      </w:r>
      <w:r w:rsidRPr="009610C2">
        <w:rPr>
          <w:spacing w:val="-1"/>
        </w:rPr>
        <w:t>in</w:t>
      </w:r>
      <w:r w:rsidRPr="009610C2">
        <w:rPr>
          <w:spacing w:val="47"/>
        </w:rPr>
        <w:t xml:space="preserve"> </w:t>
      </w:r>
      <w:r w:rsidRPr="009610C2">
        <w:rPr>
          <w:spacing w:val="-1"/>
        </w:rPr>
        <w:t>vederea</w:t>
      </w:r>
      <w:r w:rsidRPr="009610C2">
        <w:rPr>
          <w:spacing w:val="49"/>
        </w:rPr>
        <w:t xml:space="preserve"> </w:t>
      </w:r>
      <w:r w:rsidRPr="009610C2">
        <w:rPr>
          <w:spacing w:val="-2"/>
        </w:rPr>
        <w:t>semnarii</w:t>
      </w:r>
      <w:r w:rsidRPr="009610C2">
        <w:rPr>
          <w:spacing w:val="75"/>
        </w:rPr>
        <w:t xml:space="preserve"> </w:t>
      </w:r>
      <w:r w:rsidRPr="009610C2">
        <w:rPr>
          <w:spacing w:val="-1"/>
        </w:rPr>
        <w:t>procesul</w:t>
      </w:r>
      <w:r w:rsidR="000837E9" w:rsidRPr="009610C2">
        <w:rPr>
          <w:spacing w:val="-1"/>
        </w:rPr>
        <w:t>ui</w:t>
      </w:r>
      <w:r w:rsidR="000837E9" w:rsidRPr="009610C2">
        <w:rPr>
          <w:spacing w:val="7"/>
        </w:rPr>
        <w:t>-</w:t>
      </w:r>
      <w:r w:rsidRPr="009610C2">
        <w:rPr>
          <w:spacing w:val="-1"/>
        </w:rPr>
        <w:t>verbal</w:t>
      </w:r>
      <w:r w:rsidRPr="009610C2">
        <w:rPr>
          <w:spacing w:val="7"/>
        </w:rPr>
        <w:t xml:space="preserve"> </w:t>
      </w:r>
      <w:r w:rsidRPr="009610C2">
        <w:t>de</w:t>
      </w:r>
      <w:r w:rsidRPr="009610C2">
        <w:rPr>
          <w:spacing w:val="7"/>
        </w:rPr>
        <w:t xml:space="preserve"> </w:t>
      </w:r>
      <w:r w:rsidRPr="009610C2">
        <w:rPr>
          <w:spacing w:val="-2"/>
        </w:rPr>
        <w:t>receptie</w:t>
      </w:r>
      <w:r w:rsidRPr="009610C2">
        <w:rPr>
          <w:spacing w:val="7"/>
        </w:rPr>
        <w:t xml:space="preserve"> </w:t>
      </w:r>
      <w:r w:rsidRPr="009610C2">
        <w:t>a</w:t>
      </w:r>
      <w:r w:rsidRPr="009610C2">
        <w:rPr>
          <w:spacing w:val="12"/>
        </w:rPr>
        <w:t xml:space="preserve"> </w:t>
      </w:r>
      <w:r w:rsidRPr="009610C2">
        <w:rPr>
          <w:spacing w:val="-1"/>
        </w:rPr>
        <w:t>Lucrarilor.</w:t>
      </w:r>
      <w:r w:rsidRPr="009610C2">
        <w:rPr>
          <w:spacing w:val="4"/>
        </w:rPr>
        <w:t xml:space="preserve"> </w:t>
      </w:r>
      <w:r w:rsidRPr="009610C2">
        <w:t>La</w:t>
      </w:r>
      <w:r w:rsidRPr="009610C2">
        <w:rPr>
          <w:spacing w:val="5"/>
        </w:rPr>
        <w:t xml:space="preserve"> </w:t>
      </w:r>
      <w:r w:rsidRPr="009610C2">
        <w:rPr>
          <w:spacing w:val="-1"/>
        </w:rPr>
        <w:t>efectuarea</w:t>
      </w:r>
      <w:r w:rsidRPr="009610C2">
        <w:rPr>
          <w:spacing w:val="8"/>
        </w:rPr>
        <w:t xml:space="preserve"> </w:t>
      </w:r>
      <w:r w:rsidRPr="009610C2">
        <w:rPr>
          <w:spacing w:val="-1"/>
        </w:rPr>
        <w:t>inspectiei</w:t>
      </w:r>
      <w:r w:rsidRPr="009610C2">
        <w:rPr>
          <w:spacing w:val="7"/>
        </w:rPr>
        <w:t xml:space="preserve"> </w:t>
      </w:r>
      <w:r w:rsidRPr="009610C2">
        <w:rPr>
          <w:spacing w:val="-1"/>
        </w:rPr>
        <w:t>si</w:t>
      </w:r>
      <w:r w:rsidRPr="009610C2">
        <w:rPr>
          <w:spacing w:val="8"/>
        </w:rPr>
        <w:t xml:space="preserve"> </w:t>
      </w:r>
      <w:r w:rsidRPr="009610C2">
        <w:t>a</w:t>
      </w:r>
      <w:r w:rsidRPr="009610C2">
        <w:rPr>
          <w:spacing w:val="7"/>
        </w:rPr>
        <w:t xml:space="preserve"> </w:t>
      </w:r>
      <w:r w:rsidRPr="009610C2">
        <w:rPr>
          <w:spacing w:val="-1"/>
        </w:rPr>
        <w:t>testelor</w:t>
      </w:r>
      <w:r w:rsidRPr="009610C2">
        <w:rPr>
          <w:spacing w:val="4"/>
        </w:rPr>
        <w:t xml:space="preserve"> </w:t>
      </w:r>
      <w:r w:rsidRPr="009610C2">
        <w:t>pot</w:t>
      </w:r>
      <w:r w:rsidRPr="009610C2">
        <w:rPr>
          <w:spacing w:val="16"/>
        </w:rPr>
        <w:t xml:space="preserve"> </w:t>
      </w:r>
      <w:r w:rsidRPr="009610C2">
        <w:rPr>
          <w:spacing w:val="-1"/>
        </w:rPr>
        <w:t>participa</w:t>
      </w:r>
      <w:r w:rsidRPr="009610C2">
        <w:rPr>
          <w:spacing w:val="7"/>
        </w:rPr>
        <w:t xml:space="preserve"> </w:t>
      </w:r>
      <w:r w:rsidRPr="009610C2">
        <w:rPr>
          <w:spacing w:val="-1"/>
        </w:rPr>
        <w:t>si</w:t>
      </w:r>
      <w:r w:rsidRPr="009610C2">
        <w:rPr>
          <w:spacing w:val="5"/>
        </w:rPr>
        <w:t xml:space="preserve"> </w:t>
      </w:r>
      <w:r w:rsidRPr="009610C2">
        <w:rPr>
          <w:spacing w:val="-1"/>
        </w:rPr>
        <w:t>alte</w:t>
      </w:r>
      <w:r w:rsidRPr="009610C2">
        <w:rPr>
          <w:spacing w:val="81"/>
        </w:rPr>
        <w:t xml:space="preserve"> </w:t>
      </w:r>
      <w:r w:rsidRPr="009610C2">
        <w:rPr>
          <w:spacing w:val="-1"/>
        </w:rPr>
        <w:t>terte</w:t>
      </w:r>
      <w:r w:rsidRPr="009610C2">
        <w:rPr>
          <w:spacing w:val="5"/>
        </w:rPr>
        <w:t xml:space="preserve"> </w:t>
      </w:r>
      <w:r w:rsidRPr="009610C2">
        <w:rPr>
          <w:spacing w:val="-1"/>
        </w:rPr>
        <w:t>persoane</w:t>
      </w:r>
      <w:r w:rsidRPr="009610C2">
        <w:rPr>
          <w:spacing w:val="6"/>
        </w:rPr>
        <w:t xml:space="preserve"> </w:t>
      </w:r>
      <w:r w:rsidRPr="009610C2">
        <w:t>a</w:t>
      </w:r>
      <w:r w:rsidRPr="009610C2">
        <w:rPr>
          <w:spacing w:val="3"/>
        </w:rPr>
        <w:t xml:space="preserve"> </w:t>
      </w:r>
      <w:r w:rsidRPr="009610C2">
        <w:rPr>
          <w:spacing w:val="-1"/>
        </w:rPr>
        <w:t>caror</w:t>
      </w:r>
      <w:r w:rsidRPr="009610C2">
        <w:rPr>
          <w:spacing w:val="4"/>
        </w:rPr>
        <w:t xml:space="preserve"> </w:t>
      </w:r>
      <w:r w:rsidRPr="009610C2">
        <w:rPr>
          <w:spacing w:val="-1"/>
        </w:rPr>
        <w:t>prezenta</w:t>
      </w:r>
      <w:r w:rsidRPr="009610C2">
        <w:rPr>
          <w:spacing w:val="3"/>
        </w:rPr>
        <w:t xml:space="preserve"> </w:t>
      </w:r>
      <w:r w:rsidRPr="009610C2">
        <w:rPr>
          <w:spacing w:val="-1"/>
        </w:rPr>
        <w:t>este</w:t>
      </w:r>
      <w:r w:rsidRPr="009610C2">
        <w:rPr>
          <w:spacing w:val="5"/>
        </w:rPr>
        <w:t xml:space="preserve"> </w:t>
      </w:r>
      <w:r w:rsidRPr="009610C2">
        <w:rPr>
          <w:spacing w:val="-1"/>
        </w:rPr>
        <w:t>necesara</w:t>
      </w:r>
      <w:r w:rsidRPr="009610C2">
        <w:rPr>
          <w:spacing w:val="4"/>
        </w:rPr>
        <w:t xml:space="preserve"> </w:t>
      </w:r>
      <w:r w:rsidRPr="009610C2">
        <w:rPr>
          <w:spacing w:val="-1"/>
        </w:rPr>
        <w:t>conform</w:t>
      </w:r>
      <w:r w:rsidRPr="009610C2">
        <w:rPr>
          <w:spacing w:val="5"/>
        </w:rPr>
        <w:t xml:space="preserve"> </w:t>
      </w:r>
      <w:r w:rsidRPr="009610C2">
        <w:rPr>
          <w:spacing w:val="-1"/>
        </w:rPr>
        <w:t>prevederilor</w:t>
      </w:r>
      <w:r w:rsidRPr="009610C2">
        <w:rPr>
          <w:spacing w:val="5"/>
        </w:rPr>
        <w:t xml:space="preserve"> </w:t>
      </w:r>
      <w:r w:rsidRPr="009610C2">
        <w:rPr>
          <w:spacing w:val="-1"/>
        </w:rPr>
        <w:t>programului</w:t>
      </w:r>
      <w:r w:rsidRPr="009610C2">
        <w:rPr>
          <w:spacing w:val="5"/>
        </w:rPr>
        <w:t xml:space="preserve"> </w:t>
      </w:r>
      <w:r w:rsidRPr="009610C2">
        <w:t>de</w:t>
      </w:r>
      <w:r w:rsidRPr="009610C2">
        <w:rPr>
          <w:spacing w:val="3"/>
        </w:rPr>
        <w:t xml:space="preserve"> </w:t>
      </w:r>
      <w:r w:rsidRPr="009610C2">
        <w:rPr>
          <w:spacing w:val="-1"/>
        </w:rPr>
        <w:t>control</w:t>
      </w:r>
      <w:r w:rsidRPr="009610C2">
        <w:rPr>
          <w:spacing w:val="3"/>
        </w:rPr>
        <w:t xml:space="preserve"> </w:t>
      </w:r>
      <w:r w:rsidRPr="009610C2">
        <w:rPr>
          <w:spacing w:val="-1"/>
        </w:rPr>
        <w:t>aferent</w:t>
      </w:r>
      <w:r w:rsidRPr="009610C2">
        <w:rPr>
          <w:spacing w:val="67"/>
        </w:rPr>
        <w:t xml:space="preserve"> </w:t>
      </w:r>
      <w:r w:rsidRPr="009610C2">
        <w:rPr>
          <w:spacing w:val="-1"/>
        </w:rPr>
        <w:t>Contractului</w:t>
      </w:r>
      <w:r w:rsidRPr="009610C2">
        <w:rPr>
          <w:spacing w:val="54"/>
        </w:rPr>
        <w:t xml:space="preserve"> </w:t>
      </w:r>
      <w:r w:rsidRPr="009610C2">
        <w:rPr>
          <w:spacing w:val="-1"/>
        </w:rPr>
        <w:t>Principal</w:t>
      </w:r>
      <w:r w:rsidRPr="009610C2">
        <w:rPr>
          <w:spacing w:val="52"/>
        </w:rPr>
        <w:t xml:space="preserve"> </w:t>
      </w:r>
      <w:r w:rsidRPr="009610C2">
        <w:rPr>
          <w:spacing w:val="-2"/>
        </w:rPr>
        <w:t>si/</w:t>
      </w:r>
      <w:r w:rsidRPr="009610C2">
        <w:rPr>
          <w:spacing w:val="53"/>
        </w:rPr>
        <w:t xml:space="preserve"> </w:t>
      </w:r>
      <w:r w:rsidRPr="009610C2">
        <w:t>sau</w:t>
      </w:r>
      <w:r w:rsidRPr="009610C2">
        <w:rPr>
          <w:spacing w:val="51"/>
        </w:rPr>
        <w:t xml:space="preserve"> </w:t>
      </w:r>
      <w:r w:rsidRPr="009610C2">
        <w:rPr>
          <w:spacing w:val="-1"/>
        </w:rPr>
        <w:t>care</w:t>
      </w:r>
      <w:r w:rsidRPr="009610C2">
        <w:rPr>
          <w:spacing w:val="51"/>
        </w:rPr>
        <w:t xml:space="preserve"> </w:t>
      </w:r>
      <w:r w:rsidRPr="009610C2">
        <w:rPr>
          <w:spacing w:val="-1"/>
        </w:rPr>
        <w:t>sunt</w:t>
      </w:r>
      <w:r w:rsidRPr="009610C2">
        <w:rPr>
          <w:spacing w:val="51"/>
        </w:rPr>
        <w:t xml:space="preserve"> </w:t>
      </w:r>
      <w:r w:rsidRPr="009610C2">
        <w:rPr>
          <w:spacing w:val="-1"/>
        </w:rPr>
        <w:t>indicate</w:t>
      </w:r>
      <w:r w:rsidRPr="009610C2">
        <w:rPr>
          <w:spacing w:val="52"/>
        </w:rPr>
        <w:t xml:space="preserve"> </w:t>
      </w:r>
      <w:r w:rsidRPr="009610C2">
        <w:rPr>
          <w:spacing w:val="-2"/>
        </w:rPr>
        <w:t>de</w:t>
      </w:r>
      <w:r w:rsidRPr="009610C2">
        <w:rPr>
          <w:spacing w:val="51"/>
        </w:rPr>
        <w:t xml:space="preserve"> </w:t>
      </w:r>
      <w:r w:rsidRPr="009610C2">
        <w:rPr>
          <w:spacing w:val="-1"/>
        </w:rPr>
        <w:t>catre</w:t>
      </w:r>
      <w:r w:rsidRPr="009610C2">
        <w:rPr>
          <w:spacing w:val="53"/>
        </w:rPr>
        <w:t xml:space="preserve"> </w:t>
      </w:r>
      <w:r w:rsidRPr="009610C2">
        <w:rPr>
          <w:spacing w:val="-1"/>
        </w:rPr>
        <w:t>Beneficiar</w:t>
      </w:r>
      <w:r w:rsidRPr="009610C2">
        <w:rPr>
          <w:spacing w:val="51"/>
        </w:rPr>
        <w:t xml:space="preserve"> </w:t>
      </w:r>
      <w:r w:rsidRPr="009610C2">
        <w:rPr>
          <w:spacing w:val="-1"/>
        </w:rPr>
        <w:t>si/sau</w:t>
      </w:r>
      <w:r w:rsidRPr="009610C2">
        <w:rPr>
          <w:spacing w:val="53"/>
        </w:rPr>
        <w:t xml:space="preserve"> </w:t>
      </w:r>
      <w:r w:rsidRPr="009610C2">
        <w:rPr>
          <w:spacing w:val="-1"/>
        </w:rPr>
        <w:t>Autoritatea</w:t>
      </w:r>
      <w:r w:rsidRPr="009610C2">
        <w:rPr>
          <w:spacing w:val="69"/>
        </w:rPr>
        <w:t xml:space="preserve"> </w:t>
      </w:r>
      <w:r w:rsidRPr="009610C2">
        <w:rPr>
          <w:spacing w:val="-1"/>
        </w:rPr>
        <w:t>Contractanta.</w:t>
      </w:r>
    </w:p>
    <w:p w14:paraId="20505F21" w14:textId="77777777" w:rsidR="006F44B1" w:rsidRPr="009610C2" w:rsidRDefault="006F44B1" w:rsidP="00E27610">
      <w:pPr>
        <w:pStyle w:val="BodyText"/>
        <w:numPr>
          <w:ilvl w:val="1"/>
          <w:numId w:val="22"/>
        </w:numPr>
        <w:tabs>
          <w:tab w:val="left" w:pos="1748"/>
        </w:tabs>
        <w:kinsoku w:val="0"/>
        <w:overflowPunct w:val="0"/>
        <w:ind w:left="0" w:firstLine="0"/>
        <w:jc w:val="both"/>
        <w:rPr>
          <w:spacing w:val="-1"/>
        </w:rPr>
      </w:pPr>
      <w:r w:rsidRPr="009610C2">
        <w:t>In</w:t>
      </w:r>
      <w:r w:rsidRPr="009610C2">
        <w:rPr>
          <w:spacing w:val="45"/>
        </w:rPr>
        <w:t xml:space="preserve"> </w:t>
      </w:r>
      <w:r w:rsidRPr="009610C2">
        <w:rPr>
          <w:spacing w:val="-1"/>
        </w:rPr>
        <w:t>ipoteza</w:t>
      </w:r>
      <w:r w:rsidRPr="009610C2">
        <w:rPr>
          <w:spacing w:val="46"/>
        </w:rPr>
        <w:t xml:space="preserve"> </w:t>
      </w:r>
      <w:r w:rsidRPr="009610C2">
        <w:t>in</w:t>
      </w:r>
      <w:r w:rsidRPr="009610C2">
        <w:rPr>
          <w:spacing w:val="42"/>
        </w:rPr>
        <w:t xml:space="preserve"> </w:t>
      </w:r>
      <w:r w:rsidRPr="009610C2">
        <w:rPr>
          <w:spacing w:val="-1"/>
        </w:rPr>
        <w:t>care,</w:t>
      </w:r>
      <w:r w:rsidRPr="009610C2">
        <w:rPr>
          <w:spacing w:val="44"/>
        </w:rPr>
        <w:t xml:space="preserve"> </w:t>
      </w:r>
      <w:r w:rsidRPr="009610C2">
        <w:t>in</w:t>
      </w:r>
      <w:r w:rsidRPr="009610C2">
        <w:rPr>
          <w:spacing w:val="45"/>
        </w:rPr>
        <w:t xml:space="preserve"> </w:t>
      </w:r>
      <w:r w:rsidRPr="009610C2">
        <w:rPr>
          <w:spacing w:val="-1"/>
        </w:rPr>
        <w:t>urma</w:t>
      </w:r>
      <w:r w:rsidRPr="009610C2">
        <w:rPr>
          <w:spacing w:val="44"/>
        </w:rPr>
        <w:t xml:space="preserve"> </w:t>
      </w:r>
      <w:r w:rsidRPr="009610C2">
        <w:rPr>
          <w:spacing w:val="-1"/>
        </w:rPr>
        <w:t>testelor</w:t>
      </w:r>
      <w:r w:rsidRPr="009610C2">
        <w:rPr>
          <w:spacing w:val="42"/>
        </w:rPr>
        <w:t xml:space="preserve"> </w:t>
      </w:r>
      <w:r w:rsidRPr="009610C2">
        <w:rPr>
          <w:spacing w:val="-1"/>
        </w:rPr>
        <w:t>efectuate,</w:t>
      </w:r>
      <w:r w:rsidRPr="009610C2">
        <w:rPr>
          <w:spacing w:val="46"/>
        </w:rPr>
        <w:t xml:space="preserve"> </w:t>
      </w:r>
      <w:r w:rsidRPr="009610C2">
        <w:rPr>
          <w:spacing w:val="-1"/>
        </w:rPr>
        <w:t>Lucrarile</w:t>
      </w:r>
      <w:r w:rsidRPr="009610C2">
        <w:rPr>
          <w:spacing w:val="43"/>
        </w:rPr>
        <w:t xml:space="preserve"> </w:t>
      </w:r>
      <w:r w:rsidRPr="009610C2">
        <w:t>nu</w:t>
      </w:r>
      <w:r w:rsidRPr="009610C2">
        <w:rPr>
          <w:spacing w:val="46"/>
        </w:rPr>
        <w:t xml:space="preserve"> </w:t>
      </w:r>
      <w:r w:rsidRPr="009610C2">
        <w:rPr>
          <w:spacing w:val="-1"/>
        </w:rPr>
        <w:t>corespund</w:t>
      </w:r>
      <w:r w:rsidRPr="009610C2">
        <w:rPr>
          <w:spacing w:val="45"/>
        </w:rPr>
        <w:t xml:space="preserve"> </w:t>
      </w:r>
      <w:r w:rsidRPr="009610C2">
        <w:rPr>
          <w:spacing w:val="-1"/>
        </w:rPr>
        <w:t>standardelor</w:t>
      </w:r>
      <w:r w:rsidRPr="009610C2">
        <w:rPr>
          <w:spacing w:val="46"/>
        </w:rPr>
        <w:t xml:space="preserve"> </w:t>
      </w:r>
      <w:r w:rsidRPr="009610C2">
        <w:rPr>
          <w:spacing w:val="-3"/>
        </w:rPr>
        <w:t>de</w:t>
      </w:r>
      <w:r w:rsidRPr="009610C2">
        <w:rPr>
          <w:spacing w:val="75"/>
        </w:rPr>
        <w:t xml:space="preserve"> </w:t>
      </w:r>
      <w:r w:rsidRPr="009610C2">
        <w:rPr>
          <w:spacing w:val="-1"/>
        </w:rPr>
        <w:t>calitate</w:t>
      </w:r>
      <w:r w:rsidRPr="009610C2">
        <w:rPr>
          <w:spacing w:val="2"/>
        </w:rPr>
        <w:t xml:space="preserve"> </w:t>
      </w:r>
      <w:r w:rsidRPr="009610C2">
        <w:t>si</w:t>
      </w:r>
      <w:r w:rsidRPr="009610C2">
        <w:rPr>
          <w:spacing w:val="2"/>
        </w:rPr>
        <w:t xml:space="preserve"> </w:t>
      </w:r>
      <w:r w:rsidRPr="009610C2">
        <w:rPr>
          <w:spacing w:val="-1"/>
        </w:rPr>
        <w:t>conformitate</w:t>
      </w:r>
      <w:r w:rsidRPr="009610C2">
        <w:rPr>
          <w:spacing w:val="2"/>
        </w:rPr>
        <w:t xml:space="preserve"> </w:t>
      </w:r>
      <w:r w:rsidRPr="009610C2">
        <w:rPr>
          <w:spacing w:val="-1"/>
        </w:rPr>
        <w:t>impuse</w:t>
      </w:r>
      <w:r w:rsidRPr="009610C2">
        <w:rPr>
          <w:spacing w:val="3"/>
        </w:rPr>
        <w:t xml:space="preserve"> </w:t>
      </w:r>
      <w:r w:rsidRPr="009610C2">
        <w:t>de</w:t>
      </w:r>
      <w:r w:rsidRPr="009610C2">
        <w:rPr>
          <w:spacing w:val="3"/>
        </w:rPr>
        <w:t xml:space="preserve"> </w:t>
      </w:r>
      <w:r w:rsidRPr="009610C2">
        <w:rPr>
          <w:spacing w:val="-1"/>
        </w:rPr>
        <w:t>Beneficiar</w:t>
      </w:r>
      <w:r w:rsidRPr="009610C2">
        <w:rPr>
          <w:spacing w:val="3"/>
        </w:rPr>
        <w:t xml:space="preserve"> </w:t>
      </w:r>
      <w:r w:rsidRPr="009610C2">
        <w:rPr>
          <w:spacing w:val="-1"/>
        </w:rPr>
        <w:t>si/sau</w:t>
      </w:r>
      <w:r w:rsidRPr="009610C2">
        <w:t xml:space="preserve"> nu</w:t>
      </w:r>
      <w:r w:rsidRPr="009610C2">
        <w:rPr>
          <w:spacing w:val="2"/>
        </w:rPr>
        <w:t xml:space="preserve"> </w:t>
      </w:r>
      <w:r w:rsidRPr="009610C2">
        <w:rPr>
          <w:spacing w:val="-1"/>
        </w:rPr>
        <w:t>sunt</w:t>
      </w:r>
      <w:r w:rsidRPr="009610C2">
        <w:rPr>
          <w:spacing w:val="2"/>
        </w:rPr>
        <w:t xml:space="preserve"> </w:t>
      </w:r>
      <w:r w:rsidRPr="009610C2">
        <w:t>conforme</w:t>
      </w:r>
      <w:r w:rsidRPr="009610C2">
        <w:rPr>
          <w:spacing w:val="2"/>
        </w:rPr>
        <w:t xml:space="preserve"> </w:t>
      </w:r>
      <w:r w:rsidRPr="009610C2">
        <w:t>cu</w:t>
      </w:r>
      <w:r w:rsidRPr="009610C2">
        <w:rPr>
          <w:spacing w:val="2"/>
        </w:rPr>
        <w:t xml:space="preserve"> </w:t>
      </w:r>
      <w:r w:rsidRPr="009610C2">
        <w:rPr>
          <w:spacing w:val="-1"/>
        </w:rPr>
        <w:t>proiectul,</w:t>
      </w:r>
      <w:r w:rsidRPr="009610C2">
        <w:rPr>
          <w:spacing w:val="2"/>
        </w:rPr>
        <w:t xml:space="preserve"> </w:t>
      </w:r>
      <w:r w:rsidRPr="009610C2">
        <w:rPr>
          <w:spacing w:val="-1"/>
        </w:rPr>
        <w:t>Prestatorul</w:t>
      </w:r>
      <w:r w:rsidRPr="009610C2">
        <w:rPr>
          <w:spacing w:val="2"/>
        </w:rPr>
        <w:t xml:space="preserve"> </w:t>
      </w:r>
      <w:r w:rsidRPr="009610C2">
        <w:rPr>
          <w:spacing w:val="-1"/>
        </w:rPr>
        <w:t>are</w:t>
      </w:r>
      <w:r w:rsidRPr="009610C2">
        <w:rPr>
          <w:spacing w:val="85"/>
        </w:rPr>
        <w:t xml:space="preserve"> </w:t>
      </w:r>
      <w:r w:rsidRPr="009610C2">
        <w:rPr>
          <w:spacing w:val="-1"/>
        </w:rPr>
        <w:t>obligatia</w:t>
      </w:r>
      <w:r w:rsidRPr="009610C2">
        <w:rPr>
          <w:spacing w:val="2"/>
        </w:rPr>
        <w:t xml:space="preserve"> </w:t>
      </w:r>
      <w:r w:rsidRPr="009610C2">
        <w:t>de</w:t>
      </w:r>
      <w:r w:rsidRPr="009610C2">
        <w:rPr>
          <w:spacing w:val="2"/>
        </w:rPr>
        <w:t xml:space="preserve"> </w:t>
      </w:r>
      <w:r w:rsidRPr="009610C2">
        <w:t>a</w:t>
      </w:r>
      <w:r w:rsidRPr="009610C2">
        <w:rPr>
          <w:spacing w:val="2"/>
        </w:rPr>
        <w:t xml:space="preserve"> </w:t>
      </w:r>
      <w:r w:rsidRPr="009610C2">
        <w:rPr>
          <w:spacing w:val="-1"/>
        </w:rPr>
        <w:t>remedia</w:t>
      </w:r>
      <w:r w:rsidRPr="009610C2">
        <w:rPr>
          <w:spacing w:val="2"/>
        </w:rPr>
        <w:t xml:space="preserve"> </w:t>
      </w:r>
      <w:r w:rsidRPr="009610C2">
        <w:rPr>
          <w:spacing w:val="-1"/>
        </w:rPr>
        <w:t>Lucrarile</w:t>
      </w:r>
      <w:r w:rsidRPr="009610C2">
        <w:rPr>
          <w:spacing w:val="2"/>
        </w:rPr>
        <w:t xml:space="preserve"> </w:t>
      </w:r>
      <w:r w:rsidRPr="009610C2">
        <w:rPr>
          <w:spacing w:val="-1"/>
        </w:rPr>
        <w:t>astfel</w:t>
      </w:r>
      <w:r w:rsidRPr="009610C2">
        <w:t xml:space="preserve"> </w:t>
      </w:r>
      <w:r w:rsidRPr="009610C2">
        <w:rPr>
          <w:spacing w:val="-1"/>
        </w:rPr>
        <w:t>incat</w:t>
      </w:r>
      <w:r w:rsidRPr="009610C2">
        <w:rPr>
          <w:spacing w:val="2"/>
        </w:rPr>
        <w:t xml:space="preserve"> </w:t>
      </w:r>
      <w:r w:rsidRPr="009610C2">
        <w:rPr>
          <w:spacing w:val="-1"/>
        </w:rPr>
        <w:t>sa</w:t>
      </w:r>
      <w:r w:rsidRPr="009610C2">
        <w:rPr>
          <w:spacing w:val="2"/>
        </w:rPr>
        <w:t xml:space="preserve"> </w:t>
      </w:r>
      <w:r w:rsidRPr="009610C2">
        <w:rPr>
          <w:spacing w:val="-1"/>
        </w:rPr>
        <w:t>respecte</w:t>
      </w:r>
      <w:r w:rsidRPr="009610C2">
        <w:rPr>
          <w:spacing w:val="2"/>
        </w:rPr>
        <w:t xml:space="preserve"> </w:t>
      </w:r>
      <w:r w:rsidRPr="009610C2">
        <w:t>standardele</w:t>
      </w:r>
      <w:r w:rsidRPr="009610C2">
        <w:rPr>
          <w:spacing w:val="3"/>
        </w:rPr>
        <w:t xml:space="preserve"> </w:t>
      </w:r>
      <w:r w:rsidRPr="009610C2">
        <w:rPr>
          <w:spacing w:val="-1"/>
        </w:rPr>
        <w:t>solicitate</w:t>
      </w:r>
      <w:r w:rsidRPr="009610C2">
        <w:rPr>
          <w:spacing w:val="2"/>
        </w:rPr>
        <w:t xml:space="preserve"> </w:t>
      </w:r>
      <w:r w:rsidRPr="009610C2">
        <w:rPr>
          <w:spacing w:val="-2"/>
        </w:rPr>
        <w:t>si</w:t>
      </w:r>
      <w:r w:rsidRPr="009610C2">
        <w:rPr>
          <w:spacing w:val="2"/>
        </w:rPr>
        <w:t xml:space="preserve"> </w:t>
      </w:r>
      <w:r w:rsidRPr="009610C2">
        <w:t xml:space="preserve">proiectul </w:t>
      </w:r>
      <w:r w:rsidRPr="009610C2">
        <w:rPr>
          <w:spacing w:val="-1"/>
        </w:rPr>
        <w:t>conform</w:t>
      </w:r>
      <w:r w:rsidRPr="009610C2">
        <w:rPr>
          <w:spacing w:val="71"/>
        </w:rPr>
        <w:t xml:space="preserve"> </w:t>
      </w:r>
      <w:r w:rsidRPr="009610C2">
        <w:rPr>
          <w:spacing w:val="-1"/>
        </w:rPr>
        <w:t>Contractului</w:t>
      </w:r>
      <w:r w:rsidRPr="009610C2">
        <w:rPr>
          <w:spacing w:val="22"/>
        </w:rPr>
        <w:t xml:space="preserve"> </w:t>
      </w:r>
      <w:r w:rsidRPr="009610C2">
        <w:rPr>
          <w:spacing w:val="-1"/>
        </w:rPr>
        <w:t>Principal.</w:t>
      </w:r>
      <w:r w:rsidRPr="009610C2">
        <w:rPr>
          <w:spacing w:val="22"/>
        </w:rPr>
        <w:t xml:space="preserve"> </w:t>
      </w:r>
      <w:r w:rsidRPr="009610C2">
        <w:rPr>
          <w:spacing w:val="-1"/>
        </w:rPr>
        <w:t>Costurile</w:t>
      </w:r>
      <w:r w:rsidRPr="009610C2">
        <w:rPr>
          <w:spacing w:val="22"/>
        </w:rPr>
        <w:t xml:space="preserve"> </w:t>
      </w:r>
      <w:r w:rsidRPr="009610C2">
        <w:t>de</w:t>
      </w:r>
      <w:r w:rsidRPr="009610C2">
        <w:rPr>
          <w:spacing w:val="19"/>
        </w:rPr>
        <w:t xml:space="preserve"> </w:t>
      </w:r>
      <w:r w:rsidRPr="009610C2">
        <w:rPr>
          <w:spacing w:val="-1"/>
        </w:rPr>
        <w:t>remediere</w:t>
      </w:r>
      <w:r w:rsidRPr="009610C2">
        <w:rPr>
          <w:spacing w:val="20"/>
        </w:rPr>
        <w:t xml:space="preserve"> </w:t>
      </w:r>
      <w:r w:rsidRPr="009610C2">
        <w:t>a</w:t>
      </w:r>
      <w:r w:rsidRPr="009610C2">
        <w:rPr>
          <w:spacing w:val="19"/>
        </w:rPr>
        <w:t xml:space="preserve"> </w:t>
      </w:r>
      <w:r w:rsidRPr="009610C2">
        <w:rPr>
          <w:spacing w:val="-1"/>
        </w:rPr>
        <w:t>Lucrarilor</w:t>
      </w:r>
      <w:r w:rsidRPr="009610C2">
        <w:rPr>
          <w:spacing w:val="21"/>
        </w:rPr>
        <w:t xml:space="preserve"> </w:t>
      </w:r>
      <w:r w:rsidRPr="009610C2">
        <w:rPr>
          <w:spacing w:val="-1"/>
        </w:rPr>
        <w:t>vor</w:t>
      </w:r>
      <w:r w:rsidRPr="009610C2">
        <w:rPr>
          <w:spacing w:val="26"/>
        </w:rPr>
        <w:t xml:space="preserve"> </w:t>
      </w:r>
      <w:r w:rsidRPr="009610C2">
        <w:t>fi</w:t>
      </w:r>
      <w:r w:rsidRPr="009610C2">
        <w:rPr>
          <w:spacing w:val="22"/>
        </w:rPr>
        <w:t xml:space="preserve"> </w:t>
      </w:r>
      <w:r w:rsidRPr="009610C2">
        <w:rPr>
          <w:spacing w:val="-1"/>
        </w:rPr>
        <w:t>suportate</w:t>
      </w:r>
      <w:r w:rsidRPr="009610C2">
        <w:rPr>
          <w:spacing w:val="19"/>
        </w:rPr>
        <w:t xml:space="preserve"> </w:t>
      </w:r>
      <w:r w:rsidRPr="009610C2">
        <w:t>in</w:t>
      </w:r>
      <w:r w:rsidRPr="009610C2">
        <w:rPr>
          <w:spacing w:val="21"/>
        </w:rPr>
        <w:t xml:space="preserve"> </w:t>
      </w:r>
      <w:r w:rsidRPr="009610C2">
        <w:rPr>
          <w:spacing w:val="-1"/>
        </w:rPr>
        <w:t>totalitate</w:t>
      </w:r>
      <w:r w:rsidRPr="009610C2">
        <w:rPr>
          <w:spacing w:val="20"/>
        </w:rPr>
        <w:t xml:space="preserve"> </w:t>
      </w:r>
      <w:r w:rsidRPr="009610C2">
        <w:t>de</w:t>
      </w:r>
      <w:r w:rsidRPr="009610C2">
        <w:rPr>
          <w:spacing w:val="19"/>
        </w:rPr>
        <w:t xml:space="preserve"> </w:t>
      </w:r>
      <w:r w:rsidRPr="009610C2">
        <w:rPr>
          <w:spacing w:val="-1"/>
        </w:rPr>
        <w:t>catre</w:t>
      </w:r>
      <w:r w:rsidRPr="009610C2">
        <w:rPr>
          <w:spacing w:val="71"/>
        </w:rPr>
        <w:t xml:space="preserve"> </w:t>
      </w:r>
      <w:r w:rsidRPr="009610C2">
        <w:rPr>
          <w:spacing w:val="-1"/>
        </w:rPr>
        <w:t>Prestator.</w:t>
      </w:r>
      <w:r w:rsidRPr="009610C2">
        <w:rPr>
          <w:spacing w:val="4"/>
        </w:rPr>
        <w:t xml:space="preserve"> </w:t>
      </w:r>
      <w:r w:rsidRPr="009610C2">
        <w:rPr>
          <w:spacing w:val="-1"/>
        </w:rPr>
        <w:t>Termenul</w:t>
      </w:r>
      <w:r w:rsidRPr="009610C2">
        <w:rPr>
          <w:spacing w:val="5"/>
        </w:rPr>
        <w:t xml:space="preserve"> </w:t>
      </w:r>
      <w:r w:rsidRPr="009610C2">
        <w:t>de</w:t>
      </w:r>
      <w:r w:rsidRPr="009610C2">
        <w:rPr>
          <w:spacing w:val="5"/>
        </w:rPr>
        <w:t xml:space="preserve"> </w:t>
      </w:r>
      <w:r w:rsidRPr="009610C2">
        <w:rPr>
          <w:spacing w:val="-1"/>
        </w:rPr>
        <w:t>remediere</w:t>
      </w:r>
      <w:r w:rsidRPr="009610C2">
        <w:rPr>
          <w:spacing w:val="5"/>
        </w:rPr>
        <w:t xml:space="preserve"> </w:t>
      </w:r>
      <w:r w:rsidRPr="009610C2">
        <w:rPr>
          <w:spacing w:val="-2"/>
        </w:rPr>
        <w:t>va</w:t>
      </w:r>
      <w:r w:rsidRPr="009610C2">
        <w:rPr>
          <w:spacing w:val="5"/>
        </w:rPr>
        <w:t xml:space="preserve"> </w:t>
      </w:r>
      <w:r w:rsidRPr="009610C2">
        <w:t>fi</w:t>
      </w:r>
      <w:r w:rsidRPr="009610C2">
        <w:rPr>
          <w:spacing w:val="9"/>
        </w:rPr>
        <w:t xml:space="preserve"> </w:t>
      </w:r>
      <w:r w:rsidRPr="009610C2">
        <w:rPr>
          <w:spacing w:val="-1"/>
        </w:rPr>
        <w:t>suficient</w:t>
      </w:r>
      <w:r w:rsidRPr="009610C2">
        <w:rPr>
          <w:spacing w:val="6"/>
        </w:rPr>
        <w:t xml:space="preserve"> </w:t>
      </w:r>
      <w:r w:rsidRPr="009610C2">
        <w:t>de</w:t>
      </w:r>
      <w:r w:rsidRPr="009610C2">
        <w:rPr>
          <w:spacing w:val="3"/>
        </w:rPr>
        <w:t xml:space="preserve"> </w:t>
      </w:r>
      <w:r w:rsidRPr="009610C2">
        <w:t>mic</w:t>
      </w:r>
      <w:r w:rsidRPr="009610C2">
        <w:rPr>
          <w:spacing w:val="5"/>
        </w:rPr>
        <w:t xml:space="preserve"> </w:t>
      </w:r>
      <w:r w:rsidRPr="009610C2">
        <w:rPr>
          <w:spacing w:val="-1"/>
        </w:rPr>
        <w:t>(functie</w:t>
      </w:r>
      <w:r w:rsidRPr="009610C2">
        <w:rPr>
          <w:spacing w:val="5"/>
        </w:rPr>
        <w:t xml:space="preserve"> </w:t>
      </w:r>
      <w:r w:rsidRPr="009610C2">
        <w:rPr>
          <w:spacing w:val="-2"/>
        </w:rPr>
        <w:t>de</w:t>
      </w:r>
      <w:r w:rsidRPr="009610C2">
        <w:rPr>
          <w:spacing w:val="5"/>
        </w:rPr>
        <w:t xml:space="preserve"> </w:t>
      </w:r>
      <w:r w:rsidRPr="009610C2">
        <w:rPr>
          <w:spacing w:val="-1"/>
        </w:rPr>
        <w:t>natura,</w:t>
      </w:r>
      <w:r w:rsidRPr="009610C2">
        <w:rPr>
          <w:spacing w:val="4"/>
        </w:rPr>
        <w:t xml:space="preserve"> </w:t>
      </w:r>
      <w:r w:rsidRPr="009610C2">
        <w:rPr>
          <w:spacing w:val="-1"/>
        </w:rPr>
        <w:t>dificultatea</w:t>
      </w:r>
      <w:r w:rsidRPr="009610C2">
        <w:rPr>
          <w:spacing w:val="5"/>
        </w:rPr>
        <w:t xml:space="preserve"> </w:t>
      </w:r>
      <w:r w:rsidRPr="009610C2">
        <w:rPr>
          <w:spacing w:val="-1"/>
        </w:rPr>
        <w:t>si</w:t>
      </w:r>
      <w:r w:rsidRPr="009610C2">
        <w:rPr>
          <w:spacing w:val="5"/>
        </w:rPr>
        <w:t xml:space="preserve"> </w:t>
      </w:r>
      <w:r w:rsidRPr="009610C2">
        <w:rPr>
          <w:spacing w:val="-1"/>
        </w:rPr>
        <w:t>volumul</w:t>
      </w:r>
      <w:r w:rsidRPr="009610C2">
        <w:rPr>
          <w:spacing w:val="63"/>
        </w:rPr>
        <w:t xml:space="preserve"> </w:t>
      </w:r>
      <w:r w:rsidRPr="009610C2">
        <w:rPr>
          <w:spacing w:val="-1"/>
        </w:rPr>
        <w:t>Lucrarilor)</w:t>
      </w:r>
      <w:r w:rsidRPr="009610C2">
        <w:rPr>
          <w:spacing w:val="47"/>
        </w:rPr>
        <w:t xml:space="preserve"> </w:t>
      </w:r>
      <w:r w:rsidRPr="009610C2">
        <w:rPr>
          <w:spacing w:val="-1"/>
        </w:rPr>
        <w:t>pentru</w:t>
      </w:r>
      <w:r w:rsidRPr="009610C2">
        <w:rPr>
          <w:spacing w:val="48"/>
        </w:rPr>
        <w:t xml:space="preserve"> </w:t>
      </w:r>
      <w:r w:rsidRPr="009610C2">
        <w:rPr>
          <w:spacing w:val="-1"/>
        </w:rPr>
        <w:t>incadrarea</w:t>
      </w:r>
      <w:r w:rsidRPr="009610C2">
        <w:rPr>
          <w:spacing w:val="48"/>
        </w:rPr>
        <w:t xml:space="preserve"> </w:t>
      </w:r>
      <w:r w:rsidRPr="009610C2">
        <w:rPr>
          <w:spacing w:val="1"/>
        </w:rPr>
        <w:t>in</w:t>
      </w:r>
      <w:r w:rsidRPr="009610C2">
        <w:rPr>
          <w:spacing w:val="46"/>
        </w:rPr>
        <w:t xml:space="preserve"> </w:t>
      </w:r>
      <w:r w:rsidRPr="009610C2">
        <w:rPr>
          <w:spacing w:val="-1"/>
        </w:rPr>
        <w:t>termenul</w:t>
      </w:r>
      <w:r w:rsidRPr="009610C2">
        <w:rPr>
          <w:spacing w:val="47"/>
        </w:rPr>
        <w:t xml:space="preserve"> </w:t>
      </w:r>
      <w:r w:rsidRPr="009610C2">
        <w:rPr>
          <w:spacing w:val="-1"/>
        </w:rPr>
        <w:t>convenit</w:t>
      </w:r>
      <w:r w:rsidRPr="009610C2">
        <w:rPr>
          <w:spacing w:val="46"/>
        </w:rPr>
        <w:t xml:space="preserve"> </w:t>
      </w:r>
      <w:r w:rsidRPr="009610C2">
        <w:rPr>
          <w:spacing w:val="1"/>
        </w:rPr>
        <w:t>cu</w:t>
      </w:r>
      <w:r w:rsidRPr="009610C2">
        <w:rPr>
          <w:spacing w:val="47"/>
        </w:rPr>
        <w:t xml:space="preserve"> </w:t>
      </w:r>
      <w:r w:rsidRPr="009610C2">
        <w:rPr>
          <w:spacing w:val="-1"/>
        </w:rPr>
        <w:t>Autoritatea</w:t>
      </w:r>
      <w:r w:rsidRPr="009610C2">
        <w:rPr>
          <w:spacing w:val="49"/>
        </w:rPr>
        <w:t xml:space="preserve"> </w:t>
      </w:r>
      <w:r w:rsidRPr="009610C2">
        <w:rPr>
          <w:spacing w:val="-1"/>
        </w:rPr>
        <w:t>Contractanta</w:t>
      </w:r>
      <w:r w:rsidRPr="009610C2">
        <w:rPr>
          <w:spacing w:val="47"/>
        </w:rPr>
        <w:t xml:space="preserve"> </w:t>
      </w:r>
      <w:r w:rsidRPr="009610C2">
        <w:rPr>
          <w:spacing w:val="-1"/>
        </w:rPr>
        <w:t>conform</w:t>
      </w:r>
      <w:r w:rsidRPr="009610C2">
        <w:rPr>
          <w:spacing w:val="61"/>
        </w:rPr>
        <w:t xml:space="preserve"> </w:t>
      </w:r>
      <w:r w:rsidRPr="009610C2">
        <w:rPr>
          <w:spacing w:val="-1"/>
        </w:rPr>
        <w:t>Contractului</w:t>
      </w:r>
      <w:r w:rsidRPr="009610C2">
        <w:rPr>
          <w:spacing w:val="2"/>
        </w:rPr>
        <w:t xml:space="preserve"> </w:t>
      </w:r>
      <w:r w:rsidRPr="009610C2">
        <w:rPr>
          <w:spacing w:val="-1"/>
        </w:rPr>
        <w:t>Principal</w:t>
      </w:r>
      <w:r w:rsidRPr="009610C2">
        <w:rPr>
          <w:spacing w:val="5"/>
        </w:rPr>
        <w:t xml:space="preserve"> </w:t>
      </w:r>
      <w:r w:rsidRPr="009610C2">
        <w:rPr>
          <w:spacing w:val="-1"/>
        </w:rPr>
        <w:t>relevant,</w:t>
      </w:r>
      <w:r w:rsidRPr="009610C2">
        <w:rPr>
          <w:spacing w:val="2"/>
        </w:rPr>
        <w:t xml:space="preserve"> </w:t>
      </w:r>
      <w:r w:rsidRPr="009610C2">
        <w:rPr>
          <w:spacing w:val="-1"/>
        </w:rPr>
        <w:t>Prestatorul</w:t>
      </w:r>
      <w:r w:rsidRPr="009610C2">
        <w:rPr>
          <w:spacing w:val="3"/>
        </w:rPr>
        <w:t xml:space="preserve"> </w:t>
      </w:r>
      <w:r w:rsidRPr="009610C2">
        <w:rPr>
          <w:spacing w:val="-1"/>
        </w:rPr>
        <w:t>fiind</w:t>
      </w:r>
      <w:r w:rsidRPr="009610C2">
        <w:rPr>
          <w:spacing w:val="2"/>
        </w:rPr>
        <w:t xml:space="preserve"> </w:t>
      </w:r>
      <w:r w:rsidRPr="009610C2">
        <w:rPr>
          <w:spacing w:val="-1"/>
        </w:rPr>
        <w:t>tinut</w:t>
      </w:r>
      <w:r w:rsidRPr="009610C2">
        <w:rPr>
          <w:spacing w:val="3"/>
        </w:rPr>
        <w:t xml:space="preserve"> </w:t>
      </w:r>
      <w:r w:rsidRPr="009610C2">
        <w:rPr>
          <w:spacing w:val="-1"/>
        </w:rPr>
        <w:t>raspunzator</w:t>
      </w:r>
      <w:r w:rsidRPr="009610C2">
        <w:rPr>
          <w:spacing w:val="2"/>
        </w:rPr>
        <w:t xml:space="preserve"> </w:t>
      </w:r>
      <w:r w:rsidRPr="009610C2">
        <w:rPr>
          <w:spacing w:val="-1"/>
        </w:rPr>
        <w:t>pentru</w:t>
      </w:r>
      <w:r w:rsidRPr="009610C2">
        <w:t xml:space="preserve"> </w:t>
      </w:r>
      <w:r w:rsidRPr="009610C2">
        <w:rPr>
          <w:spacing w:val="-1"/>
        </w:rPr>
        <w:t>intarzierea</w:t>
      </w:r>
      <w:r w:rsidRPr="009610C2">
        <w:rPr>
          <w:spacing w:val="2"/>
        </w:rPr>
        <w:t xml:space="preserve"> </w:t>
      </w:r>
      <w:r w:rsidRPr="009610C2">
        <w:t>in</w:t>
      </w:r>
      <w:r w:rsidRPr="009610C2">
        <w:rPr>
          <w:spacing w:val="2"/>
        </w:rPr>
        <w:t xml:space="preserve"> </w:t>
      </w:r>
      <w:r w:rsidRPr="009610C2">
        <w:rPr>
          <w:spacing w:val="-1"/>
        </w:rPr>
        <w:t>finalizarea</w:t>
      </w:r>
      <w:r w:rsidRPr="009610C2">
        <w:rPr>
          <w:spacing w:val="89"/>
        </w:rPr>
        <w:t xml:space="preserve"> </w:t>
      </w:r>
      <w:r w:rsidRPr="009610C2">
        <w:rPr>
          <w:spacing w:val="-1"/>
        </w:rPr>
        <w:t>Lucrarilor</w:t>
      </w:r>
      <w:r w:rsidRPr="009610C2">
        <w:t xml:space="preserve"> </w:t>
      </w:r>
      <w:r w:rsidRPr="009610C2">
        <w:rPr>
          <w:spacing w:val="-1"/>
        </w:rPr>
        <w:t>pana</w:t>
      </w:r>
      <w:r w:rsidRPr="009610C2">
        <w:t xml:space="preserve"> </w:t>
      </w:r>
      <w:r w:rsidRPr="009610C2">
        <w:rPr>
          <w:spacing w:val="-1"/>
        </w:rPr>
        <w:t>la</w:t>
      </w:r>
      <w:r w:rsidRPr="009610C2">
        <w:t xml:space="preserve"> </w:t>
      </w:r>
      <w:r w:rsidRPr="009610C2">
        <w:rPr>
          <w:spacing w:val="-1"/>
        </w:rPr>
        <w:t>efectuarea</w:t>
      </w:r>
      <w:r w:rsidRPr="009610C2">
        <w:t xml:space="preserve"> </w:t>
      </w:r>
      <w:r w:rsidRPr="009610C2">
        <w:rPr>
          <w:spacing w:val="-1"/>
        </w:rPr>
        <w:t>tuturor</w:t>
      </w:r>
      <w:r w:rsidRPr="009610C2">
        <w:rPr>
          <w:spacing w:val="-3"/>
        </w:rPr>
        <w:t xml:space="preserve"> </w:t>
      </w:r>
      <w:r w:rsidRPr="009610C2">
        <w:rPr>
          <w:spacing w:val="-1"/>
        </w:rPr>
        <w:t>lucrarilor</w:t>
      </w:r>
      <w:r w:rsidRPr="009610C2">
        <w:t xml:space="preserve"> de </w:t>
      </w:r>
      <w:r w:rsidRPr="009610C2">
        <w:rPr>
          <w:spacing w:val="-1"/>
        </w:rPr>
        <w:t>remediere</w:t>
      </w:r>
      <w:r w:rsidRPr="009610C2">
        <w:t xml:space="preserve"> </w:t>
      </w:r>
      <w:r w:rsidRPr="009610C2">
        <w:rPr>
          <w:spacing w:val="-1"/>
        </w:rPr>
        <w:t>necesare.</w:t>
      </w:r>
    </w:p>
    <w:p w14:paraId="465E47DC" w14:textId="77777777" w:rsidR="006F44B1" w:rsidRPr="009610C2" w:rsidRDefault="006F44B1" w:rsidP="00AD573F">
      <w:pPr>
        <w:pStyle w:val="BodyText"/>
        <w:kinsoku w:val="0"/>
        <w:overflowPunct w:val="0"/>
        <w:ind w:left="0"/>
        <w:jc w:val="both"/>
        <w:rPr>
          <w:spacing w:val="-1"/>
        </w:rPr>
      </w:pPr>
      <w:r w:rsidRPr="009610C2">
        <w:t>La</w:t>
      </w:r>
      <w:r w:rsidRPr="009610C2">
        <w:rPr>
          <w:spacing w:val="55"/>
        </w:rPr>
        <w:t xml:space="preserve"> </w:t>
      </w:r>
      <w:r w:rsidRPr="009610C2">
        <w:rPr>
          <w:spacing w:val="-1"/>
        </w:rPr>
        <w:t>finalizarea</w:t>
      </w:r>
      <w:r w:rsidRPr="009610C2">
        <w:rPr>
          <w:spacing w:val="57"/>
        </w:rPr>
        <w:t xml:space="preserve"> </w:t>
      </w:r>
      <w:r w:rsidRPr="009610C2">
        <w:rPr>
          <w:spacing w:val="-1"/>
        </w:rPr>
        <w:t>Lucrarilor,</w:t>
      </w:r>
      <w:r w:rsidRPr="009610C2">
        <w:rPr>
          <w:spacing w:val="52"/>
        </w:rPr>
        <w:t xml:space="preserve"> </w:t>
      </w:r>
      <w:r w:rsidRPr="009610C2">
        <w:t>in</w:t>
      </w:r>
      <w:r w:rsidRPr="009610C2">
        <w:rPr>
          <w:spacing w:val="55"/>
        </w:rPr>
        <w:t xml:space="preserve"> </w:t>
      </w:r>
      <w:r w:rsidRPr="009610C2">
        <w:rPr>
          <w:spacing w:val="-1"/>
        </w:rPr>
        <w:t>cazul</w:t>
      </w:r>
      <w:r w:rsidRPr="009610C2">
        <w:rPr>
          <w:spacing w:val="53"/>
        </w:rPr>
        <w:t xml:space="preserve"> </w:t>
      </w:r>
      <w:r w:rsidRPr="009610C2">
        <w:t>in</w:t>
      </w:r>
      <w:r w:rsidRPr="009610C2">
        <w:rPr>
          <w:spacing w:val="53"/>
        </w:rPr>
        <w:t xml:space="preserve"> </w:t>
      </w:r>
      <w:r w:rsidRPr="009610C2">
        <w:rPr>
          <w:spacing w:val="-1"/>
        </w:rPr>
        <w:t>care</w:t>
      </w:r>
      <w:r w:rsidRPr="009610C2">
        <w:rPr>
          <w:spacing w:val="1"/>
        </w:rPr>
        <w:t xml:space="preserve"> </w:t>
      </w:r>
      <w:r w:rsidRPr="009610C2">
        <w:rPr>
          <w:spacing w:val="-1"/>
        </w:rPr>
        <w:t>rezultatele</w:t>
      </w:r>
      <w:r w:rsidRPr="009610C2">
        <w:rPr>
          <w:spacing w:val="55"/>
        </w:rPr>
        <w:t xml:space="preserve"> </w:t>
      </w:r>
      <w:r w:rsidRPr="009610C2">
        <w:rPr>
          <w:spacing w:val="-1"/>
        </w:rPr>
        <w:t>testelor</w:t>
      </w:r>
      <w:r w:rsidRPr="009610C2">
        <w:rPr>
          <w:spacing w:val="55"/>
        </w:rPr>
        <w:t xml:space="preserve"> </w:t>
      </w:r>
      <w:r w:rsidRPr="009610C2">
        <w:rPr>
          <w:spacing w:val="-1"/>
        </w:rPr>
        <w:t>sunt</w:t>
      </w:r>
      <w:r w:rsidRPr="009610C2">
        <w:rPr>
          <w:spacing w:val="1"/>
        </w:rPr>
        <w:t xml:space="preserve"> </w:t>
      </w:r>
      <w:r w:rsidRPr="009610C2">
        <w:rPr>
          <w:spacing w:val="-1"/>
        </w:rPr>
        <w:t>satisfacatoare,</w:t>
      </w:r>
      <w:r w:rsidRPr="009610C2">
        <w:rPr>
          <w:spacing w:val="54"/>
        </w:rPr>
        <w:t xml:space="preserve"> </w:t>
      </w:r>
      <w:r w:rsidRPr="009610C2">
        <w:rPr>
          <w:spacing w:val="-1"/>
        </w:rPr>
        <w:t>Partile</w:t>
      </w:r>
      <w:r w:rsidRPr="009610C2">
        <w:rPr>
          <w:spacing w:val="1"/>
        </w:rPr>
        <w:t xml:space="preserve"> </w:t>
      </w:r>
      <w:r w:rsidRPr="009610C2">
        <w:rPr>
          <w:spacing w:val="-1"/>
        </w:rPr>
        <w:t>vor</w:t>
      </w:r>
      <w:r w:rsidRPr="009610C2">
        <w:rPr>
          <w:spacing w:val="57"/>
        </w:rPr>
        <w:t xml:space="preserve"> </w:t>
      </w:r>
      <w:r w:rsidRPr="009610C2">
        <w:rPr>
          <w:spacing w:val="-1"/>
        </w:rPr>
        <w:t>notifica</w:t>
      </w:r>
      <w:r w:rsidRPr="009610C2">
        <w:rPr>
          <w:spacing w:val="14"/>
        </w:rPr>
        <w:t xml:space="preserve"> </w:t>
      </w:r>
      <w:r w:rsidRPr="009610C2">
        <w:rPr>
          <w:spacing w:val="-2"/>
        </w:rPr>
        <w:t>pe</w:t>
      </w:r>
      <w:r w:rsidRPr="009610C2">
        <w:rPr>
          <w:spacing w:val="13"/>
        </w:rPr>
        <w:t xml:space="preserve"> </w:t>
      </w:r>
      <w:r w:rsidRPr="009610C2">
        <w:rPr>
          <w:spacing w:val="-1"/>
        </w:rPr>
        <w:t>Supervizor</w:t>
      </w:r>
      <w:r w:rsidRPr="009610C2">
        <w:rPr>
          <w:spacing w:val="12"/>
        </w:rPr>
        <w:t xml:space="preserve"> </w:t>
      </w:r>
      <w:r w:rsidRPr="009610C2">
        <w:rPr>
          <w:spacing w:val="-1"/>
        </w:rPr>
        <w:t>si</w:t>
      </w:r>
      <w:r w:rsidRPr="009610C2">
        <w:rPr>
          <w:spacing w:val="10"/>
        </w:rPr>
        <w:t xml:space="preserve"> </w:t>
      </w:r>
      <w:r w:rsidRPr="009610C2">
        <w:rPr>
          <w:spacing w:val="-1"/>
        </w:rPr>
        <w:t>Autoritatea</w:t>
      </w:r>
      <w:r w:rsidRPr="009610C2">
        <w:rPr>
          <w:spacing w:val="13"/>
        </w:rPr>
        <w:t xml:space="preserve"> </w:t>
      </w:r>
      <w:r w:rsidRPr="009610C2">
        <w:rPr>
          <w:spacing w:val="-1"/>
        </w:rPr>
        <w:t>Contractanta</w:t>
      </w:r>
      <w:r w:rsidRPr="009610C2">
        <w:rPr>
          <w:spacing w:val="13"/>
        </w:rPr>
        <w:t xml:space="preserve"> </w:t>
      </w:r>
      <w:r w:rsidRPr="009610C2">
        <w:rPr>
          <w:spacing w:val="-1"/>
        </w:rPr>
        <w:t>cu</w:t>
      </w:r>
      <w:r w:rsidRPr="009610C2">
        <w:rPr>
          <w:spacing w:val="11"/>
        </w:rPr>
        <w:t xml:space="preserve"> </w:t>
      </w:r>
      <w:r w:rsidRPr="009610C2">
        <w:t>privire</w:t>
      </w:r>
      <w:r w:rsidRPr="009610C2">
        <w:rPr>
          <w:spacing w:val="10"/>
        </w:rPr>
        <w:t xml:space="preserve"> </w:t>
      </w:r>
      <w:r w:rsidRPr="009610C2">
        <w:t>la</w:t>
      </w:r>
      <w:r w:rsidRPr="009610C2">
        <w:rPr>
          <w:spacing w:val="14"/>
        </w:rPr>
        <w:t xml:space="preserve"> </w:t>
      </w:r>
      <w:r w:rsidRPr="009610C2">
        <w:rPr>
          <w:spacing w:val="-1"/>
        </w:rPr>
        <w:t>posibilitatea</w:t>
      </w:r>
      <w:r w:rsidRPr="009610C2">
        <w:rPr>
          <w:spacing w:val="12"/>
        </w:rPr>
        <w:t xml:space="preserve"> </w:t>
      </w:r>
      <w:r w:rsidRPr="009610C2">
        <w:rPr>
          <w:spacing w:val="-1"/>
        </w:rPr>
        <w:t>realizarii</w:t>
      </w:r>
      <w:r w:rsidRPr="009610C2">
        <w:rPr>
          <w:spacing w:val="12"/>
        </w:rPr>
        <w:t xml:space="preserve"> </w:t>
      </w:r>
      <w:r w:rsidRPr="009610C2">
        <w:rPr>
          <w:spacing w:val="-1"/>
        </w:rPr>
        <w:t>receptiei</w:t>
      </w:r>
      <w:r w:rsidRPr="009610C2">
        <w:rPr>
          <w:spacing w:val="12"/>
        </w:rPr>
        <w:t xml:space="preserve"> </w:t>
      </w:r>
      <w:r w:rsidRPr="009610C2">
        <w:rPr>
          <w:spacing w:val="-2"/>
        </w:rPr>
        <w:t>si</w:t>
      </w:r>
      <w:r w:rsidRPr="009610C2">
        <w:rPr>
          <w:spacing w:val="69"/>
        </w:rPr>
        <w:t xml:space="preserve"> </w:t>
      </w:r>
      <w:r w:rsidRPr="009610C2">
        <w:rPr>
          <w:spacing w:val="-1"/>
        </w:rPr>
        <w:t>incheierii</w:t>
      </w:r>
      <w:r w:rsidRPr="009610C2">
        <w:rPr>
          <w:spacing w:val="38"/>
        </w:rPr>
        <w:t xml:space="preserve"> </w:t>
      </w:r>
      <w:r w:rsidRPr="009610C2">
        <w:rPr>
          <w:spacing w:val="-1"/>
        </w:rPr>
        <w:t>Procesului-verbal</w:t>
      </w:r>
      <w:r w:rsidRPr="009610C2">
        <w:rPr>
          <w:spacing w:val="39"/>
        </w:rPr>
        <w:t xml:space="preserve"> </w:t>
      </w:r>
      <w:r w:rsidRPr="009610C2">
        <w:rPr>
          <w:spacing w:val="-2"/>
        </w:rPr>
        <w:t>de</w:t>
      </w:r>
      <w:r w:rsidRPr="009610C2">
        <w:rPr>
          <w:spacing w:val="40"/>
        </w:rPr>
        <w:t xml:space="preserve"> </w:t>
      </w:r>
      <w:r w:rsidRPr="009610C2">
        <w:rPr>
          <w:spacing w:val="-1"/>
        </w:rPr>
        <w:t>receptie</w:t>
      </w:r>
      <w:r w:rsidRPr="009610C2">
        <w:rPr>
          <w:spacing w:val="39"/>
        </w:rPr>
        <w:t xml:space="preserve"> </w:t>
      </w:r>
      <w:r w:rsidRPr="009610C2">
        <w:rPr>
          <w:spacing w:val="-1"/>
        </w:rPr>
        <w:t>la</w:t>
      </w:r>
      <w:r w:rsidRPr="009610C2">
        <w:rPr>
          <w:spacing w:val="37"/>
        </w:rPr>
        <w:t xml:space="preserve"> </w:t>
      </w:r>
      <w:r w:rsidRPr="009610C2">
        <w:rPr>
          <w:spacing w:val="-1"/>
        </w:rPr>
        <w:t>terminarea</w:t>
      </w:r>
      <w:r w:rsidRPr="009610C2">
        <w:rPr>
          <w:spacing w:val="37"/>
        </w:rPr>
        <w:t xml:space="preserve"> </w:t>
      </w:r>
      <w:r w:rsidRPr="009610C2">
        <w:rPr>
          <w:spacing w:val="-1"/>
        </w:rPr>
        <w:t>lucrarilor</w:t>
      </w:r>
      <w:r w:rsidRPr="009610C2">
        <w:rPr>
          <w:spacing w:val="41"/>
        </w:rPr>
        <w:t xml:space="preserve"> </w:t>
      </w:r>
      <w:r w:rsidRPr="009610C2">
        <w:rPr>
          <w:spacing w:val="-1"/>
        </w:rPr>
        <w:t>conform</w:t>
      </w:r>
      <w:r w:rsidRPr="009610C2">
        <w:rPr>
          <w:spacing w:val="39"/>
        </w:rPr>
        <w:t xml:space="preserve"> </w:t>
      </w:r>
      <w:r w:rsidRPr="009610C2">
        <w:rPr>
          <w:spacing w:val="-1"/>
        </w:rPr>
        <w:t>prevederilor</w:t>
      </w:r>
      <w:r w:rsidRPr="009610C2">
        <w:rPr>
          <w:spacing w:val="35"/>
        </w:rPr>
        <w:t xml:space="preserve"> </w:t>
      </w:r>
      <w:r w:rsidRPr="009610C2">
        <w:t>din</w:t>
      </w:r>
      <w:r w:rsidRPr="009610C2">
        <w:rPr>
          <w:spacing w:val="63"/>
        </w:rPr>
        <w:t xml:space="preserve"> </w:t>
      </w:r>
      <w:r w:rsidRPr="009610C2">
        <w:rPr>
          <w:spacing w:val="-1"/>
        </w:rPr>
        <w:t>Contractul</w:t>
      </w:r>
      <w:r w:rsidRPr="009610C2">
        <w:rPr>
          <w:spacing w:val="23"/>
        </w:rPr>
        <w:t xml:space="preserve"> </w:t>
      </w:r>
      <w:r w:rsidRPr="009610C2">
        <w:rPr>
          <w:spacing w:val="-1"/>
        </w:rPr>
        <w:t>Principal.</w:t>
      </w:r>
      <w:r w:rsidRPr="009610C2">
        <w:rPr>
          <w:spacing w:val="21"/>
        </w:rPr>
        <w:t xml:space="preserve"> </w:t>
      </w:r>
      <w:r w:rsidRPr="009610C2">
        <w:rPr>
          <w:spacing w:val="-1"/>
        </w:rPr>
        <w:t>Dupa</w:t>
      </w:r>
      <w:r w:rsidRPr="009610C2">
        <w:rPr>
          <w:spacing w:val="22"/>
        </w:rPr>
        <w:t xml:space="preserve"> </w:t>
      </w:r>
      <w:r w:rsidRPr="009610C2">
        <w:rPr>
          <w:spacing w:val="-1"/>
        </w:rPr>
        <w:t>semnarea</w:t>
      </w:r>
      <w:r w:rsidRPr="009610C2">
        <w:rPr>
          <w:spacing w:val="22"/>
        </w:rPr>
        <w:t xml:space="preserve"> </w:t>
      </w:r>
      <w:r w:rsidRPr="009610C2">
        <w:rPr>
          <w:spacing w:val="-1"/>
        </w:rPr>
        <w:t>Procesului</w:t>
      </w:r>
      <w:r w:rsidRPr="009610C2">
        <w:rPr>
          <w:spacing w:val="22"/>
        </w:rPr>
        <w:t xml:space="preserve"> </w:t>
      </w:r>
      <w:r w:rsidRPr="009610C2">
        <w:rPr>
          <w:spacing w:val="-1"/>
        </w:rPr>
        <w:t>Verbal</w:t>
      </w:r>
      <w:r w:rsidRPr="009610C2">
        <w:rPr>
          <w:spacing w:val="22"/>
        </w:rPr>
        <w:t xml:space="preserve"> </w:t>
      </w:r>
      <w:r w:rsidRPr="009610C2">
        <w:rPr>
          <w:spacing w:val="-2"/>
        </w:rPr>
        <w:t>de</w:t>
      </w:r>
      <w:r w:rsidRPr="009610C2">
        <w:rPr>
          <w:spacing w:val="22"/>
        </w:rPr>
        <w:t xml:space="preserve"> </w:t>
      </w:r>
      <w:r w:rsidRPr="009610C2">
        <w:rPr>
          <w:spacing w:val="-1"/>
        </w:rPr>
        <w:t>Receptie</w:t>
      </w:r>
      <w:r w:rsidRPr="009610C2">
        <w:rPr>
          <w:spacing w:val="19"/>
        </w:rPr>
        <w:t xml:space="preserve"> </w:t>
      </w:r>
      <w:r w:rsidRPr="009610C2">
        <w:t>la</w:t>
      </w:r>
      <w:r w:rsidRPr="009610C2">
        <w:rPr>
          <w:spacing w:val="19"/>
        </w:rPr>
        <w:t xml:space="preserve"> </w:t>
      </w:r>
      <w:r w:rsidRPr="009610C2">
        <w:rPr>
          <w:spacing w:val="-1"/>
        </w:rPr>
        <w:t>Terminarea</w:t>
      </w:r>
      <w:r w:rsidRPr="009610C2">
        <w:rPr>
          <w:spacing w:val="22"/>
        </w:rPr>
        <w:t xml:space="preserve"> </w:t>
      </w:r>
      <w:r w:rsidRPr="009610C2">
        <w:rPr>
          <w:spacing w:val="-1"/>
        </w:rPr>
        <w:t>lucrarilor</w:t>
      </w:r>
      <w:r w:rsidRPr="009610C2">
        <w:rPr>
          <w:spacing w:val="21"/>
        </w:rPr>
        <w:t xml:space="preserve"> </w:t>
      </w:r>
      <w:r w:rsidRPr="009610C2">
        <w:rPr>
          <w:spacing w:val="-3"/>
        </w:rPr>
        <w:t>de</w:t>
      </w:r>
      <w:r w:rsidRPr="009610C2">
        <w:rPr>
          <w:spacing w:val="97"/>
        </w:rPr>
        <w:t xml:space="preserve"> </w:t>
      </w:r>
      <w:r w:rsidRPr="009610C2">
        <w:rPr>
          <w:spacing w:val="-1"/>
        </w:rPr>
        <w:t>catre</w:t>
      </w:r>
      <w:r w:rsidRPr="009610C2">
        <w:rPr>
          <w:spacing w:val="15"/>
        </w:rPr>
        <w:t xml:space="preserve"> </w:t>
      </w:r>
      <w:r w:rsidRPr="009610C2">
        <w:rPr>
          <w:spacing w:val="-1"/>
        </w:rPr>
        <w:t>Supervizor</w:t>
      </w:r>
      <w:r w:rsidRPr="009610C2">
        <w:rPr>
          <w:spacing w:val="15"/>
        </w:rPr>
        <w:t xml:space="preserve"> </w:t>
      </w:r>
      <w:r w:rsidRPr="009610C2">
        <w:rPr>
          <w:spacing w:val="-1"/>
        </w:rPr>
        <w:t>si</w:t>
      </w:r>
      <w:r w:rsidRPr="009610C2">
        <w:rPr>
          <w:spacing w:val="14"/>
        </w:rPr>
        <w:t xml:space="preserve"> </w:t>
      </w:r>
      <w:r w:rsidRPr="009610C2">
        <w:rPr>
          <w:spacing w:val="-1"/>
        </w:rPr>
        <w:t>Autoritatea</w:t>
      </w:r>
      <w:r w:rsidRPr="009610C2">
        <w:rPr>
          <w:spacing w:val="15"/>
        </w:rPr>
        <w:t xml:space="preserve"> </w:t>
      </w:r>
      <w:r w:rsidRPr="009610C2">
        <w:rPr>
          <w:spacing w:val="-1"/>
        </w:rPr>
        <w:t>Contractanta</w:t>
      </w:r>
      <w:r w:rsidR="00301D3D" w:rsidRPr="009610C2">
        <w:rPr>
          <w:spacing w:val="-1"/>
        </w:rPr>
        <w:t xml:space="preserve"> pentru intregul obiectiv</w:t>
      </w:r>
      <w:r w:rsidRPr="009610C2">
        <w:rPr>
          <w:spacing w:val="-1"/>
        </w:rPr>
        <w:t>,</w:t>
      </w:r>
      <w:r w:rsidRPr="009610C2">
        <w:rPr>
          <w:spacing w:val="14"/>
        </w:rPr>
        <w:t xml:space="preserve"> </w:t>
      </w:r>
      <w:r w:rsidRPr="009610C2">
        <w:rPr>
          <w:spacing w:val="-2"/>
        </w:rPr>
        <w:t>fara</w:t>
      </w:r>
      <w:r w:rsidRPr="009610C2">
        <w:rPr>
          <w:spacing w:val="15"/>
        </w:rPr>
        <w:t xml:space="preserve"> </w:t>
      </w:r>
      <w:r w:rsidRPr="009610C2">
        <w:rPr>
          <w:spacing w:val="-1"/>
        </w:rPr>
        <w:t>obiectiuni</w:t>
      </w:r>
      <w:r w:rsidRPr="009610C2">
        <w:rPr>
          <w:spacing w:val="17"/>
        </w:rPr>
        <w:t xml:space="preserve"> </w:t>
      </w:r>
      <w:r w:rsidRPr="009610C2">
        <w:rPr>
          <w:spacing w:val="-1"/>
        </w:rPr>
        <w:t>din</w:t>
      </w:r>
      <w:r w:rsidRPr="009610C2">
        <w:rPr>
          <w:spacing w:val="14"/>
        </w:rPr>
        <w:t xml:space="preserve"> </w:t>
      </w:r>
      <w:r w:rsidRPr="009610C2">
        <w:rPr>
          <w:spacing w:val="-1"/>
        </w:rPr>
        <w:t>partea</w:t>
      </w:r>
      <w:r w:rsidRPr="009610C2">
        <w:rPr>
          <w:spacing w:val="15"/>
        </w:rPr>
        <w:t xml:space="preserve"> </w:t>
      </w:r>
      <w:r w:rsidRPr="009610C2">
        <w:rPr>
          <w:spacing w:val="-1"/>
        </w:rPr>
        <w:t>acestora</w:t>
      </w:r>
      <w:r w:rsidRPr="009610C2">
        <w:rPr>
          <w:spacing w:val="17"/>
        </w:rPr>
        <w:t xml:space="preserve"> </w:t>
      </w:r>
      <w:r w:rsidRPr="009610C2">
        <w:rPr>
          <w:spacing w:val="-1"/>
        </w:rPr>
        <w:t>din</w:t>
      </w:r>
      <w:r w:rsidRPr="009610C2">
        <w:rPr>
          <w:spacing w:val="14"/>
        </w:rPr>
        <w:t xml:space="preserve"> </w:t>
      </w:r>
      <w:r w:rsidRPr="009610C2">
        <w:rPr>
          <w:spacing w:val="-1"/>
        </w:rPr>
        <w:t>urma,</w:t>
      </w:r>
      <w:r w:rsidRPr="009610C2">
        <w:rPr>
          <w:spacing w:val="77"/>
        </w:rPr>
        <w:t xml:space="preserve"> </w:t>
      </w:r>
      <w:r w:rsidRPr="009610C2">
        <w:rPr>
          <w:spacing w:val="-1"/>
        </w:rPr>
        <w:t>Beneficiarul</w:t>
      </w:r>
      <w:r w:rsidRPr="009610C2">
        <w:rPr>
          <w:spacing w:val="22"/>
        </w:rPr>
        <w:t xml:space="preserve"> </w:t>
      </w:r>
      <w:r w:rsidRPr="009610C2">
        <w:t>va</w:t>
      </w:r>
      <w:r w:rsidRPr="009610C2">
        <w:rPr>
          <w:spacing w:val="24"/>
        </w:rPr>
        <w:t xml:space="preserve"> </w:t>
      </w:r>
      <w:r w:rsidRPr="009610C2">
        <w:rPr>
          <w:spacing w:val="-1"/>
        </w:rPr>
        <w:t>semna</w:t>
      </w:r>
      <w:r w:rsidRPr="009610C2">
        <w:rPr>
          <w:spacing w:val="22"/>
        </w:rPr>
        <w:t xml:space="preserve"> </w:t>
      </w:r>
      <w:r w:rsidRPr="009610C2">
        <w:t>cu</w:t>
      </w:r>
      <w:r w:rsidRPr="009610C2">
        <w:rPr>
          <w:spacing w:val="21"/>
        </w:rPr>
        <w:t xml:space="preserve"> </w:t>
      </w:r>
      <w:r w:rsidRPr="009610C2">
        <w:rPr>
          <w:spacing w:val="-1"/>
        </w:rPr>
        <w:t>Prestatorul</w:t>
      </w:r>
      <w:r w:rsidRPr="009610C2">
        <w:rPr>
          <w:spacing w:val="28"/>
        </w:rPr>
        <w:t xml:space="preserve"> </w:t>
      </w:r>
      <w:r w:rsidRPr="009610C2">
        <w:rPr>
          <w:spacing w:val="-1"/>
        </w:rPr>
        <w:t>Procesul</w:t>
      </w:r>
      <w:r w:rsidRPr="009610C2">
        <w:rPr>
          <w:spacing w:val="24"/>
        </w:rPr>
        <w:t xml:space="preserve"> </w:t>
      </w:r>
      <w:r w:rsidRPr="009610C2">
        <w:rPr>
          <w:spacing w:val="-1"/>
        </w:rPr>
        <w:t>verbal</w:t>
      </w:r>
      <w:r w:rsidRPr="009610C2">
        <w:rPr>
          <w:spacing w:val="24"/>
        </w:rPr>
        <w:t xml:space="preserve"> </w:t>
      </w:r>
      <w:r w:rsidRPr="009610C2">
        <w:rPr>
          <w:spacing w:val="-2"/>
        </w:rPr>
        <w:t>de</w:t>
      </w:r>
      <w:r w:rsidRPr="009610C2">
        <w:rPr>
          <w:spacing w:val="26"/>
        </w:rPr>
        <w:t xml:space="preserve"> </w:t>
      </w:r>
      <w:r w:rsidRPr="009610C2">
        <w:rPr>
          <w:spacing w:val="-1"/>
        </w:rPr>
        <w:t>receptie</w:t>
      </w:r>
      <w:r w:rsidRPr="009610C2">
        <w:rPr>
          <w:spacing w:val="23"/>
        </w:rPr>
        <w:t xml:space="preserve"> </w:t>
      </w:r>
      <w:r w:rsidRPr="009610C2">
        <w:t>la</w:t>
      </w:r>
      <w:r w:rsidRPr="009610C2">
        <w:rPr>
          <w:spacing w:val="22"/>
        </w:rPr>
        <w:t xml:space="preserve"> </w:t>
      </w:r>
      <w:r w:rsidRPr="009610C2">
        <w:rPr>
          <w:spacing w:val="-1"/>
        </w:rPr>
        <w:t>terminarea</w:t>
      </w:r>
      <w:r w:rsidRPr="009610C2">
        <w:rPr>
          <w:spacing w:val="24"/>
        </w:rPr>
        <w:t xml:space="preserve"> </w:t>
      </w:r>
      <w:r w:rsidRPr="009610C2">
        <w:rPr>
          <w:spacing w:val="-1"/>
        </w:rPr>
        <w:t>lucrarilor</w:t>
      </w:r>
      <w:r w:rsidRPr="009610C2">
        <w:rPr>
          <w:spacing w:val="25"/>
        </w:rPr>
        <w:t xml:space="preserve"> </w:t>
      </w:r>
      <w:r w:rsidRPr="009610C2">
        <w:rPr>
          <w:spacing w:val="-1"/>
        </w:rPr>
        <w:t>ce</w:t>
      </w:r>
      <w:r w:rsidRPr="009610C2">
        <w:rPr>
          <w:spacing w:val="24"/>
        </w:rPr>
        <w:t xml:space="preserve"> </w:t>
      </w:r>
      <w:r w:rsidRPr="009610C2">
        <w:rPr>
          <w:spacing w:val="-1"/>
        </w:rPr>
        <w:t>fac</w:t>
      </w:r>
      <w:r w:rsidRPr="009610C2">
        <w:rPr>
          <w:spacing w:val="63"/>
        </w:rPr>
        <w:t xml:space="preserve"> </w:t>
      </w:r>
      <w:r w:rsidRPr="009610C2">
        <w:rPr>
          <w:spacing w:val="-1"/>
        </w:rPr>
        <w:t>obiectul</w:t>
      </w:r>
      <w:r w:rsidRPr="009610C2">
        <w:t xml:space="preserve"> </w:t>
      </w:r>
      <w:r w:rsidRPr="009610C2">
        <w:rPr>
          <w:spacing w:val="-1"/>
        </w:rPr>
        <w:t>prezentului</w:t>
      </w:r>
      <w:r w:rsidRPr="009610C2">
        <w:rPr>
          <w:spacing w:val="1"/>
        </w:rPr>
        <w:t xml:space="preserve"> </w:t>
      </w:r>
      <w:r w:rsidRPr="009610C2">
        <w:rPr>
          <w:spacing w:val="-1"/>
        </w:rPr>
        <w:t>Contract.</w:t>
      </w:r>
    </w:p>
    <w:p w14:paraId="29F798B7" w14:textId="77777777" w:rsidR="006F44B1" w:rsidRPr="009610C2" w:rsidRDefault="006F44B1" w:rsidP="00AD573F">
      <w:pPr>
        <w:kinsoku w:val="0"/>
        <w:overflowPunct w:val="0"/>
        <w:spacing w:before="4" w:line="260" w:lineRule="exact"/>
        <w:rPr>
          <w:sz w:val="23"/>
          <w:szCs w:val="23"/>
        </w:rPr>
      </w:pPr>
    </w:p>
    <w:p w14:paraId="1AAA7D7F" w14:textId="77777777" w:rsidR="006F44B1" w:rsidRPr="009610C2" w:rsidRDefault="006F44B1" w:rsidP="00AD573F">
      <w:pPr>
        <w:pStyle w:val="Heading3"/>
        <w:kinsoku w:val="0"/>
        <w:overflowPunct w:val="0"/>
        <w:ind w:left="0"/>
        <w:jc w:val="both"/>
        <w:rPr>
          <w:b w:val="0"/>
          <w:bCs w:val="0"/>
        </w:rPr>
      </w:pPr>
      <w:r w:rsidRPr="009610C2">
        <w:rPr>
          <w:spacing w:val="-1"/>
        </w:rPr>
        <w:t>Art.</w:t>
      </w:r>
      <w:r w:rsidRPr="009610C2">
        <w:t xml:space="preserve"> 5. </w:t>
      </w:r>
      <w:r w:rsidRPr="009610C2">
        <w:rPr>
          <w:spacing w:val="-1"/>
        </w:rPr>
        <w:t>MODALITATI,</w:t>
      </w:r>
      <w:r w:rsidRPr="009610C2">
        <w:t xml:space="preserve"> </w:t>
      </w:r>
      <w:r w:rsidRPr="009610C2">
        <w:rPr>
          <w:spacing w:val="-1"/>
        </w:rPr>
        <w:t>CONDITII</w:t>
      </w:r>
      <w:r w:rsidRPr="009610C2">
        <w:t xml:space="preserve"> </w:t>
      </w:r>
      <w:r w:rsidRPr="009610C2">
        <w:rPr>
          <w:spacing w:val="-1"/>
        </w:rPr>
        <w:t>DE</w:t>
      </w:r>
      <w:r w:rsidRPr="009610C2">
        <w:t xml:space="preserve"> </w:t>
      </w:r>
      <w:r w:rsidRPr="009610C2">
        <w:rPr>
          <w:spacing w:val="-1"/>
        </w:rPr>
        <w:t>PLATA</w:t>
      </w:r>
      <w:r w:rsidRPr="009610C2">
        <w:rPr>
          <w:spacing w:val="1"/>
        </w:rPr>
        <w:t xml:space="preserve"> </w:t>
      </w:r>
      <w:r w:rsidRPr="009610C2">
        <w:rPr>
          <w:spacing w:val="-1"/>
        </w:rPr>
        <w:t>SI GARANTII.</w:t>
      </w:r>
      <w:r w:rsidRPr="009610C2">
        <w:rPr>
          <w:spacing w:val="2"/>
        </w:rPr>
        <w:t xml:space="preserve"> </w:t>
      </w:r>
      <w:r w:rsidRPr="009610C2">
        <w:rPr>
          <w:spacing w:val="-1"/>
        </w:rPr>
        <w:t>REMEDIERI</w:t>
      </w:r>
    </w:p>
    <w:p w14:paraId="199D42E3" w14:textId="56092A87" w:rsidR="006F44B1" w:rsidRPr="009610C2" w:rsidRDefault="006F44B1" w:rsidP="00AD573F">
      <w:pPr>
        <w:pStyle w:val="BodyText"/>
        <w:numPr>
          <w:ilvl w:val="1"/>
          <w:numId w:val="19"/>
        </w:numPr>
        <w:tabs>
          <w:tab w:val="left" w:pos="1748"/>
        </w:tabs>
        <w:kinsoku w:val="0"/>
        <w:overflowPunct w:val="0"/>
        <w:spacing w:before="2"/>
        <w:ind w:left="0" w:firstLine="0"/>
        <w:jc w:val="both"/>
        <w:rPr>
          <w:spacing w:val="-1"/>
        </w:rPr>
      </w:pPr>
      <w:r w:rsidRPr="009610C2">
        <w:rPr>
          <w:spacing w:val="-1"/>
        </w:rPr>
        <w:t>Beneficiarul</w:t>
      </w:r>
      <w:r w:rsidRPr="009610C2">
        <w:rPr>
          <w:spacing w:val="17"/>
        </w:rPr>
        <w:t xml:space="preserve"> </w:t>
      </w:r>
      <w:r w:rsidRPr="009610C2">
        <w:t>va</w:t>
      </w:r>
      <w:r w:rsidRPr="009610C2">
        <w:rPr>
          <w:spacing w:val="20"/>
        </w:rPr>
        <w:t xml:space="preserve"> </w:t>
      </w:r>
      <w:r w:rsidRPr="009610C2">
        <w:rPr>
          <w:spacing w:val="-1"/>
        </w:rPr>
        <w:t>verifica</w:t>
      </w:r>
      <w:r w:rsidRPr="009610C2">
        <w:rPr>
          <w:spacing w:val="19"/>
        </w:rPr>
        <w:t xml:space="preserve"> </w:t>
      </w:r>
      <w:r w:rsidRPr="009610C2">
        <w:rPr>
          <w:spacing w:val="-1"/>
        </w:rPr>
        <w:t>situatia</w:t>
      </w:r>
      <w:r w:rsidRPr="009610C2">
        <w:rPr>
          <w:spacing w:val="20"/>
        </w:rPr>
        <w:t xml:space="preserve"> </w:t>
      </w:r>
      <w:r w:rsidRPr="009610C2">
        <w:rPr>
          <w:spacing w:val="-2"/>
        </w:rPr>
        <w:t>de</w:t>
      </w:r>
      <w:r w:rsidRPr="009610C2">
        <w:rPr>
          <w:spacing w:val="19"/>
        </w:rPr>
        <w:t xml:space="preserve"> </w:t>
      </w:r>
      <w:r w:rsidRPr="009610C2">
        <w:rPr>
          <w:spacing w:val="-1"/>
        </w:rPr>
        <w:t>lucrari</w:t>
      </w:r>
      <w:r w:rsidR="00362C01" w:rsidRPr="009610C2">
        <w:rPr>
          <w:spacing w:val="-1"/>
        </w:rPr>
        <w:t xml:space="preserve"> </w:t>
      </w:r>
      <w:r w:rsidRPr="009610C2">
        <w:rPr>
          <w:spacing w:val="-1"/>
        </w:rPr>
        <w:t>primita</w:t>
      </w:r>
      <w:r w:rsidRPr="009610C2">
        <w:rPr>
          <w:spacing w:val="20"/>
        </w:rPr>
        <w:t xml:space="preserve"> </w:t>
      </w:r>
      <w:r w:rsidRPr="009610C2">
        <w:rPr>
          <w:spacing w:val="-1"/>
        </w:rPr>
        <w:t>si</w:t>
      </w:r>
      <w:r w:rsidRPr="009610C2">
        <w:rPr>
          <w:spacing w:val="17"/>
        </w:rPr>
        <w:t xml:space="preserve"> </w:t>
      </w:r>
      <w:r w:rsidRPr="009610C2">
        <w:t>va</w:t>
      </w:r>
      <w:r w:rsidRPr="009610C2">
        <w:rPr>
          <w:spacing w:val="20"/>
        </w:rPr>
        <w:t xml:space="preserve"> </w:t>
      </w:r>
      <w:r w:rsidRPr="009610C2">
        <w:rPr>
          <w:spacing w:val="-1"/>
        </w:rPr>
        <w:t>emite,</w:t>
      </w:r>
      <w:r w:rsidRPr="009610C2">
        <w:rPr>
          <w:spacing w:val="19"/>
        </w:rPr>
        <w:t xml:space="preserve"> </w:t>
      </w:r>
      <w:r w:rsidRPr="009610C2">
        <w:rPr>
          <w:spacing w:val="-1"/>
        </w:rPr>
        <w:t>in</w:t>
      </w:r>
      <w:r w:rsidRPr="009610C2">
        <w:rPr>
          <w:spacing w:val="19"/>
        </w:rPr>
        <w:t xml:space="preserve"> </w:t>
      </w:r>
      <w:r w:rsidRPr="009610C2">
        <w:rPr>
          <w:spacing w:val="-1"/>
        </w:rPr>
        <w:t>termen</w:t>
      </w:r>
      <w:r w:rsidRPr="009610C2">
        <w:rPr>
          <w:spacing w:val="19"/>
        </w:rPr>
        <w:t xml:space="preserve"> </w:t>
      </w:r>
      <w:r w:rsidRPr="009610C2">
        <w:t>de</w:t>
      </w:r>
      <w:r w:rsidRPr="009610C2">
        <w:rPr>
          <w:spacing w:val="18"/>
        </w:rPr>
        <w:t xml:space="preserve"> </w:t>
      </w:r>
      <w:r w:rsidRPr="009610C2">
        <w:rPr>
          <w:spacing w:val="-1"/>
        </w:rPr>
        <w:t>maxim</w:t>
      </w:r>
      <w:r w:rsidRPr="009610C2">
        <w:rPr>
          <w:spacing w:val="21"/>
        </w:rPr>
        <w:t xml:space="preserve"> </w:t>
      </w:r>
      <w:r w:rsidR="00536C32">
        <w:t>5</w:t>
      </w:r>
      <w:r w:rsidRPr="009610C2">
        <w:rPr>
          <w:spacing w:val="57"/>
        </w:rPr>
        <w:t xml:space="preserve"> </w:t>
      </w:r>
      <w:r w:rsidRPr="009610C2">
        <w:rPr>
          <w:spacing w:val="-1"/>
        </w:rPr>
        <w:t>zile</w:t>
      </w:r>
      <w:r w:rsidR="00536C32">
        <w:rPr>
          <w:spacing w:val="-1"/>
        </w:rPr>
        <w:t xml:space="preserve"> lucratoare</w:t>
      </w:r>
      <w:r w:rsidRPr="009610C2">
        <w:rPr>
          <w:spacing w:val="-1"/>
        </w:rPr>
        <w:t>,</w:t>
      </w:r>
      <w:r w:rsidRPr="009610C2">
        <w:rPr>
          <w:spacing w:val="47"/>
        </w:rPr>
        <w:t xml:space="preserve"> </w:t>
      </w:r>
      <w:r w:rsidRPr="009610C2">
        <w:rPr>
          <w:spacing w:val="-1"/>
        </w:rPr>
        <w:t>certificatul</w:t>
      </w:r>
      <w:r w:rsidRPr="009610C2">
        <w:rPr>
          <w:spacing w:val="46"/>
        </w:rPr>
        <w:t xml:space="preserve"> </w:t>
      </w:r>
      <w:r w:rsidRPr="009610C2">
        <w:rPr>
          <w:spacing w:val="-1"/>
        </w:rPr>
        <w:t>interimar</w:t>
      </w:r>
      <w:r w:rsidRPr="009610C2">
        <w:rPr>
          <w:spacing w:val="46"/>
        </w:rPr>
        <w:t xml:space="preserve"> </w:t>
      </w:r>
      <w:r w:rsidRPr="009610C2">
        <w:t>de</w:t>
      </w:r>
      <w:r w:rsidRPr="009610C2">
        <w:rPr>
          <w:spacing w:val="49"/>
        </w:rPr>
        <w:t xml:space="preserve"> </w:t>
      </w:r>
      <w:r w:rsidRPr="009610C2">
        <w:rPr>
          <w:spacing w:val="-1"/>
        </w:rPr>
        <w:t>plata</w:t>
      </w:r>
      <w:r w:rsidRPr="009610C2">
        <w:rPr>
          <w:spacing w:val="46"/>
        </w:rPr>
        <w:t xml:space="preserve"> </w:t>
      </w:r>
      <w:r w:rsidRPr="009610C2">
        <w:rPr>
          <w:spacing w:val="-1"/>
        </w:rPr>
        <w:t>continand</w:t>
      </w:r>
      <w:r w:rsidRPr="009610C2">
        <w:rPr>
          <w:spacing w:val="46"/>
        </w:rPr>
        <w:t xml:space="preserve"> </w:t>
      </w:r>
      <w:r w:rsidRPr="009610C2">
        <w:rPr>
          <w:spacing w:val="-1"/>
        </w:rPr>
        <w:t>sumele</w:t>
      </w:r>
      <w:r w:rsidRPr="009610C2">
        <w:rPr>
          <w:spacing w:val="45"/>
        </w:rPr>
        <w:t xml:space="preserve"> </w:t>
      </w:r>
      <w:r w:rsidRPr="009610C2">
        <w:t>de</w:t>
      </w:r>
      <w:r w:rsidRPr="009610C2">
        <w:rPr>
          <w:spacing w:val="46"/>
        </w:rPr>
        <w:t xml:space="preserve"> </w:t>
      </w:r>
      <w:r w:rsidRPr="009610C2">
        <w:rPr>
          <w:spacing w:val="-1"/>
        </w:rPr>
        <w:t>plata</w:t>
      </w:r>
      <w:r w:rsidRPr="009610C2">
        <w:rPr>
          <w:spacing w:val="45"/>
        </w:rPr>
        <w:t xml:space="preserve"> </w:t>
      </w:r>
      <w:r w:rsidRPr="009610C2">
        <w:t>la</w:t>
      </w:r>
      <w:r w:rsidRPr="009610C2">
        <w:rPr>
          <w:spacing w:val="46"/>
        </w:rPr>
        <w:t xml:space="preserve"> </w:t>
      </w:r>
      <w:r w:rsidRPr="009610C2">
        <w:rPr>
          <w:spacing w:val="-1"/>
        </w:rPr>
        <w:t>care</w:t>
      </w:r>
      <w:r w:rsidRPr="009610C2">
        <w:rPr>
          <w:spacing w:val="45"/>
        </w:rPr>
        <w:t xml:space="preserve"> </w:t>
      </w:r>
      <w:r w:rsidRPr="009610C2">
        <w:t>are</w:t>
      </w:r>
      <w:r w:rsidRPr="009610C2">
        <w:rPr>
          <w:spacing w:val="48"/>
        </w:rPr>
        <w:t xml:space="preserve"> </w:t>
      </w:r>
      <w:r w:rsidRPr="009610C2">
        <w:rPr>
          <w:spacing w:val="-1"/>
        </w:rPr>
        <w:t>dreptul</w:t>
      </w:r>
      <w:r w:rsidRPr="009610C2">
        <w:rPr>
          <w:spacing w:val="48"/>
        </w:rPr>
        <w:t xml:space="preserve"> </w:t>
      </w:r>
      <w:r w:rsidRPr="009610C2">
        <w:rPr>
          <w:spacing w:val="-1"/>
        </w:rPr>
        <w:t>Prestatorul.</w:t>
      </w:r>
      <w:r w:rsidRPr="009610C2">
        <w:rPr>
          <w:spacing w:val="79"/>
        </w:rPr>
        <w:t xml:space="preserve"> </w:t>
      </w:r>
      <w:r w:rsidRPr="009610C2">
        <w:rPr>
          <w:spacing w:val="-1"/>
        </w:rPr>
        <w:t>Prestatorul</w:t>
      </w:r>
      <w:r w:rsidRPr="009610C2">
        <w:rPr>
          <w:spacing w:val="55"/>
        </w:rPr>
        <w:t xml:space="preserve"> </w:t>
      </w:r>
      <w:r w:rsidRPr="009610C2">
        <w:t>va</w:t>
      </w:r>
      <w:r w:rsidRPr="009610C2">
        <w:rPr>
          <w:spacing w:val="54"/>
        </w:rPr>
        <w:t xml:space="preserve"> </w:t>
      </w:r>
      <w:r w:rsidRPr="009610C2">
        <w:rPr>
          <w:spacing w:val="-1"/>
        </w:rPr>
        <w:t>emite</w:t>
      </w:r>
      <w:r w:rsidRPr="009610C2">
        <w:rPr>
          <w:spacing w:val="1"/>
        </w:rPr>
        <w:t xml:space="preserve"> </w:t>
      </w:r>
      <w:r w:rsidRPr="009610C2">
        <w:rPr>
          <w:spacing w:val="-1"/>
        </w:rPr>
        <w:t>si</w:t>
      </w:r>
      <w:r w:rsidRPr="009610C2">
        <w:rPr>
          <w:spacing w:val="55"/>
        </w:rPr>
        <w:t xml:space="preserve"> </w:t>
      </w:r>
      <w:r w:rsidRPr="009610C2">
        <w:rPr>
          <w:spacing w:val="-1"/>
        </w:rPr>
        <w:t>transmite</w:t>
      </w:r>
      <w:r w:rsidRPr="009610C2">
        <w:t xml:space="preserve"> </w:t>
      </w:r>
      <w:r w:rsidRPr="009610C2">
        <w:rPr>
          <w:spacing w:val="-1"/>
        </w:rPr>
        <w:t>Beneficiarului</w:t>
      </w:r>
      <w:r w:rsidRPr="009610C2">
        <w:rPr>
          <w:spacing w:val="56"/>
        </w:rPr>
        <w:t xml:space="preserve"> </w:t>
      </w:r>
      <w:r w:rsidRPr="009610C2">
        <w:rPr>
          <w:spacing w:val="-1"/>
        </w:rPr>
        <w:t>factura</w:t>
      </w:r>
      <w:r w:rsidRPr="009610C2">
        <w:rPr>
          <w:spacing w:val="55"/>
        </w:rPr>
        <w:t xml:space="preserve"> </w:t>
      </w:r>
      <w:r w:rsidRPr="009610C2">
        <w:rPr>
          <w:spacing w:val="-1"/>
        </w:rPr>
        <w:t>fiscala</w:t>
      </w:r>
      <w:r w:rsidRPr="009610C2">
        <w:rPr>
          <w:spacing w:val="56"/>
        </w:rPr>
        <w:t xml:space="preserve"> </w:t>
      </w:r>
      <w:r w:rsidRPr="009610C2">
        <w:rPr>
          <w:spacing w:val="-1"/>
        </w:rPr>
        <w:t>continand</w:t>
      </w:r>
      <w:r w:rsidRPr="009610C2">
        <w:rPr>
          <w:spacing w:val="52"/>
        </w:rPr>
        <w:t xml:space="preserve"> </w:t>
      </w:r>
      <w:r w:rsidRPr="009610C2">
        <w:rPr>
          <w:spacing w:val="-1"/>
        </w:rPr>
        <w:t>sumele</w:t>
      </w:r>
      <w:r w:rsidRPr="009610C2">
        <w:t xml:space="preserve"> de</w:t>
      </w:r>
      <w:r w:rsidRPr="009610C2">
        <w:rPr>
          <w:spacing w:val="56"/>
        </w:rPr>
        <w:t xml:space="preserve"> </w:t>
      </w:r>
      <w:r w:rsidRPr="009610C2">
        <w:rPr>
          <w:spacing w:val="-1"/>
        </w:rPr>
        <w:t>plata</w:t>
      </w:r>
      <w:r w:rsidRPr="009610C2">
        <w:rPr>
          <w:spacing w:val="52"/>
        </w:rPr>
        <w:t xml:space="preserve"> </w:t>
      </w:r>
      <w:r w:rsidRPr="009610C2">
        <w:rPr>
          <w:spacing w:val="-2"/>
        </w:rPr>
        <w:t>si</w:t>
      </w:r>
      <w:r w:rsidRPr="009610C2">
        <w:rPr>
          <w:spacing w:val="63"/>
        </w:rPr>
        <w:t xml:space="preserve"> </w:t>
      </w:r>
      <w:r w:rsidRPr="009610C2">
        <w:rPr>
          <w:spacing w:val="-1"/>
        </w:rPr>
        <w:t>retinerile,</w:t>
      </w:r>
      <w:r w:rsidRPr="009610C2">
        <w:rPr>
          <w:spacing w:val="9"/>
        </w:rPr>
        <w:t xml:space="preserve"> </w:t>
      </w:r>
      <w:r w:rsidRPr="009610C2">
        <w:rPr>
          <w:spacing w:val="-2"/>
        </w:rPr>
        <w:t>daca</w:t>
      </w:r>
      <w:r w:rsidRPr="009610C2">
        <w:rPr>
          <w:spacing w:val="10"/>
        </w:rPr>
        <w:t xml:space="preserve"> </w:t>
      </w:r>
      <w:r w:rsidRPr="009610C2">
        <w:rPr>
          <w:spacing w:val="-1"/>
        </w:rPr>
        <w:t>este</w:t>
      </w:r>
      <w:r w:rsidRPr="009610C2">
        <w:rPr>
          <w:spacing w:val="10"/>
        </w:rPr>
        <w:t xml:space="preserve"> </w:t>
      </w:r>
      <w:r w:rsidRPr="009610C2">
        <w:t>cazul,</w:t>
      </w:r>
      <w:r w:rsidRPr="009610C2">
        <w:rPr>
          <w:spacing w:val="7"/>
        </w:rPr>
        <w:t xml:space="preserve"> </w:t>
      </w:r>
      <w:r w:rsidRPr="009610C2">
        <w:rPr>
          <w:spacing w:val="-1"/>
        </w:rPr>
        <w:t>prevazute</w:t>
      </w:r>
      <w:r w:rsidRPr="009610C2">
        <w:rPr>
          <w:spacing w:val="10"/>
        </w:rPr>
        <w:t xml:space="preserve"> </w:t>
      </w:r>
      <w:r w:rsidRPr="009610C2">
        <w:t>in</w:t>
      </w:r>
      <w:r w:rsidRPr="009610C2">
        <w:rPr>
          <w:spacing w:val="21"/>
        </w:rPr>
        <w:t xml:space="preserve"> </w:t>
      </w:r>
      <w:r w:rsidRPr="009610C2">
        <w:rPr>
          <w:spacing w:val="-1"/>
        </w:rPr>
        <w:t>certificatul</w:t>
      </w:r>
      <w:r w:rsidRPr="009610C2">
        <w:rPr>
          <w:spacing w:val="8"/>
        </w:rPr>
        <w:t xml:space="preserve"> </w:t>
      </w:r>
      <w:r w:rsidRPr="009610C2">
        <w:rPr>
          <w:spacing w:val="-1"/>
        </w:rPr>
        <w:t>interimar</w:t>
      </w:r>
      <w:r w:rsidRPr="009610C2">
        <w:rPr>
          <w:spacing w:val="11"/>
        </w:rPr>
        <w:t xml:space="preserve"> </w:t>
      </w:r>
      <w:r w:rsidRPr="009610C2">
        <w:t>de</w:t>
      </w:r>
      <w:r w:rsidRPr="009610C2">
        <w:rPr>
          <w:spacing w:val="10"/>
        </w:rPr>
        <w:t xml:space="preserve"> </w:t>
      </w:r>
      <w:r w:rsidRPr="009610C2">
        <w:rPr>
          <w:spacing w:val="-1"/>
        </w:rPr>
        <w:t>plata.</w:t>
      </w:r>
      <w:r w:rsidRPr="009610C2">
        <w:rPr>
          <w:spacing w:val="9"/>
        </w:rPr>
        <w:t xml:space="preserve"> </w:t>
      </w:r>
      <w:r w:rsidRPr="009610C2">
        <w:rPr>
          <w:spacing w:val="-1"/>
        </w:rPr>
        <w:t>Plata</w:t>
      </w:r>
      <w:r w:rsidRPr="009610C2">
        <w:rPr>
          <w:spacing w:val="11"/>
        </w:rPr>
        <w:t xml:space="preserve"> </w:t>
      </w:r>
      <w:r w:rsidRPr="009610C2">
        <w:rPr>
          <w:spacing w:val="-1"/>
        </w:rPr>
        <w:t>facturii</w:t>
      </w:r>
      <w:r w:rsidRPr="009610C2">
        <w:rPr>
          <w:spacing w:val="10"/>
        </w:rPr>
        <w:t xml:space="preserve"> </w:t>
      </w:r>
      <w:r w:rsidR="00536C32">
        <w:rPr>
          <w:spacing w:val="10"/>
        </w:rPr>
        <w:t xml:space="preserve">corect intocmita si confirmata de catre Beneficiar </w:t>
      </w:r>
      <w:r w:rsidRPr="009610C2">
        <w:rPr>
          <w:spacing w:val="-1"/>
        </w:rPr>
        <w:t>se</w:t>
      </w:r>
      <w:r w:rsidRPr="009610C2">
        <w:rPr>
          <w:spacing w:val="10"/>
        </w:rPr>
        <w:t xml:space="preserve"> </w:t>
      </w:r>
      <w:r w:rsidRPr="009610C2">
        <w:rPr>
          <w:spacing w:val="-2"/>
        </w:rPr>
        <w:t>va</w:t>
      </w:r>
      <w:r w:rsidRPr="009610C2">
        <w:rPr>
          <w:spacing w:val="10"/>
        </w:rPr>
        <w:t xml:space="preserve"> </w:t>
      </w:r>
      <w:r w:rsidRPr="009610C2">
        <w:t>face</w:t>
      </w:r>
      <w:r w:rsidRPr="009610C2">
        <w:rPr>
          <w:spacing w:val="7"/>
        </w:rPr>
        <w:t xml:space="preserve"> </w:t>
      </w:r>
      <w:r w:rsidRPr="009610C2">
        <w:rPr>
          <w:spacing w:val="-1"/>
        </w:rPr>
        <w:t>in</w:t>
      </w:r>
      <w:r w:rsidRPr="009610C2">
        <w:rPr>
          <w:spacing w:val="69"/>
        </w:rPr>
        <w:t xml:space="preserve"> </w:t>
      </w:r>
      <w:r w:rsidRPr="009610C2">
        <w:rPr>
          <w:spacing w:val="-1"/>
        </w:rPr>
        <w:t>termen</w:t>
      </w:r>
      <w:r w:rsidRPr="009610C2">
        <w:t xml:space="preserve"> de</w:t>
      </w:r>
      <w:r w:rsidRPr="009610C2">
        <w:rPr>
          <w:spacing w:val="-1"/>
        </w:rPr>
        <w:t xml:space="preserve"> maxim</w:t>
      </w:r>
      <w:r w:rsidRPr="009610C2">
        <w:t xml:space="preserve"> </w:t>
      </w:r>
      <w:r w:rsidR="00536C32">
        <w:rPr>
          <w:spacing w:val="-2"/>
        </w:rPr>
        <w:t>5</w:t>
      </w:r>
      <w:r w:rsidRPr="009610C2">
        <w:rPr>
          <w:spacing w:val="-2"/>
        </w:rPr>
        <w:t xml:space="preserve"> </w:t>
      </w:r>
      <w:r w:rsidRPr="009610C2">
        <w:rPr>
          <w:spacing w:val="-1"/>
        </w:rPr>
        <w:t>zile</w:t>
      </w:r>
      <w:r w:rsidRPr="009610C2">
        <w:t xml:space="preserve"> </w:t>
      </w:r>
      <w:r w:rsidR="00F10124">
        <w:t xml:space="preserve">lucratoare </w:t>
      </w:r>
      <w:r w:rsidRPr="009610C2">
        <w:t>de</w:t>
      </w:r>
      <w:r w:rsidRPr="009610C2">
        <w:rPr>
          <w:spacing w:val="-2"/>
        </w:rPr>
        <w:t xml:space="preserve"> </w:t>
      </w:r>
      <w:r w:rsidRPr="009610C2">
        <w:t xml:space="preserve">la </w:t>
      </w:r>
      <w:r w:rsidR="00536C32">
        <w:rPr>
          <w:spacing w:val="-1"/>
        </w:rPr>
        <w:t>data incasarii sumei respective de catre Beneficiar de la Autoritatea Contractanta</w:t>
      </w:r>
      <w:r w:rsidRPr="009610C2">
        <w:rPr>
          <w:spacing w:val="-1"/>
        </w:rPr>
        <w:t>.</w:t>
      </w:r>
    </w:p>
    <w:p w14:paraId="411BB876" w14:textId="77777777" w:rsidR="006F44B1" w:rsidRPr="009610C2" w:rsidRDefault="006F44B1" w:rsidP="00AD573F">
      <w:pPr>
        <w:pStyle w:val="BodyText"/>
        <w:numPr>
          <w:ilvl w:val="1"/>
          <w:numId w:val="19"/>
        </w:numPr>
        <w:tabs>
          <w:tab w:val="left" w:pos="1748"/>
        </w:tabs>
        <w:kinsoku w:val="0"/>
        <w:overflowPunct w:val="0"/>
        <w:spacing w:before="2"/>
        <w:ind w:left="0" w:firstLine="0"/>
        <w:jc w:val="both"/>
        <w:rPr>
          <w:spacing w:val="-1"/>
        </w:rPr>
      </w:pPr>
      <w:r w:rsidRPr="009610C2">
        <w:t>In</w:t>
      </w:r>
      <w:r w:rsidRPr="009610C2">
        <w:rPr>
          <w:spacing w:val="26"/>
        </w:rPr>
        <w:t xml:space="preserve"> </w:t>
      </w:r>
      <w:r w:rsidRPr="009610C2">
        <w:rPr>
          <w:spacing w:val="-1"/>
        </w:rPr>
        <w:t>cazul</w:t>
      </w:r>
      <w:r w:rsidRPr="009610C2">
        <w:rPr>
          <w:spacing w:val="26"/>
        </w:rPr>
        <w:t xml:space="preserve"> </w:t>
      </w:r>
      <w:r w:rsidRPr="009610C2">
        <w:t>in</w:t>
      </w:r>
      <w:r w:rsidRPr="009610C2">
        <w:rPr>
          <w:spacing w:val="27"/>
        </w:rPr>
        <w:t xml:space="preserve"> </w:t>
      </w:r>
      <w:r w:rsidRPr="009610C2">
        <w:rPr>
          <w:spacing w:val="-1"/>
        </w:rPr>
        <w:t>care</w:t>
      </w:r>
      <w:r w:rsidRPr="009610C2">
        <w:rPr>
          <w:spacing w:val="27"/>
        </w:rPr>
        <w:t xml:space="preserve"> </w:t>
      </w:r>
      <w:r w:rsidRPr="009610C2">
        <w:rPr>
          <w:spacing w:val="-1"/>
        </w:rPr>
        <w:t>data</w:t>
      </w:r>
      <w:r w:rsidRPr="009610C2">
        <w:rPr>
          <w:spacing w:val="27"/>
        </w:rPr>
        <w:t xml:space="preserve"> </w:t>
      </w:r>
      <w:r w:rsidRPr="009610C2">
        <w:rPr>
          <w:spacing w:val="-1"/>
        </w:rPr>
        <w:t>scadentei</w:t>
      </w:r>
      <w:r w:rsidRPr="009610C2">
        <w:rPr>
          <w:spacing w:val="26"/>
        </w:rPr>
        <w:t xml:space="preserve"> </w:t>
      </w:r>
      <w:r w:rsidRPr="009610C2">
        <w:rPr>
          <w:spacing w:val="-1"/>
        </w:rPr>
        <w:t>este</w:t>
      </w:r>
      <w:r w:rsidRPr="009610C2">
        <w:rPr>
          <w:spacing w:val="27"/>
        </w:rPr>
        <w:t xml:space="preserve"> </w:t>
      </w:r>
      <w:r w:rsidRPr="009610C2">
        <w:t>o</w:t>
      </w:r>
      <w:r w:rsidRPr="009610C2">
        <w:rPr>
          <w:spacing w:val="26"/>
        </w:rPr>
        <w:t xml:space="preserve"> </w:t>
      </w:r>
      <w:r w:rsidRPr="009610C2">
        <w:rPr>
          <w:spacing w:val="-1"/>
        </w:rPr>
        <w:t>zi</w:t>
      </w:r>
      <w:r w:rsidRPr="009610C2">
        <w:rPr>
          <w:spacing w:val="26"/>
        </w:rPr>
        <w:t xml:space="preserve"> </w:t>
      </w:r>
      <w:r w:rsidRPr="009610C2">
        <w:rPr>
          <w:spacing w:val="-1"/>
        </w:rPr>
        <w:t>nelucratoare,</w:t>
      </w:r>
      <w:r w:rsidRPr="009610C2">
        <w:rPr>
          <w:spacing w:val="26"/>
        </w:rPr>
        <w:t xml:space="preserve"> </w:t>
      </w:r>
      <w:r w:rsidRPr="009610C2">
        <w:rPr>
          <w:spacing w:val="-1"/>
        </w:rPr>
        <w:t>termenul</w:t>
      </w:r>
      <w:r w:rsidRPr="009610C2">
        <w:rPr>
          <w:spacing w:val="26"/>
        </w:rPr>
        <w:t xml:space="preserve"> </w:t>
      </w:r>
      <w:r w:rsidRPr="009610C2">
        <w:rPr>
          <w:spacing w:val="-1"/>
        </w:rPr>
        <w:t>se</w:t>
      </w:r>
      <w:r w:rsidRPr="009610C2">
        <w:rPr>
          <w:spacing w:val="27"/>
        </w:rPr>
        <w:t xml:space="preserve"> </w:t>
      </w:r>
      <w:r w:rsidRPr="009610C2">
        <w:rPr>
          <w:spacing w:val="-1"/>
        </w:rPr>
        <w:t>considera</w:t>
      </w:r>
      <w:r w:rsidRPr="009610C2">
        <w:rPr>
          <w:spacing w:val="25"/>
        </w:rPr>
        <w:t xml:space="preserve"> </w:t>
      </w:r>
      <w:r w:rsidRPr="009610C2">
        <w:rPr>
          <w:spacing w:val="-1"/>
        </w:rPr>
        <w:t>implinit</w:t>
      </w:r>
      <w:r w:rsidRPr="009610C2">
        <w:rPr>
          <w:spacing w:val="26"/>
        </w:rPr>
        <w:t xml:space="preserve"> </w:t>
      </w:r>
      <w:r w:rsidRPr="009610C2">
        <w:rPr>
          <w:spacing w:val="-1"/>
        </w:rPr>
        <w:t>in</w:t>
      </w:r>
      <w:r w:rsidRPr="009610C2">
        <w:rPr>
          <w:spacing w:val="75"/>
        </w:rPr>
        <w:t xml:space="preserve"> </w:t>
      </w:r>
      <w:r w:rsidRPr="009610C2">
        <w:rPr>
          <w:spacing w:val="-1"/>
        </w:rPr>
        <w:t>urmatoarea</w:t>
      </w:r>
      <w:r w:rsidRPr="009610C2">
        <w:t xml:space="preserve"> </w:t>
      </w:r>
      <w:r w:rsidRPr="009610C2">
        <w:rPr>
          <w:spacing w:val="-1"/>
        </w:rPr>
        <w:t>zi</w:t>
      </w:r>
      <w:r w:rsidRPr="009610C2">
        <w:t xml:space="preserve"> </w:t>
      </w:r>
      <w:r w:rsidRPr="009610C2">
        <w:rPr>
          <w:spacing w:val="-1"/>
        </w:rPr>
        <w:t>lucratoare.</w:t>
      </w:r>
    </w:p>
    <w:p w14:paraId="5F8050F8" w14:textId="77777777" w:rsidR="006F44B1" w:rsidRPr="009610C2" w:rsidRDefault="006F44B1" w:rsidP="00AD573F">
      <w:pPr>
        <w:pStyle w:val="BodyText"/>
        <w:numPr>
          <w:ilvl w:val="1"/>
          <w:numId w:val="19"/>
        </w:numPr>
        <w:tabs>
          <w:tab w:val="left" w:pos="1748"/>
        </w:tabs>
        <w:kinsoku w:val="0"/>
        <w:overflowPunct w:val="0"/>
        <w:spacing w:line="264" w:lineRule="exact"/>
        <w:ind w:left="0" w:firstLine="0"/>
        <w:jc w:val="both"/>
        <w:rPr>
          <w:spacing w:val="-1"/>
        </w:rPr>
      </w:pPr>
      <w:r w:rsidRPr="009610C2">
        <w:rPr>
          <w:spacing w:val="-1"/>
        </w:rPr>
        <w:t>Plata</w:t>
      </w:r>
      <w:r w:rsidRPr="009610C2">
        <w:t xml:space="preserve"> </w:t>
      </w:r>
      <w:r w:rsidRPr="009610C2">
        <w:rPr>
          <w:spacing w:val="-2"/>
        </w:rPr>
        <w:t>se</w:t>
      </w:r>
      <w:r w:rsidRPr="009610C2">
        <w:t xml:space="preserve"> </w:t>
      </w:r>
      <w:r w:rsidRPr="009610C2">
        <w:rPr>
          <w:spacing w:val="-1"/>
        </w:rPr>
        <w:t>realizeaza</w:t>
      </w:r>
      <w:r w:rsidRPr="009610C2">
        <w:rPr>
          <w:spacing w:val="1"/>
        </w:rPr>
        <w:t xml:space="preserve"> </w:t>
      </w:r>
      <w:r w:rsidRPr="009610C2">
        <w:t xml:space="preserve">prin </w:t>
      </w:r>
      <w:r w:rsidRPr="009610C2">
        <w:rPr>
          <w:spacing w:val="-2"/>
        </w:rPr>
        <w:t>ordin</w:t>
      </w:r>
      <w:r w:rsidRPr="009610C2">
        <w:rPr>
          <w:spacing w:val="1"/>
        </w:rPr>
        <w:t xml:space="preserve"> </w:t>
      </w:r>
      <w:r w:rsidRPr="009610C2">
        <w:t xml:space="preserve">de </w:t>
      </w:r>
      <w:r w:rsidRPr="009610C2">
        <w:rPr>
          <w:spacing w:val="-1"/>
        </w:rPr>
        <w:t>plata.</w:t>
      </w:r>
    </w:p>
    <w:p w14:paraId="2D896E07" w14:textId="77777777" w:rsidR="00F10124" w:rsidRPr="00E27610" w:rsidRDefault="00F10124" w:rsidP="00D817F5">
      <w:pPr>
        <w:pStyle w:val="BodyText"/>
        <w:numPr>
          <w:ilvl w:val="1"/>
          <w:numId w:val="19"/>
        </w:numPr>
        <w:tabs>
          <w:tab w:val="left" w:pos="1748"/>
        </w:tabs>
        <w:kinsoku w:val="0"/>
        <w:overflowPunct w:val="0"/>
        <w:ind w:left="0" w:firstLine="0"/>
        <w:jc w:val="both"/>
        <w:rPr>
          <w:b/>
          <w:bCs/>
          <w:spacing w:val="-1"/>
        </w:rPr>
      </w:pPr>
      <w:r w:rsidRPr="00E27610">
        <w:rPr>
          <w:b/>
          <w:bCs/>
          <w:spacing w:val="-1"/>
        </w:rPr>
        <w:t>Garantii contractuale.</w:t>
      </w:r>
    </w:p>
    <w:p w14:paraId="118ECF82" w14:textId="77777777" w:rsidR="003747F9" w:rsidRDefault="00A044FA" w:rsidP="00E27610">
      <w:pPr>
        <w:pStyle w:val="BodyText"/>
        <w:tabs>
          <w:tab w:val="left" w:pos="1748"/>
        </w:tabs>
        <w:kinsoku w:val="0"/>
        <w:overflowPunct w:val="0"/>
        <w:ind w:left="0"/>
        <w:jc w:val="both"/>
        <w:rPr>
          <w:spacing w:val="-1"/>
        </w:rPr>
      </w:pPr>
      <w:r w:rsidRPr="009610C2">
        <w:rPr>
          <w:spacing w:val="-1"/>
        </w:rPr>
        <w:t>Prestatorul</w:t>
      </w:r>
      <w:r w:rsidRPr="009610C2">
        <w:rPr>
          <w:spacing w:val="28"/>
        </w:rPr>
        <w:t xml:space="preserve"> </w:t>
      </w:r>
      <w:r w:rsidRPr="009610C2">
        <w:t>va</w:t>
      </w:r>
      <w:r w:rsidRPr="009610C2">
        <w:rPr>
          <w:spacing w:val="25"/>
        </w:rPr>
        <w:t xml:space="preserve"> </w:t>
      </w:r>
      <w:r w:rsidRPr="009610C2">
        <w:rPr>
          <w:spacing w:val="-1"/>
        </w:rPr>
        <w:t>constitui</w:t>
      </w:r>
      <w:r w:rsidRPr="009610C2">
        <w:rPr>
          <w:spacing w:val="24"/>
        </w:rPr>
        <w:t xml:space="preserve"> </w:t>
      </w:r>
      <w:r w:rsidRPr="009610C2">
        <w:t>in</w:t>
      </w:r>
      <w:r w:rsidRPr="009610C2">
        <w:rPr>
          <w:spacing w:val="24"/>
        </w:rPr>
        <w:t xml:space="preserve"> </w:t>
      </w:r>
      <w:r w:rsidRPr="009610C2">
        <w:rPr>
          <w:spacing w:val="-1"/>
        </w:rPr>
        <w:t>favoarea</w:t>
      </w:r>
      <w:r w:rsidRPr="009610C2">
        <w:rPr>
          <w:spacing w:val="28"/>
        </w:rPr>
        <w:t xml:space="preserve"> </w:t>
      </w:r>
      <w:r w:rsidRPr="009610C2">
        <w:rPr>
          <w:spacing w:val="-1"/>
        </w:rPr>
        <w:t>Beneficiarului</w:t>
      </w:r>
      <w:r w:rsidRPr="009610C2">
        <w:rPr>
          <w:spacing w:val="27"/>
        </w:rPr>
        <w:t xml:space="preserve"> </w:t>
      </w:r>
      <w:r w:rsidRPr="009610C2">
        <w:rPr>
          <w:spacing w:val="-2"/>
        </w:rPr>
        <w:t>si</w:t>
      </w:r>
      <w:r w:rsidRPr="009610C2">
        <w:rPr>
          <w:spacing w:val="26"/>
        </w:rPr>
        <w:t xml:space="preserve"> </w:t>
      </w:r>
      <w:r w:rsidRPr="009610C2">
        <w:rPr>
          <w:spacing w:val="-1"/>
        </w:rPr>
        <w:t>mentine</w:t>
      </w:r>
      <w:r w:rsidRPr="009610C2">
        <w:rPr>
          <w:spacing w:val="28"/>
        </w:rPr>
        <w:t xml:space="preserve"> </w:t>
      </w:r>
      <w:r w:rsidRPr="009610C2">
        <w:rPr>
          <w:spacing w:val="-1"/>
        </w:rPr>
        <w:t>valabila</w:t>
      </w:r>
      <w:r w:rsidRPr="009610C2">
        <w:rPr>
          <w:spacing w:val="28"/>
        </w:rPr>
        <w:t xml:space="preserve"> </w:t>
      </w:r>
      <w:r w:rsidRPr="009610C2">
        <w:rPr>
          <w:spacing w:val="-1"/>
        </w:rPr>
        <w:t>pana</w:t>
      </w:r>
      <w:r w:rsidRPr="009610C2">
        <w:rPr>
          <w:spacing w:val="24"/>
        </w:rPr>
        <w:t xml:space="preserve"> </w:t>
      </w:r>
      <w:r w:rsidRPr="009610C2">
        <w:rPr>
          <w:spacing w:val="-1"/>
        </w:rPr>
        <w:t>la</w:t>
      </w:r>
      <w:r w:rsidRPr="009610C2">
        <w:rPr>
          <w:spacing w:val="28"/>
        </w:rPr>
        <w:t xml:space="preserve"> </w:t>
      </w:r>
      <w:r w:rsidRPr="009610C2">
        <w:rPr>
          <w:spacing w:val="-1"/>
        </w:rPr>
        <w:t>data</w:t>
      </w:r>
      <w:r w:rsidRPr="009610C2">
        <w:rPr>
          <w:spacing w:val="33"/>
        </w:rPr>
        <w:t xml:space="preserve"> </w:t>
      </w:r>
      <w:r w:rsidRPr="009610C2">
        <w:rPr>
          <w:spacing w:val="-1"/>
        </w:rPr>
        <w:t>semnarii</w:t>
      </w:r>
      <w:r w:rsidRPr="009610C2">
        <w:rPr>
          <w:spacing w:val="34"/>
        </w:rPr>
        <w:t xml:space="preserve"> </w:t>
      </w:r>
      <w:r w:rsidRPr="009610C2">
        <w:rPr>
          <w:spacing w:val="-1"/>
        </w:rPr>
        <w:t>Procesului</w:t>
      </w:r>
      <w:r w:rsidRPr="009610C2">
        <w:rPr>
          <w:spacing w:val="35"/>
        </w:rPr>
        <w:t xml:space="preserve"> </w:t>
      </w:r>
      <w:r w:rsidRPr="009610C2">
        <w:rPr>
          <w:spacing w:val="-1"/>
        </w:rPr>
        <w:t>verbal</w:t>
      </w:r>
      <w:r w:rsidRPr="009610C2">
        <w:rPr>
          <w:spacing w:val="36"/>
        </w:rPr>
        <w:t xml:space="preserve"> </w:t>
      </w:r>
      <w:r w:rsidRPr="009610C2">
        <w:rPr>
          <w:spacing w:val="-2"/>
        </w:rPr>
        <w:t>de</w:t>
      </w:r>
      <w:r w:rsidRPr="009610C2">
        <w:rPr>
          <w:spacing w:val="36"/>
        </w:rPr>
        <w:t xml:space="preserve"> </w:t>
      </w:r>
      <w:r w:rsidRPr="009610C2">
        <w:rPr>
          <w:spacing w:val="-1"/>
        </w:rPr>
        <w:t>receptie</w:t>
      </w:r>
      <w:r w:rsidRPr="009610C2">
        <w:rPr>
          <w:spacing w:val="34"/>
        </w:rPr>
        <w:t xml:space="preserve"> </w:t>
      </w:r>
      <w:r w:rsidRPr="009610C2">
        <w:t>la</w:t>
      </w:r>
      <w:r w:rsidRPr="009610C2">
        <w:rPr>
          <w:spacing w:val="33"/>
        </w:rPr>
        <w:t xml:space="preserve"> </w:t>
      </w:r>
      <w:r w:rsidRPr="009610C2">
        <w:rPr>
          <w:spacing w:val="-1"/>
        </w:rPr>
        <w:t>terminarea</w:t>
      </w:r>
      <w:r w:rsidRPr="009610C2">
        <w:rPr>
          <w:spacing w:val="57"/>
        </w:rPr>
        <w:t xml:space="preserve"> </w:t>
      </w:r>
      <w:r w:rsidRPr="009610C2">
        <w:rPr>
          <w:spacing w:val="-1"/>
        </w:rPr>
        <w:t>lucrarilor</w:t>
      </w:r>
      <w:r w:rsidRPr="009610C2">
        <w:rPr>
          <w:spacing w:val="2"/>
        </w:rPr>
        <w:t xml:space="preserve"> </w:t>
      </w:r>
      <w:r w:rsidRPr="009610C2">
        <w:t>ce</w:t>
      </w:r>
      <w:r w:rsidRPr="009610C2">
        <w:rPr>
          <w:spacing w:val="5"/>
        </w:rPr>
        <w:t xml:space="preserve"> </w:t>
      </w:r>
      <w:r w:rsidRPr="009610C2">
        <w:rPr>
          <w:spacing w:val="-1"/>
        </w:rPr>
        <w:t>fac</w:t>
      </w:r>
      <w:r w:rsidRPr="009610C2">
        <w:rPr>
          <w:spacing w:val="5"/>
        </w:rPr>
        <w:t xml:space="preserve"> </w:t>
      </w:r>
      <w:r w:rsidRPr="009610C2">
        <w:rPr>
          <w:spacing w:val="-1"/>
        </w:rPr>
        <w:t>obiectul</w:t>
      </w:r>
      <w:r w:rsidRPr="009610C2">
        <w:rPr>
          <w:spacing w:val="5"/>
        </w:rPr>
        <w:t xml:space="preserve"> </w:t>
      </w:r>
      <w:r w:rsidRPr="009610C2">
        <w:rPr>
          <w:spacing w:val="-1"/>
        </w:rPr>
        <w:t>prezentului</w:t>
      </w:r>
      <w:r w:rsidR="00301D3D" w:rsidRPr="009610C2">
        <w:rPr>
          <w:spacing w:val="-1"/>
        </w:rPr>
        <w:t xml:space="preserve"> Contract</w:t>
      </w:r>
      <w:r w:rsidRPr="009610C2">
        <w:rPr>
          <w:spacing w:val="-1"/>
        </w:rPr>
        <w:t>,</w:t>
      </w:r>
      <w:r w:rsidRPr="009610C2">
        <w:rPr>
          <w:spacing w:val="4"/>
        </w:rPr>
        <w:t xml:space="preserve"> </w:t>
      </w:r>
      <w:r w:rsidRPr="009610C2">
        <w:rPr>
          <w:spacing w:val="-1"/>
        </w:rPr>
        <w:t>fara</w:t>
      </w:r>
      <w:r w:rsidRPr="009610C2">
        <w:rPr>
          <w:spacing w:val="6"/>
        </w:rPr>
        <w:t xml:space="preserve"> </w:t>
      </w:r>
      <w:r w:rsidRPr="009610C2">
        <w:rPr>
          <w:spacing w:val="-1"/>
        </w:rPr>
        <w:t>obiectiuni</w:t>
      </w:r>
      <w:r w:rsidRPr="009610C2">
        <w:rPr>
          <w:spacing w:val="6"/>
        </w:rPr>
        <w:t xml:space="preserve"> </w:t>
      </w:r>
      <w:r w:rsidRPr="009610C2">
        <w:t>din</w:t>
      </w:r>
      <w:r w:rsidRPr="009610C2">
        <w:rPr>
          <w:spacing w:val="4"/>
        </w:rPr>
        <w:t xml:space="preserve"> </w:t>
      </w:r>
      <w:r w:rsidRPr="009610C2">
        <w:rPr>
          <w:spacing w:val="-1"/>
        </w:rPr>
        <w:t>partea</w:t>
      </w:r>
      <w:r w:rsidRPr="009610C2">
        <w:rPr>
          <w:spacing w:val="7"/>
        </w:rPr>
        <w:t xml:space="preserve"> </w:t>
      </w:r>
      <w:r w:rsidRPr="009610C2">
        <w:rPr>
          <w:spacing w:val="-1"/>
        </w:rPr>
        <w:t>Beneficiarului</w:t>
      </w:r>
      <w:r w:rsidR="00F10124">
        <w:rPr>
          <w:spacing w:val="-1"/>
        </w:rPr>
        <w:t xml:space="preserve"> si a Autoritatii Contractante</w:t>
      </w:r>
      <w:r w:rsidRPr="009610C2">
        <w:rPr>
          <w:spacing w:val="-1"/>
        </w:rPr>
        <w:t>,</w:t>
      </w:r>
      <w:r w:rsidRPr="009610C2">
        <w:rPr>
          <w:spacing w:val="2"/>
        </w:rPr>
        <w:t xml:space="preserve"> </w:t>
      </w:r>
      <w:r w:rsidRPr="009610C2">
        <w:t>o</w:t>
      </w:r>
      <w:r w:rsidRPr="009610C2">
        <w:rPr>
          <w:spacing w:val="4"/>
        </w:rPr>
        <w:t xml:space="preserve"> </w:t>
      </w:r>
      <w:r w:rsidRPr="009610C2">
        <w:rPr>
          <w:spacing w:val="-1"/>
        </w:rPr>
        <w:t>garantie</w:t>
      </w:r>
      <w:r w:rsidRPr="009610C2">
        <w:rPr>
          <w:spacing w:val="6"/>
        </w:rPr>
        <w:t xml:space="preserve"> </w:t>
      </w:r>
      <w:r w:rsidRPr="009610C2">
        <w:rPr>
          <w:spacing w:val="-2"/>
        </w:rPr>
        <w:t>de</w:t>
      </w:r>
      <w:r w:rsidRPr="009610C2">
        <w:rPr>
          <w:spacing w:val="5"/>
        </w:rPr>
        <w:t xml:space="preserve"> </w:t>
      </w:r>
      <w:r w:rsidRPr="009610C2">
        <w:rPr>
          <w:spacing w:val="-2"/>
        </w:rPr>
        <w:t>buna</w:t>
      </w:r>
      <w:r w:rsidRPr="009610C2">
        <w:rPr>
          <w:spacing w:val="83"/>
        </w:rPr>
        <w:t xml:space="preserve"> </w:t>
      </w:r>
      <w:r w:rsidRPr="009610C2">
        <w:rPr>
          <w:spacing w:val="-1"/>
        </w:rPr>
        <w:t>executie</w:t>
      </w:r>
      <w:r w:rsidRPr="009610C2">
        <w:rPr>
          <w:spacing w:val="4"/>
        </w:rPr>
        <w:t xml:space="preserve"> </w:t>
      </w:r>
      <w:r w:rsidR="00F10124">
        <w:rPr>
          <w:spacing w:val="4"/>
        </w:rPr>
        <w:t xml:space="preserve">de 10% din pretul Contractului </w:t>
      </w:r>
      <w:r w:rsidRPr="009610C2">
        <w:rPr>
          <w:spacing w:val="-1"/>
        </w:rPr>
        <w:t>prin</w:t>
      </w:r>
      <w:r w:rsidR="003747F9">
        <w:rPr>
          <w:spacing w:val="-1"/>
        </w:rPr>
        <w:t>:</w:t>
      </w:r>
    </w:p>
    <w:p w14:paraId="3EA45BE5" w14:textId="77777777" w:rsidR="003747F9" w:rsidRDefault="003747F9" w:rsidP="003747F9">
      <w:pPr>
        <w:pStyle w:val="BodyText"/>
        <w:numPr>
          <w:ilvl w:val="0"/>
          <w:numId w:val="33"/>
        </w:numPr>
        <w:tabs>
          <w:tab w:val="left" w:pos="1748"/>
        </w:tabs>
        <w:kinsoku w:val="0"/>
        <w:overflowPunct w:val="0"/>
        <w:jc w:val="both"/>
        <w:rPr>
          <w:spacing w:val="-1"/>
        </w:rPr>
      </w:pPr>
      <w:r>
        <w:rPr>
          <w:spacing w:val="-1"/>
        </w:rPr>
        <w:t xml:space="preserve">in numerar prin </w:t>
      </w:r>
      <w:r w:rsidR="00F10124">
        <w:rPr>
          <w:spacing w:val="-1"/>
        </w:rPr>
        <w:t>retinerea a 10% din fiecare situatie de lucrari aprobata la plata de catre Beneficiar si Autoritatea Contractanta</w:t>
      </w:r>
      <w:r>
        <w:rPr>
          <w:spacing w:val="-1"/>
        </w:rPr>
        <w:t>, sau</w:t>
      </w:r>
    </w:p>
    <w:p w14:paraId="426644AC" w14:textId="77777777" w:rsidR="003747F9" w:rsidRPr="00C81BA3" w:rsidRDefault="003747F9" w:rsidP="003747F9">
      <w:pPr>
        <w:pStyle w:val="BodyText"/>
        <w:numPr>
          <w:ilvl w:val="0"/>
          <w:numId w:val="33"/>
        </w:numPr>
        <w:tabs>
          <w:tab w:val="left" w:pos="1748"/>
        </w:tabs>
        <w:kinsoku w:val="0"/>
        <w:overflowPunct w:val="0"/>
        <w:jc w:val="both"/>
        <w:rPr>
          <w:spacing w:val="-1"/>
        </w:rPr>
      </w:pPr>
      <w:r w:rsidRPr="00C81BA3">
        <w:rPr>
          <w:spacing w:val="-1"/>
        </w:rPr>
        <w:t xml:space="preserve">prin emiterea si predarea catre Beneficiar odata cu prima situatie de lucrari, in original, a unui Bilet la Ordin care va indeplini urmatoarele conditii cumulative: </w:t>
      </w:r>
    </w:p>
    <w:p w14:paraId="712BBA39" w14:textId="77777777" w:rsidR="003747F9" w:rsidRPr="00C81BA3" w:rsidRDefault="003747F9" w:rsidP="003747F9">
      <w:pPr>
        <w:pStyle w:val="BodyText"/>
        <w:numPr>
          <w:ilvl w:val="0"/>
          <w:numId w:val="35"/>
        </w:numPr>
        <w:tabs>
          <w:tab w:val="left" w:pos="1748"/>
        </w:tabs>
        <w:kinsoku w:val="0"/>
        <w:overflowPunct w:val="0"/>
        <w:jc w:val="both"/>
        <w:rPr>
          <w:spacing w:val="-1"/>
        </w:rPr>
      </w:pPr>
      <w:r w:rsidRPr="00C81BA3">
        <w:rPr>
          <w:spacing w:val="-1"/>
        </w:rPr>
        <w:t xml:space="preserve">este emis pentru și garantează în mod necondiționat plata sumei până la concurența a 10% din valoarea estimată a Contractului plus TVA; </w:t>
      </w:r>
    </w:p>
    <w:p w14:paraId="35940874" w14:textId="77777777" w:rsidR="003747F9" w:rsidRPr="00C81BA3" w:rsidRDefault="003747F9" w:rsidP="003747F9">
      <w:pPr>
        <w:pStyle w:val="BodyText"/>
        <w:numPr>
          <w:ilvl w:val="0"/>
          <w:numId w:val="35"/>
        </w:numPr>
        <w:tabs>
          <w:tab w:val="left" w:pos="1748"/>
        </w:tabs>
        <w:kinsoku w:val="0"/>
        <w:overflowPunct w:val="0"/>
        <w:jc w:val="both"/>
        <w:rPr>
          <w:spacing w:val="-1"/>
        </w:rPr>
      </w:pPr>
      <w:r w:rsidRPr="00C81BA3">
        <w:rPr>
          <w:spacing w:val="-1"/>
        </w:rPr>
        <w:t xml:space="preserve">este stipulat „fără protest”; </w:t>
      </w:r>
    </w:p>
    <w:p w14:paraId="0B152BC7" w14:textId="77777777" w:rsidR="003747F9" w:rsidRPr="00C81BA3" w:rsidRDefault="003747F9" w:rsidP="003747F9">
      <w:pPr>
        <w:pStyle w:val="BodyText"/>
        <w:numPr>
          <w:ilvl w:val="0"/>
          <w:numId w:val="35"/>
        </w:numPr>
        <w:tabs>
          <w:tab w:val="left" w:pos="1748"/>
        </w:tabs>
        <w:kinsoku w:val="0"/>
        <w:overflowPunct w:val="0"/>
        <w:jc w:val="both"/>
        <w:rPr>
          <w:spacing w:val="-1"/>
        </w:rPr>
      </w:pPr>
      <w:r w:rsidRPr="00C81BA3">
        <w:rPr>
          <w:spacing w:val="-1"/>
        </w:rPr>
        <w:lastRenderedPageBreak/>
        <w:t xml:space="preserve">este avalizat de administratorul Prestatorului; </w:t>
      </w:r>
    </w:p>
    <w:p w14:paraId="463D1868" w14:textId="77777777" w:rsidR="003747F9" w:rsidRPr="00C81BA3" w:rsidRDefault="003747F9" w:rsidP="003747F9">
      <w:pPr>
        <w:pStyle w:val="BodyText"/>
        <w:numPr>
          <w:ilvl w:val="0"/>
          <w:numId w:val="35"/>
        </w:numPr>
        <w:tabs>
          <w:tab w:val="left" w:pos="1748"/>
        </w:tabs>
        <w:kinsoku w:val="0"/>
        <w:overflowPunct w:val="0"/>
        <w:jc w:val="both"/>
        <w:rPr>
          <w:spacing w:val="-1"/>
        </w:rPr>
      </w:pPr>
      <w:r w:rsidRPr="00C81BA3">
        <w:rPr>
          <w:spacing w:val="-1"/>
        </w:rPr>
        <w:t>conține elementele de formă impuse ca o cerință minimă de Articolele 104 și 105 din Legea nr. 58/1934 asupra cambiei și biletului la ordin:</w:t>
      </w:r>
    </w:p>
    <w:p w14:paraId="30DE2094" w14:textId="77777777" w:rsidR="003747F9" w:rsidRPr="00C81BA3" w:rsidRDefault="003747F9" w:rsidP="003747F9">
      <w:pPr>
        <w:pStyle w:val="BodyText"/>
        <w:numPr>
          <w:ilvl w:val="0"/>
          <w:numId w:val="35"/>
        </w:numPr>
        <w:tabs>
          <w:tab w:val="left" w:pos="1748"/>
        </w:tabs>
        <w:kinsoku w:val="0"/>
        <w:overflowPunct w:val="0"/>
        <w:jc w:val="both"/>
        <w:rPr>
          <w:spacing w:val="-1"/>
        </w:rPr>
      </w:pPr>
      <w:r w:rsidRPr="00C81BA3">
        <w:rPr>
          <w:spacing w:val="-1"/>
        </w:rPr>
        <w:t xml:space="preserve">poartă semnătura olografă a reprezentantului Emitentului cu drept de a dispune plati, </w:t>
      </w:r>
    </w:p>
    <w:p w14:paraId="54949C97" w14:textId="77777777" w:rsidR="003747F9" w:rsidRPr="00C81BA3" w:rsidRDefault="003747F9" w:rsidP="003747F9">
      <w:pPr>
        <w:pStyle w:val="BodyText"/>
        <w:numPr>
          <w:ilvl w:val="0"/>
          <w:numId w:val="35"/>
        </w:numPr>
        <w:tabs>
          <w:tab w:val="left" w:pos="1748"/>
        </w:tabs>
        <w:kinsoku w:val="0"/>
        <w:overflowPunct w:val="0"/>
        <w:jc w:val="both"/>
        <w:rPr>
          <w:spacing w:val="-1"/>
        </w:rPr>
      </w:pPr>
      <w:r w:rsidRPr="00C81BA3">
        <w:rPr>
          <w:spacing w:val="-1"/>
        </w:rPr>
        <w:t xml:space="preserve">conține data și locul emiterii, </w:t>
      </w:r>
    </w:p>
    <w:p w14:paraId="644829FD" w14:textId="77777777" w:rsidR="003747F9" w:rsidRPr="00C81BA3" w:rsidRDefault="003747F9" w:rsidP="003747F9">
      <w:pPr>
        <w:pStyle w:val="BodyText"/>
        <w:numPr>
          <w:ilvl w:val="0"/>
          <w:numId w:val="35"/>
        </w:numPr>
        <w:tabs>
          <w:tab w:val="left" w:pos="1748"/>
        </w:tabs>
        <w:kinsoku w:val="0"/>
        <w:overflowPunct w:val="0"/>
        <w:jc w:val="both"/>
        <w:rPr>
          <w:spacing w:val="-1"/>
        </w:rPr>
      </w:pPr>
      <w:r w:rsidRPr="00C81BA3">
        <w:rPr>
          <w:spacing w:val="-1"/>
        </w:rPr>
        <w:t xml:space="preserve">scadența si suma nu sunt indicate. </w:t>
      </w:r>
    </w:p>
    <w:p w14:paraId="3F7FC6A5" w14:textId="77777777" w:rsidR="003747F9" w:rsidRPr="00C81BA3" w:rsidRDefault="003747F9" w:rsidP="003747F9">
      <w:pPr>
        <w:pStyle w:val="BodyText"/>
        <w:numPr>
          <w:ilvl w:val="0"/>
          <w:numId w:val="35"/>
        </w:numPr>
        <w:tabs>
          <w:tab w:val="left" w:pos="1748"/>
        </w:tabs>
        <w:kinsoku w:val="0"/>
        <w:overflowPunct w:val="0"/>
        <w:jc w:val="both"/>
        <w:rPr>
          <w:spacing w:val="26"/>
        </w:rPr>
      </w:pPr>
      <w:r w:rsidRPr="00C81BA3">
        <w:rPr>
          <w:spacing w:val="-1"/>
        </w:rPr>
        <w:t>va fi insotit de specimenul de semnatura eliberat de banca Prestatorului</w:t>
      </w:r>
      <w:r w:rsidRPr="00C81BA3">
        <w:rPr>
          <w:spacing w:val="26"/>
        </w:rPr>
        <w:t xml:space="preserve">. </w:t>
      </w:r>
    </w:p>
    <w:p w14:paraId="23F48BD3" w14:textId="77777777" w:rsidR="003747F9" w:rsidRDefault="003747F9" w:rsidP="003747F9">
      <w:pPr>
        <w:pStyle w:val="BodyText"/>
        <w:tabs>
          <w:tab w:val="left" w:pos="1748"/>
        </w:tabs>
        <w:kinsoku w:val="0"/>
        <w:overflowPunct w:val="0"/>
        <w:ind w:left="0"/>
        <w:jc w:val="both"/>
        <w:rPr>
          <w:spacing w:val="-1"/>
        </w:rPr>
      </w:pPr>
      <w:r w:rsidRPr="00C81BA3">
        <w:rPr>
          <w:spacing w:val="-1"/>
        </w:rPr>
        <w:t>Beneficiarul este autorizat prin prezenta în mod expres de către Prestator să completeze, la libera sa alegere, scadența pentru plată și suma datorată pe biletul la ordin. Prezenta clauza constituie pact cambial.</w:t>
      </w:r>
    </w:p>
    <w:p w14:paraId="77A4D5FF" w14:textId="77777777" w:rsidR="003747F9" w:rsidRPr="004A37A1" w:rsidRDefault="003747F9" w:rsidP="003747F9">
      <w:pPr>
        <w:pStyle w:val="BodyText"/>
        <w:kinsoku w:val="0"/>
        <w:overflowPunct w:val="0"/>
        <w:ind w:left="0"/>
        <w:jc w:val="both"/>
        <w:rPr>
          <w:spacing w:val="-1"/>
        </w:rPr>
      </w:pPr>
      <w:r w:rsidRPr="004A37A1">
        <w:t>Biletul</w:t>
      </w:r>
      <w:r w:rsidRPr="004A37A1">
        <w:rPr>
          <w:spacing w:val="14"/>
        </w:rPr>
        <w:t xml:space="preserve"> </w:t>
      </w:r>
      <w:r w:rsidRPr="004A37A1">
        <w:rPr>
          <w:spacing w:val="-1"/>
        </w:rPr>
        <w:t>la</w:t>
      </w:r>
      <w:r w:rsidRPr="004A37A1">
        <w:rPr>
          <w:spacing w:val="15"/>
        </w:rPr>
        <w:t xml:space="preserve"> </w:t>
      </w:r>
      <w:r w:rsidRPr="004A37A1">
        <w:t>ordin</w:t>
      </w:r>
      <w:r w:rsidRPr="004A37A1">
        <w:rPr>
          <w:spacing w:val="15"/>
        </w:rPr>
        <w:t xml:space="preserve"> </w:t>
      </w:r>
      <w:r w:rsidRPr="004A37A1">
        <w:rPr>
          <w:spacing w:val="-1"/>
        </w:rPr>
        <w:t>se</w:t>
      </w:r>
      <w:r w:rsidRPr="004A37A1">
        <w:rPr>
          <w:spacing w:val="15"/>
        </w:rPr>
        <w:t xml:space="preserve"> </w:t>
      </w:r>
      <w:r w:rsidRPr="004A37A1">
        <w:rPr>
          <w:spacing w:val="-1"/>
        </w:rPr>
        <w:t>restituie</w:t>
      </w:r>
      <w:r w:rsidRPr="004A37A1">
        <w:rPr>
          <w:spacing w:val="16"/>
        </w:rPr>
        <w:t xml:space="preserve"> </w:t>
      </w:r>
      <w:r w:rsidRPr="004A37A1">
        <w:t>in</w:t>
      </w:r>
      <w:r w:rsidRPr="004A37A1">
        <w:rPr>
          <w:spacing w:val="14"/>
        </w:rPr>
        <w:t xml:space="preserve"> </w:t>
      </w:r>
      <w:r w:rsidRPr="004A37A1">
        <w:rPr>
          <w:spacing w:val="-1"/>
        </w:rPr>
        <w:t>original</w:t>
      </w:r>
      <w:r w:rsidRPr="004A37A1">
        <w:rPr>
          <w:spacing w:val="14"/>
        </w:rPr>
        <w:t xml:space="preserve"> </w:t>
      </w:r>
      <w:r w:rsidRPr="004A37A1">
        <w:rPr>
          <w:spacing w:val="-1"/>
        </w:rPr>
        <w:t>Prestatorului</w:t>
      </w:r>
      <w:r w:rsidRPr="004A37A1">
        <w:rPr>
          <w:spacing w:val="12"/>
        </w:rPr>
        <w:t xml:space="preserve"> </w:t>
      </w:r>
      <w:r w:rsidRPr="004A37A1">
        <w:rPr>
          <w:spacing w:val="-1"/>
        </w:rPr>
        <w:t>dupa indeplinirea urmatoarelor conditii cumulative:</w:t>
      </w:r>
    </w:p>
    <w:p w14:paraId="09B28842" w14:textId="77777777" w:rsidR="003747F9" w:rsidRPr="004A37A1" w:rsidRDefault="003747F9" w:rsidP="003747F9">
      <w:pPr>
        <w:pStyle w:val="BodyText"/>
        <w:numPr>
          <w:ilvl w:val="0"/>
          <w:numId w:val="25"/>
        </w:numPr>
        <w:kinsoku w:val="0"/>
        <w:overflowPunct w:val="0"/>
        <w:jc w:val="both"/>
        <w:rPr>
          <w:spacing w:val="-1"/>
        </w:rPr>
      </w:pPr>
      <w:r w:rsidRPr="004A37A1">
        <w:rPr>
          <w:spacing w:val="-1"/>
        </w:rPr>
        <w:t>semnarea</w:t>
      </w:r>
      <w:r w:rsidRPr="004A37A1">
        <w:rPr>
          <w:spacing w:val="15"/>
        </w:rPr>
        <w:t xml:space="preserve"> </w:t>
      </w:r>
      <w:r w:rsidRPr="004A37A1">
        <w:rPr>
          <w:spacing w:val="-1"/>
        </w:rPr>
        <w:t>Procesului</w:t>
      </w:r>
      <w:r w:rsidRPr="004A37A1">
        <w:rPr>
          <w:spacing w:val="35"/>
        </w:rPr>
        <w:t xml:space="preserve"> </w:t>
      </w:r>
      <w:r w:rsidRPr="004A37A1">
        <w:rPr>
          <w:spacing w:val="-1"/>
        </w:rPr>
        <w:t>verbal</w:t>
      </w:r>
      <w:r w:rsidRPr="004A37A1">
        <w:rPr>
          <w:spacing w:val="36"/>
        </w:rPr>
        <w:t xml:space="preserve"> </w:t>
      </w:r>
      <w:r w:rsidRPr="004A37A1">
        <w:rPr>
          <w:spacing w:val="-2"/>
        </w:rPr>
        <w:t>de</w:t>
      </w:r>
      <w:r w:rsidRPr="004A37A1">
        <w:rPr>
          <w:spacing w:val="36"/>
        </w:rPr>
        <w:t xml:space="preserve"> </w:t>
      </w:r>
      <w:r w:rsidRPr="004A37A1">
        <w:rPr>
          <w:spacing w:val="-1"/>
        </w:rPr>
        <w:t>receptie</w:t>
      </w:r>
      <w:r w:rsidRPr="004A37A1">
        <w:rPr>
          <w:spacing w:val="34"/>
        </w:rPr>
        <w:t xml:space="preserve"> </w:t>
      </w:r>
      <w:r w:rsidRPr="004A37A1">
        <w:t>la</w:t>
      </w:r>
      <w:r w:rsidRPr="004A37A1">
        <w:rPr>
          <w:spacing w:val="33"/>
        </w:rPr>
        <w:t xml:space="preserve"> </w:t>
      </w:r>
      <w:r w:rsidRPr="004A37A1">
        <w:rPr>
          <w:spacing w:val="-1"/>
        </w:rPr>
        <w:t>terminarea</w:t>
      </w:r>
      <w:r w:rsidRPr="004A37A1">
        <w:rPr>
          <w:spacing w:val="57"/>
        </w:rPr>
        <w:t xml:space="preserve"> </w:t>
      </w:r>
      <w:r w:rsidRPr="004A37A1">
        <w:rPr>
          <w:spacing w:val="-1"/>
        </w:rPr>
        <w:t>lucrarilor</w:t>
      </w:r>
      <w:r w:rsidRPr="004A37A1">
        <w:rPr>
          <w:spacing w:val="2"/>
        </w:rPr>
        <w:t xml:space="preserve"> </w:t>
      </w:r>
      <w:r w:rsidRPr="004A37A1">
        <w:t>ce</w:t>
      </w:r>
      <w:r w:rsidRPr="004A37A1">
        <w:rPr>
          <w:spacing w:val="5"/>
        </w:rPr>
        <w:t xml:space="preserve"> </w:t>
      </w:r>
      <w:r w:rsidRPr="004A37A1">
        <w:rPr>
          <w:spacing w:val="-1"/>
        </w:rPr>
        <w:t>fac</w:t>
      </w:r>
      <w:r w:rsidRPr="004A37A1">
        <w:rPr>
          <w:spacing w:val="5"/>
        </w:rPr>
        <w:t xml:space="preserve"> </w:t>
      </w:r>
      <w:r w:rsidRPr="004A37A1">
        <w:rPr>
          <w:spacing w:val="-1"/>
        </w:rPr>
        <w:t>obiectul</w:t>
      </w:r>
      <w:r w:rsidRPr="004A37A1">
        <w:rPr>
          <w:spacing w:val="5"/>
        </w:rPr>
        <w:t xml:space="preserve"> </w:t>
      </w:r>
      <w:r w:rsidRPr="004A37A1">
        <w:rPr>
          <w:spacing w:val="-1"/>
        </w:rPr>
        <w:t>prezentului,</w:t>
      </w:r>
      <w:r w:rsidRPr="004A37A1">
        <w:rPr>
          <w:spacing w:val="4"/>
        </w:rPr>
        <w:t xml:space="preserve"> </w:t>
      </w:r>
      <w:r w:rsidRPr="004A37A1">
        <w:rPr>
          <w:spacing w:val="-1"/>
        </w:rPr>
        <w:t>fara</w:t>
      </w:r>
      <w:r w:rsidRPr="004A37A1">
        <w:rPr>
          <w:spacing w:val="6"/>
        </w:rPr>
        <w:t xml:space="preserve"> </w:t>
      </w:r>
      <w:r w:rsidRPr="004A37A1">
        <w:rPr>
          <w:spacing w:val="-1"/>
        </w:rPr>
        <w:t>obiectiuni</w:t>
      </w:r>
      <w:r w:rsidRPr="004A37A1">
        <w:rPr>
          <w:spacing w:val="6"/>
        </w:rPr>
        <w:t xml:space="preserve"> </w:t>
      </w:r>
      <w:r w:rsidRPr="004A37A1">
        <w:t>din</w:t>
      </w:r>
      <w:r w:rsidRPr="004A37A1">
        <w:rPr>
          <w:spacing w:val="4"/>
        </w:rPr>
        <w:t xml:space="preserve"> </w:t>
      </w:r>
      <w:r w:rsidRPr="004A37A1">
        <w:rPr>
          <w:spacing w:val="-1"/>
        </w:rPr>
        <w:t>partea</w:t>
      </w:r>
      <w:r w:rsidRPr="004A37A1">
        <w:rPr>
          <w:spacing w:val="7"/>
        </w:rPr>
        <w:t xml:space="preserve"> </w:t>
      </w:r>
      <w:r w:rsidRPr="004A37A1">
        <w:rPr>
          <w:spacing w:val="-1"/>
        </w:rPr>
        <w:t>Beneficiarului;</w:t>
      </w:r>
    </w:p>
    <w:p w14:paraId="2121FFC1" w14:textId="77777777" w:rsidR="003747F9" w:rsidRPr="004A37A1" w:rsidRDefault="003747F9" w:rsidP="003747F9">
      <w:pPr>
        <w:pStyle w:val="BodyText"/>
        <w:numPr>
          <w:ilvl w:val="0"/>
          <w:numId w:val="25"/>
        </w:numPr>
        <w:kinsoku w:val="0"/>
        <w:overflowPunct w:val="0"/>
        <w:jc w:val="both"/>
        <w:rPr>
          <w:spacing w:val="-1"/>
        </w:rPr>
      </w:pPr>
      <w:r w:rsidRPr="004A37A1">
        <w:rPr>
          <w:spacing w:val="-1"/>
        </w:rPr>
        <w:t>expirarea</w:t>
      </w:r>
      <w:r w:rsidRPr="004A37A1">
        <w:rPr>
          <w:spacing w:val="29"/>
        </w:rPr>
        <w:t xml:space="preserve"> </w:t>
      </w:r>
      <w:r w:rsidRPr="004A37A1">
        <w:rPr>
          <w:spacing w:val="-1"/>
        </w:rPr>
        <w:t>perioadei</w:t>
      </w:r>
      <w:r w:rsidRPr="004A37A1">
        <w:rPr>
          <w:spacing w:val="28"/>
        </w:rPr>
        <w:t xml:space="preserve"> </w:t>
      </w:r>
      <w:r w:rsidRPr="004A37A1">
        <w:t>de</w:t>
      </w:r>
      <w:r w:rsidRPr="004A37A1">
        <w:rPr>
          <w:spacing w:val="29"/>
        </w:rPr>
        <w:t xml:space="preserve"> </w:t>
      </w:r>
      <w:r w:rsidRPr="004A37A1">
        <w:rPr>
          <w:spacing w:val="-1"/>
        </w:rPr>
        <w:t>garantie</w:t>
      </w:r>
      <w:r w:rsidRPr="004A37A1">
        <w:rPr>
          <w:spacing w:val="29"/>
        </w:rPr>
        <w:t xml:space="preserve"> </w:t>
      </w:r>
      <w:r w:rsidRPr="004A37A1">
        <w:rPr>
          <w:spacing w:val="-1"/>
        </w:rPr>
        <w:t>contractuala;</w:t>
      </w:r>
    </w:p>
    <w:p w14:paraId="305D564C" w14:textId="77777777" w:rsidR="003747F9" w:rsidRPr="004A37A1" w:rsidRDefault="003747F9" w:rsidP="003747F9">
      <w:pPr>
        <w:pStyle w:val="BodyText"/>
        <w:numPr>
          <w:ilvl w:val="0"/>
          <w:numId w:val="25"/>
        </w:numPr>
        <w:kinsoku w:val="0"/>
        <w:overflowPunct w:val="0"/>
        <w:jc w:val="both"/>
        <w:rPr>
          <w:spacing w:val="-1"/>
        </w:rPr>
      </w:pPr>
      <w:r w:rsidRPr="004A37A1">
        <w:rPr>
          <w:spacing w:val="-1"/>
        </w:rPr>
        <w:t>sa nu fi existat pretentii de remediere vicii/defectiuni</w:t>
      </w:r>
      <w:r w:rsidRPr="004A37A1">
        <w:rPr>
          <w:spacing w:val="1"/>
        </w:rPr>
        <w:t xml:space="preserve"> </w:t>
      </w:r>
      <w:r w:rsidRPr="004A37A1">
        <w:t xml:space="preserve">din </w:t>
      </w:r>
      <w:r w:rsidRPr="004A37A1">
        <w:rPr>
          <w:spacing w:val="-1"/>
        </w:rPr>
        <w:t>partea</w:t>
      </w:r>
      <w:r w:rsidRPr="004A37A1">
        <w:t xml:space="preserve"> </w:t>
      </w:r>
      <w:r w:rsidRPr="004A37A1">
        <w:rPr>
          <w:spacing w:val="-1"/>
        </w:rPr>
        <w:t>Beneficiarului neremediate in termenul contractual de Prestator;</w:t>
      </w:r>
    </w:p>
    <w:p w14:paraId="07C46A85" w14:textId="77777777" w:rsidR="003747F9" w:rsidRPr="004A37A1" w:rsidRDefault="003747F9" w:rsidP="003747F9">
      <w:pPr>
        <w:pStyle w:val="BodyText"/>
        <w:numPr>
          <w:ilvl w:val="0"/>
          <w:numId w:val="25"/>
        </w:numPr>
        <w:kinsoku w:val="0"/>
        <w:overflowPunct w:val="0"/>
        <w:jc w:val="both"/>
        <w:rPr>
          <w:spacing w:val="-1"/>
        </w:rPr>
      </w:pPr>
      <w:r w:rsidRPr="004A37A1">
        <w:rPr>
          <w:spacing w:val="-1"/>
        </w:rPr>
        <w:t>predarea instrumentului de garantie pentru perioada de garantie.</w:t>
      </w:r>
    </w:p>
    <w:p w14:paraId="153719AE" w14:textId="77777777" w:rsidR="003747F9" w:rsidRPr="004A37A1" w:rsidRDefault="003747F9" w:rsidP="003747F9">
      <w:pPr>
        <w:pStyle w:val="BodyText"/>
        <w:kinsoku w:val="0"/>
        <w:overflowPunct w:val="0"/>
        <w:ind w:left="0"/>
        <w:jc w:val="both"/>
        <w:rPr>
          <w:spacing w:val="-1"/>
        </w:rPr>
      </w:pPr>
      <w:r w:rsidRPr="004A37A1">
        <w:rPr>
          <w:spacing w:val="-1"/>
        </w:rPr>
        <w:t>In cazul in care Prestatorul nu isi indeplineste obligatiile contractuale si Beneficiarul este indreptatit sa prezinte la plata biletul la ordin, garantia de buna executie se va executa integral, restul ramas dupa acoperirea costurilor suportate de Beneficiar urmand a constitui o garantie de buna executie in numerar.</w:t>
      </w:r>
    </w:p>
    <w:p w14:paraId="7DE0E5E0" w14:textId="77777777" w:rsidR="003747F9" w:rsidRDefault="003747F9" w:rsidP="003747F9">
      <w:pPr>
        <w:pStyle w:val="BodyText"/>
        <w:tabs>
          <w:tab w:val="left" w:pos="1748"/>
        </w:tabs>
        <w:kinsoku w:val="0"/>
        <w:overflowPunct w:val="0"/>
        <w:ind w:left="0"/>
        <w:jc w:val="both"/>
        <w:rPr>
          <w:spacing w:val="-1"/>
        </w:rPr>
      </w:pPr>
      <w:commentRangeStart w:id="1"/>
      <w:r>
        <w:rPr>
          <w:spacing w:val="-1"/>
        </w:rPr>
        <w:t xml:space="preserve">La data receptiei fara obiectiuni de catre Beneficiar si Autoritatea Contractanta (daca este cazul) a intregului proiect, cu conditia sa nu existe pretentii asupra acesteia, Beneficiarul va returna Prestatorului 50% din garantia de executie constituita conform celor mai sus mentionate si va retine diferenta de 50% din garantia de buna executie cu titlu de </w:t>
      </w:r>
      <w:r w:rsidRPr="00C81BA3">
        <w:rPr>
          <w:spacing w:val="-1"/>
        </w:rPr>
        <w:t xml:space="preserve">garantie pentru perioada de garantie </w:t>
      </w:r>
      <w:r w:rsidRPr="00C81BA3">
        <w:rPr>
          <w:spacing w:val="-2"/>
        </w:rPr>
        <w:t>de 36 de luni</w:t>
      </w:r>
      <w:r w:rsidRPr="00C81BA3">
        <w:rPr>
          <w:spacing w:val="-1"/>
        </w:rPr>
        <w:t>.</w:t>
      </w:r>
      <w:r>
        <w:rPr>
          <w:spacing w:val="-1"/>
        </w:rPr>
        <w:t xml:space="preserve"> </w:t>
      </w:r>
      <w:commentRangeEnd w:id="1"/>
      <w:r w:rsidR="00615D72">
        <w:rPr>
          <w:rStyle w:val="CommentReference"/>
          <w:spacing w:val="-1"/>
          <w:sz w:val="23"/>
          <w:szCs w:val="23"/>
        </w:rPr>
        <w:commentReference w:id="1"/>
      </w:r>
    </w:p>
    <w:p w14:paraId="37DFAF06" w14:textId="77777777" w:rsidR="003747F9" w:rsidRDefault="003747F9" w:rsidP="003747F9">
      <w:pPr>
        <w:pStyle w:val="BodyText"/>
        <w:tabs>
          <w:tab w:val="left" w:pos="1748"/>
        </w:tabs>
        <w:kinsoku w:val="0"/>
        <w:overflowPunct w:val="0"/>
        <w:ind w:left="0"/>
        <w:jc w:val="both"/>
        <w:rPr>
          <w:spacing w:val="2"/>
        </w:rPr>
      </w:pPr>
      <w:r w:rsidRPr="004A37A1">
        <w:rPr>
          <w:spacing w:val="-1"/>
        </w:rPr>
        <w:t>Prestatorul</w:t>
      </w:r>
      <w:r w:rsidRPr="004A37A1">
        <w:rPr>
          <w:spacing w:val="28"/>
        </w:rPr>
        <w:t xml:space="preserve"> </w:t>
      </w:r>
      <w:r>
        <w:rPr>
          <w:spacing w:val="28"/>
        </w:rPr>
        <w:t xml:space="preserve">va </w:t>
      </w:r>
      <w:r w:rsidRPr="004A37A1">
        <w:rPr>
          <w:spacing w:val="-1"/>
        </w:rPr>
        <w:t>constitui</w:t>
      </w:r>
      <w:r w:rsidRPr="004A37A1">
        <w:rPr>
          <w:spacing w:val="24"/>
        </w:rPr>
        <w:t xml:space="preserve"> </w:t>
      </w:r>
      <w:r w:rsidRPr="004A37A1">
        <w:t>in</w:t>
      </w:r>
      <w:r w:rsidRPr="004A37A1">
        <w:rPr>
          <w:spacing w:val="24"/>
        </w:rPr>
        <w:t xml:space="preserve"> </w:t>
      </w:r>
      <w:r w:rsidRPr="004A37A1">
        <w:rPr>
          <w:spacing w:val="-1"/>
        </w:rPr>
        <w:t>favoarea</w:t>
      </w:r>
      <w:r w:rsidRPr="004A37A1">
        <w:rPr>
          <w:spacing w:val="28"/>
        </w:rPr>
        <w:t xml:space="preserve"> </w:t>
      </w:r>
      <w:r w:rsidRPr="004A37A1">
        <w:rPr>
          <w:spacing w:val="-1"/>
        </w:rPr>
        <w:t>Beneficiarului</w:t>
      </w:r>
      <w:r w:rsidRPr="004A37A1">
        <w:rPr>
          <w:spacing w:val="27"/>
        </w:rPr>
        <w:t xml:space="preserve"> </w:t>
      </w:r>
      <w:r w:rsidRPr="004A37A1">
        <w:rPr>
          <w:spacing w:val="-2"/>
        </w:rPr>
        <w:t>si</w:t>
      </w:r>
      <w:r w:rsidRPr="004A37A1">
        <w:rPr>
          <w:spacing w:val="26"/>
        </w:rPr>
        <w:t xml:space="preserve"> </w:t>
      </w:r>
      <w:r w:rsidRPr="004A37A1">
        <w:rPr>
          <w:spacing w:val="-1"/>
        </w:rPr>
        <w:t>mentine</w:t>
      </w:r>
      <w:r w:rsidRPr="004A37A1">
        <w:rPr>
          <w:spacing w:val="28"/>
        </w:rPr>
        <w:t xml:space="preserve"> </w:t>
      </w:r>
      <w:r w:rsidRPr="004A37A1">
        <w:rPr>
          <w:spacing w:val="-1"/>
        </w:rPr>
        <w:t>valabila</w:t>
      </w:r>
      <w:r w:rsidRPr="004A37A1">
        <w:rPr>
          <w:spacing w:val="28"/>
        </w:rPr>
        <w:t xml:space="preserve"> </w:t>
      </w:r>
      <w:r w:rsidRPr="004A37A1">
        <w:rPr>
          <w:spacing w:val="-1"/>
        </w:rPr>
        <w:t>pana</w:t>
      </w:r>
      <w:r w:rsidRPr="004A37A1">
        <w:rPr>
          <w:spacing w:val="24"/>
        </w:rPr>
        <w:t xml:space="preserve"> </w:t>
      </w:r>
      <w:r w:rsidRPr="004A37A1">
        <w:rPr>
          <w:spacing w:val="-1"/>
        </w:rPr>
        <w:t>la</w:t>
      </w:r>
      <w:r w:rsidRPr="004A37A1">
        <w:rPr>
          <w:spacing w:val="28"/>
        </w:rPr>
        <w:t xml:space="preserve"> </w:t>
      </w:r>
      <w:r w:rsidRPr="004A37A1">
        <w:rPr>
          <w:spacing w:val="-1"/>
        </w:rPr>
        <w:t>data</w:t>
      </w:r>
      <w:r w:rsidRPr="004A37A1">
        <w:rPr>
          <w:spacing w:val="33"/>
        </w:rPr>
        <w:t xml:space="preserve"> </w:t>
      </w:r>
      <w:r w:rsidRPr="004A37A1">
        <w:rPr>
          <w:spacing w:val="-1"/>
        </w:rPr>
        <w:t>semnarii</w:t>
      </w:r>
      <w:r w:rsidRPr="004A37A1">
        <w:rPr>
          <w:spacing w:val="34"/>
        </w:rPr>
        <w:t xml:space="preserve"> </w:t>
      </w:r>
      <w:r w:rsidRPr="004A37A1">
        <w:rPr>
          <w:spacing w:val="-1"/>
        </w:rPr>
        <w:t>Procesului</w:t>
      </w:r>
      <w:r w:rsidRPr="004A37A1">
        <w:rPr>
          <w:spacing w:val="35"/>
        </w:rPr>
        <w:t xml:space="preserve"> </w:t>
      </w:r>
      <w:r w:rsidRPr="004A37A1">
        <w:rPr>
          <w:spacing w:val="-1"/>
        </w:rPr>
        <w:t>verbal</w:t>
      </w:r>
      <w:r w:rsidRPr="004A37A1">
        <w:rPr>
          <w:spacing w:val="36"/>
        </w:rPr>
        <w:t xml:space="preserve"> </w:t>
      </w:r>
      <w:r w:rsidRPr="004A37A1">
        <w:rPr>
          <w:spacing w:val="-2"/>
        </w:rPr>
        <w:t>de</w:t>
      </w:r>
      <w:r w:rsidRPr="004A37A1">
        <w:rPr>
          <w:spacing w:val="36"/>
        </w:rPr>
        <w:t xml:space="preserve"> </w:t>
      </w:r>
      <w:r w:rsidRPr="004A37A1">
        <w:rPr>
          <w:spacing w:val="-1"/>
        </w:rPr>
        <w:t>receptie</w:t>
      </w:r>
      <w:r w:rsidRPr="004A37A1">
        <w:rPr>
          <w:spacing w:val="34"/>
        </w:rPr>
        <w:t xml:space="preserve"> </w:t>
      </w:r>
      <w:r w:rsidRPr="004A37A1">
        <w:t>finala a</w:t>
      </w:r>
      <w:r w:rsidRPr="004A37A1">
        <w:rPr>
          <w:spacing w:val="57"/>
        </w:rPr>
        <w:t xml:space="preserve"> </w:t>
      </w:r>
      <w:r w:rsidRPr="004A37A1">
        <w:rPr>
          <w:spacing w:val="-1"/>
        </w:rPr>
        <w:t>lucrarilor</w:t>
      </w:r>
      <w:r w:rsidRPr="004A37A1">
        <w:rPr>
          <w:spacing w:val="2"/>
        </w:rPr>
        <w:t xml:space="preserve"> </w:t>
      </w:r>
      <w:r w:rsidRPr="004A37A1">
        <w:t>ce</w:t>
      </w:r>
      <w:r w:rsidRPr="004A37A1">
        <w:rPr>
          <w:spacing w:val="5"/>
        </w:rPr>
        <w:t xml:space="preserve"> </w:t>
      </w:r>
      <w:r w:rsidRPr="004A37A1">
        <w:rPr>
          <w:spacing w:val="-1"/>
        </w:rPr>
        <w:t>fac</w:t>
      </w:r>
      <w:r w:rsidRPr="004A37A1">
        <w:rPr>
          <w:spacing w:val="5"/>
        </w:rPr>
        <w:t xml:space="preserve"> </w:t>
      </w:r>
      <w:r w:rsidRPr="004A37A1">
        <w:rPr>
          <w:spacing w:val="-1"/>
        </w:rPr>
        <w:t>obiectul</w:t>
      </w:r>
      <w:r w:rsidRPr="004A37A1">
        <w:rPr>
          <w:spacing w:val="5"/>
        </w:rPr>
        <w:t xml:space="preserve"> </w:t>
      </w:r>
      <w:r w:rsidRPr="004A37A1">
        <w:rPr>
          <w:spacing w:val="-1"/>
        </w:rPr>
        <w:t>prezentului Contract,</w:t>
      </w:r>
      <w:r w:rsidRPr="004A37A1">
        <w:rPr>
          <w:spacing w:val="4"/>
        </w:rPr>
        <w:t xml:space="preserve"> </w:t>
      </w:r>
      <w:r w:rsidRPr="004A37A1">
        <w:rPr>
          <w:spacing w:val="-1"/>
        </w:rPr>
        <w:t>fara</w:t>
      </w:r>
      <w:r w:rsidRPr="004A37A1">
        <w:rPr>
          <w:spacing w:val="6"/>
        </w:rPr>
        <w:t xml:space="preserve"> </w:t>
      </w:r>
      <w:r w:rsidRPr="004A37A1">
        <w:rPr>
          <w:spacing w:val="-1"/>
        </w:rPr>
        <w:t>obiectiuni</w:t>
      </w:r>
      <w:r w:rsidRPr="004A37A1">
        <w:rPr>
          <w:spacing w:val="6"/>
        </w:rPr>
        <w:t xml:space="preserve"> </w:t>
      </w:r>
      <w:r w:rsidRPr="004A37A1">
        <w:t>din</w:t>
      </w:r>
      <w:r w:rsidRPr="004A37A1">
        <w:rPr>
          <w:spacing w:val="4"/>
        </w:rPr>
        <w:t xml:space="preserve"> </w:t>
      </w:r>
      <w:r w:rsidRPr="004A37A1">
        <w:rPr>
          <w:spacing w:val="-1"/>
        </w:rPr>
        <w:t>partea</w:t>
      </w:r>
      <w:r w:rsidRPr="004A37A1">
        <w:rPr>
          <w:spacing w:val="7"/>
        </w:rPr>
        <w:t xml:space="preserve"> </w:t>
      </w:r>
      <w:r w:rsidRPr="004A37A1">
        <w:rPr>
          <w:spacing w:val="-1"/>
        </w:rPr>
        <w:t>Beneficiarului,</w:t>
      </w:r>
      <w:r w:rsidRPr="004A37A1">
        <w:rPr>
          <w:spacing w:val="2"/>
        </w:rPr>
        <w:t xml:space="preserve"> </w:t>
      </w:r>
      <w:r w:rsidRPr="004A37A1">
        <w:t>o</w:t>
      </w:r>
      <w:r w:rsidRPr="004A37A1">
        <w:rPr>
          <w:spacing w:val="4"/>
        </w:rPr>
        <w:t xml:space="preserve"> </w:t>
      </w:r>
      <w:r w:rsidRPr="004A37A1">
        <w:rPr>
          <w:spacing w:val="-1"/>
        </w:rPr>
        <w:t>garantie</w:t>
      </w:r>
      <w:r w:rsidRPr="004A37A1">
        <w:rPr>
          <w:spacing w:val="6"/>
        </w:rPr>
        <w:t xml:space="preserve"> </w:t>
      </w:r>
      <w:r w:rsidRPr="004A37A1">
        <w:rPr>
          <w:spacing w:val="-2"/>
        </w:rPr>
        <w:t xml:space="preserve">pe perioada de garantie de </w:t>
      </w:r>
      <w:r>
        <w:rPr>
          <w:spacing w:val="-2"/>
        </w:rPr>
        <w:t>36 de l</w:t>
      </w:r>
      <w:r w:rsidRPr="004A37A1">
        <w:rPr>
          <w:spacing w:val="-2"/>
        </w:rPr>
        <w:t xml:space="preserve">uni, </w:t>
      </w:r>
      <w:r w:rsidRPr="004A37A1">
        <w:rPr>
          <w:spacing w:val="4"/>
        </w:rPr>
        <w:t xml:space="preserve"> </w:t>
      </w:r>
      <w:r w:rsidRPr="004A37A1">
        <w:rPr>
          <w:spacing w:val="-1"/>
        </w:rPr>
        <w:t>prin</w:t>
      </w:r>
      <w:r w:rsidRPr="004A37A1">
        <w:rPr>
          <w:spacing w:val="2"/>
        </w:rPr>
        <w:t xml:space="preserve"> </w:t>
      </w:r>
      <w:r>
        <w:rPr>
          <w:spacing w:val="2"/>
        </w:rPr>
        <w:t>:</w:t>
      </w:r>
    </w:p>
    <w:p w14:paraId="1B4A3B58" w14:textId="77777777" w:rsidR="003747F9" w:rsidRDefault="003747F9" w:rsidP="003747F9">
      <w:pPr>
        <w:pStyle w:val="BodyText"/>
        <w:numPr>
          <w:ilvl w:val="0"/>
          <w:numId w:val="34"/>
        </w:numPr>
        <w:tabs>
          <w:tab w:val="left" w:pos="1748"/>
        </w:tabs>
        <w:kinsoku w:val="0"/>
        <w:overflowPunct w:val="0"/>
        <w:jc w:val="both"/>
        <w:rPr>
          <w:spacing w:val="-1"/>
        </w:rPr>
      </w:pPr>
      <w:r>
        <w:rPr>
          <w:spacing w:val="-1"/>
        </w:rPr>
        <w:t xml:space="preserve">retinerea  diferentei de 50% din garantia de buna executie cu titlu de </w:t>
      </w:r>
      <w:r w:rsidRPr="00C81BA3">
        <w:rPr>
          <w:spacing w:val="-1"/>
        </w:rPr>
        <w:t xml:space="preserve">garantie pentru perioada de garantie </w:t>
      </w:r>
      <w:r w:rsidRPr="00C81BA3">
        <w:rPr>
          <w:spacing w:val="-2"/>
        </w:rPr>
        <w:t>de 36 de luni</w:t>
      </w:r>
      <w:r>
        <w:rPr>
          <w:spacing w:val="-2"/>
        </w:rPr>
        <w:t>, sau</w:t>
      </w:r>
      <w:r>
        <w:rPr>
          <w:spacing w:val="-1"/>
        </w:rPr>
        <w:t xml:space="preserve"> </w:t>
      </w:r>
    </w:p>
    <w:p w14:paraId="09D3615C" w14:textId="77777777" w:rsidR="003747F9" w:rsidRPr="004A37A1" w:rsidRDefault="003747F9" w:rsidP="003747F9">
      <w:pPr>
        <w:pStyle w:val="BodyText"/>
        <w:numPr>
          <w:ilvl w:val="0"/>
          <w:numId w:val="34"/>
        </w:numPr>
        <w:tabs>
          <w:tab w:val="left" w:pos="1748"/>
        </w:tabs>
        <w:kinsoku w:val="0"/>
        <w:overflowPunct w:val="0"/>
        <w:jc w:val="both"/>
        <w:rPr>
          <w:spacing w:val="-1"/>
        </w:rPr>
      </w:pPr>
      <w:r w:rsidRPr="004A37A1">
        <w:rPr>
          <w:spacing w:val="-1"/>
        </w:rPr>
        <w:t>emiterea</w:t>
      </w:r>
      <w:r w:rsidRPr="004A37A1">
        <w:rPr>
          <w:spacing w:val="4"/>
        </w:rPr>
        <w:t xml:space="preserve"> </w:t>
      </w:r>
      <w:r w:rsidRPr="004A37A1">
        <w:rPr>
          <w:spacing w:val="-1"/>
        </w:rPr>
        <w:t>si</w:t>
      </w:r>
      <w:r w:rsidRPr="004A37A1">
        <w:t xml:space="preserve"> </w:t>
      </w:r>
      <w:r w:rsidRPr="004A37A1">
        <w:rPr>
          <w:spacing w:val="-1"/>
        </w:rPr>
        <w:t>predarea</w:t>
      </w:r>
      <w:r w:rsidRPr="004A37A1">
        <w:rPr>
          <w:spacing w:val="1"/>
        </w:rPr>
        <w:t xml:space="preserve"> </w:t>
      </w:r>
      <w:r w:rsidRPr="004A37A1">
        <w:rPr>
          <w:spacing w:val="-1"/>
        </w:rPr>
        <w:t>catre</w:t>
      </w:r>
      <w:r w:rsidRPr="004A37A1">
        <w:rPr>
          <w:spacing w:val="1"/>
        </w:rPr>
        <w:t xml:space="preserve"> </w:t>
      </w:r>
      <w:r w:rsidRPr="004A37A1">
        <w:rPr>
          <w:spacing w:val="-1"/>
        </w:rPr>
        <w:t>Beneficiar</w:t>
      </w:r>
      <w:r w:rsidRPr="004A37A1">
        <w:t xml:space="preserve"> </w:t>
      </w:r>
      <w:r w:rsidRPr="004A37A1">
        <w:rPr>
          <w:spacing w:val="-1"/>
        </w:rPr>
        <w:t>la</w:t>
      </w:r>
      <w:r w:rsidRPr="004A37A1">
        <w:rPr>
          <w:spacing w:val="28"/>
        </w:rPr>
        <w:t xml:space="preserve"> </w:t>
      </w:r>
      <w:r w:rsidRPr="004A37A1">
        <w:rPr>
          <w:spacing w:val="-1"/>
        </w:rPr>
        <w:t>data</w:t>
      </w:r>
      <w:r w:rsidRPr="004A37A1">
        <w:rPr>
          <w:spacing w:val="33"/>
        </w:rPr>
        <w:t xml:space="preserve"> </w:t>
      </w:r>
      <w:r w:rsidRPr="004A37A1">
        <w:rPr>
          <w:spacing w:val="-1"/>
        </w:rPr>
        <w:t>semnarii</w:t>
      </w:r>
      <w:r w:rsidRPr="004A37A1">
        <w:rPr>
          <w:spacing w:val="34"/>
        </w:rPr>
        <w:t xml:space="preserve"> </w:t>
      </w:r>
      <w:r w:rsidRPr="004A37A1">
        <w:rPr>
          <w:spacing w:val="-1"/>
        </w:rPr>
        <w:t>Procesului</w:t>
      </w:r>
      <w:r w:rsidRPr="004A37A1">
        <w:rPr>
          <w:spacing w:val="35"/>
        </w:rPr>
        <w:t xml:space="preserve"> </w:t>
      </w:r>
      <w:r w:rsidRPr="004A37A1">
        <w:rPr>
          <w:spacing w:val="-1"/>
        </w:rPr>
        <w:t>verbal</w:t>
      </w:r>
      <w:r w:rsidRPr="004A37A1">
        <w:rPr>
          <w:spacing w:val="36"/>
        </w:rPr>
        <w:t xml:space="preserve"> </w:t>
      </w:r>
      <w:r w:rsidRPr="004A37A1">
        <w:rPr>
          <w:spacing w:val="-2"/>
        </w:rPr>
        <w:t>de</w:t>
      </w:r>
      <w:r w:rsidRPr="004A37A1">
        <w:rPr>
          <w:spacing w:val="36"/>
        </w:rPr>
        <w:t xml:space="preserve"> </w:t>
      </w:r>
      <w:r w:rsidRPr="004A37A1">
        <w:rPr>
          <w:spacing w:val="-1"/>
        </w:rPr>
        <w:t>receptie</w:t>
      </w:r>
      <w:r w:rsidRPr="004A37A1">
        <w:rPr>
          <w:spacing w:val="34"/>
        </w:rPr>
        <w:t xml:space="preserve"> </w:t>
      </w:r>
      <w:r w:rsidRPr="004A37A1">
        <w:t>la</w:t>
      </w:r>
      <w:r w:rsidRPr="004A37A1">
        <w:rPr>
          <w:spacing w:val="33"/>
        </w:rPr>
        <w:t xml:space="preserve"> </w:t>
      </w:r>
      <w:r w:rsidRPr="004A37A1">
        <w:rPr>
          <w:spacing w:val="-1"/>
        </w:rPr>
        <w:t>terminarea</w:t>
      </w:r>
      <w:r w:rsidRPr="004A37A1">
        <w:rPr>
          <w:spacing w:val="57"/>
        </w:rPr>
        <w:t xml:space="preserve"> </w:t>
      </w:r>
      <w:r w:rsidRPr="004A37A1">
        <w:rPr>
          <w:spacing w:val="-1"/>
        </w:rPr>
        <w:t>lucrarilor</w:t>
      </w:r>
      <w:r w:rsidRPr="004A37A1">
        <w:rPr>
          <w:spacing w:val="2"/>
        </w:rPr>
        <w:t xml:space="preserve"> </w:t>
      </w:r>
      <w:r w:rsidRPr="004A37A1">
        <w:t>ce</w:t>
      </w:r>
      <w:r w:rsidRPr="004A37A1">
        <w:rPr>
          <w:spacing w:val="5"/>
        </w:rPr>
        <w:t xml:space="preserve"> </w:t>
      </w:r>
      <w:r w:rsidRPr="004A37A1">
        <w:rPr>
          <w:spacing w:val="-1"/>
        </w:rPr>
        <w:t>fac</w:t>
      </w:r>
      <w:r w:rsidRPr="004A37A1">
        <w:rPr>
          <w:spacing w:val="5"/>
        </w:rPr>
        <w:t xml:space="preserve"> </w:t>
      </w:r>
      <w:r w:rsidRPr="004A37A1">
        <w:rPr>
          <w:spacing w:val="-1"/>
        </w:rPr>
        <w:t>obiectul</w:t>
      </w:r>
      <w:r w:rsidRPr="004A37A1">
        <w:rPr>
          <w:spacing w:val="5"/>
        </w:rPr>
        <w:t xml:space="preserve"> </w:t>
      </w:r>
      <w:r w:rsidRPr="004A37A1">
        <w:rPr>
          <w:spacing w:val="-1"/>
        </w:rPr>
        <w:t>prezentului Contract,</w:t>
      </w:r>
      <w:r w:rsidRPr="004A37A1">
        <w:rPr>
          <w:spacing w:val="4"/>
        </w:rPr>
        <w:t xml:space="preserve"> </w:t>
      </w:r>
      <w:r w:rsidRPr="004A37A1">
        <w:rPr>
          <w:spacing w:val="-1"/>
        </w:rPr>
        <w:t>fara</w:t>
      </w:r>
      <w:r w:rsidRPr="004A37A1">
        <w:rPr>
          <w:spacing w:val="6"/>
        </w:rPr>
        <w:t xml:space="preserve"> </w:t>
      </w:r>
      <w:r w:rsidRPr="004A37A1">
        <w:rPr>
          <w:spacing w:val="-1"/>
        </w:rPr>
        <w:t>obiectiuni</w:t>
      </w:r>
      <w:r w:rsidRPr="004A37A1">
        <w:rPr>
          <w:spacing w:val="6"/>
        </w:rPr>
        <w:t xml:space="preserve"> </w:t>
      </w:r>
      <w:r w:rsidRPr="004A37A1">
        <w:t>din</w:t>
      </w:r>
      <w:r w:rsidRPr="004A37A1">
        <w:rPr>
          <w:spacing w:val="4"/>
        </w:rPr>
        <w:t xml:space="preserve"> </w:t>
      </w:r>
      <w:r w:rsidRPr="004A37A1">
        <w:rPr>
          <w:spacing w:val="-1"/>
        </w:rPr>
        <w:t>partea</w:t>
      </w:r>
      <w:r w:rsidRPr="004A37A1">
        <w:rPr>
          <w:spacing w:val="7"/>
        </w:rPr>
        <w:t xml:space="preserve"> </w:t>
      </w:r>
      <w:r w:rsidRPr="004A37A1">
        <w:rPr>
          <w:spacing w:val="-1"/>
        </w:rPr>
        <w:t>Beneficiarului,</w:t>
      </w:r>
      <w:r w:rsidRPr="004A37A1">
        <w:rPr>
          <w:spacing w:val="2"/>
        </w:rPr>
        <w:t xml:space="preserve"> </w:t>
      </w:r>
      <w:r w:rsidRPr="004A37A1">
        <w:t>in</w:t>
      </w:r>
      <w:r w:rsidRPr="004A37A1">
        <w:rPr>
          <w:spacing w:val="-1"/>
        </w:rPr>
        <w:t xml:space="preserve"> original, </w:t>
      </w:r>
      <w:r w:rsidRPr="004A37A1">
        <w:t>a</w:t>
      </w:r>
      <w:r w:rsidRPr="004A37A1">
        <w:rPr>
          <w:spacing w:val="77"/>
        </w:rPr>
        <w:t xml:space="preserve"> </w:t>
      </w:r>
      <w:r w:rsidRPr="004A37A1">
        <w:t>unui</w:t>
      </w:r>
      <w:r w:rsidRPr="004A37A1">
        <w:rPr>
          <w:spacing w:val="26"/>
        </w:rPr>
        <w:t xml:space="preserve"> </w:t>
      </w:r>
      <w:r w:rsidRPr="004A37A1">
        <w:rPr>
          <w:spacing w:val="-1"/>
        </w:rPr>
        <w:t>Bilet</w:t>
      </w:r>
      <w:r w:rsidRPr="004A37A1">
        <w:rPr>
          <w:spacing w:val="24"/>
        </w:rPr>
        <w:t xml:space="preserve"> </w:t>
      </w:r>
      <w:r w:rsidRPr="004A37A1">
        <w:t>la</w:t>
      </w:r>
      <w:r w:rsidRPr="004A37A1">
        <w:rPr>
          <w:spacing w:val="27"/>
        </w:rPr>
        <w:t xml:space="preserve"> </w:t>
      </w:r>
      <w:r w:rsidRPr="004A37A1">
        <w:rPr>
          <w:spacing w:val="-1"/>
        </w:rPr>
        <w:t>Ordin</w:t>
      </w:r>
      <w:r w:rsidRPr="004A37A1">
        <w:rPr>
          <w:spacing w:val="25"/>
        </w:rPr>
        <w:t xml:space="preserve"> </w:t>
      </w:r>
      <w:r w:rsidRPr="004A37A1">
        <w:rPr>
          <w:spacing w:val="-1"/>
        </w:rPr>
        <w:t>care</w:t>
      </w:r>
      <w:r w:rsidRPr="004A37A1">
        <w:rPr>
          <w:spacing w:val="24"/>
        </w:rPr>
        <w:t xml:space="preserve"> </w:t>
      </w:r>
      <w:r w:rsidRPr="004A37A1">
        <w:t>va</w:t>
      </w:r>
      <w:r w:rsidRPr="004A37A1">
        <w:rPr>
          <w:spacing w:val="27"/>
        </w:rPr>
        <w:t xml:space="preserve"> </w:t>
      </w:r>
      <w:r w:rsidRPr="004A37A1">
        <w:rPr>
          <w:spacing w:val="-1"/>
        </w:rPr>
        <w:t>indeplini</w:t>
      </w:r>
      <w:r w:rsidRPr="004A37A1">
        <w:rPr>
          <w:spacing w:val="26"/>
        </w:rPr>
        <w:t xml:space="preserve"> </w:t>
      </w:r>
      <w:r w:rsidRPr="004A37A1">
        <w:rPr>
          <w:spacing w:val="-1"/>
        </w:rPr>
        <w:t>urmatoarele</w:t>
      </w:r>
      <w:r w:rsidRPr="004A37A1">
        <w:rPr>
          <w:spacing w:val="24"/>
        </w:rPr>
        <w:t xml:space="preserve"> </w:t>
      </w:r>
      <w:r w:rsidRPr="004A37A1">
        <w:rPr>
          <w:spacing w:val="-1"/>
        </w:rPr>
        <w:t>conditii cumulative:</w:t>
      </w:r>
      <w:r w:rsidRPr="004A37A1">
        <w:rPr>
          <w:spacing w:val="26"/>
        </w:rPr>
        <w:t xml:space="preserve"> </w:t>
      </w:r>
    </w:p>
    <w:p w14:paraId="0D4AB75A" w14:textId="77777777" w:rsidR="003747F9" w:rsidRPr="004A37A1" w:rsidRDefault="003747F9" w:rsidP="003747F9">
      <w:pPr>
        <w:pStyle w:val="BodyText"/>
        <w:numPr>
          <w:ilvl w:val="0"/>
          <w:numId w:val="29"/>
        </w:numPr>
        <w:tabs>
          <w:tab w:val="left" w:pos="1748"/>
        </w:tabs>
        <w:kinsoku w:val="0"/>
        <w:overflowPunct w:val="0"/>
        <w:ind w:left="810"/>
        <w:jc w:val="both"/>
        <w:rPr>
          <w:spacing w:val="24"/>
        </w:rPr>
      </w:pPr>
      <w:r w:rsidRPr="004A37A1">
        <w:rPr>
          <w:spacing w:val="-1"/>
        </w:rPr>
        <w:t>este</w:t>
      </w:r>
      <w:r w:rsidRPr="004A37A1">
        <w:rPr>
          <w:spacing w:val="24"/>
        </w:rPr>
        <w:t xml:space="preserve"> </w:t>
      </w:r>
      <w:r w:rsidRPr="004A37A1">
        <w:t>emis</w:t>
      </w:r>
      <w:r w:rsidRPr="004A37A1">
        <w:rPr>
          <w:spacing w:val="25"/>
        </w:rPr>
        <w:t xml:space="preserve"> </w:t>
      </w:r>
      <w:r w:rsidRPr="004A37A1">
        <w:rPr>
          <w:spacing w:val="-1"/>
        </w:rPr>
        <w:t>pentru</w:t>
      </w:r>
      <w:r w:rsidRPr="004A37A1">
        <w:rPr>
          <w:spacing w:val="26"/>
        </w:rPr>
        <w:t xml:space="preserve"> </w:t>
      </w:r>
      <w:r w:rsidRPr="004A37A1">
        <w:rPr>
          <w:spacing w:val="-1"/>
        </w:rPr>
        <w:t>și</w:t>
      </w:r>
      <w:r w:rsidRPr="004A37A1">
        <w:rPr>
          <w:spacing w:val="26"/>
        </w:rPr>
        <w:t xml:space="preserve"> </w:t>
      </w:r>
      <w:r w:rsidRPr="004A37A1">
        <w:rPr>
          <w:spacing w:val="-1"/>
        </w:rPr>
        <w:t>garantează</w:t>
      </w:r>
      <w:r w:rsidRPr="004A37A1">
        <w:rPr>
          <w:spacing w:val="27"/>
        </w:rPr>
        <w:t xml:space="preserve"> </w:t>
      </w:r>
      <w:r w:rsidRPr="004A37A1">
        <w:rPr>
          <w:spacing w:val="-1"/>
        </w:rPr>
        <w:t>în</w:t>
      </w:r>
      <w:r w:rsidRPr="004A37A1">
        <w:rPr>
          <w:spacing w:val="75"/>
        </w:rPr>
        <w:t xml:space="preserve"> </w:t>
      </w:r>
      <w:r w:rsidRPr="004A37A1">
        <w:t>mod</w:t>
      </w:r>
      <w:r w:rsidRPr="004A37A1">
        <w:rPr>
          <w:spacing w:val="28"/>
        </w:rPr>
        <w:t xml:space="preserve"> </w:t>
      </w:r>
      <w:r w:rsidRPr="004A37A1">
        <w:rPr>
          <w:spacing w:val="-1"/>
        </w:rPr>
        <w:t>necondiționat</w:t>
      </w:r>
      <w:r w:rsidRPr="004A37A1">
        <w:rPr>
          <w:spacing w:val="28"/>
        </w:rPr>
        <w:t xml:space="preserve"> </w:t>
      </w:r>
      <w:r w:rsidRPr="004A37A1">
        <w:t>plata</w:t>
      </w:r>
      <w:r w:rsidRPr="004A37A1">
        <w:rPr>
          <w:spacing w:val="27"/>
        </w:rPr>
        <w:t xml:space="preserve"> </w:t>
      </w:r>
      <w:r w:rsidRPr="004A37A1">
        <w:rPr>
          <w:spacing w:val="-1"/>
        </w:rPr>
        <w:t>sumei</w:t>
      </w:r>
      <w:r w:rsidRPr="004A37A1">
        <w:rPr>
          <w:spacing w:val="29"/>
        </w:rPr>
        <w:t xml:space="preserve"> </w:t>
      </w:r>
      <w:r w:rsidRPr="004A37A1">
        <w:rPr>
          <w:spacing w:val="-1"/>
        </w:rPr>
        <w:t>până</w:t>
      </w:r>
      <w:r w:rsidRPr="004A37A1">
        <w:rPr>
          <w:spacing w:val="28"/>
        </w:rPr>
        <w:t xml:space="preserve"> </w:t>
      </w:r>
      <w:r w:rsidRPr="004A37A1">
        <w:t>la</w:t>
      </w:r>
      <w:r w:rsidRPr="004A37A1">
        <w:rPr>
          <w:spacing w:val="27"/>
        </w:rPr>
        <w:t xml:space="preserve"> </w:t>
      </w:r>
      <w:r w:rsidRPr="004A37A1">
        <w:rPr>
          <w:spacing w:val="-1"/>
        </w:rPr>
        <w:t>concurența</w:t>
      </w:r>
      <w:r w:rsidRPr="004A37A1">
        <w:rPr>
          <w:spacing w:val="27"/>
        </w:rPr>
        <w:t xml:space="preserve"> </w:t>
      </w:r>
      <w:r w:rsidRPr="004A37A1">
        <w:t>a</w:t>
      </w:r>
      <w:r w:rsidRPr="004A37A1">
        <w:rPr>
          <w:spacing w:val="30"/>
        </w:rPr>
        <w:t xml:space="preserve"> </w:t>
      </w:r>
      <w:r w:rsidRPr="004A37A1">
        <w:t>5%</w:t>
      </w:r>
      <w:r w:rsidRPr="004A37A1">
        <w:rPr>
          <w:spacing w:val="28"/>
        </w:rPr>
        <w:t xml:space="preserve"> </w:t>
      </w:r>
      <w:r w:rsidRPr="004A37A1">
        <w:t>din</w:t>
      </w:r>
      <w:r w:rsidRPr="004A37A1">
        <w:rPr>
          <w:spacing w:val="28"/>
        </w:rPr>
        <w:t xml:space="preserve"> </w:t>
      </w:r>
      <w:r w:rsidRPr="004A37A1">
        <w:rPr>
          <w:spacing w:val="-1"/>
        </w:rPr>
        <w:t>valoarea</w:t>
      </w:r>
      <w:r w:rsidRPr="004A37A1">
        <w:rPr>
          <w:spacing w:val="29"/>
        </w:rPr>
        <w:t xml:space="preserve"> </w:t>
      </w:r>
      <w:r w:rsidRPr="004A37A1">
        <w:rPr>
          <w:spacing w:val="-1"/>
        </w:rPr>
        <w:t>estimată</w:t>
      </w:r>
      <w:r w:rsidRPr="004A37A1">
        <w:rPr>
          <w:spacing w:val="28"/>
        </w:rPr>
        <w:t xml:space="preserve"> </w:t>
      </w:r>
      <w:r w:rsidRPr="004A37A1">
        <w:t>a</w:t>
      </w:r>
      <w:r w:rsidRPr="004A37A1">
        <w:rPr>
          <w:spacing w:val="29"/>
        </w:rPr>
        <w:t xml:space="preserve"> </w:t>
      </w:r>
      <w:r w:rsidRPr="004A37A1">
        <w:rPr>
          <w:spacing w:val="-1"/>
        </w:rPr>
        <w:t xml:space="preserve">Contractului </w:t>
      </w:r>
      <w:r w:rsidRPr="004A37A1">
        <w:t>plus</w:t>
      </w:r>
      <w:r w:rsidRPr="004A37A1">
        <w:rPr>
          <w:spacing w:val="7"/>
        </w:rPr>
        <w:t xml:space="preserve"> </w:t>
      </w:r>
      <w:r w:rsidRPr="004A37A1">
        <w:rPr>
          <w:spacing w:val="-1"/>
        </w:rPr>
        <w:t>TVA,</w:t>
      </w:r>
      <w:r w:rsidRPr="004A37A1">
        <w:t>;</w:t>
      </w:r>
      <w:r w:rsidRPr="004A37A1">
        <w:rPr>
          <w:spacing w:val="7"/>
        </w:rPr>
        <w:t xml:space="preserve"> </w:t>
      </w:r>
    </w:p>
    <w:p w14:paraId="0668C2A1" w14:textId="77777777" w:rsidR="003747F9" w:rsidRPr="004A37A1" w:rsidRDefault="003747F9" w:rsidP="003747F9">
      <w:pPr>
        <w:pStyle w:val="BodyText"/>
        <w:numPr>
          <w:ilvl w:val="0"/>
          <w:numId w:val="29"/>
        </w:numPr>
        <w:tabs>
          <w:tab w:val="left" w:pos="1748"/>
        </w:tabs>
        <w:kinsoku w:val="0"/>
        <w:overflowPunct w:val="0"/>
        <w:ind w:left="810"/>
        <w:jc w:val="both"/>
        <w:rPr>
          <w:spacing w:val="-1"/>
        </w:rPr>
      </w:pPr>
      <w:r w:rsidRPr="004A37A1">
        <w:rPr>
          <w:spacing w:val="-1"/>
        </w:rPr>
        <w:t xml:space="preserve">este stipulat „fără protest”; </w:t>
      </w:r>
    </w:p>
    <w:p w14:paraId="7BFF402D" w14:textId="77777777" w:rsidR="003747F9" w:rsidRPr="004A37A1" w:rsidRDefault="003747F9" w:rsidP="003747F9">
      <w:pPr>
        <w:pStyle w:val="BodyText"/>
        <w:numPr>
          <w:ilvl w:val="0"/>
          <w:numId w:val="29"/>
        </w:numPr>
        <w:tabs>
          <w:tab w:val="left" w:pos="1748"/>
        </w:tabs>
        <w:kinsoku w:val="0"/>
        <w:overflowPunct w:val="0"/>
        <w:ind w:left="810"/>
        <w:jc w:val="both"/>
        <w:rPr>
          <w:spacing w:val="-1"/>
        </w:rPr>
      </w:pPr>
      <w:r w:rsidRPr="004A37A1">
        <w:rPr>
          <w:spacing w:val="-1"/>
        </w:rPr>
        <w:t xml:space="preserve">este avalizat de administratorul Prestatorului; </w:t>
      </w:r>
    </w:p>
    <w:p w14:paraId="0A4DE634" w14:textId="77777777" w:rsidR="003747F9" w:rsidRPr="004A37A1" w:rsidRDefault="003747F9" w:rsidP="003747F9">
      <w:pPr>
        <w:pStyle w:val="BodyText"/>
        <w:numPr>
          <w:ilvl w:val="0"/>
          <w:numId w:val="29"/>
        </w:numPr>
        <w:tabs>
          <w:tab w:val="left" w:pos="1748"/>
        </w:tabs>
        <w:kinsoku w:val="0"/>
        <w:overflowPunct w:val="0"/>
        <w:ind w:left="810"/>
        <w:jc w:val="both"/>
        <w:rPr>
          <w:spacing w:val="-1"/>
        </w:rPr>
      </w:pPr>
      <w:r w:rsidRPr="004A37A1">
        <w:rPr>
          <w:spacing w:val="-1"/>
        </w:rPr>
        <w:t>conține elementele de formă impuse ca o cerință minimă de Articolele 104 și 105 din Legea nr. 58/1934 asupra cambiei și biletului la ordin:</w:t>
      </w:r>
    </w:p>
    <w:p w14:paraId="69850313" w14:textId="77777777" w:rsidR="003747F9" w:rsidRPr="004A37A1" w:rsidRDefault="003747F9" w:rsidP="003747F9">
      <w:pPr>
        <w:pStyle w:val="BodyText"/>
        <w:numPr>
          <w:ilvl w:val="0"/>
          <w:numId w:val="31"/>
        </w:numPr>
        <w:tabs>
          <w:tab w:val="left" w:pos="1748"/>
        </w:tabs>
        <w:kinsoku w:val="0"/>
        <w:overflowPunct w:val="0"/>
        <w:spacing w:line="264" w:lineRule="exact"/>
        <w:jc w:val="both"/>
        <w:rPr>
          <w:spacing w:val="-1"/>
        </w:rPr>
      </w:pPr>
      <w:r w:rsidRPr="004A37A1">
        <w:rPr>
          <w:spacing w:val="-1"/>
        </w:rPr>
        <w:t>poartă</w:t>
      </w:r>
      <w:r w:rsidRPr="004A37A1">
        <w:rPr>
          <w:spacing w:val="40"/>
        </w:rPr>
        <w:t xml:space="preserve"> </w:t>
      </w:r>
      <w:r w:rsidRPr="004A37A1">
        <w:rPr>
          <w:spacing w:val="-1"/>
        </w:rPr>
        <w:t>semnătura</w:t>
      </w:r>
      <w:r w:rsidRPr="004A37A1">
        <w:rPr>
          <w:spacing w:val="41"/>
        </w:rPr>
        <w:t xml:space="preserve"> </w:t>
      </w:r>
      <w:r w:rsidRPr="004A37A1">
        <w:t>olografă</w:t>
      </w:r>
      <w:r w:rsidRPr="004A37A1">
        <w:rPr>
          <w:spacing w:val="40"/>
        </w:rPr>
        <w:t xml:space="preserve"> </w:t>
      </w:r>
      <w:r w:rsidRPr="004A37A1">
        <w:t>a</w:t>
      </w:r>
      <w:r w:rsidRPr="004A37A1">
        <w:rPr>
          <w:spacing w:val="39"/>
        </w:rPr>
        <w:t xml:space="preserve"> </w:t>
      </w:r>
      <w:r w:rsidRPr="004A37A1">
        <w:rPr>
          <w:spacing w:val="-1"/>
        </w:rPr>
        <w:t>reprezentantului</w:t>
      </w:r>
      <w:r w:rsidRPr="004A37A1">
        <w:rPr>
          <w:spacing w:val="47"/>
        </w:rPr>
        <w:t xml:space="preserve"> </w:t>
      </w:r>
      <w:r w:rsidRPr="004A37A1">
        <w:rPr>
          <w:spacing w:val="-1"/>
        </w:rPr>
        <w:t>Emitentului cu drept de a dispune plati,</w:t>
      </w:r>
      <w:r w:rsidRPr="004A37A1">
        <w:rPr>
          <w:spacing w:val="28"/>
        </w:rPr>
        <w:t xml:space="preserve"> </w:t>
      </w:r>
    </w:p>
    <w:p w14:paraId="2ED3D3DC" w14:textId="77777777" w:rsidR="003747F9" w:rsidRPr="004A37A1" w:rsidRDefault="003747F9" w:rsidP="003747F9">
      <w:pPr>
        <w:pStyle w:val="BodyText"/>
        <w:numPr>
          <w:ilvl w:val="0"/>
          <w:numId w:val="31"/>
        </w:numPr>
        <w:tabs>
          <w:tab w:val="left" w:pos="1748"/>
        </w:tabs>
        <w:kinsoku w:val="0"/>
        <w:overflowPunct w:val="0"/>
        <w:spacing w:line="264" w:lineRule="exact"/>
        <w:jc w:val="both"/>
        <w:rPr>
          <w:spacing w:val="-1"/>
        </w:rPr>
      </w:pPr>
      <w:r w:rsidRPr="004A37A1">
        <w:rPr>
          <w:spacing w:val="-1"/>
        </w:rPr>
        <w:t>conține</w:t>
      </w:r>
      <w:r w:rsidRPr="004A37A1">
        <w:rPr>
          <w:spacing w:val="31"/>
        </w:rPr>
        <w:t xml:space="preserve"> </w:t>
      </w:r>
      <w:r w:rsidRPr="004A37A1">
        <w:rPr>
          <w:spacing w:val="-1"/>
        </w:rPr>
        <w:t>data</w:t>
      </w:r>
      <w:r w:rsidRPr="004A37A1">
        <w:rPr>
          <w:spacing w:val="32"/>
        </w:rPr>
        <w:t xml:space="preserve"> </w:t>
      </w:r>
      <w:r w:rsidRPr="004A37A1">
        <w:rPr>
          <w:spacing w:val="-2"/>
        </w:rPr>
        <w:t>și</w:t>
      </w:r>
      <w:r w:rsidRPr="004A37A1">
        <w:rPr>
          <w:spacing w:val="30"/>
        </w:rPr>
        <w:t xml:space="preserve"> </w:t>
      </w:r>
      <w:r w:rsidRPr="004A37A1">
        <w:rPr>
          <w:spacing w:val="-1"/>
        </w:rPr>
        <w:t>locul</w:t>
      </w:r>
      <w:r w:rsidRPr="004A37A1">
        <w:rPr>
          <w:spacing w:val="31"/>
        </w:rPr>
        <w:t xml:space="preserve"> </w:t>
      </w:r>
      <w:r w:rsidRPr="004A37A1">
        <w:rPr>
          <w:spacing w:val="-1"/>
        </w:rPr>
        <w:t>emiterii,</w:t>
      </w:r>
      <w:r w:rsidRPr="004A37A1">
        <w:rPr>
          <w:spacing w:val="37"/>
        </w:rPr>
        <w:t xml:space="preserve"> </w:t>
      </w:r>
    </w:p>
    <w:p w14:paraId="0F735E3D" w14:textId="77777777" w:rsidR="003747F9" w:rsidRPr="004A37A1" w:rsidRDefault="003747F9" w:rsidP="003747F9">
      <w:pPr>
        <w:pStyle w:val="BodyText"/>
        <w:numPr>
          <w:ilvl w:val="0"/>
          <w:numId w:val="31"/>
        </w:numPr>
        <w:tabs>
          <w:tab w:val="left" w:pos="1748"/>
        </w:tabs>
        <w:kinsoku w:val="0"/>
        <w:overflowPunct w:val="0"/>
        <w:spacing w:line="264" w:lineRule="exact"/>
        <w:jc w:val="both"/>
        <w:rPr>
          <w:spacing w:val="-1"/>
        </w:rPr>
      </w:pPr>
      <w:r w:rsidRPr="004A37A1">
        <w:rPr>
          <w:spacing w:val="-1"/>
        </w:rPr>
        <w:t xml:space="preserve">scadența si suma nu sunt indicate. </w:t>
      </w:r>
    </w:p>
    <w:p w14:paraId="57F3104B" w14:textId="77777777" w:rsidR="003747F9" w:rsidRPr="004A37A1" w:rsidRDefault="003747F9" w:rsidP="003747F9">
      <w:pPr>
        <w:pStyle w:val="BodyText"/>
        <w:numPr>
          <w:ilvl w:val="0"/>
          <w:numId w:val="29"/>
        </w:numPr>
        <w:tabs>
          <w:tab w:val="left" w:pos="1748"/>
        </w:tabs>
        <w:kinsoku w:val="0"/>
        <w:overflowPunct w:val="0"/>
        <w:ind w:left="810"/>
        <w:jc w:val="both"/>
        <w:rPr>
          <w:spacing w:val="-1"/>
        </w:rPr>
      </w:pPr>
      <w:r w:rsidRPr="004A37A1">
        <w:rPr>
          <w:spacing w:val="-1"/>
        </w:rPr>
        <w:t xml:space="preserve">va fi insotit de specimenul de semnatura eliberat de banca Prestatorului. </w:t>
      </w:r>
    </w:p>
    <w:p w14:paraId="22C4E7B0" w14:textId="77777777" w:rsidR="003747F9" w:rsidRPr="004A37A1" w:rsidRDefault="003747F9" w:rsidP="003747F9">
      <w:pPr>
        <w:pStyle w:val="BodyText"/>
        <w:tabs>
          <w:tab w:val="left" w:pos="1748"/>
        </w:tabs>
        <w:kinsoku w:val="0"/>
        <w:overflowPunct w:val="0"/>
        <w:spacing w:line="264" w:lineRule="exact"/>
        <w:ind w:left="0"/>
        <w:jc w:val="both"/>
        <w:rPr>
          <w:spacing w:val="-1"/>
        </w:rPr>
      </w:pPr>
      <w:r w:rsidRPr="004A37A1">
        <w:rPr>
          <w:spacing w:val="-1"/>
        </w:rPr>
        <w:t>In cazul in care Prestatorul nu reuseste sa predea biletul la ordin garantie pe perioada de garantie in conditiile de mai sus acesta garantie sa va constitui prin retineri in numerar prin prezentarea la plata a Biletului la ordin garantie de buna executie.</w:t>
      </w:r>
    </w:p>
    <w:p w14:paraId="76F907A0" w14:textId="77777777" w:rsidR="003747F9" w:rsidRPr="004A37A1" w:rsidRDefault="003747F9" w:rsidP="003747F9">
      <w:pPr>
        <w:pStyle w:val="BodyText"/>
        <w:tabs>
          <w:tab w:val="left" w:pos="1748"/>
        </w:tabs>
        <w:kinsoku w:val="0"/>
        <w:overflowPunct w:val="0"/>
        <w:spacing w:line="264" w:lineRule="exact"/>
        <w:ind w:left="0"/>
        <w:jc w:val="both"/>
        <w:rPr>
          <w:spacing w:val="-1"/>
        </w:rPr>
      </w:pPr>
      <w:r w:rsidRPr="004A37A1">
        <w:rPr>
          <w:spacing w:val="-1"/>
        </w:rPr>
        <w:t>Beneficiarul</w:t>
      </w:r>
      <w:r w:rsidRPr="004A37A1">
        <w:rPr>
          <w:spacing w:val="12"/>
        </w:rPr>
        <w:t xml:space="preserve"> </w:t>
      </w:r>
      <w:r w:rsidRPr="004A37A1">
        <w:rPr>
          <w:spacing w:val="-1"/>
        </w:rPr>
        <w:t>este</w:t>
      </w:r>
      <w:r w:rsidRPr="004A37A1">
        <w:rPr>
          <w:spacing w:val="12"/>
        </w:rPr>
        <w:t xml:space="preserve"> </w:t>
      </w:r>
      <w:r w:rsidRPr="004A37A1">
        <w:rPr>
          <w:spacing w:val="-1"/>
        </w:rPr>
        <w:t>autorizat</w:t>
      </w:r>
      <w:r w:rsidRPr="004A37A1">
        <w:rPr>
          <w:spacing w:val="12"/>
        </w:rPr>
        <w:t xml:space="preserve"> </w:t>
      </w:r>
      <w:r w:rsidRPr="004A37A1">
        <w:rPr>
          <w:spacing w:val="-1"/>
        </w:rPr>
        <w:t>prin</w:t>
      </w:r>
      <w:r w:rsidRPr="004A37A1">
        <w:rPr>
          <w:spacing w:val="77"/>
        </w:rPr>
        <w:t xml:space="preserve"> </w:t>
      </w:r>
      <w:r w:rsidRPr="004A37A1">
        <w:rPr>
          <w:spacing w:val="-1"/>
        </w:rPr>
        <w:t>prezenta</w:t>
      </w:r>
      <w:r w:rsidRPr="004A37A1">
        <w:rPr>
          <w:spacing w:val="31"/>
        </w:rPr>
        <w:t xml:space="preserve"> </w:t>
      </w:r>
      <w:r w:rsidRPr="004A37A1">
        <w:t>în</w:t>
      </w:r>
      <w:r w:rsidRPr="004A37A1">
        <w:rPr>
          <w:spacing w:val="36"/>
        </w:rPr>
        <w:t xml:space="preserve"> </w:t>
      </w:r>
      <w:r w:rsidRPr="004A37A1">
        <w:t>mod</w:t>
      </w:r>
      <w:r w:rsidRPr="004A37A1">
        <w:rPr>
          <w:spacing w:val="33"/>
        </w:rPr>
        <w:t xml:space="preserve"> </w:t>
      </w:r>
      <w:r w:rsidRPr="004A37A1">
        <w:rPr>
          <w:spacing w:val="-1"/>
        </w:rPr>
        <w:t>expres</w:t>
      </w:r>
      <w:r w:rsidRPr="004A37A1">
        <w:rPr>
          <w:spacing w:val="33"/>
        </w:rPr>
        <w:t xml:space="preserve"> </w:t>
      </w:r>
      <w:r w:rsidRPr="004A37A1">
        <w:t>de</w:t>
      </w:r>
      <w:r w:rsidRPr="004A37A1">
        <w:rPr>
          <w:spacing w:val="33"/>
        </w:rPr>
        <w:t xml:space="preserve"> </w:t>
      </w:r>
      <w:r w:rsidRPr="004A37A1">
        <w:rPr>
          <w:spacing w:val="-1"/>
        </w:rPr>
        <w:t>către</w:t>
      </w:r>
      <w:r w:rsidRPr="004A37A1">
        <w:rPr>
          <w:spacing w:val="34"/>
        </w:rPr>
        <w:t xml:space="preserve"> </w:t>
      </w:r>
      <w:r w:rsidRPr="004A37A1">
        <w:rPr>
          <w:spacing w:val="-1"/>
        </w:rPr>
        <w:t>Prestator</w:t>
      </w:r>
      <w:r w:rsidRPr="004A37A1">
        <w:rPr>
          <w:spacing w:val="33"/>
        </w:rPr>
        <w:t xml:space="preserve"> </w:t>
      </w:r>
      <w:r w:rsidRPr="004A37A1">
        <w:rPr>
          <w:spacing w:val="-1"/>
        </w:rPr>
        <w:t>să</w:t>
      </w:r>
      <w:r w:rsidRPr="004A37A1">
        <w:rPr>
          <w:spacing w:val="34"/>
        </w:rPr>
        <w:t xml:space="preserve"> </w:t>
      </w:r>
      <w:r w:rsidRPr="004A37A1">
        <w:rPr>
          <w:spacing w:val="-1"/>
        </w:rPr>
        <w:t>completeze,</w:t>
      </w:r>
      <w:r w:rsidRPr="004A37A1">
        <w:rPr>
          <w:spacing w:val="33"/>
        </w:rPr>
        <w:t xml:space="preserve"> </w:t>
      </w:r>
      <w:r w:rsidRPr="004A37A1">
        <w:t>la</w:t>
      </w:r>
      <w:r w:rsidRPr="004A37A1">
        <w:rPr>
          <w:spacing w:val="34"/>
        </w:rPr>
        <w:t xml:space="preserve"> </w:t>
      </w:r>
      <w:r w:rsidRPr="004A37A1">
        <w:rPr>
          <w:spacing w:val="-1"/>
        </w:rPr>
        <w:t>libera</w:t>
      </w:r>
      <w:r w:rsidRPr="004A37A1">
        <w:rPr>
          <w:spacing w:val="33"/>
        </w:rPr>
        <w:t xml:space="preserve"> </w:t>
      </w:r>
      <w:r w:rsidRPr="004A37A1">
        <w:rPr>
          <w:spacing w:val="-1"/>
        </w:rPr>
        <w:t>sa</w:t>
      </w:r>
      <w:r w:rsidRPr="004A37A1">
        <w:rPr>
          <w:spacing w:val="34"/>
        </w:rPr>
        <w:t xml:space="preserve"> </w:t>
      </w:r>
      <w:r w:rsidRPr="004A37A1">
        <w:rPr>
          <w:spacing w:val="-1"/>
        </w:rPr>
        <w:t>alegere,</w:t>
      </w:r>
      <w:r w:rsidRPr="004A37A1">
        <w:rPr>
          <w:spacing w:val="33"/>
        </w:rPr>
        <w:t xml:space="preserve"> </w:t>
      </w:r>
      <w:r w:rsidRPr="004A37A1">
        <w:rPr>
          <w:spacing w:val="-1"/>
        </w:rPr>
        <w:t>scadența</w:t>
      </w:r>
      <w:r w:rsidRPr="004A37A1">
        <w:rPr>
          <w:spacing w:val="34"/>
        </w:rPr>
        <w:t xml:space="preserve"> </w:t>
      </w:r>
      <w:r w:rsidRPr="004A37A1">
        <w:rPr>
          <w:spacing w:val="-1"/>
        </w:rPr>
        <w:t>pentru</w:t>
      </w:r>
      <w:r w:rsidRPr="004A37A1">
        <w:rPr>
          <w:spacing w:val="57"/>
        </w:rPr>
        <w:t xml:space="preserve"> </w:t>
      </w:r>
      <w:r w:rsidRPr="004A37A1">
        <w:rPr>
          <w:spacing w:val="-1"/>
        </w:rPr>
        <w:t>plată</w:t>
      </w:r>
      <w:r w:rsidRPr="004A37A1">
        <w:t xml:space="preserve"> </w:t>
      </w:r>
      <w:r w:rsidRPr="004A37A1">
        <w:rPr>
          <w:spacing w:val="-1"/>
        </w:rPr>
        <w:t>și</w:t>
      </w:r>
      <w:r w:rsidRPr="004A37A1">
        <w:t xml:space="preserve"> </w:t>
      </w:r>
      <w:r w:rsidRPr="004A37A1">
        <w:rPr>
          <w:spacing w:val="-1"/>
        </w:rPr>
        <w:t>suma</w:t>
      </w:r>
      <w:r w:rsidRPr="004A37A1">
        <w:t xml:space="preserve"> </w:t>
      </w:r>
      <w:r w:rsidRPr="004A37A1">
        <w:rPr>
          <w:spacing w:val="-1"/>
        </w:rPr>
        <w:t>datorată</w:t>
      </w:r>
      <w:r w:rsidRPr="004A37A1">
        <w:t xml:space="preserve"> </w:t>
      </w:r>
      <w:r w:rsidRPr="004A37A1">
        <w:rPr>
          <w:spacing w:val="-2"/>
        </w:rPr>
        <w:t>pe</w:t>
      </w:r>
      <w:r w:rsidRPr="004A37A1">
        <w:rPr>
          <w:spacing w:val="3"/>
        </w:rPr>
        <w:t xml:space="preserve"> </w:t>
      </w:r>
      <w:r w:rsidRPr="004A37A1">
        <w:rPr>
          <w:spacing w:val="-1"/>
        </w:rPr>
        <w:t>biletul</w:t>
      </w:r>
      <w:r w:rsidRPr="004A37A1">
        <w:t xml:space="preserve"> </w:t>
      </w:r>
      <w:r w:rsidRPr="004A37A1">
        <w:rPr>
          <w:spacing w:val="-1"/>
        </w:rPr>
        <w:t>la</w:t>
      </w:r>
      <w:r w:rsidRPr="004A37A1">
        <w:t xml:space="preserve"> </w:t>
      </w:r>
      <w:r w:rsidRPr="004A37A1">
        <w:rPr>
          <w:spacing w:val="-1"/>
        </w:rPr>
        <w:t>ordin.</w:t>
      </w:r>
      <w:r w:rsidRPr="004A37A1">
        <w:t xml:space="preserve"> </w:t>
      </w:r>
      <w:r w:rsidRPr="004A37A1">
        <w:rPr>
          <w:spacing w:val="-1"/>
        </w:rPr>
        <w:t>Prezenta</w:t>
      </w:r>
      <w:r w:rsidRPr="004A37A1">
        <w:t xml:space="preserve"> </w:t>
      </w:r>
      <w:r w:rsidRPr="004A37A1">
        <w:rPr>
          <w:spacing w:val="-1"/>
        </w:rPr>
        <w:t>clauza</w:t>
      </w:r>
      <w:r w:rsidRPr="004A37A1">
        <w:rPr>
          <w:spacing w:val="-2"/>
        </w:rPr>
        <w:t xml:space="preserve"> </w:t>
      </w:r>
      <w:r w:rsidRPr="004A37A1">
        <w:rPr>
          <w:spacing w:val="-1"/>
        </w:rPr>
        <w:t>constituie</w:t>
      </w:r>
      <w:r w:rsidRPr="004A37A1">
        <w:t xml:space="preserve"> pact</w:t>
      </w:r>
      <w:r w:rsidRPr="004A37A1">
        <w:rPr>
          <w:spacing w:val="-2"/>
        </w:rPr>
        <w:t xml:space="preserve"> </w:t>
      </w:r>
      <w:r w:rsidRPr="004A37A1">
        <w:rPr>
          <w:spacing w:val="-1"/>
        </w:rPr>
        <w:t>cambial.</w:t>
      </w:r>
    </w:p>
    <w:p w14:paraId="4AA68A46" w14:textId="77777777" w:rsidR="003747F9" w:rsidRPr="004A37A1" w:rsidRDefault="003747F9" w:rsidP="003747F9">
      <w:pPr>
        <w:pStyle w:val="BodyText"/>
        <w:kinsoku w:val="0"/>
        <w:overflowPunct w:val="0"/>
        <w:ind w:left="0"/>
        <w:jc w:val="both"/>
        <w:rPr>
          <w:spacing w:val="-1"/>
        </w:rPr>
      </w:pPr>
      <w:r w:rsidRPr="00C81BA3">
        <w:rPr>
          <w:spacing w:val="-1"/>
        </w:rPr>
        <w:t xml:space="preserve">Biletul </w:t>
      </w:r>
      <w:r w:rsidRPr="004A37A1">
        <w:rPr>
          <w:spacing w:val="-1"/>
        </w:rPr>
        <w:t>la</w:t>
      </w:r>
      <w:r w:rsidRPr="00C81BA3">
        <w:rPr>
          <w:spacing w:val="-1"/>
        </w:rPr>
        <w:t xml:space="preserve"> ordin </w:t>
      </w:r>
      <w:r w:rsidRPr="004A37A1">
        <w:rPr>
          <w:spacing w:val="-1"/>
        </w:rPr>
        <w:t>se</w:t>
      </w:r>
      <w:r w:rsidRPr="00C81BA3">
        <w:rPr>
          <w:spacing w:val="-1"/>
        </w:rPr>
        <w:t xml:space="preserve"> </w:t>
      </w:r>
      <w:r w:rsidRPr="004A37A1">
        <w:rPr>
          <w:spacing w:val="-1"/>
        </w:rPr>
        <w:t>restituie</w:t>
      </w:r>
      <w:r w:rsidRPr="00C81BA3">
        <w:rPr>
          <w:spacing w:val="-1"/>
        </w:rPr>
        <w:t xml:space="preserve"> in </w:t>
      </w:r>
      <w:r w:rsidRPr="004A37A1">
        <w:rPr>
          <w:spacing w:val="-1"/>
        </w:rPr>
        <w:t>original</w:t>
      </w:r>
      <w:r w:rsidRPr="00C81BA3">
        <w:rPr>
          <w:spacing w:val="-1"/>
        </w:rPr>
        <w:t xml:space="preserve"> </w:t>
      </w:r>
      <w:r w:rsidRPr="004A37A1">
        <w:rPr>
          <w:spacing w:val="-1"/>
        </w:rPr>
        <w:t>Prestatorului</w:t>
      </w:r>
      <w:r w:rsidRPr="00C81BA3">
        <w:rPr>
          <w:spacing w:val="-1"/>
        </w:rPr>
        <w:t xml:space="preserve"> </w:t>
      </w:r>
      <w:r w:rsidRPr="004A37A1">
        <w:rPr>
          <w:spacing w:val="-1"/>
        </w:rPr>
        <w:t>dupa indeplinirea urmatoarelor conditii cumulative:</w:t>
      </w:r>
    </w:p>
    <w:p w14:paraId="721370B9" w14:textId="77777777" w:rsidR="003747F9" w:rsidRPr="004A37A1" w:rsidRDefault="003747F9" w:rsidP="003747F9">
      <w:pPr>
        <w:pStyle w:val="BodyText"/>
        <w:numPr>
          <w:ilvl w:val="0"/>
          <w:numId w:val="28"/>
        </w:numPr>
        <w:kinsoku w:val="0"/>
        <w:overflowPunct w:val="0"/>
        <w:ind w:left="810"/>
        <w:jc w:val="both"/>
        <w:rPr>
          <w:spacing w:val="-1"/>
        </w:rPr>
      </w:pPr>
      <w:r w:rsidRPr="004A37A1">
        <w:rPr>
          <w:spacing w:val="-1"/>
        </w:rPr>
        <w:t>semnarea</w:t>
      </w:r>
      <w:r w:rsidRPr="004A37A1">
        <w:rPr>
          <w:spacing w:val="15"/>
        </w:rPr>
        <w:t xml:space="preserve"> </w:t>
      </w:r>
      <w:r w:rsidRPr="004A37A1">
        <w:rPr>
          <w:spacing w:val="-1"/>
        </w:rPr>
        <w:t>Procesului</w:t>
      </w:r>
      <w:r w:rsidRPr="004A37A1">
        <w:rPr>
          <w:spacing w:val="35"/>
        </w:rPr>
        <w:t xml:space="preserve"> </w:t>
      </w:r>
      <w:r w:rsidRPr="004A37A1">
        <w:rPr>
          <w:spacing w:val="-1"/>
        </w:rPr>
        <w:t>verbal</w:t>
      </w:r>
      <w:r w:rsidRPr="004A37A1">
        <w:rPr>
          <w:spacing w:val="36"/>
        </w:rPr>
        <w:t xml:space="preserve"> </w:t>
      </w:r>
      <w:r w:rsidRPr="004A37A1">
        <w:rPr>
          <w:spacing w:val="-2"/>
        </w:rPr>
        <w:t>de</w:t>
      </w:r>
      <w:r w:rsidRPr="004A37A1">
        <w:rPr>
          <w:spacing w:val="36"/>
        </w:rPr>
        <w:t xml:space="preserve"> </w:t>
      </w:r>
      <w:r w:rsidRPr="004A37A1">
        <w:rPr>
          <w:spacing w:val="-1"/>
        </w:rPr>
        <w:t>receptie</w:t>
      </w:r>
      <w:r w:rsidRPr="004A37A1">
        <w:rPr>
          <w:spacing w:val="34"/>
        </w:rPr>
        <w:t xml:space="preserve"> </w:t>
      </w:r>
      <w:r w:rsidRPr="004A37A1">
        <w:t>finala a</w:t>
      </w:r>
      <w:r w:rsidRPr="004A37A1">
        <w:rPr>
          <w:spacing w:val="57"/>
        </w:rPr>
        <w:t xml:space="preserve"> </w:t>
      </w:r>
      <w:r w:rsidRPr="004A37A1">
        <w:rPr>
          <w:spacing w:val="-1"/>
        </w:rPr>
        <w:t>lucrarilor</w:t>
      </w:r>
      <w:r w:rsidRPr="004A37A1">
        <w:rPr>
          <w:spacing w:val="2"/>
        </w:rPr>
        <w:t xml:space="preserve"> </w:t>
      </w:r>
      <w:r w:rsidRPr="004A37A1">
        <w:t>ce</w:t>
      </w:r>
      <w:r w:rsidRPr="004A37A1">
        <w:rPr>
          <w:spacing w:val="5"/>
        </w:rPr>
        <w:t xml:space="preserve"> </w:t>
      </w:r>
      <w:r w:rsidRPr="004A37A1">
        <w:rPr>
          <w:spacing w:val="-1"/>
        </w:rPr>
        <w:t>fac</w:t>
      </w:r>
      <w:r w:rsidRPr="004A37A1">
        <w:rPr>
          <w:spacing w:val="5"/>
        </w:rPr>
        <w:t xml:space="preserve"> </w:t>
      </w:r>
      <w:r w:rsidRPr="004A37A1">
        <w:rPr>
          <w:spacing w:val="-1"/>
        </w:rPr>
        <w:t>obiectul</w:t>
      </w:r>
      <w:r w:rsidRPr="004A37A1">
        <w:rPr>
          <w:spacing w:val="5"/>
        </w:rPr>
        <w:t xml:space="preserve"> </w:t>
      </w:r>
      <w:r w:rsidRPr="004A37A1">
        <w:rPr>
          <w:spacing w:val="-1"/>
        </w:rPr>
        <w:t>prezentului,</w:t>
      </w:r>
      <w:r w:rsidRPr="004A37A1">
        <w:rPr>
          <w:spacing w:val="4"/>
        </w:rPr>
        <w:t xml:space="preserve"> </w:t>
      </w:r>
      <w:r w:rsidRPr="004A37A1">
        <w:rPr>
          <w:spacing w:val="-1"/>
        </w:rPr>
        <w:t>fara</w:t>
      </w:r>
      <w:r w:rsidRPr="004A37A1">
        <w:rPr>
          <w:spacing w:val="6"/>
        </w:rPr>
        <w:t xml:space="preserve"> </w:t>
      </w:r>
      <w:r w:rsidRPr="004A37A1">
        <w:rPr>
          <w:spacing w:val="-1"/>
        </w:rPr>
        <w:t>obiectiuni</w:t>
      </w:r>
      <w:r w:rsidRPr="004A37A1">
        <w:rPr>
          <w:spacing w:val="6"/>
        </w:rPr>
        <w:t xml:space="preserve"> </w:t>
      </w:r>
      <w:r w:rsidRPr="004A37A1">
        <w:t>din</w:t>
      </w:r>
      <w:r w:rsidRPr="004A37A1">
        <w:rPr>
          <w:spacing w:val="4"/>
        </w:rPr>
        <w:t xml:space="preserve"> </w:t>
      </w:r>
      <w:r w:rsidRPr="004A37A1">
        <w:rPr>
          <w:spacing w:val="-1"/>
        </w:rPr>
        <w:t>partea</w:t>
      </w:r>
      <w:r w:rsidRPr="004A37A1">
        <w:rPr>
          <w:spacing w:val="7"/>
        </w:rPr>
        <w:t xml:space="preserve"> </w:t>
      </w:r>
      <w:r w:rsidRPr="004A37A1">
        <w:rPr>
          <w:spacing w:val="-1"/>
        </w:rPr>
        <w:t>Beneficiarului;</w:t>
      </w:r>
    </w:p>
    <w:p w14:paraId="6ED86C7B" w14:textId="77777777" w:rsidR="003747F9" w:rsidRPr="004A37A1" w:rsidRDefault="003747F9" w:rsidP="003747F9">
      <w:pPr>
        <w:pStyle w:val="BodyText"/>
        <w:numPr>
          <w:ilvl w:val="0"/>
          <w:numId w:val="28"/>
        </w:numPr>
        <w:kinsoku w:val="0"/>
        <w:overflowPunct w:val="0"/>
        <w:ind w:left="810"/>
        <w:jc w:val="both"/>
        <w:rPr>
          <w:spacing w:val="-1"/>
        </w:rPr>
      </w:pPr>
      <w:r w:rsidRPr="004A37A1">
        <w:rPr>
          <w:spacing w:val="-1"/>
        </w:rPr>
        <w:t>expirarea perioadei de garantie contractuala;</w:t>
      </w:r>
    </w:p>
    <w:p w14:paraId="7FC68D83" w14:textId="77777777" w:rsidR="003747F9" w:rsidRPr="004A37A1" w:rsidRDefault="003747F9" w:rsidP="003747F9">
      <w:pPr>
        <w:pStyle w:val="BodyText"/>
        <w:numPr>
          <w:ilvl w:val="0"/>
          <w:numId w:val="28"/>
        </w:numPr>
        <w:kinsoku w:val="0"/>
        <w:overflowPunct w:val="0"/>
        <w:ind w:left="810"/>
        <w:jc w:val="both"/>
        <w:rPr>
          <w:spacing w:val="-1"/>
        </w:rPr>
      </w:pPr>
      <w:r w:rsidRPr="004A37A1">
        <w:rPr>
          <w:spacing w:val="-1"/>
        </w:rPr>
        <w:lastRenderedPageBreak/>
        <w:t>sa nu fi existat pretentii de remediere vicii/defectiuni din partea Beneficiarului neremediate in termenul contractual de Prestator.</w:t>
      </w:r>
    </w:p>
    <w:p w14:paraId="07746945" w14:textId="2DB2C7B6" w:rsidR="00F10124" w:rsidRPr="009610C2" w:rsidRDefault="003747F9" w:rsidP="003747F9">
      <w:pPr>
        <w:pStyle w:val="BodyText"/>
        <w:tabs>
          <w:tab w:val="left" w:pos="1748"/>
        </w:tabs>
        <w:kinsoku w:val="0"/>
        <w:overflowPunct w:val="0"/>
        <w:ind w:left="720"/>
        <w:jc w:val="both"/>
        <w:rPr>
          <w:spacing w:val="-1"/>
        </w:rPr>
      </w:pPr>
      <w:r>
        <w:rPr>
          <w:spacing w:val="-1"/>
        </w:rPr>
        <w:t xml:space="preserve"> </w:t>
      </w:r>
      <w:r w:rsidR="00A044FA" w:rsidRPr="009610C2">
        <w:rPr>
          <w:spacing w:val="26"/>
        </w:rPr>
        <w:t xml:space="preserve"> </w:t>
      </w:r>
    </w:p>
    <w:p w14:paraId="052B2BCE" w14:textId="0954D0B8" w:rsidR="006F44B1" w:rsidRPr="009610C2" w:rsidRDefault="006F44B1" w:rsidP="00AD573F">
      <w:pPr>
        <w:pStyle w:val="BodyText"/>
        <w:numPr>
          <w:ilvl w:val="1"/>
          <w:numId w:val="19"/>
        </w:numPr>
        <w:tabs>
          <w:tab w:val="left" w:pos="1748"/>
        </w:tabs>
        <w:kinsoku w:val="0"/>
        <w:overflowPunct w:val="0"/>
        <w:spacing w:before="2"/>
        <w:ind w:left="0" w:firstLine="0"/>
        <w:jc w:val="both"/>
        <w:rPr>
          <w:spacing w:val="-1"/>
        </w:rPr>
      </w:pPr>
      <w:r w:rsidRPr="009610C2">
        <w:t>In</w:t>
      </w:r>
      <w:r w:rsidRPr="009610C2">
        <w:rPr>
          <w:spacing w:val="47"/>
        </w:rPr>
        <w:t xml:space="preserve"> </w:t>
      </w:r>
      <w:r w:rsidRPr="009610C2">
        <w:rPr>
          <w:spacing w:val="-1"/>
        </w:rPr>
        <w:t>cazul</w:t>
      </w:r>
      <w:r w:rsidRPr="009610C2">
        <w:rPr>
          <w:spacing w:val="48"/>
        </w:rPr>
        <w:t xml:space="preserve"> </w:t>
      </w:r>
      <w:r w:rsidRPr="009610C2">
        <w:t>in</w:t>
      </w:r>
      <w:r w:rsidRPr="009610C2">
        <w:rPr>
          <w:spacing w:val="45"/>
        </w:rPr>
        <w:t xml:space="preserve"> </w:t>
      </w:r>
      <w:r w:rsidRPr="009610C2">
        <w:rPr>
          <w:spacing w:val="-1"/>
        </w:rPr>
        <w:t>care</w:t>
      </w:r>
      <w:r w:rsidRPr="009610C2">
        <w:rPr>
          <w:spacing w:val="49"/>
        </w:rPr>
        <w:t xml:space="preserve"> </w:t>
      </w:r>
      <w:r w:rsidRPr="009610C2">
        <w:rPr>
          <w:spacing w:val="-1"/>
        </w:rPr>
        <w:t>Prestatorul</w:t>
      </w:r>
      <w:r w:rsidRPr="009610C2">
        <w:rPr>
          <w:spacing w:val="47"/>
        </w:rPr>
        <w:t xml:space="preserve"> </w:t>
      </w:r>
      <w:r w:rsidRPr="009610C2">
        <w:rPr>
          <w:spacing w:val="-1"/>
        </w:rPr>
        <w:t>intarzie</w:t>
      </w:r>
      <w:r w:rsidRPr="009610C2">
        <w:rPr>
          <w:spacing w:val="49"/>
        </w:rPr>
        <w:t xml:space="preserve"> </w:t>
      </w:r>
      <w:r w:rsidRPr="009610C2">
        <w:rPr>
          <w:spacing w:val="-1"/>
        </w:rPr>
        <w:t>sau</w:t>
      </w:r>
      <w:r w:rsidRPr="009610C2">
        <w:rPr>
          <w:spacing w:val="47"/>
        </w:rPr>
        <w:t xml:space="preserve"> </w:t>
      </w:r>
      <w:r w:rsidRPr="009610C2">
        <w:rPr>
          <w:spacing w:val="-2"/>
        </w:rPr>
        <w:t>nu</w:t>
      </w:r>
      <w:r w:rsidRPr="009610C2">
        <w:rPr>
          <w:spacing w:val="48"/>
        </w:rPr>
        <w:t xml:space="preserve"> </w:t>
      </w:r>
      <w:r w:rsidRPr="009610C2">
        <w:rPr>
          <w:spacing w:val="-1"/>
        </w:rPr>
        <w:t>isi</w:t>
      </w:r>
      <w:r w:rsidRPr="009610C2">
        <w:rPr>
          <w:spacing w:val="47"/>
        </w:rPr>
        <w:t xml:space="preserve"> </w:t>
      </w:r>
      <w:r w:rsidRPr="009610C2">
        <w:rPr>
          <w:spacing w:val="-1"/>
        </w:rPr>
        <w:t>indeplineste</w:t>
      </w:r>
      <w:r w:rsidRPr="009610C2">
        <w:rPr>
          <w:spacing w:val="49"/>
        </w:rPr>
        <w:t xml:space="preserve"> </w:t>
      </w:r>
      <w:r w:rsidRPr="009610C2">
        <w:rPr>
          <w:spacing w:val="-1"/>
        </w:rPr>
        <w:t>obligatiile</w:t>
      </w:r>
      <w:r w:rsidRPr="009610C2">
        <w:rPr>
          <w:spacing w:val="48"/>
        </w:rPr>
        <w:t xml:space="preserve"> </w:t>
      </w:r>
      <w:r w:rsidRPr="009610C2">
        <w:rPr>
          <w:spacing w:val="-1"/>
        </w:rPr>
        <w:t>contractuale</w:t>
      </w:r>
      <w:r w:rsidRPr="009610C2">
        <w:rPr>
          <w:spacing w:val="49"/>
        </w:rPr>
        <w:t xml:space="preserve"> </w:t>
      </w:r>
      <w:r w:rsidRPr="009610C2">
        <w:rPr>
          <w:spacing w:val="-3"/>
        </w:rPr>
        <w:t>in</w:t>
      </w:r>
      <w:r w:rsidRPr="009610C2">
        <w:rPr>
          <w:spacing w:val="81"/>
        </w:rPr>
        <w:t xml:space="preserve"> </w:t>
      </w:r>
      <w:r w:rsidRPr="009610C2">
        <w:rPr>
          <w:spacing w:val="-1"/>
        </w:rPr>
        <w:t>conformitate</w:t>
      </w:r>
      <w:r w:rsidRPr="009610C2">
        <w:t xml:space="preserve"> cu</w:t>
      </w:r>
      <w:r w:rsidRPr="009610C2">
        <w:rPr>
          <w:spacing w:val="2"/>
        </w:rPr>
        <w:t xml:space="preserve"> </w:t>
      </w:r>
      <w:r w:rsidRPr="009610C2">
        <w:rPr>
          <w:spacing w:val="-1"/>
        </w:rPr>
        <w:t>prevederile</w:t>
      </w:r>
      <w:r w:rsidRPr="009610C2">
        <w:rPr>
          <w:spacing w:val="2"/>
        </w:rPr>
        <w:t xml:space="preserve"> </w:t>
      </w:r>
      <w:r w:rsidRPr="009610C2">
        <w:rPr>
          <w:spacing w:val="-1"/>
        </w:rPr>
        <w:t>prezentului</w:t>
      </w:r>
      <w:r w:rsidRPr="009610C2">
        <w:rPr>
          <w:spacing w:val="4"/>
        </w:rPr>
        <w:t xml:space="preserve"> </w:t>
      </w:r>
      <w:r w:rsidRPr="009610C2">
        <w:rPr>
          <w:spacing w:val="-1"/>
        </w:rPr>
        <w:t>Contract</w:t>
      </w:r>
      <w:r w:rsidRPr="009610C2">
        <w:t xml:space="preserve"> </w:t>
      </w:r>
      <w:r w:rsidRPr="009610C2">
        <w:rPr>
          <w:spacing w:val="-1"/>
        </w:rPr>
        <w:t>si</w:t>
      </w:r>
      <w:r w:rsidRPr="009610C2">
        <w:rPr>
          <w:spacing w:val="2"/>
        </w:rPr>
        <w:t xml:space="preserve"> </w:t>
      </w:r>
      <w:r w:rsidRPr="009610C2">
        <w:t>in</w:t>
      </w:r>
      <w:r w:rsidRPr="009610C2">
        <w:rPr>
          <w:spacing w:val="2"/>
        </w:rPr>
        <w:t xml:space="preserve"> </w:t>
      </w:r>
      <w:r w:rsidRPr="009610C2">
        <w:rPr>
          <w:spacing w:val="-1"/>
        </w:rPr>
        <w:t>conformitate</w:t>
      </w:r>
      <w:r w:rsidRPr="009610C2">
        <w:rPr>
          <w:spacing w:val="2"/>
        </w:rPr>
        <w:t xml:space="preserve"> </w:t>
      </w:r>
      <w:r w:rsidRPr="009610C2">
        <w:t>cu</w:t>
      </w:r>
      <w:r w:rsidRPr="009610C2">
        <w:rPr>
          <w:spacing w:val="2"/>
        </w:rPr>
        <w:t xml:space="preserve"> </w:t>
      </w:r>
      <w:r w:rsidRPr="009610C2">
        <w:rPr>
          <w:spacing w:val="-1"/>
        </w:rPr>
        <w:t>Contractul</w:t>
      </w:r>
      <w:r w:rsidRPr="009610C2">
        <w:rPr>
          <w:spacing w:val="2"/>
        </w:rPr>
        <w:t xml:space="preserve"> </w:t>
      </w:r>
      <w:r w:rsidRPr="009610C2">
        <w:rPr>
          <w:spacing w:val="-1"/>
        </w:rPr>
        <w:t>Principal,</w:t>
      </w:r>
      <w:r w:rsidRPr="009610C2">
        <w:rPr>
          <w:spacing w:val="81"/>
        </w:rPr>
        <w:t xml:space="preserve"> </w:t>
      </w:r>
      <w:r w:rsidRPr="009610C2">
        <w:rPr>
          <w:spacing w:val="-1"/>
        </w:rPr>
        <w:t>Beneficiarul</w:t>
      </w:r>
      <w:r w:rsidRPr="009610C2">
        <w:rPr>
          <w:spacing w:val="26"/>
        </w:rPr>
        <w:t xml:space="preserve"> </w:t>
      </w:r>
      <w:r w:rsidRPr="009610C2">
        <w:t>are</w:t>
      </w:r>
      <w:r w:rsidRPr="009610C2">
        <w:rPr>
          <w:spacing w:val="27"/>
        </w:rPr>
        <w:t xml:space="preserve"> </w:t>
      </w:r>
      <w:r w:rsidRPr="009610C2">
        <w:rPr>
          <w:spacing w:val="-1"/>
        </w:rPr>
        <w:t>dreptul</w:t>
      </w:r>
      <w:r w:rsidRPr="009610C2">
        <w:rPr>
          <w:spacing w:val="28"/>
        </w:rPr>
        <w:t xml:space="preserve"> </w:t>
      </w:r>
      <w:r w:rsidRPr="009610C2">
        <w:rPr>
          <w:spacing w:val="-2"/>
        </w:rPr>
        <w:t>de</w:t>
      </w:r>
      <w:r w:rsidRPr="009610C2">
        <w:rPr>
          <w:spacing w:val="29"/>
        </w:rPr>
        <w:t xml:space="preserve"> </w:t>
      </w:r>
      <w:r w:rsidRPr="009610C2">
        <w:t>a</w:t>
      </w:r>
      <w:r w:rsidRPr="009610C2">
        <w:rPr>
          <w:spacing w:val="28"/>
        </w:rPr>
        <w:t xml:space="preserve"> </w:t>
      </w:r>
      <w:r w:rsidRPr="009610C2">
        <w:rPr>
          <w:spacing w:val="-1"/>
        </w:rPr>
        <w:t>suspenda</w:t>
      </w:r>
      <w:r w:rsidRPr="009610C2">
        <w:rPr>
          <w:spacing w:val="29"/>
        </w:rPr>
        <w:t xml:space="preserve"> </w:t>
      </w:r>
      <w:r w:rsidRPr="009610C2">
        <w:rPr>
          <w:spacing w:val="-1"/>
        </w:rPr>
        <w:t>platile</w:t>
      </w:r>
      <w:r w:rsidRPr="009610C2">
        <w:rPr>
          <w:spacing w:val="27"/>
        </w:rPr>
        <w:t xml:space="preserve"> </w:t>
      </w:r>
      <w:r w:rsidRPr="009610C2">
        <w:rPr>
          <w:spacing w:val="-1"/>
        </w:rPr>
        <w:t>catre</w:t>
      </w:r>
      <w:r w:rsidRPr="009610C2">
        <w:rPr>
          <w:spacing w:val="27"/>
        </w:rPr>
        <w:t xml:space="preserve"> </w:t>
      </w:r>
      <w:r w:rsidRPr="009610C2">
        <w:t>Prestator</w:t>
      </w:r>
      <w:r w:rsidRPr="009610C2">
        <w:rPr>
          <w:spacing w:val="26"/>
        </w:rPr>
        <w:t xml:space="preserve"> </w:t>
      </w:r>
      <w:r w:rsidRPr="009610C2">
        <w:rPr>
          <w:spacing w:val="-1"/>
        </w:rPr>
        <w:t>pana</w:t>
      </w:r>
      <w:r w:rsidRPr="009610C2">
        <w:rPr>
          <w:spacing w:val="28"/>
        </w:rPr>
        <w:t xml:space="preserve"> </w:t>
      </w:r>
      <w:r w:rsidRPr="009610C2">
        <w:t>la</w:t>
      </w:r>
      <w:r w:rsidRPr="009610C2">
        <w:rPr>
          <w:spacing w:val="27"/>
        </w:rPr>
        <w:t xml:space="preserve"> </w:t>
      </w:r>
      <w:r w:rsidRPr="009610C2">
        <w:rPr>
          <w:spacing w:val="-1"/>
        </w:rPr>
        <w:t>executarea</w:t>
      </w:r>
      <w:r w:rsidRPr="009610C2">
        <w:rPr>
          <w:spacing w:val="27"/>
        </w:rPr>
        <w:t xml:space="preserve"> </w:t>
      </w:r>
      <w:r w:rsidRPr="009610C2">
        <w:rPr>
          <w:spacing w:val="-1"/>
        </w:rPr>
        <w:t>obligatiilor</w:t>
      </w:r>
      <w:r w:rsidRPr="009610C2">
        <w:rPr>
          <w:spacing w:val="28"/>
        </w:rPr>
        <w:t xml:space="preserve"> </w:t>
      </w:r>
      <w:r w:rsidRPr="009610C2">
        <w:rPr>
          <w:spacing w:val="-2"/>
        </w:rPr>
        <w:t>de</w:t>
      </w:r>
      <w:r w:rsidRPr="009610C2">
        <w:rPr>
          <w:spacing w:val="75"/>
        </w:rPr>
        <w:t xml:space="preserve"> </w:t>
      </w:r>
      <w:r w:rsidRPr="009610C2">
        <w:rPr>
          <w:spacing w:val="-1"/>
        </w:rPr>
        <w:t>catre</w:t>
      </w:r>
      <w:r w:rsidRPr="009610C2">
        <w:rPr>
          <w:spacing w:val="12"/>
        </w:rPr>
        <w:t xml:space="preserve"> </w:t>
      </w:r>
      <w:r w:rsidRPr="009610C2">
        <w:rPr>
          <w:spacing w:val="-1"/>
        </w:rPr>
        <w:t>acesta</w:t>
      </w:r>
      <w:r w:rsidRPr="009610C2">
        <w:rPr>
          <w:spacing w:val="12"/>
        </w:rPr>
        <w:t xml:space="preserve"> </w:t>
      </w:r>
      <w:r w:rsidRPr="009610C2">
        <w:rPr>
          <w:spacing w:val="-1"/>
        </w:rPr>
        <w:t>din</w:t>
      </w:r>
      <w:r w:rsidRPr="009610C2">
        <w:rPr>
          <w:spacing w:val="11"/>
        </w:rPr>
        <w:t xml:space="preserve"> </w:t>
      </w:r>
      <w:r w:rsidRPr="009610C2">
        <w:t>urma.</w:t>
      </w:r>
      <w:r w:rsidRPr="009610C2">
        <w:rPr>
          <w:spacing w:val="12"/>
        </w:rPr>
        <w:t xml:space="preserve"> </w:t>
      </w:r>
      <w:r w:rsidRPr="009610C2">
        <w:t>Pentru</w:t>
      </w:r>
      <w:r w:rsidRPr="009610C2">
        <w:rPr>
          <w:spacing w:val="11"/>
        </w:rPr>
        <w:t xml:space="preserve"> </w:t>
      </w:r>
      <w:r w:rsidRPr="009610C2">
        <w:rPr>
          <w:spacing w:val="-1"/>
        </w:rPr>
        <w:t>aceasta</w:t>
      </w:r>
      <w:r w:rsidRPr="009610C2">
        <w:rPr>
          <w:spacing w:val="12"/>
        </w:rPr>
        <w:t xml:space="preserve"> </w:t>
      </w:r>
      <w:r w:rsidRPr="009610C2">
        <w:rPr>
          <w:spacing w:val="-1"/>
        </w:rPr>
        <w:t>perioada</w:t>
      </w:r>
      <w:r w:rsidR="00F10124">
        <w:rPr>
          <w:spacing w:val="-1"/>
        </w:rPr>
        <w:t>,</w:t>
      </w:r>
      <w:r w:rsidRPr="009610C2">
        <w:rPr>
          <w:spacing w:val="13"/>
        </w:rPr>
        <w:t xml:space="preserve"> </w:t>
      </w:r>
      <w:r w:rsidRPr="009610C2">
        <w:rPr>
          <w:spacing w:val="-1"/>
        </w:rPr>
        <w:t>Beneficiarul</w:t>
      </w:r>
      <w:r w:rsidRPr="009610C2">
        <w:rPr>
          <w:spacing w:val="12"/>
        </w:rPr>
        <w:t xml:space="preserve"> </w:t>
      </w:r>
      <w:r w:rsidRPr="009610C2">
        <w:t>nu</w:t>
      </w:r>
      <w:r w:rsidRPr="009610C2">
        <w:rPr>
          <w:spacing w:val="12"/>
        </w:rPr>
        <w:t xml:space="preserve"> </w:t>
      </w:r>
      <w:r w:rsidRPr="009610C2">
        <w:rPr>
          <w:spacing w:val="-1"/>
        </w:rPr>
        <w:t>poate</w:t>
      </w:r>
      <w:r w:rsidRPr="009610C2">
        <w:rPr>
          <w:spacing w:val="12"/>
        </w:rPr>
        <w:t xml:space="preserve"> </w:t>
      </w:r>
      <w:r w:rsidRPr="009610C2">
        <w:t>fi</w:t>
      </w:r>
      <w:r w:rsidRPr="009610C2">
        <w:rPr>
          <w:spacing w:val="10"/>
        </w:rPr>
        <w:t xml:space="preserve"> </w:t>
      </w:r>
      <w:r w:rsidRPr="009610C2">
        <w:t>tinut</w:t>
      </w:r>
      <w:r w:rsidRPr="009610C2">
        <w:rPr>
          <w:spacing w:val="12"/>
        </w:rPr>
        <w:t xml:space="preserve"> </w:t>
      </w:r>
      <w:r w:rsidRPr="009610C2">
        <w:rPr>
          <w:spacing w:val="-1"/>
        </w:rPr>
        <w:t>sa</w:t>
      </w:r>
      <w:r w:rsidRPr="009610C2">
        <w:rPr>
          <w:spacing w:val="12"/>
        </w:rPr>
        <w:t xml:space="preserve"> </w:t>
      </w:r>
      <w:r w:rsidRPr="009610C2">
        <w:rPr>
          <w:spacing w:val="-2"/>
        </w:rPr>
        <w:t>plateasca</w:t>
      </w:r>
      <w:r w:rsidRPr="009610C2">
        <w:rPr>
          <w:spacing w:val="61"/>
        </w:rPr>
        <w:t xml:space="preserve"> </w:t>
      </w:r>
      <w:r w:rsidRPr="009610C2">
        <w:rPr>
          <w:spacing w:val="-1"/>
        </w:rPr>
        <w:t>penalizari</w:t>
      </w:r>
      <w:r w:rsidRPr="009610C2">
        <w:t xml:space="preserve"> </w:t>
      </w:r>
      <w:r w:rsidRPr="009610C2">
        <w:rPr>
          <w:spacing w:val="-2"/>
        </w:rPr>
        <w:t>de</w:t>
      </w:r>
      <w:r w:rsidRPr="009610C2">
        <w:t xml:space="preserve"> </w:t>
      </w:r>
      <w:r w:rsidRPr="009610C2">
        <w:rPr>
          <w:spacing w:val="-1"/>
        </w:rPr>
        <w:t>intarziere</w:t>
      </w:r>
      <w:r w:rsidRPr="009610C2">
        <w:t xml:space="preserve"> </w:t>
      </w:r>
      <w:r w:rsidRPr="009610C2">
        <w:rPr>
          <w:spacing w:val="-1"/>
        </w:rPr>
        <w:t>la</w:t>
      </w:r>
      <w:r w:rsidRPr="009610C2">
        <w:rPr>
          <w:spacing w:val="-2"/>
        </w:rPr>
        <w:t xml:space="preserve"> </w:t>
      </w:r>
      <w:r w:rsidRPr="009610C2">
        <w:rPr>
          <w:spacing w:val="-1"/>
        </w:rPr>
        <w:t>efectuarea</w:t>
      </w:r>
      <w:r w:rsidRPr="009610C2">
        <w:rPr>
          <w:spacing w:val="-2"/>
        </w:rPr>
        <w:t xml:space="preserve"> </w:t>
      </w:r>
      <w:r w:rsidRPr="009610C2">
        <w:rPr>
          <w:spacing w:val="-1"/>
        </w:rPr>
        <w:t>platii.</w:t>
      </w:r>
    </w:p>
    <w:p w14:paraId="643C2EE9" w14:textId="77777777" w:rsidR="006F44B1" w:rsidRPr="009610C2" w:rsidRDefault="006F44B1" w:rsidP="00AD573F">
      <w:pPr>
        <w:pStyle w:val="BodyText"/>
        <w:numPr>
          <w:ilvl w:val="1"/>
          <w:numId w:val="19"/>
        </w:numPr>
        <w:tabs>
          <w:tab w:val="left" w:pos="1748"/>
        </w:tabs>
        <w:kinsoku w:val="0"/>
        <w:overflowPunct w:val="0"/>
        <w:spacing w:before="2"/>
        <w:ind w:left="0" w:firstLine="0"/>
        <w:jc w:val="both"/>
        <w:rPr>
          <w:spacing w:val="-1"/>
        </w:rPr>
      </w:pPr>
      <w:r w:rsidRPr="009610C2">
        <w:t>In</w:t>
      </w:r>
      <w:r w:rsidRPr="009610C2">
        <w:rPr>
          <w:spacing w:val="35"/>
        </w:rPr>
        <w:t xml:space="preserve"> </w:t>
      </w:r>
      <w:r w:rsidRPr="009610C2">
        <w:rPr>
          <w:spacing w:val="-1"/>
        </w:rPr>
        <w:t>cazul</w:t>
      </w:r>
      <w:r w:rsidRPr="009610C2">
        <w:rPr>
          <w:spacing w:val="36"/>
        </w:rPr>
        <w:t xml:space="preserve"> </w:t>
      </w:r>
      <w:r w:rsidRPr="009610C2">
        <w:t>in</w:t>
      </w:r>
      <w:r w:rsidRPr="009610C2">
        <w:rPr>
          <w:spacing w:val="35"/>
        </w:rPr>
        <w:t xml:space="preserve"> </w:t>
      </w:r>
      <w:r w:rsidRPr="009610C2">
        <w:rPr>
          <w:spacing w:val="-1"/>
        </w:rPr>
        <w:t>care</w:t>
      </w:r>
      <w:r w:rsidRPr="009610C2">
        <w:rPr>
          <w:spacing w:val="37"/>
        </w:rPr>
        <w:t xml:space="preserve"> </w:t>
      </w:r>
      <w:r w:rsidRPr="009610C2">
        <w:rPr>
          <w:spacing w:val="-1"/>
        </w:rPr>
        <w:t>Beneficiarul</w:t>
      </w:r>
      <w:r w:rsidRPr="009610C2">
        <w:rPr>
          <w:spacing w:val="36"/>
        </w:rPr>
        <w:t xml:space="preserve"> </w:t>
      </w:r>
      <w:r w:rsidRPr="009610C2">
        <w:rPr>
          <w:spacing w:val="-1"/>
        </w:rPr>
        <w:t>intarzie</w:t>
      </w:r>
      <w:r w:rsidRPr="009610C2">
        <w:rPr>
          <w:spacing w:val="37"/>
        </w:rPr>
        <w:t xml:space="preserve"> </w:t>
      </w:r>
      <w:r w:rsidRPr="009610C2">
        <w:rPr>
          <w:spacing w:val="-1"/>
        </w:rPr>
        <w:t>sau</w:t>
      </w:r>
      <w:r w:rsidRPr="009610C2">
        <w:rPr>
          <w:spacing w:val="35"/>
        </w:rPr>
        <w:t xml:space="preserve"> </w:t>
      </w:r>
      <w:r w:rsidRPr="009610C2">
        <w:t>nu</w:t>
      </w:r>
      <w:r w:rsidRPr="009610C2">
        <w:rPr>
          <w:spacing w:val="36"/>
        </w:rPr>
        <w:t xml:space="preserve"> </w:t>
      </w:r>
      <w:r w:rsidRPr="009610C2">
        <w:rPr>
          <w:spacing w:val="-1"/>
        </w:rPr>
        <w:t>isi</w:t>
      </w:r>
      <w:r w:rsidRPr="009610C2">
        <w:rPr>
          <w:spacing w:val="35"/>
        </w:rPr>
        <w:t xml:space="preserve"> </w:t>
      </w:r>
      <w:r w:rsidRPr="009610C2">
        <w:rPr>
          <w:spacing w:val="-1"/>
        </w:rPr>
        <w:t>indeplineste</w:t>
      </w:r>
      <w:r w:rsidRPr="009610C2">
        <w:rPr>
          <w:spacing w:val="37"/>
        </w:rPr>
        <w:t xml:space="preserve"> </w:t>
      </w:r>
      <w:r w:rsidRPr="009610C2">
        <w:rPr>
          <w:spacing w:val="-1"/>
        </w:rPr>
        <w:t>obligatiile</w:t>
      </w:r>
      <w:r w:rsidRPr="009610C2">
        <w:rPr>
          <w:spacing w:val="36"/>
        </w:rPr>
        <w:t xml:space="preserve"> </w:t>
      </w:r>
      <w:r w:rsidRPr="009610C2">
        <w:rPr>
          <w:spacing w:val="-1"/>
        </w:rPr>
        <w:t>contractuale</w:t>
      </w:r>
      <w:r w:rsidRPr="009610C2">
        <w:rPr>
          <w:spacing w:val="39"/>
        </w:rPr>
        <w:t xml:space="preserve"> </w:t>
      </w:r>
      <w:r w:rsidRPr="009610C2">
        <w:t>in</w:t>
      </w:r>
      <w:r w:rsidRPr="009610C2">
        <w:rPr>
          <w:spacing w:val="53"/>
        </w:rPr>
        <w:t xml:space="preserve"> </w:t>
      </w:r>
      <w:r w:rsidRPr="009610C2">
        <w:rPr>
          <w:spacing w:val="-1"/>
        </w:rPr>
        <w:t>conformitate</w:t>
      </w:r>
      <w:r w:rsidRPr="009610C2">
        <w:rPr>
          <w:spacing w:val="10"/>
        </w:rPr>
        <w:t xml:space="preserve"> </w:t>
      </w:r>
      <w:r w:rsidRPr="009610C2">
        <w:t>cu</w:t>
      </w:r>
      <w:r w:rsidRPr="009610C2">
        <w:rPr>
          <w:spacing w:val="11"/>
        </w:rPr>
        <w:t xml:space="preserve"> </w:t>
      </w:r>
      <w:r w:rsidRPr="009610C2">
        <w:rPr>
          <w:spacing w:val="-1"/>
        </w:rPr>
        <w:t>prevederile</w:t>
      </w:r>
      <w:r w:rsidRPr="009610C2">
        <w:rPr>
          <w:spacing w:val="12"/>
        </w:rPr>
        <w:t xml:space="preserve"> </w:t>
      </w:r>
      <w:r w:rsidRPr="009610C2">
        <w:rPr>
          <w:spacing w:val="-1"/>
        </w:rPr>
        <w:t>prezentului</w:t>
      </w:r>
      <w:r w:rsidRPr="009610C2">
        <w:rPr>
          <w:spacing w:val="12"/>
        </w:rPr>
        <w:t xml:space="preserve"> </w:t>
      </w:r>
      <w:r w:rsidRPr="009610C2">
        <w:rPr>
          <w:spacing w:val="-1"/>
        </w:rPr>
        <w:t>Contract,</w:t>
      </w:r>
      <w:r w:rsidRPr="009610C2">
        <w:rPr>
          <w:spacing w:val="11"/>
        </w:rPr>
        <w:t xml:space="preserve"> </w:t>
      </w:r>
      <w:r w:rsidRPr="009610C2">
        <w:rPr>
          <w:spacing w:val="-1"/>
        </w:rPr>
        <w:t>Prestatorul</w:t>
      </w:r>
      <w:r w:rsidRPr="009610C2">
        <w:rPr>
          <w:spacing w:val="12"/>
        </w:rPr>
        <w:t xml:space="preserve"> </w:t>
      </w:r>
      <w:r w:rsidRPr="009610C2">
        <w:rPr>
          <w:spacing w:val="-1"/>
        </w:rPr>
        <w:t>are</w:t>
      </w:r>
      <w:r w:rsidRPr="009610C2">
        <w:rPr>
          <w:spacing w:val="12"/>
        </w:rPr>
        <w:t xml:space="preserve"> </w:t>
      </w:r>
      <w:r w:rsidRPr="009610C2">
        <w:rPr>
          <w:spacing w:val="-1"/>
        </w:rPr>
        <w:t>dreptul</w:t>
      </w:r>
      <w:r w:rsidRPr="009610C2">
        <w:rPr>
          <w:spacing w:val="12"/>
        </w:rPr>
        <w:t xml:space="preserve"> </w:t>
      </w:r>
      <w:r w:rsidRPr="009610C2">
        <w:rPr>
          <w:spacing w:val="-2"/>
        </w:rPr>
        <w:t>de</w:t>
      </w:r>
      <w:r w:rsidRPr="009610C2">
        <w:rPr>
          <w:spacing w:val="14"/>
        </w:rPr>
        <w:t xml:space="preserve"> </w:t>
      </w:r>
      <w:r w:rsidRPr="009610C2">
        <w:t>a</w:t>
      </w:r>
      <w:r w:rsidRPr="009610C2">
        <w:rPr>
          <w:spacing w:val="10"/>
        </w:rPr>
        <w:t xml:space="preserve"> </w:t>
      </w:r>
      <w:r w:rsidRPr="009610C2">
        <w:rPr>
          <w:spacing w:val="-1"/>
        </w:rPr>
        <w:t>suspenda</w:t>
      </w:r>
      <w:r w:rsidRPr="009610C2">
        <w:rPr>
          <w:spacing w:val="13"/>
        </w:rPr>
        <w:t xml:space="preserve"> </w:t>
      </w:r>
      <w:r w:rsidRPr="009610C2">
        <w:rPr>
          <w:spacing w:val="-1"/>
        </w:rPr>
        <w:t>Lucrarile</w:t>
      </w:r>
      <w:r w:rsidRPr="009610C2">
        <w:rPr>
          <w:spacing w:val="99"/>
        </w:rPr>
        <w:t xml:space="preserve"> </w:t>
      </w:r>
      <w:r w:rsidRPr="009610C2">
        <w:t>pana</w:t>
      </w:r>
      <w:r w:rsidRPr="009610C2">
        <w:rPr>
          <w:spacing w:val="2"/>
        </w:rPr>
        <w:t xml:space="preserve"> </w:t>
      </w:r>
      <w:r w:rsidRPr="009610C2">
        <w:t>la</w:t>
      </w:r>
      <w:r w:rsidRPr="009610C2">
        <w:rPr>
          <w:spacing w:val="2"/>
        </w:rPr>
        <w:t xml:space="preserve"> </w:t>
      </w:r>
      <w:r w:rsidRPr="009610C2">
        <w:rPr>
          <w:spacing w:val="-1"/>
        </w:rPr>
        <w:t>executarea</w:t>
      </w:r>
      <w:r w:rsidRPr="009610C2">
        <w:rPr>
          <w:spacing w:val="5"/>
        </w:rPr>
        <w:t xml:space="preserve"> </w:t>
      </w:r>
      <w:r w:rsidRPr="009610C2">
        <w:rPr>
          <w:spacing w:val="-1"/>
        </w:rPr>
        <w:t>obligatiilor</w:t>
      </w:r>
      <w:r w:rsidRPr="009610C2">
        <w:rPr>
          <w:spacing w:val="4"/>
        </w:rPr>
        <w:t xml:space="preserve"> </w:t>
      </w:r>
      <w:r w:rsidRPr="009610C2">
        <w:rPr>
          <w:spacing w:val="-2"/>
        </w:rPr>
        <w:t>de</w:t>
      </w:r>
      <w:r w:rsidRPr="009610C2">
        <w:rPr>
          <w:spacing w:val="2"/>
        </w:rPr>
        <w:t xml:space="preserve"> </w:t>
      </w:r>
      <w:r w:rsidRPr="009610C2">
        <w:rPr>
          <w:spacing w:val="-1"/>
        </w:rPr>
        <w:t>catre</w:t>
      </w:r>
      <w:r w:rsidRPr="009610C2">
        <w:rPr>
          <w:spacing w:val="9"/>
        </w:rPr>
        <w:t xml:space="preserve"> </w:t>
      </w:r>
      <w:r w:rsidRPr="009610C2">
        <w:rPr>
          <w:spacing w:val="-1"/>
        </w:rPr>
        <w:t>Beneficiar.</w:t>
      </w:r>
      <w:r w:rsidRPr="009610C2">
        <w:rPr>
          <w:spacing w:val="4"/>
        </w:rPr>
        <w:t xml:space="preserve"> </w:t>
      </w:r>
      <w:r w:rsidRPr="009610C2">
        <w:rPr>
          <w:spacing w:val="-1"/>
        </w:rPr>
        <w:t>Pentru</w:t>
      </w:r>
      <w:r w:rsidRPr="009610C2">
        <w:rPr>
          <w:spacing w:val="2"/>
        </w:rPr>
        <w:t xml:space="preserve"> </w:t>
      </w:r>
      <w:r w:rsidRPr="009610C2">
        <w:rPr>
          <w:spacing w:val="-1"/>
        </w:rPr>
        <w:t>aceasta</w:t>
      </w:r>
      <w:r w:rsidRPr="009610C2">
        <w:rPr>
          <w:spacing w:val="5"/>
        </w:rPr>
        <w:t xml:space="preserve"> </w:t>
      </w:r>
      <w:r w:rsidRPr="009610C2">
        <w:rPr>
          <w:spacing w:val="-1"/>
        </w:rPr>
        <w:t>perioada</w:t>
      </w:r>
      <w:r w:rsidRPr="009610C2">
        <w:rPr>
          <w:spacing w:val="5"/>
        </w:rPr>
        <w:t xml:space="preserve"> </w:t>
      </w:r>
      <w:r w:rsidRPr="009610C2">
        <w:rPr>
          <w:spacing w:val="-1"/>
        </w:rPr>
        <w:t>Prestatorul</w:t>
      </w:r>
      <w:r w:rsidRPr="009610C2">
        <w:rPr>
          <w:spacing w:val="5"/>
        </w:rPr>
        <w:t xml:space="preserve"> </w:t>
      </w:r>
      <w:r w:rsidRPr="009610C2">
        <w:t>nu</w:t>
      </w:r>
      <w:r w:rsidRPr="009610C2">
        <w:rPr>
          <w:spacing w:val="5"/>
        </w:rPr>
        <w:t xml:space="preserve"> </w:t>
      </w:r>
      <w:r w:rsidRPr="009610C2">
        <w:rPr>
          <w:spacing w:val="-1"/>
        </w:rPr>
        <w:t>poate</w:t>
      </w:r>
      <w:r w:rsidRPr="009610C2">
        <w:rPr>
          <w:spacing w:val="2"/>
        </w:rPr>
        <w:t xml:space="preserve"> </w:t>
      </w:r>
      <w:r w:rsidRPr="009610C2">
        <w:rPr>
          <w:spacing w:val="-2"/>
        </w:rPr>
        <w:t>fi</w:t>
      </w:r>
      <w:r w:rsidRPr="009610C2">
        <w:rPr>
          <w:spacing w:val="77"/>
        </w:rPr>
        <w:t xml:space="preserve"> </w:t>
      </w:r>
      <w:r w:rsidRPr="009610C2">
        <w:t xml:space="preserve">tinut </w:t>
      </w:r>
      <w:r w:rsidRPr="009610C2">
        <w:rPr>
          <w:spacing w:val="-1"/>
        </w:rPr>
        <w:t>sa</w:t>
      </w:r>
      <w:r w:rsidRPr="009610C2">
        <w:rPr>
          <w:spacing w:val="-2"/>
        </w:rPr>
        <w:t xml:space="preserve"> </w:t>
      </w:r>
      <w:r w:rsidRPr="009610C2">
        <w:rPr>
          <w:spacing w:val="-1"/>
        </w:rPr>
        <w:t>plateasca</w:t>
      </w:r>
      <w:r w:rsidRPr="009610C2">
        <w:t xml:space="preserve"> </w:t>
      </w:r>
      <w:r w:rsidRPr="009610C2">
        <w:rPr>
          <w:spacing w:val="-1"/>
        </w:rPr>
        <w:t>penalitati</w:t>
      </w:r>
      <w:r w:rsidRPr="009610C2">
        <w:t xml:space="preserve"> de </w:t>
      </w:r>
      <w:r w:rsidRPr="009610C2">
        <w:rPr>
          <w:spacing w:val="-1"/>
        </w:rPr>
        <w:t>intarziere</w:t>
      </w:r>
      <w:r w:rsidRPr="009610C2">
        <w:rPr>
          <w:spacing w:val="-2"/>
        </w:rPr>
        <w:t xml:space="preserve"> </w:t>
      </w:r>
      <w:r w:rsidRPr="009610C2">
        <w:t xml:space="preserve">in </w:t>
      </w:r>
      <w:r w:rsidRPr="009610C2">
        <w:rPr>
          <w:spacing w:val="-1"/>
        </w:rPr>
        <w:t>indeplinirea</w:t>
      </w:r>
      <w:r w:rsidRPr="009610C2">
        <w:t xml:space="preserve"> </w:t>
      </w:r>
      <w:r w:rsidRPr="009610C2">
        <w:rPr>
          <w:spacing w:val="-1"/>
        </w:rPr>
        <w:t>termenului</w:t>
      </w:r>
      <w:r w:rsidRPr="009610C2">
        <w:t xml:space="preserve"> de</w:t>
      </w:r>
      <w:r w:rsidRPr="009610C2">
        <w:rPr>
          <w:spacing w:val="-2"/>
        </w:rPr>
        <w:t xml:space="preserve"> </w:t>
      </w:r>
      <w:r w:rsidRPr="009610C2">
        <w:rPr>
          <w:spacing w:val="-1"/>
        </w:rPr>
        <w:t>executie.</w:t>
      </w:r>
    </w:p>
    <w:p w14:paraId="6346F996" w14:textId="77777777" w:rsidR="00F10124" w:rsidRDefault="006F44B1" w:rsidP="00D240ED">
      <w:pPr>
        <w:pStyle w:val="BodyText"/>
        <w:numPr>
          <w:ilvl w:val="1"/>
          <w:numId w:val="19"/>
        </w:numPr>
        <w:tabs>
          <w:tab w:val="left" w:pos="1748"/>
        </w:tabs>
        <w:kinsoku w:val="0"/>
        <w:overflowPunct w:val="0"/>
        <w:spacing w:before="2"/>
        <w:ind w:left="0" w:firstLine="0"/>
        <w:jc w:val="both"/>
        <w:rPr>
          <w:spacing w:val="-1"/>
        </w:rPr>
      </w:pPr>
      <w:r w:rsidRPr="009610C2">
        <w:t>In</w:t>
      </w:r>
      <w:r w:rsidRPr="009610C2">
        <w:rPr>
          <w:spacing w:val="11"/>
        </w:rPr>
        <w:t xml:space="preserve"> </w:t>
      </w:r>
      <w:r w:rsidRPr="009610C2">
        <w:rPr>
          <w:spacing w:val="-1"/>
        </w:rPr>
        <w:t>perioada</w:t>
      </w:r>
      <w:r w:rsidRPr="009610C2">
        <w:rPr>
          <w:spacing w:val="12"/>
        </w:rPr>
        <w:t xml:space="preserve"> </w:t>
      </w:r>
      <w:r w:rsidRPr="009610C2">
        <w:rPr>
          <w:spacing w:val="-1"/>
        </w:rPr>
        <w:t>de</w:t>
      </w:r>
      <w:r w:rsidRPr="009610C2">
        <w:rPr>
          <w:spacing w:val="12"/>
        </w:rPr>
        <w:t xml:space="preserve"> </w:t>
      </w:r>
      <w:r w:rsidRPr="009610C2">
        <w:rPr>
          <w:spacing w:val="-1"/>
        </w:rPr>
        <w:t>garantie</w:t>
      </w:r>
      <w:r w:rsidRPr="009610C2">
        <w:rPr>
          <w:spacing w:val="14"/>
        </w:rPr>
        <w:t xml:space="preserve"> </w:t>
      </w:r>
      <w:r w:rsidRPr="009610C2">
        <w:rPr>
          <w:spacing w:val="-1"/>
        </w:rPr>
        <w:t>si</w:t>
      </w:r>
      <w:r w:rsidRPr="009610C2">
        <w:rPr>
          <w:spacing w:val="10"/>
        </w:rPr>
        <w:t xml:space="preserve"> </w:t>
      </w:r>
      <w:r w:rsidRPr="009610C2">
        <w:t>pe</w:t>
      </w:r>
      <w:r w:rsidRPr="009610C2">
        <w:rPr>
          <w:spacing w:val="12"/>
        </w:rPr>
        <w:t xml:space="preserve"> </w:t>
      </w:r>
      <w:r w:rsidRPr="009610C2">
        <w:rPr>
          <w:spacing w:val="-1"/>
        </w:rPr>
        <w:t>parcursul</w:t>
      </w:r>
      <w:r w:rsidRPr="009610C2">
        <w:rPr>
          <w:spacing w:val="13"/>
        </w:rPr>
        <w:t xml:space="preserve"> </w:t>
      </w:r>
      <w:r w:rsidRPr="009610C2">
        <w:rPr>
          <w:spacing w:val="-1"/>
        </w:rPr>
        <w:t>executarii</w:t>
      </w:r>
      <w:r w:rsidRPr="009610C2">
        <w:rPr>
          <w:spacing w:val="10"/>
        </w:rPr>
        <w:t xml:space="preserve"> </w:t>
      </w:r>
      <w:r w:rsidRPr="009610C2">
        <w:rPr>
          <w:spacing w:val="-1"/>
        </w:rPr>
        <w:t>lucrarilor,</w:t>
      </w:r>
      <w:r w:rsidRPr="009610C2">
        <w:rPr>
          <w:spacing w:val="11"/>
        </w:rPr>
        <w:t xml:space="preserve"> </w:t>
      </w:r>
      <w:r w:rsidRPr="009610C2">
        <w:rPr>
          <w:spacing w:val="-1"/>
        </w:rPr>
        <w:t>Prestatorul</w:t>
      </w:r>
      <w:r w:rsidRPr="009610C2">
        <w:rPr>
          <w:spacing w:val="12"/>
        </w:rPr>
        <w:t xml:space="preserve"> </w:t>
      </w:r>
      <w:r w:rsidRPr="009610C2">
        <w:rPr>
          <w:spacing w:val="-1"/>
        </w:rPr>
        <w:t>are</w:t>
      </w:r>
      <w:r w:rsidRPr="009610C2">
        <w:rPr>
          <w:spacing w:val="12"/>
        </w:rPr>
        <w:t xml:space="preserve"> </w:t>
      </w:r>
      <w:r w:rsidRPr="009610C2">
        <w:rPr>
          <w:spacing w:val="-1"/>
        </w:rPr>
        <w:t>obligatia</w:t>
      </w:r>
      <w:r w:rsidRPr="009610C2">
        <w:rPr>
          <w:spacing w:val="10"/>
        </w:rPr>
        <w:t xml:space="preserve"> </w:t>
      </w:r>
      <w:r w:rsidRPr="009610C2">
        <w:rPr>
          <w:spacing w:val="1"/>
        </w:rPr>
        <w:t>de</w:t>
      </w:r>
      <w:r w:rsidRPr="009610C2">
        <w:rPr>
          <w:spacing w:val="12"/>
        </w:rPr>
        <w:t xml:space="preserve"> </w:t>
      </w:r>
      <w:r w:rsidRPr="009610C2">
        <w:t>a</w:t>
      </w:r>
      <w:r w:rsidRPr="009610C2">
        <w:rPr>
          <w:spacing w:val="71"/>
        </w:rPr>
        <w:t xml:space="preserve"> </w:t>
      </w:r>
      <w:r w:rsidRPr="009610C2">
        <w:rPr>
          <w:spacing w:val="-1"/>
        </w:rPr>
        <w:t>indeplini</w:t>
      </w:r>
      <w:r w:rsidRPr="009610C2">
        <w:t xml:space="preserve"> in</w:t>
      </w:r>
      <w:r w:rsidRPr="009610C2">
        <w:rPr>
          <w:spacing w:val="-3"/>
        </w:rPr>
        <w:t xml:space="preserve"> </w:t>
      </w:r>
      <w:r w:rsidRPr="009610C2">
        <w:t xml:space="preserve">cel </w:t>
      </w:r>
      <w:r w:rsidRPr="009610C2">
        <w:rPr>
          <w:spacing w:val="-1"/>
        </w:rPr>
        <w:t>mai</w:t>
      </w:r>
      <w:r w:rsidRPr="009610C2">
        <w:t xml:space="preserve"> </w:t>
      </w:r>
      <w:r w:rsidRPr="009610C2">
        <w:rPr>
          <w:spacing w:val="-1"/>
        </w:rPr>
        <w:t>scurt</w:t>
      </w:r>
      <w:r w:rsidRPr="009610C2">
        <w:t xml:space="preserve"> </w:t>
      </w:r>
      <w:r w:rsidRPr="009610C2">
        <w:rPr>
          <w:spacing w:val="-1"/>
        </w:rPr>
        <w:t>termen</w:t>
      </w:r>
      <w:r w:rsidRPr="009610C2">
        <w:t xml:space="preserve"> de la </w:t>
      </w:r>
      <w:r w:rsidRPr="009610C2">
        <w:rPr>
          <w:spacing w:val="-1"/>
        </w:rPr>
        <w:t>notificarea</w:t>
      </w:r>
      <w:r w:rsidRPr="009610C2">
        <w:rPr>
          <w:spacing w:val="3"/>
        </w:rPr>
        <w:t xml:space="preserve"> </w:t>
      </w:r>
      <w:r w:rsidRPr="009610C2">
        <w:rPr>
          <w:spacing w:val="-1"/>
        </w:rPr>
        <w:t>Beneficiarului,</w:t>
      </w:r>
      <w:r w:rsidRPr="009610C2">
        <w:t xml:space="preserve"> </w:t>
      </w:r>
      <w:r w:rsidRPr="009610C2">
        <w:rPr>
          <w:spacing w:val="-1"/>
        </w:rPr>
        <w:t>fara</w:t>
      </w:r>
      <w:r w:rsidRPr="009610C2">
        <w:t xml:space="preserve"> a </w:t>
      </w:r>
      <w:r w:rsidRPr="009610C2">
        <w:rPr>
          <w:spacing w:val="-1"/>
        </w:rPr>
        <w:t xml:space="preserve">depasi </w:t>
      </w:r>
      <w:r w:rsidRPr="009610C2">
        <w:t xml:space="preserve">10 </w:t>
      </w:r>
      <w:r w:rsidRPr="009610C2">
        <w:rPr>
          <w:spacing w:val="-1"/>
        </w:rPr>
        <w:t>zile,</w:t>
      </w:r>
      <w:r w:rsidRPr="009610C2">
        <w:t xml:space="preserve"> </w:t>
      </w:r>
      <w:r w:rsidRPr="009610C2">
        <w:rPr>
          <w:spacing w:val="-1"/>
        </w:rPr>
        <w:t>toate</w:t>
      </w:r>
      <w:r w:rsidRPr="009610C2">
        <w:t xml:space="preserve"> </w:t>
      </w:r>
      <w:r w:rsidRPr="009610C2">
        <w:rPr>
          <w:spacing w:val="-1"/>
        </w:rPr>
        <w:t>acele</w:t>
      </w:r>
      <w:r w:rsidRPr="009610C2">
        <w:rPr>
          <w:spacing w:val="81"/>
        </w:rPr>
        <w:t xml:space="preserve"> </w:t>
      </w:r>
      <w:r w:rsidRPr="009610C2">
        <w:rPr>
          <w:spacing w:val="-1"/>
        </w:rPr>
        <w:t>acte,</w:t>
      </w:r>
      <w:r w:rsidRPr="009610C2">
        <w:rPr>
          <w:spacing w:val="40"/>
        </w:rPr>
        <w:t xml:space="preserve"> </w:t>
      </w:r>
      <w:r w:rsidRPr="009610C2">
        <w:rPr>
          <w:spacing w:val="-1"/>
        </w:rPr>
        <w:t>actiuni</w:t>
      </w:r>
      <w:r w:rsidRPr="009610C2">
        <w:rPr>
          <w:spacing w:val="42"/>
        </w:rPr>
        <w:t xml:space="preserve"> </w:t>
      </w:r>
      <w:r w:rsidRPr="009610C2">
        <w:rPr>
          <w:spacing w:val="-1"/>
        </w:rPr>
        <w:t>si</w:t>
      </w:r>
      <w:r w:rsidRPr="009610C2">
        <w:rPr>
          <w:spacing w:val="40"/>
        </w:rPr>
        <w:t xml:space="preserve"> </w:t>
      </w:r>
      <w:r w:rsidRPr="009610C2">
        <w:rPr>
          <w:spacing w:val="-1"/>
        </w:rPr>
        <w:t>activitati</w:t>
      </w:r>
      <w:r w:rsidRPr="009610C2">
        <w:rPr>
          <w:spacing w:val="41"/>
        </w:rPr>
        <w:t xml:space="preserve"> </w:t>
      </w:r>
      <w:r w:rsidRPr="009610C2">
        <w:rPr>
          <w:spacing w:val="-1"/>
        </w:rPr>
        <w:t>(lucrari</w:t>
      </w:r>
      <w:r w:rsidRPr="009610C2">
        <w:rPr>
          <w:spacing w:val="43"/>
        </w:rPr>
        <w:t xml:space="preserve"> </w:t>
      </w:r>
      <w:r w:rsidRPr="009610C2">
        <w:rPr>
          <w:spacing w:val="-2"/>
        </w:rPr>
        <w:t>de</w:t>
      </w:r>
      <w:r w:rsidRPr="009610C2">
        <w:rPr>
          <w:spacing w:val="46"/>
        </w:rPr>
        <w:t xml:space="preserve"> </w:t>
      </w:r>
      <w:r w:rsidRPr="009610C2">
        <w:rPr>
          <w:spacing w:val="-1"/>
        </w:rPr>
        <w:t>remediere</w:t>
      </w:r>
      <w:r w:rsidRPr="009610C2">
        <w:rPr>
          <w:spacing w:val="41"/>
        </w:rPr>
        <w:t xml:space="preserve"> </w:t>
      </w:r>
      <w:r w:rsidRPr="009610C2">
        <w:t>de</w:t>
      </w:r>
      <w:r w:rsidRPr="009610C2">
        <w:rPr>
          <w:spacing w:val="42"/>
        </w:rPr>
        <w:t xml:space="preserve"> </w:t>
      </w:r>
      <w:r w:rsidRPr="009610C2">
        <w:rPr>
          <w:spacing w:val="-1"/>
        </w:rPr>
        <w:t>viciilor</w:t>
      </w:r>
      <w:r w:rsidRPr="009610C2">
        <w:rPr>
          <w:spacing w:val="41"/>
        </w:rPr>
        <w:t xml:space="preserve"> </w:t>
      </w:r>
      <w:r w:rsidRPr="009610C2">
        <w:rPr>
          <w:spacing w:val="-1"/>
        </w:rPr>
        <w:t>si/sau</w:t>
      </w:r>
      <w:r w:rsidRPr="009610C2">
        <w:rPr>
          <w:spacing w:val="42"/>
        </w:rPr>
        <w:t xml:space="preserve"> </w:t>
      </w:r>
      <w:r w:rsidRPr="009610C2">
        <w:rPr>
          <w:spacing w:val="-1"/>
        </w:rPr>
        <w:t>defectiunilor,</w:t>
      </w:r>
      <w:r w:rsidRPr="009610C2">
        <w:rPr>
          <w:spacing w:val="42"/>
        </w:rPr>
        <w:t xml:space="preserve"> </w:t>
      </w:r>
      <w:r w:rsidRPr="009610C2">
        <w:rPr>
          <w:spacing w:val="-1"/>
        </w:rPr>
        <w:t>etc)</w:t>
      </w:r>
      <w:r w:rsidRPr="009610C2">
        <w:rPr>
          <w:spacing w:val="44"/>
        </w:rPr>
        <w:t xml:space="preserve"> </w:t>
      </w:r>
      <w:r w:rsidRPr="009610C2">
        <w:rPr>
          <w:spacing w:val="-1"/>
        </w:rPr>
        <w:t>stabilite</w:t>
      </w:r>
      <w:r w:rsidRPr="009610C2">
        <w:rPr>
          <w:spacing w:val="40"/>
        </w:rPr>
        <w:t xml:space="preserve"> </w:t>
      </w:r>
      <w:r w:rsidRPr="009610C2">
        <w:rPr>
          <w:spacing w:val="-1"/>
        </w:rPr>
        <w:t>in</w:t>
      </w:r>
      <w:r w:rsidRPr="009610C2">
        <w:rPr>
          <w:spacing w:val="91"/>
        </w:rPr>
        <w:t xml:space="preserve"> </w:t>
      </w:r>
      <w:r w:rsidRPr="009610C2">
        <w:rPr>
          <w:spacing w:val="-1"/>
        </w:rPr>
        <w:t>legatura</w:t>
      </w:r>
      <w:r w:rsidRPr="009610C2">
        <w:rPr>
          <w:spacing w:val="43"/>
        </w:rPr>
        <w:t xml:space="preserve"> </w:t>
      </w:r>
      <w:r w:rsidRPr="009610C2">
        <w:t>cu</w:t>
      </w:r>
      <w:r w:rsidRPr="009610C2">
        <w:rPr>
          <w:spacing w:val="48"/>
        </w:rPr>
        <w:t xml:space="preserve"> </w:t>
      </w:r>
      <w:r w:rsidRPr="009610C2">
        <w:rPr>
          <w:spacing w:val="-1"/>
        </w:rPr>
        <w:t>Lucrarile</w:t>
      </w:r>
      <w:r w:rsidRPr="009610C2">
        <w:rPr>
          <w:spacing w:val="46"/>
        </w:rPr>
        <w:t xml:space="preserve"> </w:t>
      </w:r>
      <w:r w:rsidRPr="009610C2">
        <w:rPr>
          <w:spacing w:val="-1"/>
        </w:rPr>
        <w:t>si</w:t>
      </w:r>
      <w:r w:rsidRPr="009610C2">
        <w:rPr>
          <w:spacing w:val="44"/>
        </w:rPr>
        <w:t xml:space="preserve"> </w:t>
      </w:r>
      <w:r w:rsidRPr="009610C2">
        <w:rPr>
          <w:spacing w:val="-1"/>
        </w:rPr>
        <w:t>Serviciile</w:t>
      </w:r>
      <w:r w:rsidRPr="009610C2">
        <w:rPr>
          <w:spacing w:val="48"/>
        </w:rPr>
        <w:t xml:space="preserve"> </w:t>
      </w:r>
      <w:r w:rsidRPr="009610C2">
        <w:rPr>
          <w:spacing w:val="-1"/>
        </w:rPr>
        <w:t>efectuate</w:t>
      </w:r>
      <w:r w:rsidRPr="009610C2">
        <w:rPr>
          <w:spacing w:val="48"/>
        </w:rPr>
        <w:t xml:space="preserve"> </w:t>
      </w:r>
      <w:r w:rsidRPr="009610C2">
        <w:t>de</w:t>
      </w:r>
      <w:r w:rsidRPr="009610C2">
        <w:rPr>
          <w:spacing w:val="45"/>
        </w:rPr>
        <w:t xml:space="preserve"> </w:t>
      </w:r>
      <w:r w:rsidRPr="009610C2">
        <w:rPr>
          <w:spacing w:val="-1"/>
        </w:rPr>
        <w:t>Prestator</w:t>
      </w:r>
      <w:r w:rsidRPr="009610C2">
        <w:rPr>
          <w:spacing w:val="48"/>
        </w:rPr>
        <w:t xml:space="preserve"> </w:t>
      </w:r>
      <w:r w:rsidRPr="009610C2">
        <w:rPr>
          <w:spacing w:val="-1"/>
        </w:rPr>
        <w:t>conform</w:t>
      </w:r>
      <w:r w:rsidRPr="009610C2">
        <w:rPr>
          <w:spacing w:val="45"/>
        </w:rPr>
        <w:t xml:space="preserve"> </w:t>
      </w:r>
      <w:r w:rsidRPr="009610C2">
        <w:rPr>
          <w:spacing w:val="-1"/>
        </w:rPr>
        <w:t>prezentului.</w:t>
      </w:r>
      <w:r w:rsidRPr="009610C2">
        <w:rPr>
          <w:spacing w:val="46"/>
        </w:rPr>
        <w:t xml:space="preserve"> </w:t>
      </w:r>
      <w:r w:rsidRPr="009610C2">
        <w:rPr>
          <w:spacing w:val="-1"/>
        </w:rPr>
        <w:t>Contravaloarea</w:t>
      </w:r>
      <w:r w:rsidRPr="009610C2">
        <w:rPr>
          <w:spacing w:val="73"/>
        </w:rPr>
        <w:t xml:space="preserve"> </w:t>
      </w:r>
      <w:r w:rsidRPr="009610C2">
        <w:rPr>
          <w:spacing w:val="-1"/>
        </w:rPr>
        <w:t>acestor</w:t>
      </w:r>
      <w:r w:rsidRPr="009610C2">
        <w:rPr>
          <w:spacing w:val="7"/>
        </w:rPr>
        <w:t xml:space="preserve"> </w:t>
      </w:r>
      <w:r w:rsidRPr="009610C2">
        <w:rPr>
          <w:spacing w:val="-1"/>
        </w:rPr>
        <w:t>lucrari</w:t>
      </w:r>
      <w:r w:rsidRPr="009610C2">
        <w:rPr>
          <w:spacing w:val="7"/>
        </w:rPr>
        <w:t xml:space="preserve"> </w:t>
      </w:r>
      <w:r w:rsidRPr="009610C2">
        <w:rPr>
          <w:spacing w:val="-1"/>
        </w:rPr>
        <w:t>de</w:t>
      </w:r>
      <w:r w:rsidRPr="009610C2">
        <w:rPr>
          <w:spacing w:val="7"/>
        </w:rPr>
        <w:t xml:space="preserve"> </w:t>
      </w:r>
      <w:r w:rsidRPr="009610C2">
        <w:rPr>
          <w:spacing w:val="-1"/>
        </w:rPr>
        <w:t>remediere</w:t>
      </w:r>
      <w:r w:rsidRPr="009610C2">
        <w:rPr>
          <w:spacing w:val="7"/>
        </w:rPr>
        <w:t xml:space="preserve"> </w:t>
      </w:r>
      <w:r w:rsidRPr="009610C2">
        <w:rPr>
          <w:spacing w:val="-1"/>
        </w:rPr>
        <w:t>este</w:t>
      </w:r>
      <w:r w:rsidRPr="009610C2">
        <w:rPr>
          <w:spacing w:val="7"/>
        </w:rPr>
        <w:t xml:space="preserve"> </w:t>
      </w:r>
      <w:r w:rsidRPr="009610C2">
        <w:rPr>
          <w:spacing w:val="-1"/>
        </w:rPr>
        <w:t>inclusa</w:t>
      </w:r>
      <w:r w:rsidRPr="009610C2">
        <w:rPr>
          <w:spacing w:val="7"/>
        </w:rPr>
        <w:t xml:space="preserve"> </w:t>
      </w:r>
      <w:r w:rsidRPr="009610C2">
        <w:t>in</w:t>
      </w:r>
      <w:r w:rsidRPr="009610C2">
        <w:rPr>
          <w:spacing w:val="7"/>
        </w:rPr>
        <w:t xml:space="preserve"> </w:t>
      </w:r>
      <w:r w:rsidRPr="009610C2">
        <w:rPr>
          <w:spacing w:val="-1"/>
        </w:rPr>
        <w:t>Pretul</w:t>
      </w:r>
      <w:r w:rsidRPr="009610C2">
        <w:rPr>
          <w:spacing w:val="7"/>
        </w:rPr>
        <w:t xml:space="preserve"> </w:t>
      </w:r>
      <w:r w:rsidRPr="009610C2">
        <w:rPr>
          <w:spacing w:val="-1"/>
        </w:rPr>
        <w:t>Contractului</w:t>
      </w:r>
      <w:r w:rsidRPr="009610C2">
        <w:rPr>
          <w:spacing w:val="9"/>
        </w:rPr>
        <w:t xml:space="preserve"> </w:t>
      </w:r>
      <w:r w:rsidRPr="009610C2">
        <w:rPr>
          <w:spacing w:val="-1"/>
        </w:rPr>
        <w:t>si</w:t>
      </w:r>
      <w:r w:rsidRPr="009610C2">
        <w:rPr>
          <w:spacing w:val="8"/>
        </w:rPr>
        <w:t xml:space="preserve"> </w:t>
      </w:r>
      <w:r w:rsidRPr="009610C2">
        <w:t>va</w:t>
      </w:r>
      <w:r w:rsidRPr="009610C2">
        <w:rPr>
          <w:spacing w:val="7"/>
        </w:rPr>
        <w:t xml:space="preserve"> </w:t>
      </w:r>
      <w:r w:rsidRPr="009610C2">
        <w:rPr>
          <w:spacing w:val="-1"/>
        </w:rPr>
        <w:t>fi</w:t>
      </w:r>
      <w:r w:rsidRPr="009610C2">
        <w:rPr>
          <w:spacing w:val="7"/>
        </w:rPr>
        <w:t xml:space="preserve"> </w:t>
      </w:r>
      <w:r w:rsidRPr="009610C2">
        <w:rPr>
          <w:spacing w:val="-1"/>
        </w:rPr>
        <w:t>suportata</w:t>
      </w:r>
      <w:r w:rsidRPr="009610C2">
        <w:rPr>
          <w:spacing w:val="7"/>
        </w:rPr>
        <w:t xml:space="preserve"> </w:t>
      </w:r>
      <w:r w:rsidRPr="009610C2">
        <w:t xml:space="preserve">de </w:t>
      </w:r>
      <w:r w:rsidRPr="009610C2">
        <w:rPr>
          <w:spacing w:val="7"/>
        </w:rPr>
        <w:t xml:space="preserve"> </w:t>
      </w:r>
      <w:r w:rsidRPr="009610C2">
        <w:rPr>
          <w:spacing w:val="-2"/>
        </w:rPr>
        <w:t>catre</w:t>
      </w:r>
      <w:r w:rsidRPr="009610C2">
        <w:rPr>
          <w:spacing w:val="81"/>
        </w:rPr>
        <w:t xml:space="preserve"> </w:t>
      </w:r>
      <w:r w:rsidRPr="009610C2">
        <w:rPr>
          <w:spacing w:val="-1"/>
        </w:rPr>
        <w:t>Prestator.</w:t>
      </w:r>
      <w:r w:rsidR="00025C2B" w:rsidRPr="009610C2">
        <w:rPr>
          <w:spacing w:val="-1"/>
        </w:rPr>
        <w:t xml:space="preserve"> </w:t>
      </w:r>
      <w:r w:rsidR="00B61C6D" w:rsidRPr="009610C2">
        <w:rPr>
          <w:spacing w:val="-1"/>
        </w:rPr>
        <w:tab/>
      </w:r>
    </w:p>
    <w:p w14:paraId="7C49AC1F" w14:textId="5909AD37" w:rsidR="00D240ED" w:rsidRPr="009610C2" w:rsidRDefault="00D240ED" w:rsidP="00D240ED">
      <w:pPr>
        <w:pStyle w:val="BodyText"/>
        <w:numPr>
          <w:ilvl w:val="1"/>
          <w:numId w:val="19"/>
        </w:numPr>
        <w:tabs>
          <w:tab w:val="left" w:pos="1748"/>
        </w:tabs>
        <w:kinsoku w:val="0"/>
        <w:overflowPunct w:val="0"/>
        <w:spacing w:before="2"/>
        <w:ind w:left="0" w:firstLine="0"/>
        <w:jc w:val="both"/>
        <w:rPr>
          <w:spacing w:val="-1"/>
        </w:rPr>
      </w:pPr>
      <w:r w:rsidRPr="009610C2">
        <w:rPr>
          <w:spacing w:val="-1"/>
        </w:rPr>
        <w:t xml:space="preserve">Prestatorul se obliga sa furnizeze Beneficiarului permanent pe durata Contractului si/sau ori de cate ori este solicitat de Beneficiar, oricare si toate documentele contabile si financiare (inclusiv copiile declaratiilor fiscale) privitoare la inregistrarea si/sau declararea sumelor primite in baza prezentului (inclusiv TVA aferent). </w:t>
      </w:r>
    </w:p>
    <w:p w14:paraId="315D1F4B" w14:textId="77777777" w:rsidR="00D240ED" w:rsidRPr="009610C2" w:rsidRDefault="00D240ED" w:rsidP="00D240ED">
      <w:pPr>
        <w:pStyle w:val="BodyText"/>
        <w:tabs>
          <w:tab w:val="left" w:pos="1748"/>
        </w:tabs>
        <w:kinsoku w:val="0"/>
        <w:overflowPunct w:val="0"/>
        <w:spacing w:before="2"/>
        <w:ind w:left="0"/>
        <w:jc w:val="both"/>
        <w:rPr>
          <w:spacing w:val="-1"/>
        </w:rPr>
      </w:pPr>
      <w:r w:rsidRPr="009610C2">
        <w:rPr>
          <w:spacing w:val="-1"/>
        </w:rPr>
        <w:t>In situatia in care Beneficiarul constata, oricand pe perioada Contractului sau a efectuarii oricarei plati, ca:</w:t>
      </w:r>
    </w:p>
    <w:p w14:paraId="5C8647CD" w14:textId="77777777" w:rsidR="00D240ED" w:rsidRPr="009610C2" w:rsidRDefault="00D240ED" w:rsidP="00D240ED">
      <w:pPr>
        <w:pStyle w:val="BodyText"/>
        <w:tabs>
          <w:tab w:val="left" w:pos="1748"/>
        </w:tabs>
        <w:kinsoku w:val="0"/>
        <w:overflowPunct w:val="0"/>
        <w:spacing w:before="2"/>
        <w:ind w:left="0"/>
        <w:jc w:val="both"/>
        <w:rPr>
          <w:spacing w:val="-1"/>
        </w:rPr>
      </w:pPr>
      <w:r w:rsidRPr="009610C2">
        <w:rPr>
          <w:spacing w:val="-1"/>
        </w:rPr>
        <w:t>(a)</w:t>
      </w:r>
      <w:r w:rsidRPr="009610C2">
        <w:rPr>
          <w:spacing w:val="-1"/>
        </w:rPr>
        <w:tab/>
        <w:t>Prestatorul este declarat inactiv din punct de vedere juridic si/sau fiscal; si/sau</w:t>
      </w:r>
    </w:p>
    <w:p w14:paraId="267D6F39" w14:textId="77777777" w:rsidR="00D240ED" w:rsidRPr="009610C2" w:rsidRDefault="00D240ED" w:rsidP="00D240ED">
      <w:pPr>
        <w:pStyle w:val="BodyText"/>
        <w:tabs>
          <w:tab w:val="left" w:pos="1748"/>
        </w:tabs>
        <w:kinsoku w:val="0"/>
        <w:overflowPunct w:val="0"/>
        <w:spacing w:before="2"/>
        <w:ind w:left="0"/>
        <w:jc w:val="both"/>
        <w:rPr>
          <w:spacing w:val="-1"/>
        </w:rPr>
      </w:pPr>
      <w:r w:rsidRPr="009610C2">
        <w:rPr>
          <w:spacing w:val="-1"/>
        </w:rPr>
        <w:t>(b)</w:t>
      </w:r>
      <w:r w:rsidRPr="009610C2">
        <w:rPr>
          <w:spacing w:val="-1"/>
        </w:rPr>
        <w:tab/>
        <w:t>codul de TVA a fost anulat, retras si/sau suspendat; si/sau</w:t>
      </w:r>
    </w:p>
    <w:p w14:paraId="352098D4" w14:textId="77777777" w:rsidR="00D240ED" w:rsidRPr="009610C2" w:rsidRDefault="00D240ED" w:rsidP="00D240ED">
      <w:pPr>
        <w:pStyle w:val="BodyText"/>
        <w:tabs>
          <w:tab w:val="left" w:pos="1748"/>
        </w:tabs>
        <w:kinsoku w:val="0"/>
        <w:overflowPunct w:val="0"/>
        <w:spacing w:before="2"/>
        <w:ind w:left="0"/>
        <w:jc w:val="both"/>
        <w:rPr>
          <w:spacing w:val="-1"/>
        </w:rPr>
      </w:pPr>
      <w:r w:rsidRPr="009610C2">
        <w:rPr>
          <w:spacing w:val="-1"/>
        </w:rPr>
        <w:t>(c)</w:t>
      </w:r>
      <w:r w:rsidRPr="009610C2">
        <w:rPr>
          <w:spacing w:val="-1"/>
        </w:rPr>
        <w:tab/>
        <w:t>inregistrarea si/sau declararea sumelor primite in baza prezentului (inclusiv TVA aferent) nu respecta prevederile legale in vigoare.</w:t>
      </w:r>
    </w:p>
    <w:p w14:paraId="27C1F7ED" w14:textId="63643C06" w:rsidR="00D240ED" w:rsidRPr="009610C2" w:rsidRDefault="00D240ED" w:rsidP="00D240ED">
      <w:pPr>
        <w:pStyle w:val="BodyText"/>
        <w:tabs>
          <w:tab w:val="left" w:pos="1748"/>
        </w:tabs>
        <w:kinsoku w:val="0"/>
        <w:overflowPunct w:val="0"/>
        <w:spacing w:before="2"/>
        <w:ind w:left="0"/>
        <w:jc w:val="both"/>
        <w:rPr>
          <w:spacing w:val="-1"/>
        </w:rPr>
      </w:pPr>
      <w:r w:rsidRPr="009610C2">
        <w:rPr>
          <w:spacing w:val="-1"/>
        </w:rPr>
        <w:tab/>
        <w:t xml:space="preserve">Beneficiarul are dreptul sa suspende efectuarea oricaror plati catre Prestator pana la remedierea neconformitatilor constatate. Daca Prestatorul nu remediaza situatia in termen de maximum 60 (saizeci) de zile de la data producerii evenimentului, atunci Beneficiarul are dreptul, la discretia sa, sa rezilieze unilateral prezentul Contract prin transmiterea catre Prestator a unei notificari de reziliere unilaterala, dar fara vreo alta notificare, termen de gratie, punere in intarziere sau alta formalitate si fara interventia instantei si/sau a oricarei alte autoritati , fiind agreat ca rezilierea va avea loc la data notificarii de reziliere unilaterala transmisa de Beneficiar. Partile sunt de acord ca, in acest caz de incetare, Beneficiarul nu va datora iar Prestatorul nu are dreptul sa pretinda si prin prezentul renunta in mod expres si irevocabil la a pretinde vreo suma, indiferent de titlul acesteia (Pretul Contractului, despagubiri, daune interese etc) de la Beneficiar. </w:t>
      </w:r>
    </w:p>
    <w:p w14:paraId="73E09FDF" w14:textId="27104043" w:rsidR="006F44B1" w:rsidRPr="009610C2" w:rsidRDefault="00D240ED" w:rsidP="00D240ED">
      <w:pPr>
        <w:pStyle w:val="BodyText"/>
        <w:tabs>
          <w:tab w:val="left" w:pos="1748"/>
        </w:tabs>
        <w:kinsoku w:val="0"/>
        <w:overflowPunct w:val="0"/>
        <w:spacing w:before="2"/>
        <w:ind w:left="0"/>
        <w:jc w:val="both"/>
        <w:rPr>
          <w:spacing w:val="-1"/>
        </w:rPr>
      </w:pPr>
      <w:r w:rsidRPr="009610C2">
        <w:rPr>
          <w:spacing w:val="-1"/>
        </w:rPr>
        <w:tab/>
      </w:r>
      <w:r w:rsidR="002F1106" w:rsidRPr="009610C2">
        <w:rPr>
          <w:spacing w:val="-1"/>
        </w:rPr>
        <w:t>Daca</w:t>
      </w:r>
      <w:r w:rsidRPr="009610C2">
        <w:rPr>
          <w:spacing w:val="-1"/>
        </w:rPr>
        <w:t xml:space="preserve"> la data incheierii prezentului Contract</w:t>
      </w:r>
      <w:r w:rsidR="002F1106" w:rsidRPr="009610C2">
        <w:rPr>
          <w:spacing w:val="-1"/>
        </w:rPr>
        <w:t xml:space="preserve"> </w:t>
      </w:r>
      <w:r w:rsidRPr="009610C2">
        <w:rPr>
          <w:spacing w:val="-1"/>
        </w:rPr>
        <w:t>Prestatorul figurează ca persoană impozabilă a cărei înregistrare în scopuri de TVA a fost anulată, conform prevederilor Legii nr. 227/2015 privind Codul fiscal, acesta se obliga sa se inregistreze in scopuri de TVA in termen de cel mult 30 de zile de la data semnarii prezentului Contract. Prestatorul se angajeaza sa nu emita nicio situatie de lucrari, in conformitate cu dispozitiile art. 281 al. (7) din Legea nr. 227/2015, pe perioada pana la data inregistrarii in scopuri de TVA. Pentru claritate, Beneficiarul va verifica situatia de lucrari primita si va emite certificatul interimar de plata doar pentru situatiile de lucrari emise dupa inregistrarea Prestatorului in scopuri de TVA.</w:t>
      </w:r>
    </w:p>
    <w:p w14:paraId="0B621830" w14:textId="77777777" w:rsidR="006F44B1" w:rsidRPr="009610C2" w:rsidRDefault="006F44B1" w:rsidP="00AD573F">
      <w:pPr>
        <w:pStyle w:val="BodyText"/>
        <w:numPr>
          <w:ilvl w:val="1"/>
          <w:numId w:val="19"/>
        </w:numPr>
        <w:tabs>
          <w:tab w:val="left" w:pos="1748"/>
        </w:tabs>
        <w:kinsoku w:val="0"/>
        <w:overflowPunct w:val="0"/>
        <w:spacing w:before="2"/>
        <w:ind w:left="0" w:firstLine="0"/>
        <w:jc w:val="both"/>
        <w:rPr>
          <w:spacing w:val="-1"/>
        </w:rPr>
      </w:pPr>
      <w:r w:rsidRPr="009610C2">
        <w:t>In</w:t>
      </w:r>
      <w:r w:rsidRPr="009610C2">
        <w:rPr>
          <w:spacing w:val="37"/>
        </w:rPr>
        <w:t xml:space="preserve"> </w:t>
      </w:r>
      <w:r w:rsidRPr="009610C2">
        <w:rPr>
          <w:spacing w:val="-1"/>
        </w:rPr>
        <w:t>situatia</w:t>
      </w:r>
      <w:r w:rsidRPr="009610C2">
        <w:rPr>
          <w:spacing w:val="39"/>
        </w:rPr>
        <w:t xml:space="preserve"> </w:t>
      </w:r>
      <w:r w:rsidRPr="009610C2">
        <w:t>in</w:t>
      </w:r>
      <w:r w:rsidRPr="009610C2">
        <w:rPr>
          <w:spacing w:val="35"/>
        </w:rPr>
        <w:t xml:space="preserve"> </w:t>
      </w:r>
      <w:r w:rsidRPr="009610C2">
        <w:rPr>
          <w:spacing w:val="-1"/>
        </w:rPr>
        <w:t>care</w:t>
      </w:r>
      <w:r w:rsidRPr="009610C2">
        <w:rPr>
          <w:spacing w:val="39"/>
        </w:rPr>
        <w:t xml:space="preserve"> </w:t>
      </w:r>
      <w:r w:rsidRPr="009610C2">
        <w:rPr>
          <w:spacing w:val="-1"/>
        </w:rPr>
        <w:t>Prestatorul</w:t>
      </w:r>
      <w:r w:rsidRPr="009610C2">
        <w:rPr>
          <w:spacing w:val="38"/>
        </w:rPr>
        <w:t xml:space="preserve"> </w:t>
      </w:r>
      <w:r w:rsidRPr="009610C2">
        <w:rPr>
          <w:spacing w:val="-1"/>
        </w:rPr>
        <w:t>refuza</w:t>
      </w:r>
      <w:r w:rsidRPr="009610C2">
        <w:rPr>
          <w:spacing w:val="38"/>
        </w:rPr>
        <w:t xml:space="preserve"> </w:t>
      </w:r>
      <w:r w:rsidRPr="009610C2">
        <w:rPr>
          <w:spacing w:val="-1"/>
        </w:rPr>
        <w:t>remedierea</w:t>
      </w:r>
      <w:r w:rsidRPr="009610C2">
        <w:rPr>
          <w:spacing w:val="38"/>
        </w:rPr>
        <w:t xml:space="preserve"> </w:t>
      </w:r>
      <w:r w:rsidRPr="009610C2">
        <w:rPr>
          <w:spacing w:val="-1"/>
        </w:rPr>
        <w:t>viciilor</w:t>
      </w:r>
      <w:r w:rsidRPr="009610C2">
        <w:rPr>
          <w:spacing w:val="38"/>
        </w:rPr>
        <w:t xml:space="preserve"> </w:t>
      </w:r>
      <w:r w:rsidRPr="009610C2">
        <w:rPr>
          <w:spacing w:val="-1"/>
        </w:rPr>
        <w:t>sau</w:t>
      </w:r>
      <w:r w:rsidRPr="009610C2">
        <w:rPr>
          <w:spacing w:val="37"/>
        </w:rPr>
        <w:t xml:space="preserve"> </w:t>
      </w:r>
      <w:r w:rsidRPr="009610C2">
        <w:rPr>
          <w:spacing w:val="-1"/>
        </w:rPr>
        <w:t>defectiunilor</w:t>
      </w:r>
      <w:r w:rsidRPr="009610C2">
        <w:rPr>
          <w:spacing w:val="38"/>
        </w:rPr>
        <w:t xml:space="preserve"> </w:t>
      </w:r>
      <w:r w:rsidRPr="009610C2">
        <w:rPr>
          <w:spacing w:val="-1"/>
        </w:rPr>
        <w:t>Lucrarilor</w:t>
      </w:r>
      <w:r w:rsidRPr="009610C2">
        <w:rPr>
          <w:spacing w:val="38"/>
        </w:rPr>
        <w:t xml:space="preserve"> </w:t>
      </w:r>
      <w:r w:rsidRPr="009610C2">
        <w:rPr>
          <w:spacing w:val="-2"/>
        </w:rPr>
        <w:t>si</w:t>
      </w:r>
      <w:r w:rsidRPr="009610C2">
        <w:rPr>
          <w:spacing w:val="73"/>
        </w:rPr>
        <w:t xml:space="preserve"> </w:t>
      </w:r>
      <w:r w:rsidRPr="009610C2">
        <w:rPr>
          <w:spacing w:val="-1"/>
        </w:rPr>
        <w:t>Serviciilor,</w:t>
      </w:r>
      <w:r w:rsidRPr="009610C2">
        <w:rPr>
          <w:spacing w:val="14"/>
        </w:rPr>
        <w:t xml:space="preserve"> </w:t>
      </w:r>
      <w:r w:rsidRPr="009610C2">
        <w:rPr>
          <w:spacing w:val="-1"/>
        </w:rPr>
        <w:t>Beneficiarul</w:t>
      </w:r>
      <w:r w:rsidRPr="009610C2">
        <w:rPr>
          <w:spacing w:val="12"/>
        </w:rPr>
        <w:t xml:space="preserve"> </w:t>
      </w:r>
      <w:r w:rsidRPr="009610C2">
        <w:t>are</w:t>
      </w:r>
      <w:r w:rsidRPr="009610C2">
        <w:rPr>
          <w:spacing w:val="17"/>
        </w:rPr>
        <w:t xml:space="preserve"> </w:t>
      </w:r>
      <w:r w:rsidRPr="009610C2">
        <w:rPr>
          <w:spacing w:val="-1"/>
        </w:rPr>
        <w:t>dreptul</w:t>
      </w:r>
      <w:r w:rsidRPr="009610C2">
        <w:rPr>
          <w:spacing w:val="19"/>
        </w:rPr>
        <w:t xml:space="preserve"> </w:t>
      </w:r>
      <w:r w:rsidRPr="009610C2">
        <w:rPr>
          <w:spacing w:val="-2"/>
        </w:rPr>
        <w:t>de</w:t>
      </w:r>
      <w:r w:rsidRPr="009610C2">
        <w:rPr>
          <w:spacing w:val="15"/>
        </w:rPr>
        <w:t xml:space="preserve"> </w:t>
      </w:r>
      <w:r w:rsidRPr="009610C2">
        <w:t>a</w:t>
      </w:r>
      <w:r w:rsidRPr="009610C2">
        <w:rPr>
          <w:spacing w:val="17"/>
        </w:rPr>
        <w:t xml:space="preserve"> </w:t>
      </w:r>
      <w:r w:rsidRPr="009610C2">
        <w:rPr>
          <w:spacing w:val="-1"/>
        </w:rPr>
        <w:t>efectua</w:t>
      </w:r>
      <w:r w:rsidRPr="009610C2">
        <w:rPr>
          <w:spacing w:val="15"/>
        </w:rPr>
        <w:t xml:space="preserve"> </w:t>
      </w:r>
      <w:r w:rsidRPr="009610C2">
        <w:rPr>
          <w:spacing w:val="-1"/>
        </w:rPr>
        <w:t>lucrarile</w:t>
      </w:r>
      <w:r w:rsidRPr="009610C2">
        <w:rPr>
          <w:spacing w:val="15"/>
        </w:rPr>
        <w:t xml:space="preserve"> </w:t>
      </w:r>
      <w:r w:rsidRPr="009610C2">
        <w:t>de</w:t>
      </w:r>
      <w:r w:rsidRPr="009610C2">
        <w:rPr>
          <w:spacing w:val="21"/>
        </w:rPr>
        <w:t xml:space="preserve"> </w:t>
      </w:r>
      <w:r w:rsidRPr="009610C2">
        <w:rPr>
          <w:spacing w:val="-1"/>
        </w:rPr>
        <w:t>remediere</w:t>
      </w:r>
      <w:r w:rsidRPr="009610C2">
        <w:rPr>
          <w:spacing w:val="13"/>
        </w:rPr>
        <w:t xml:space="preserve"> </w:t>
      </w:r>
      <w:r w:rsidRPr="009610C2">
        <w:rPr>
          <w:spacing w:val="-1"/>
        </w:rPr>
        <w:t>personal</w:t>
      </w:r>
      <w:r w:rsidRPr="009610C2">
        <w:rPr>
          <w:spacing w:val="15"/>
        </w:rPr>
        <w:t xml:space="preserve"> </w:t>
      </w:r>
      <w:r w:rsidRPr="009610C2">
        <w:rPr>
          <w:spacing w:val="-1"/>
        </w:rPr>
        <w:t>sau</w:t>
      </w:r>
      <w:r w:rsidRPr="009610C2">
        <w:rPr>
          <w:spacing w:val="16"/>
        </w:rPr>
        <w:t xml:space="preserve"> </w:t>
      </w:r>
      <w:r w:rsidRPr="009610C2">
        <w:rPr>
          <w:spacing w:val="-1"/>
        </w:rPr>
        <w:t>prin</w:t>
      </w:r>
      <w:r w:rsidRPr="009610C2">
        <w:rPr>
          <w:spacing w:val="73"/>
        </w:rPr>
        <w:t xml:space="preserve"> </w:t>
      </w:r>
      <w:r w:rsidRPr="009610C2">
        <w:rPr>
          <w:spacing w:val="-1"/>
        </w:rPr>
        <w:t>intermediul</w:t>
      </w:r>
      <w:r w:rsidRPr="009610C2">
        <w:rPr>
          <w:spacing w:val="22"/>
        </w:rPr>
        <w:t xml:space="preserve"> </w:t>
      </w:r>
      <w:r w:rsidRPr="009610C2">
        <w:t>unor</w:t>
      </w:r>
      <w:r w:rsidRPr="009610C2">
        <w:rPr>
          <w:spacing w:val="21"/>
        </w:rPr>
        <w:t xml:space="preserve"> </w:t>
      </w:r>
      <w:r w:rsidRPr="009610C2">
        <w:rPr>
          <w:spacing w:val="-1"/>
        </w:rPr>
        <w:t>terte</w:t>
      </w:r>
      <w:r w:rsidRPr="009610C2">
        <w:rPr>
          <w:spacing w:val="22"/>
        </w:rPr>
        <w:t xml:space="preserve"> </w:t>
      </w:r>
      <w:r w:rsidRPr="009610C2">
        <w:rPr>
          <w:spacing w:val="-1"/>
        </w:rPr>
        <w:t>parti,</w:t>
      </w:r>
      <w:r w:rsidRPr="009610C2">
        <w:rPr>
          <w:spacing w:val="23"/>
        </w:rPr>
        <w:t xml:space="preserve"> </w:t>
      </w:r>
      <w:r w:rsidRPr="009610C2">
        <w:rPr>
          <w:spacing w:val="-1"/>
        </w:rPr>
        <w:t>urmand</w:t>
      </w:r>
      <w:r w:rsidRPr="009610C2">
        <w:rPr>
          <w:spacing w:val="21"/>
        </w:rPr>
        <w:t xml:space="preserve"> </w:t>
      </w:r>
      <w:r w:rsidRPr="009610C2">
        <w:t>a</w:t>
      </w:r>
      <w:r w:rsidRPr="009610C2">
        <w:rPr>
          <w:spacing w:val="22"/>
        </w:rPr>
        <w:t xml:space="preserve"> </w:t>
      </w:r>
      <w:r w:rsidRPr="009610C2">
        <w:t>recupera</w:t>
      </w:r>
      <w:r w:rsidRPr="009610C2">
        <w:rPr>
          <w:spacing w:val="22"/>
        </w:rPr>
        <w:t xml:space="preserve"> </w:t>
      </w:r>
      <w:r w:rsidRPr="009610C2">
        <w:rPr>
          <w:spacing w:val="-1"/>
        </w:rPr>
        <w:t>toate</w:t>
      </w:r>
      <w:r w:rsidRPr="009610C2">
        <w:rPr>
          <w:spacing w:val="25"/>
        </w:rPr>
        <w:t xml:space="preserve"> </w:t>
      </w:r>
      <w:r w:rsidRPr="009610C2">
        <w:rPr>
          <w:spacing w:val="-1"/>
        </w:rPr>
        <w:t>costurile</w:t>
      </w:r>
      <w:r w:rsidRPr="009610C2">
        <w:rPr>
          <w:spacing w:val="23"/>
        </w:rPr>
        <w:t xml:space="preserve"> </w:t>
      </w:r>
      <w:r w:rsidRPr="009610C2">
        <w:rPr>
          <w:spacing w:val="-1"/>
        </w:rPr>
        <w:t>aferente</w:t>
      </w:r>
      <w:r w:rsidRPr="009610C2">
        <w:rPr>
          <w:spacing w:val="25"/>
        </w:rPr>
        <w:t xml:space="preserve"> </w:t>
      </w:r>
      <w:r w:rsidRPr="009610C2">
        <w:rPr>
          <w:spacing w:val="-1"/>
        </w:rPr>
        <w:t>fie</w:t>
      </w:r>
      <w:r w:rsidRPr="009610C2">
        <w:rPr>
          <w:spacing w:val="22"/>
        </w:rPr>
        <w:t xml:space="preserve"> </w:t>
      </w:r>
      <w:r w:rsidRPr="009610C2">
        <w:rPr>
          <w:spacing w:val="-1"/>
        </w:rPr>
        <w:t>din</w:t>
      </w:r>
      <w:r w:rsidRPr="009610C2">
        <w:rPr>
          <w:spacing w:val="23"/>
        </w:rPr>
        <w:t xml:space="preserve"> </w:t>
      </w:r>
      <w:r w:rsidRPr="009610C2">
        <w:rPr>
          <w:spacing w:val="-1"/>
        </w:rPr>
        <w:t>garantia</w:t>
      </w:r>
      <w:r w:rsidRPr="009610C2">
        <w:rPr>
          <w:spacing w:val="24"/>
        </w:rPr>
        <w:t xml:space="preserve"> </w:t>
      </w:r>
      <w:r w:rsidRPr="009610C2">
        <w:rPr>
          <w:spacing w:val="-2"/>
        </w:rPr>
        <w:t>de</w:t>
      </w:r>
      <w:r w:rsidRPr="009610C2">
        <w:rPr>
          <w:spacing w:val="24"/>
        </w:rPr>
        <w:t xml:space="preserve"> </w:t>
      </w:r>
      <w:r w:rsidRPr="009610C2">
        <w:rPr>
          <w:spacing w:val="-2"/>
        </w:rPr>
        <w:t>buna</w:t>
      </w:r>
      <w:r w:rsidRPr="009610C2">
        <w:rPr>
          <w:spacing w:val="59"/>
        </w:rPr>
        <w:t xml:space="preserve"> </w:t>
      </w:r>
      <w:r w:rsidRPr="009610C2">
        <w:rPr>
          <w:spacing w:val="-1"/>
        </w:rPr>
        <w:t>executie</w:t>
      </w:r>
      <w:r w:rsidRPr="009610C2">
        <w:rPr>
          <w:spacing w:val="15"/>
        </w:rPr>
        <w:t xml:space="preserve"> </w:t>
      </w:r>
      <w:r w:rsidRPr="009610C2">
        <w:rPr>
          <w:spacing w:val="-1"/>
        </w:rPr>
        <w:t>constituita</w:t>
      </w:r>
      <w:r w:rsidRPr="009610C2">
        <w:rPr>
          <w:spacing w:val="15"/>
        </w:rPr>
        <w:t xml:space="preserve"> </w:t>
      </w:r>
      <w:r w:rsidRPr="009610C2">
        <w:rPr>
          <w:spacing w:val="-2"/>
        </w:rPr>
        <w:t>de</w:t>
      </w:r>
      <w:r w:rsidRPr="009610C2">
        <w:rPr>
          <w:spacing w:val="15"/>
        </w:rPr>
        <w:t xml:space="preserve"> </w:t>
      </w:r>
      <w:r w:rsidRPr="009610C2">
        <w:rPr>
          <w:spacing w:val="-1"/>
        </w:rPr>
        <w:t>catre</w:t>
      </w:r>
      <w:r w:rsidRPr="009610C2">
        <w:rPr>
          <w:spacing w:val="15"/>
        </w:rPr>
        <w:t xml:space="preserve"> </w:t>
      </w:r>
      <w:r w:rsidRPr="009610C2">
        <w:rPr>
          <w:spacing w:val="-1"/>
        </w:rPr>
        <w:t>Prestatorul</w:t>
      </w:r>
      <w:r w:rsidRPr="009610C2">
        <w:rPr>
          <w:spacing w:val="15"/>
        </w:rPr>
        <w:t xml:space="preserve"> </w:t>
      </w:r>
      <w:r w:rsidRPr="009610C2">
        <w:rPr>
          <w:spacing w:val="-1"/>
        </w:rPr>
        <w:t>conform</w:t>
      </w:r>
      <w:r w:rsidRPr="009610C2">
        <w:rPr>
          <w:spacing w:val="19"/>
        </w:rPr>
        <w:t xml:space="preserve"> </w:t>
      </w:r>
      <w:r w:rsidRPr="009610C2">
        <w:rPr>
          <w:spacing w:val="-1"/>
        </w:rPr>
        <w:t>Contractului,</w:t>
      </w:r>
      <w:r w:rsidRPr="009610C2">
        <w:rPr>
          <w:spacing w:val="14"/>
        </w:rPr>
        <w:t xml:space="preserve"> </w:t>
      </w:r>
      <w:r w:rsidRPr="009610C2">
        <w:t>fie</w:t>
      </w:r>
      <w:r w:rsidRPr="009610C2">
        <w:rPr>
          <w:spacing w:val="15"/>
        </w:rPr>
        <w:t xml:space="preserve"> </w:t>
      </w:r>
      <w:r w:rsidRPr="009610C2">
        <w:rPr>
          <w:spacing w:val="-1"/>
        </w:rPr>
        <w:t>direct</w:t>
      </w:r>
      <w:r w:rsidRPr="009610C2">
        <w:rPr>
          <w:spacing w:val="14"/>
        </w:rPr>
        <w:t xml:space="preserve"> </w:t>
      </w:r>
      <w:r w:rsidRPr="009610C2">
        <w:t>de</w:t>
      </w:r>
      <w:r w:rsidRPr="009610C2">
        <w:rPr>
          <w:spacing w:val="12"/>
        </w:rPr>
        <w:t xml:space="preserve"> </w:t>
      </w:r>
      <w:r w:rsidRPr="009610C2">
        <w:t>la</w:t>
      </w:r>
      <w:r w:rsidRPr="009610C2">
        <w:rPr>
          <w:spacing w:val="12"/>
        </w:rPr>
        <w:t xml:space="preserve"> </w:t>
      </w:r>
      <w:r w:rsidRPr="009610C2">
        <w:rPr>
          <w:spacing w:val="-1"/>
        </w:rPr>
        <w:t>Prestator</w:t>
      </w:r>
      <w:r w:rsidRPr="009610C2">
        <w:rPr>
          <w:spacing w:val="18"/>
        </w:rPr>
        <w:t xml:space="preserve"> </w:t>
      </w:r>
      <w:r w:rsidRPr="009610C2">
        <w:rPr>
          <w:spacing w:val="-1"/>
        </w:rPr>
        <w:t>(inclusiv</w:t>
      </w:r>
      <w:r w:rsidRPr="009610C2">
        <w:rPr>
          <w:spacing w:val="83"/>
        </w:rPr>
        <w:t xml:space="preserve"> </w:t>
      </w:r>
      <w:r w:rsidRPr="009610C2">
        <w:t xml:space="preserve">prin </w:t>
      </w:r>
      <w:r w:rsidRPr="009610C2">
        <w:rPr>
          <w:spacing w:val="-1"/>
        </w:rPr>
        <w:t>compensare</w:t>
      </w:r>
      <w:r w:rsidRPr="009610C2">
        <w:t xml:space="preserve"> </w:t>
      </w:r>
      <w:r w:rsidRPr="009610C2">
        <w:rPr>
          <w:spacing w:val="-1"/>
        </w:rPr>
        <w:t>cu</w:t>
      </w:r>
      <w:r w:rsidRPr="009610C2">
        <w:rPr>
          <w:spacing w:val="1"/>
        </w:rPr>
        <w:t xml:space="preserve"> </w:t>
      </w:r>
      <w:r w:rsidRPr="009610C2">
        <w:rPr>
          <w:spacing w:val="-1"/>
        </w:rPr>
        <w:t>sumele</w:t>
      </w:r>
      <w:r w:rsidRPr="009610C2">
        <w:t xml:space="preserve"> </w:t>
      </w:r>
      <w:r w:rsidRPr="009610C2">
        <w:rPr>
          <w:spacing w:val="-1"/>
        </w:rPr>
        <w:t>ramase</w:t>
      </w:r>
      <w:r w:rsidRPr="009610C2">
        <w:t xml:space="preserve"> </w:t>
      </w:r>
      <w:r w:rsidRPr="009610C2">
        <w:rPr>
          <w:spacing w:val="-2"/>
        </w:rPr>
        <w:t>de</w:t>
      </w:r>
      <w:r w:rsidRPr="009610C2">
        <w:t xml:space="preserve"> </w:t>
      </w:r>
      <w:r w:rsidRPr="009610C2">
        <w:rPr>
          <w:spacing w:val="-1"/>
        </w:rPr>
        <w:t>plata</w:t>
      </w:r>
      <w:r w:rsidRPr="009610C2">
        <w:rPr>
          <w:spacing w:val="-2"/>
        </w:rPr>
        <w:t xml:space="preserve"> </w:t>
      </w:r>
      <w:r w:rsidRPr="009610C2">
        <w:rPr>
          <w:spacing w:val="-1"/>
        </w:rPr>
        <w:t>catre</w:t>
      </w:r>
      <w:r w:rsidRPr="009610C2">
        <w:t xml:space="preserve"> </w:t>
      </w:r>
      <w:r w:rsidRPr="009610C2">
        <w:rPr>
          <w:spacing w:val="-1"/>
        </w:rPr>
        <w:t>Prestator).</w:t>
      </w:r>
    </w:p>
    <w:p w14:paraId="4D46ABC0" w14:textId="6D1BB8C6" w:rsidR="006F44B1" w:rsidRPr="009610C2" w:rsidRDefault="006F44B1" w:rsidP="00AD573F">
      <w:pPr>
        <w:pStyle w:val="BodyText"/>
        <w:numPr>
          <w:ilvl w:val="1"/>
          <w:numId w:val="19"/>
        </w:numPr>
        <w:tabs>
          <w:tab w:val="left" w:pos="1748"/>
        </w:tabs>
        <w:kinsoku w:val="0"/>
        <w:overflowPunct w:val="0"/>
        <w:spacing w:before="2"/>
        <w:ind w:left="0" w:firstLine="0"/>
        <w:jc w:val="both"/>
        <w:rPr>
          <w:spacing w:val="-1"/>
        </w:rPr>
      </w:pPr>
      <w:r w:rsidRPr="009610C2">
        <w:t>La</w:t>
      </w:r>
      <w:r w:rsidRPr="009610C2">
        <w:rPr>
          <w:spacing w:val="15"/>
        </w:rPr>
        <w:t xml:space="preserve"> </w:t>
      </w:r>
      <w:r w:rsidRPr="009610C2">
        <w:rPr>
          <w:spacing w:val="-1"/>
        </w:rPr>
        <w:t>expirarea</w:t>
      </w:r>
      <w:r w:rsidRPr="009610C2">
        <w:rPr>
          <w:spacing w:val="15"/>
        </w:rPr>
        <w:t xml:space="preserve"> </w:t>
      </w:r>
      <w:r w:rsidRPr="009610C2">
        <w:rPr>
          <w:spacing w:val="-1"/>
        </w:rPr>
        <w:t>perioadei</w:t>
      </w:r>
      <w:r w:rsidRPr="009610C2">
        <w:rPr>
          <w:spacing w:val="14"/>
        </w:rPr>
        <w:t xml:space="preserve"> </w:t>
      </w:r>
      <w:r w:rsidRPr="009610C2">
        <w:t>de</w:t>
      </w:r>
      <w:r w:rsidRPr="009610C2">
        <w:rPr>
          <w:spacing w:val="12"/>
        </w:rPr>
        <w:t xml:space="preserve"> </w:t>
      </w:r>
      <w:r w:rsidRPr="009610C2">
        <w:t>garantie,</w:t>
      </w:r>
      <w:r w:rsidRPr="009610C2">
        <w:rPr>
          <w:spacing w:val="14"/>
        </w:rPr>
        <w:t xml:space="preserve"> </w:t>
      </w:r>
      <w:r w:rsidRPr="009610C2">
        <w:rPr>
          <w:spacing w:val="-1"/>
        </w:rPr>
        <w:t>Partile</w:t>
      </w:r>
      <w:r w:rsidRPr="009610C2">
        <w:rPr>
          <w:spacing w:val="15"/>
        </w:rPr>
        <w:t xml:space="preserve"> </w:t>
      </w:r>
      <w:r w:rsidRPr="009610C2">
        <w:t>vor</w:t>
      </w:r>
      <w:r w:rsidRPr="009610C2">
        <w:rPr>
          <w:spacing w:val="14"/>
        </w:rPr>
        <w:t xml:space="preserve"> </w:t>
      </w:r>
      <w:r w:rsidRPr="009610C2">
        <w:rPr>
          <w:spacing w:val="-1"/>
        </w:rPr>
        <w:t>semna</w:t>
      </w:r>
      <w:r w:rsidRPr="009610C2">
        <w:rPr>
          <w:spacing w:val="15"/>
        </w:rPr>
        <w:t xml:space="preserve"> </w:t>
      </w:r>
      <w:r w:rsidRPr="009610C2">
        <w:rPr>
          <w:spacing w:val="-1"/>
        </w:rPr>
        <w:t>procesul</w:t>
      </w:r>
      <w:r w:rsidRPr="009610C2">
        <w:rPr>
          <w:spacing w:val="14"/>
        </w:rPr>
        <w:t xml:space="preserve"> </w:t>
      </w:r>
      <w:r w:rsidRPr="009610C2">
        <w:rPr>
          <w:spacing w:val="-1"/>
        </w:rPr>
        <w:t>verbal</w:t>
      </w:r>
      <w:r w:rsidRPr="009610C2">
        <w:rPr>
          <w:spacing w:val="14"/>
        </w:rPr>
        <w:t xml:space="preserve"> </w:t>
      </w:r>
      <w:r w:rsidRPr="009610C2">
        <w:rPr>
          <w:spacing w:val="-2"/>
        </w:rPr>
        <w:t>de</w:t>
      </w:r>
      <w:r w:rsidRPr="009610C2">
        <w:rPr>
          <w:spacing w:val="57"/>
        </w:rPr>
        <w:t xml:space="preserve"> </w:t>
      </w:r>
      <w:r w:rsidRPr="009610C2">
        <w:rPr>
          <w:spacing w:val="-1"/>
        </w:rPr>
        <w:t>receptie</w:t>
      </w:r>
      <w:r w:rsidRPr="009610C2">
        <w:rPr>
          <w:spacing w:val="10"/>
        </w:rPr>
        <w:t xml:space="preserve"> </w:t>
      </w:r>
      <w:r w:rsidRPr="009610C2">
        <w:rPr>
          <w:spacing w:val="-1"/>
        </w:rPr>
        <w:t>finala</w:t>
      </w:r>
      <w:r w:rsidRPr="009610C2">
        <w:rPr>
          <w:spacing w:val="7"/>
        </w:rPr>
        <w:t xml:space="preserve"> </w:t>
      </w:r>
      <w:r w:rsidRPr="009610C2">
        <w:rPr>
          <w:spacing w:val="-1"/>
        </w:rPr>
        <w:t>insa</w:t>
      </w:r>
      <w:r w:rsidRPr="009610C2">
        <w:rPr>
          <w:spacing w:val="9"/>
        </w:rPr>
        <w:t xml:space="preserve"> </w:t>
      </w:r>
      <w:r w:rsidRPr="009610C2">
        <w:rPr>
          <w:spacing w:val="-1"/>
        </w:rPr>
        <w:t>numai</w:t>
      </w:r>
      <w:r w:rsidRPr="009610C2">
        <w:rPr>
          <w:spacing w:val="10"/>
        </w:rPr>
        <w:t xml:space="preserve"> </w:t>
      </w:r>
      <w:r w:rsidRPr="009610C2">
        <w:rPr>
          <w:spacing w:val="-1"/>
        </w:rPr>
        <w:t>dupa</w:t>
      </w:r>
      <w:r w:rsidRPr="009610C2">
        <w:rPr>
          <w:spacing w:val="10"/>
        </w:rPr>
        <w:t xml:space="preserve"> </w:t>
      </w:r>
      <w:r w:rsidRPr="009610C2">
        <w:rPr>
          <w:spacing w:val="-2"/>
        </w:rPr>
        <w:t>semnarea</w:t>
      </w:r>
      <w:r w:rsidR="00721673" w:rsidRPr="009610C2">
        <w:rPr>
          <w:spacing w:val="-1"/>
        </w:rPr>
        <w:t>,</w:t>
      </w:r>
      <w:r w:rsidR="001909CF">
        <w:rPr>
          <w:spacing w:val="-1"/>
        </w:rPr>
        <w:t xml:space="preserve"> </w:t>
      </w:r>
      <w:r w:rsidRPr="009610C2">
        <w:rPr>
          <w:spacing w:val="-1"/>
        </w:rPr>
        <w:t>fara</w:t>
      </w:r>
      <w:r w:rsidRPr="009610C2">
        <w:rPr>
          <w:spacing w:val="10"/>
        </w:rPr>
        <w:t xml:space="preserve"> </w:t>
      </w:r>
      <w:r w:rsidRPr="009610C2">
        <w:rPr>
          <w:spacing w:val="-1"/>
        </w:rPr>
        <w:t>obiectiuni</w:t>
      </w:r>
      <w:r w:rsidR="00721673" w:rsidRPr="009610C2">
        <w:rPr>
          <w:spacing w:val="-1"/>
        </w:rPr>
        <w:t>,</w:t>
      </w:r>
      <w:r w:rsidRPr="009610C2">
        <w:rPr>
          <w:spacing w:val="11"/>
        </w:rPr>
        <w:t xml:space="preserve"> </w:t>
      </w:r>
      <w:r w:rsidR="00721673" w:rsidRPr="009610C2">
        <w:rPr>
          <w:spacing w:val="11"/>
        </w:rPr>
        <w:t xml:space="preserve">a </w:t>
      </w:r>
      <w:r w:rsidR="001909CF">
        <w:rPr>
          <w:spacing w:val="-1"/>
        </w:rPr>
        <w:t>p</w:t>
      </w:r>
      <w:r w:rsidR="00721673" w:rsidRPr="009610C2">
        <w:rPr>
          <w:spacing w:val="-1"/>
        </w:rPr>
        <w:t>rocesului</w:t>
      </w:r>
      <w:r w:rsidR="00721673" w:rsidRPr="009610C2">
        <w:rPr>
          <w:spacing w:val="-2"/>
        </w:rPr>
        <w:t xml:space="preserve"> </w:t>
      </w:r>
      <w:r w:rsidR="001909CF">
        <w:rPr>
          <w:spacing w:val="-1"/>
        </w:rPr>
        <w:t>v</w:t>
      </w:r>
      <w:r w:rsidR="00721673" w:rsidRPr="009610C2">
        <w:rPr>
          <w:spacing w:val="-1"/>
        </w:rPr>
        <w:t>erbal</w:t>
      </w:r>
      <w:r w:rsidR="00721673" w:rsidRPr="009610C2">
        <w:t xml:space="preserve"> </w:t>
      </w:r>
      <w:r w:rsidR="00721673" w:rsidRPr="009610C2">
        <w:rPr>
          <w:spacing w:val="-1"/>
        </w:rPr>
        <w:t>de</w:t>
      </w:r>
      <w:r w:rsidR="00721673" w:rsidRPr="009610C2">
        <w:t xml:space="preserve"> </w:t>
      </w:r>
      <w:r w:rsidR="001909CF">
        <w:rPr>
          <w:spacing w:val="-1"/>
        </w:rPr>
        <w:t>r</w:t>
      </w:r>
      <w:r w:rsidR="00721673" w:rsidRPr="009610C2">
        <w:rPr>
          <w:spacing w:val="-1"/>
        </w:rPr>
        <w:t>eceptie</w:t>
      </w:r>
      <w:r w:rsidR="00721673" w:rsidRPr="009610C2">
        <w:t xml:space="preserve"> </w:t>
      </w:r>
      <w:r w:rsidR="001909CF">
        <w:rPr>
          <w:spacing w:val="-1"/>
        </w:rPr>
        <w:t>f</w:t>
      </w:r>
      <w:r w:rsidR="00721673" w:rsidRPr="009610C2">
        <w:rPr>
          <w:spacing w:val="-1"/>
        </w:rPr>
        <w:t xml:space="preserve">inala </w:t>
      </w:r>
      <w:r w:rsidRPr="009610C2">
        <w:rPr>
          <w:spacing w:val="-2"/>
        </w:rPr>
        <w:t>de</w:t>
      </w:r>
      <w:r w:rsidRPr="009610C2">
        <w:rPr>
          <w:spacing w:val="8"/>
        </w:rPr>
        <w:t xml:space="preserve"> </w:t>
      </w:r>
      <w:r w:rsidRPr="009610C2">
        <w:rPr>
          <w:spacing w:val="-1"/>
        </w:rPr>
        <w:t>catre</w:t>
      </w:r>
      <w:r w:rsidRPr="009610C2">
        <w:rPr>
          <w:spacing w:val="8"/>
        </w:rPr>
        <w:t xml:space="preserve"> </w:t>
      </w:r>
      <w:r w:rsidRPr="009610C2">
        <w:rPr>
          <w:spacing w:val="-1"/>
        </w:rPr>
        <w:t>Autoritatea</w:t>
      </w:r>
      <w:r w:rsidRPr="009610C2">
        <w:rPr>
          <w:spacing w:val="71"/>
        </w:rPr>
        <w:t xml:space="preserve"> </w:t>
      </w:r>
      <w:r w:rsidRPr="009610C2">
        <w:rPr>
          <w:spacing w:val="-1"/>
        </w:rPr>
        <w:t>Contractanta</w:t>
      </w:r>
      <w:r w:rsidR="008E14D8" w:rsidRPr="009610C2">
        <w:rPr>
          <w:spacing w:val="-3"/>
        </w:rPr>
        <w:t xml:space="preserve"> </w:t>
      </w:r>
      <w:r w:rsidRPr="009610C2">
        <w:t xml:space="preserve">cu </w:t>
      </w:r>
      <w:r w:rsidRPr="009610C2">
        <w:rPr>
          <w:spacing w:val="-1"/>
        </w:rPr>
        <w:t>Beneficiarul.</w:t>
      </w:r>
    </w:p>
    <w:p w14:paraId="2B37B513" w14:textId="77777777" w:rsidR="006F44B1" w:rsidRPr="009610C2" w:rsidRDefault="006F44B1" w:rsidP="00AD573F">
      <w:pPr>
        <w:kinsoku w:val="0"/>
        <w:overflowPunct w:val="0"/>
        <w:spacing w:before="4" w:line="260" w:lineRule="exact"/>
        <w:rPr>
          <w:sz w:val="23"/>
          <w:szCs w:val="23"/>
        </w:rPr>
      </w:pPr>
    </w:p>
    <w:p w14:paraId="132A68F4" w14:textId="77777777" w:rsidR="006F44B1" w:rsidRPr="009610C2" w:rsidRDefault="006F44B1" w:rsidP="00AD573F">
      <w:pPr>
        <w:pStyle w:val="Heading3"/>
        <w:kinsoku w:val="0"/>
        <w:overflowPunct w:val="0"/>
        <w:ind w:left="0"/>
        <w:jc w:val="both"/>
        <w:rPr>
          <w:b w:val="0"/>
          <w:bCs w:val="0"/>
        </w:rPr>
      </w:pPr>
      <w:r w:rsidRPr="009610C2">
        <w:rPr>
          <w:spacing w:val="-1"/>
        </w:rPr>
        <w:t>Art.</w:t>
      </w:r>
      <w:r w:rsidRPr="009610C2">
        <w:t xml:space="preserve"> 6. </w:t>
      </w:r>
      <w:r w:rsidRPr="009610C2">
        <w:rPr>
          <w:spacing w:val="-1"/>
        </w:rPr>
        <w:t>OBLIGATIILE</w:t>
      </w:r>
      <w:r w:rsidRPr="009610C2">
        <w:t xml:space="preserve"> </w:t>
      </w:r>
      <w:r w:rsidRPr="009610C2">
        <w:rPr>
          <w:spacing w:val="-1"/>
        </w:rPr>
        <w:t>PRESTATORULUI</w:t>
      </w:r>
    </w:p>
    <w:p w14:paraId="5D092451" w14:textId="77777777" w:rsidR="006F44B1" w:rsidRPr="009610C2" w:rsidRDefault="006F44B1" w:rsidP="00AD573F">
      <w:pPr>
        <w:pStyle w:val="BodyText"/>
        <w:numPr>
          <w:ilvl w:val="1"/>
          <w:numId w:val="18"/>
        </w:numPr>
        <w:tabs>
          <w:tab w:val="left" w:pos="1748"/>
        </w:tabs>
        <w:kinsoku w:val="0"/>
        <w:overflowPunct w:val="0"/>
        <w:spacing w:before="2"/>
        <w:ind w:left="0" w:firstLine="0"/>
        <w:jc w:val="both"/>
        <w:rPr>
          <w:spacing w:val="-1"/>
        </w:rPr>
      </w:pPr>
      <w:r w:rsidRPr="009610C2">
        <w:rPr>
          <w:spacing w:val="-1"/>
        </w:rPr>
        <w:t>Prestatorul</w:t>
      </w:r>
      <w:r w:rsidRPr="009610C2">
        <w:rPr>
          <w:spacing w:val="5"/>
        </w:rPr>
        <w:t xml:space="preserve"> </w:t>
      </w:r>
      <w:r w:rsidRPr="009610C2">
        <w:rPr>
          <w:spacing w:val="-1"/>
        </w:rPr>
        <w:t>are</w:t>
      </w:r>
      <w:r w:rsidRPr="009610C2">
        <w:rPr>
          <w:spacing w:val="5"/>
        </w:rPr>
        <w:t xml:space="preserve"> </w:t>
      </w:r>
      <w:r w:rsidRPr="009610C2">
        <w:rPr>
          <w:spacing w:val="-1"/>
        </w:rPr>
        <w:t>obligatia</w:t>
      </w:r>
      <w:r w:rsidRPr="009610C2">
        <w:rPr>
          <w:spacing w:val="2"/>
        </w:rPr>
        <w:t xml:space="preserve"> </w:t>
      </w:r>
      <w:r w:rsidRPr="009610C2">
        <w:rPr>
          <w:spacing w:val="-2"/>
        </w:rPr>
        <w:t>de</w:t>
      </w:r>
      <w:r w:rsidRPr="009610C2">
        <w:rPr>
          <w:spacing w:val="5"/>
        </w:rPr>
        <w:t xml:space="preserve"> </w:t>
      </w:r>
      <w:r w:rsidRPr="009610C2">
        <w:t>a</w:t>
      </w:r>
      <w:r w:rsidRPr="009610C2">
        <w:rPr>
          <w:spacing w:val="5"/>
        </w:rPr>
        <w:t xml:space="preserve"> </w:t>
      </w:r>
      <w:r w:rsidRPr="009610C2">
        <w:rPr>
          <w:spacing w:val="-1"/>
        </w:rPr>
        <w:t>executa</w:t>
      </w:r>
      <w:r w:rsidRPr="009610C2">
        <w:rPr>
          <w:spacing w:val="2"/>
        </w:rPr>
        <w:t xml:space="preserve"> </w:t>
      </w:r>
      <w:r w:rsidRPr="009610C2">
        <w:rPr>
          <w:spacing w:val="-1"/>
        </w:rPr>
        <w:t>Lucrarile</w:t>
      </w:r>
      <w:r w:rsidRPr="009610C2">
        <w:rPr>
          <w:spacing w:val="9"/>
        </w:rPr>
        <w:t xml:space="preserve"> </w:t>
      </w:r>
      <w:r w:rsidRPr="009610C2">
        <w:rPr>
          <w:spacing w:val="-1"/>
        </w:rPr>
        <w:t>si</w:t>
      </w:r>
      <w:r w:rsidRPr="009610C2">
        <w:rPr>
          <w:spacing w:val="5"/>
        </w:rPr>
        <w:t xml:space="preserve"> </w:t>
      </w:r>
      <w:r w:rsidRPr="009610C2">
        <w:rPr>
          <w:spacing w:val="-2"/>
        </w:rPr>
        <w:t>de</w:t>
      </w:r>
      <w:r w:rsidRPr="009610C2">
        <w:rPr>
          <w:spacing w:val="3"/>
        </w:rPr>
        <w:t xml:space="preserve"> </w:t>
      </w:r>
      <w:r w:rsidRPr="009610C2">
        <w:t>a</w:t>
      </w:r>
      <w:r w:rsidRPr="009610C2">
        <w:rPr>
          <w:spacing w:val="5"/>
        </w:rPr>
        <w:t xml:space="preserve"> </w:t>
      </w:r>
      <w:r w:rsidRPr="009610C2">
        <w:rPr>
          <w:spacing w:val="-1"/>
        </w:rPr>
        <w:t>presta</w:t>
      </w:r>
      <w:r w:rsidRPr="009610C2">
        <w:rPr>
          <w:spacing w:val="6"/>
        </w:rPr>
        <w:t xml:space="preserve"> </w:t>
      </w:r>
      <w:r w:rsidRPr="009610C2">
        <w:rPr>
          <w:spacing w:val="-1"/>
        </w:rPr>
        <w:t>Serviciile</w:t>
      </w:r>
      <w:r w:rsidRPr="009610C2">
        <w:rPr>
          <w:spacing w:val="4"/>
        </w:rPr>
        <w:t xml:space="preserve"> </w:t>
      </w:r>
      <w:r w:rsidRPr="009610C2">
        <w:t>in</w:t>
      </w:r>
      <w:r w:rsidRPr="009610C2">
        <w:rPr>
          <w:spacing w:val="4"/>
        </w:rPr>
        <w:t xml:space="preserve"> </w:t>
      </w:r>
      <w:r w:rsidRPr="009610C2">
        <w:rPr>
          <w:spacing w:val="-1"/>
        </w:rPr>
        <w:lastRenderedPageBreak/>
        <w:t>conformitate</w:t>
      </w:r>
      <w:r w:rsidRPr="009610C2">
        <w:rPr>
          <w:spacing w:val="5"/>
        </w:rPr>
        <w:t xml:space="preserve"> </w:t>
      </w:r>
      <w:r w:rsidRPr="009610C2">
        <w:t>cu</w:t>
      </w:r>
      <w:r w:rsidRPr="009610C2">
        <w:rPr>
          <w:spacing w:val="69"/>
        </w:rPr>
        <w:t xml:space="preserve"> </w:t>
      </w:r>
      <w:r w:rsidRPr="009610C2">
        <w:rPr>
          <w:spacing w:val="-1"/>
        </w:rPr>
        <w:t>prevederile</w:t>
      </w:r>
      <w:r w:rsidRPr="009610C2">
        <w:rPr>
          <w:spacing w:val="33"/>
        </w:rPr>
        <w:t xml:space="preserve"> </w:t>
      </w:r>
      <w:r w:rsidRPr="009610C2">
        <w:rPr>
          <w:spacing w:val="-1"/>
        </w:rPr>
        <w:t>Contractului</w:t>
      </w:r>
      <w:r w:rsidRPr="009610C2">
        <w:rPr>
          <w:spacing w:val="32"/>
        </w:rPr>
        <w:t xml:space="preserve"> </w:t>
      </w:r>
      <w:r w:rsidRPr="009610C2">
        <w:rPr>
          <w:spacing w:val="-1"/>
        </w:rPr>
        <w:t>si</w:t>
      </w:r>
      <w:r w:rsidRPr="009610C2">
        <w:rPr>
          <w:spacing w:val="34"/>
        </w:rPr>
        <w:t xml:space="preserve"> </w:t>
      </w:r>
      <w:r w:rsidRPr="009610C2">
        <w:rPr>
          <w:spacing w:val="-1"/>
        </w:rPr>
        <w:t>conform</w:t>
      </w:r>
      <w:r w:rsidRPr="009610C2">
        <w:rPr>
          <w:spacing w:val="32"/>
        </w:rPr>
        <w:t xml:space="preserve"> </w:t>
      </w:r>
      <w:r w:rsidRPr="009610C2">
        <w:rPr>
          <w:spacing w:val="-1"/>
        </w:rPr>
        <w:t>comenzii</w:t>
      </w:r>
      <w:r w:rsidRPr="009610C2">
        <w:rPr>
          <w:spacing w:val="30"/>
        </w:rPr>
        <w:t xml:space="preserve"> </w:t>
      </w:r>
      <w:r w:rsidRPr="009610C2">
        <w:rPr>
          <w:spacing w:val="-1"/>
        </w:rPr>
        <w:t>primite</w:t>
      </w:r>
      <w:r w:rsidRPr="009610C2">
        <w:rPr>
          <w:spacing w:val="32"/>
        </w:rPr>
        <w:t xml:space="preserve"> </w:t>
      </w:r>
      <w:r w:rsidRPr="009610C2">
        <w:t>din</w:t>
      </w:r>
      <w:r w:rsidRPr="009610C2">
        <w:rPr>
          <w:spacing w:val="30"/>
        </w:rPr>
        <w:t xml:space="preserve"> </w:t>
      </w:r>
      <w:r w:rsidRPr="009610C2">
        <w:rPr>
          <w:spacing w:val="-1"/>
        </w:rPr>
        <w:t>partea</w:t>
      </w:r>
      <w:r w:rsidRPr="009610C2">
        <w:rPr>
          <w:spacing w:val="34"/>
        </w:rPr>
        <w:t xml:space="preserve"> </w:t>
      </w:r>
      <w:r w:rsidRPr="009610C2">
        <w:rPr>
          <w:spacing w:val="-1"/>
        </w:rPr>
        <w:t>Beneficiarului,</w:t>
      </w:r>
      <w:r w:rsidRPr="009610C2">
        <w:rPr>
          <w:spacing w:val="33"/>
        </w:rPr>
        <w:t xml:space="preserve"> </w:t>
      </w:r>
      <w:r w:rsidRPr="009610C2">
        <w:rPr>
          <w:spacing w:val="-1"/>
        </w:rPr>
        <w:t>respectiv</w:t>
      </w:r>
      <w:r w:rsidRPr="009610C2">
        <w:rPr>
          <w:spacing w:val="67"/>
        </w:rPr>
        <w:t xml:space="preserve"> </w:t>
      </w:r>
      <w:r w:rsidRPr="009610C2">
        <w:t>conform</w:t>
      </w:r>
      <w:r w:rsidRPr="009610C2">
        <w:rPr>
          <w:spacing w:val="17"/>
        </w:rPr>
        <w:t xml:space="preserve"> </w:t>
      </w:r>
      <w:r w:rsidRPr="009610C2">
        <w:rPr>
          <w:spacing w:val="-1"/>
        </w:rPr>
        <w:t>Procesului</w:t>
      </w:r>
      <w:r w:rsidRPr="009610C2">
        <w:rPr>
          <w:spacing w:val="17"/>
        </w:rPr>
        <w:t xml:space="preserve"> </w:t>
      </w:r>
      <w:r w:rsidRPr="009610C2">
        <w:rPr>
          <w:spacing w:val="-1"/>
        </w:rPr>
        <w:t>verbal</w:t>
      </w:r>
      <w:r w:rsidRPr="009610C2">
        <w:rPr>
          <w:spacing w:val="17"/>
        </w:rPr>
        <w:t xml:space="preserve"> </w:t>
      </w:r>
      <w:r w:rsidRPr="009610C2">
        <w:t>de</w:t>
      </w:r>
      <w:r w:rsidRPr="009610C2">
        <w:rPr>
          <w:spacing w:val="17"/>
        </w:rPr>
        <w:t xml:space="preserve"> </w:t>
      </w:r>
      <w:r w:rsidRPr="009610C2">
        <w:rPr>
          <w:spacing w:val="-1"/>
        </w:rPr>
        <w:t>predare</w:t>
      </w:r>
      <w:r w:rsidRPr="009610C2">
        <w:rPr>
          <w:spacing w:val="17"/>
        </w:rPr>
        <w:t xml:space="preserve"> </w:t>
      </w:r>
      <w:r w:rsidRPr="009610C2">
        <w:rPr>
          <w:spacing w:val="-1"/>
        </w:rPr>
        <w:t>primire</w:t>
      </w:r>
      <w:r w:rsidRPr="009610C2">
        <w:rPr>
          <w:spacing w:val="17"/>
        </w:rPr>
        <w:t xml:space="preserve"> </w:t>
      </w:r>
      <w:r w:rsidRPr="009610C2">
        <w:t>front</w:t>
      </w:r>
      <w:r w:rsidRPr="009610C2">
        <w:rPr>
          <w:spacing w:val="17"/>
        </w:rPr>
        <w:t xml:space="preserve"> </w:t>
      </w:r>
      <w:r w:rsidRPr="009610C2">
        <w:t>de</w:t>
      </w:r>
      <w:r w:rsidRPr="009610C2">
        <w:rPr>
          <w:spacing w:val="17"/>
        </w:rPr>
        <w:t xml:space="preserve"> </w:t>
      </w:r>
      <w:r w:rsidRPr="009610C2">
        <w:t>lucru</w:t>
      </w:r>
      <w:r w:rsidRPr="009610C2">
        <w:rPr>
          <w:spacing w:val="16"/>
        </w:rPr>
        <w:t xml:space="preserve"> </w:t>
      </w:r>
      <w:r w:rsidRPr="009610C2">
        <w:rPr>
          <w:spacing w:val="-1"/>
        </w:rPr>
        <w:t>semnat</w:t>
      </w:r>
      <w:r w:rsidRPr="009610C2">
        <w:rPr>
          <w:spacing w:val="17"/>
        </w:rPr>
        <w:t xml:space="preserve"> </w:t>
      </w:r>
      <w:r w:rsidRPr="009610C2">
        <w:t>de</w:t>
      </w:r>
      <w:r w:rsidRPr="009610C2">
        <w:rPr>
          <w:spacing w:val="15"/>
        </w:rPr>
        <w:t xml:space="preserve"> </w:t>
      </w:r>
      <w:r w:rsidRPr="009610C2">
        <w:rPr>
          <w:spacing w:val="-1"/>
        </w:rPr>
        <w:t>ambele</w:t>
      </w:r>
      <w:r w:rsidRPr="009610C2">
        <w:rPr>
          <w:spacing w:val="17"/>
        </w:rPr>
        <w:t xml:space="preserve"> </w:t>
      </w:r>
      <w:r w:rsidRPr="009610C2">
        <w:rPr>
          <w:spacing w:val="-1"/>
        </w:rPr>
        <w:t>Parti,</w:t>
      </w:r>
      <w:r w:rsidRPr="009610C2">
        <w:rPr>
          <w:spacing w:val="17"/>
        </w:rPr>
        <w:t xml:space="preserve"> </w:t>
      </w:r>
      <w:r w:rsidRPr="009610C2">
        <w:t>cu</w:t>
      </w:r>
      <w:r w:rsidRPr="009610C2">
        <w:rPr>
          <w:spacing w:val="51"/>
        </w:rPr>
        <w:t xml:space="preserve"> </w:t>
      </w:r>
      <w:r w:rsidRPr="009610C2">
        <w:rPr>
          <w:spacing w:val="-1"/>
        </w:rPr>
        <w:t>respectarea</w:t>
      </w:r>
      <w:r w:rsidRPr="009610C2">
        <w:rPr>
          <w:spacing w:val="10"/>
        </w:rPr>
        <w:t xml:space="preserve"> </w:t>
      </w:r>
      <w:r w:rsidRPr="009610C2">
        <w:rPr>
          <w:spacing w:val="-1"/>
        </w:rPr>
        <w:t>prevederilor</w:t>
      </w:r>
      <w:r w:rsidRPr="009610C2">
        <w:rPr>
          <w:spacing w:val="9"/>
        </w:rPr>
        <w:t xml:space="preserve"> </w:t>
      </w:r>
      <w:r w:rsidRPr="009610C2">
        <w:rPr>
          <w:spacing w:val="-1"/>
        </w:rPr>
        <w:t>imperative</w:t>
      </w:r>
      <w:r w:rsidRPr="009610C2">
        <w:rPr>
          <w:spacing w:val="10"/>
        </w:rPr>
        <w:t xml:space="preserve"> </w:t>
      </w:r>
      <w:r w:rsidRPr="009610C2">
        <w:rPr>
          <w:spacing w:val="-1"/>
        </w:rPr>
        <w:t>ale</w:t>
      </w:r>
      <w:r w:rsidRPr="009610C2">
        <w:rPr>
          <w:spacing w:val="13"/>
        </w:rPr>
        <w:t xml:space="preserve"> </w:t>
      </w:r>
      <w:r w:rsidRPr="009610C2">
        <w:rPr>
          <w:spacing w:val="-1"/>
        </w:rPr>
        <w:t>Contractului</w:t>
      </w:r>
      <w:r w:rsidRPr="009610C2">
        <w:rPr>
          <w:spacing w:val="12"/>
        </w:rPr>
        <w:t xml:space="preserve"> </w:t>
      </w:r>
      <w:r w:rsidRPr="009610C2">
        <w:rPr>
          <w:spacing w:val="-1"/>
        </w:rPr>
        <w:t>Principal</w:t>
      </w:r>
      <w:r w:rsidRPr="009610C2">
        <w:rPr>
          <w:spacing w:val="13"/>
        </w:rPr>
        <w:t xml:space="preserve"> </w:t>
      </w:r>
      <w:r w:rsidRPr="009610C2">
        <w:rPr>
          <w:spacing w:val="-1"/>
        </w:rPr>
        <w:t>si</w:t>
      </w:r>
      <w:r w:rsidRPr="009610C2">
        <w:rPr>
          <w:spacing w:val="10"/>
        </w:rPr>
        <w:t xml:space="preserve"> </w:t>
      </w:r>
      <w:r w:rsidRPr="009610C2">
        <w:rPr>
          <w:spacing w:val="-1"/>
        </w:rPr>
        <w:t>instructiunilor</w:t>
      </w:r>
      <w:r w:rsidRPr="009610C2">
        <w:rPr>
          <w:spacing w:val="12"/>
        </w:rPr>
        <w:t xml:space="preserve"> </w:t>
      </w:r>
      <w:r w:rsidRPr="009610C2">
        <w:rPr>
          <w:spacing w:val="-1"/>
        </w:rPr>
        <w:t>Beneficiarului,</w:t>
      </w:r>
      <w:r w:rsidRPr="009610C2">
        <w:rPr>
          <w:spacing w:val="12"/>
        </w:rPr>
        <w:t xml:space="preserve"> </w:t>
      </w:r>
      <w:r w:rsidRPr="009610C2">
        <w:rPr>
          <w:spacing w:val="-1"/>
        </w:rPr>
        <w:t>in</w:t>
      </w:r>
      <w:r w:rsidRPr="009610C2">
        <w:rPr>
          <w:spacing w:val="73"/>
        </w:rPr>
        <w:t xml:space="preserve"> </w:t>
      </w:r>
      <w:r w:rsidRPr="009610C2">
        <w:t xml:space="preserve">mod </w:t>
      </w:r>
      <w:r w:rsidRPr="009610C2">
        <w:rPr>
          <w:spacing w:val="-1"/>
        </w:rPr>
        <w:t xml:space="preserve">corespunzator, </w:t>
      </w:r>
      <w:r w:rsidRPr="009610C2">
        <w:t xml:space="preserve">cu </w:t>
      </w:r>
      <w:r w:rsidRPr="009610C2">
        <w:rPr>
          <w:spacing w:val="-1"/>
        </w:rPr>
        <w:t>profesionalism</w:t>
      </w:r>
      <w:r w:rsidRPr="009610C2">
        <w:t xml:space="preserve"> </w:t>
      </w:r>
      <w:r w:rsidRPr="009610C2">
        <w:rPr>
          <w:spacing w:val="-1"/>
        </w:rPr>
        <w:t>si</w:t>
      </w:r>
      <w:r w:rsidRPr="009610C2">
        <w:t xml:space="preserve"> </w:t>
      </w:r>
      <w:r w:rsidRPr="009610C2">
        <w:rPr>
          <w:spacing w:val="-1"/>
        </w:rPr>
        <w:t>promptitudine.</w:t>
      </w:r>
    </w:p>
    <w:p w14:paraId="42C322CC" w14:textId="77777777" w:rsidR="006F44B1" w:rsidRPr="009610C2" w:rsidRDefault="006F44B1" w:rsidP="00AD573F">
      <w:pPr>
        <w:pStyle w:val="BodyText"/>
        <w:numPr>
          <w:ilvl w:val="1"/>
          <w:numId w:val="18"/>
        </w:numPr>
        <w:tabs>
          <w:tab w:val="left" w:pos="1748"/>
        </w:tabs>
        <w:kinsoku w:val="0"/>
        <w:overflowPunct w:val="0"/>
        <w:spacing w:before="2"/>
        <w:ind w:left="0" w:firstLine="0"/>
        <w:jc w:val="both"/>
        <w:rPr>
          <w:spacing w:val="-1"/>
        </w:rPr>
      </w:pPr>
      <w:r w:rsidRPr="009610C2">
        <w:rPr>
          <w:spacing w:val="-1"/>
        </w:rPr>
        <w:t>Prestatorul</w:t>
      </w:r>
      <w:r w:rsidRPr="009610C2">
        <w:rPr>
          <w:spacing w:val="7"/>
        </w:rPr>
        <w:t xml:space="preserve"> </w:t>
      </w:r>
      <w:r w:rsidRPr="009610C2">
        <w:rPr>
          <w:spacing w:val="-1"/>
        </w:rPr>
        <w:t>are</w:t>
      </w:r>
      <w:r w:rsidRPr="009610C2">
        <w:rPr>
          <w:spacing w:val="7"/>
        </w:rPr>
        <w:t xml:space="preserve"> </w:t>
      </w:r>
      <w:r w:rsidRPr="009610C2">
        <w:rPr>
          <w:spacing w:val="-1"/>
        </w:rPr>
        <w:t>obligatia</w:t>
      </w:r>
      <w:r w:rsidRPr="009610C2">
        <w:rPr>
          <w:spacing w:val="3"/>
        </w:rPr>
        <w:t xml:space="preserve"> </w:t>
      </w:r>
      <w:r w:rsidRPr="009610C2">
        <w:t>de</w:t>
      </w:r>
      <w:r w:rsidRPr="009610C2">
        <w:rPr>
          <w:spacing w:val="7"/>
        </w:rPr>
        <w:t xml:space="preserve"> </w:t>
      </w:r>
      <w:r w:rsidRPr="009610C2">
        <w:t>a</w:t>
      </w:r>
      <w:r w:rsidRPr="009610C2">
        <w:rPr>
          <w:spacing w:val="7"/>
        </w:rPr>
        <w:t xml:space="preserve"> </w:t>
      </w:r>
      <w:r w:rsidRPr="009610C2">
        <w:rPr>
          <w:spacing w:val="-1"/>
        </w:rPr>
        <w:t>respecta</w:t>
      </w:r>
      <w:r w:rsidRPr="009610C2">
        <w:rPr>
          <w:spacing w:val="5"/>
        </w:rPr>
        <w:t xml:space="preserve"> </w:t>
      </w:r>
      <w:r w:rsidRPr="009610C2">
        <w:rPr>
          <w:spacing w:val="-1"/>
        </w:rPr>
        <w:t>intocmai</w:t>
      </w:r>
      <w:r w:rsidRPr="009610C2">
        <w:rPr>
          <w:spacing w:val="9"/>
        </w:rPr>
        <w:t xml:space="preserve"> </w:t>
      </w:r>
      <w:r w:rsidRPr="009610C2">
        <w:rPr>
          <w:spacing w:val="-1"/>
        </w:rPr>
        <w:t>documentatia</w:t>
      </w:r>
      <w:r w:rsidRPr="009610C2">
        <w:rPr>
          <w:spacing w:val="9"/>
        </w:rPr>
        <w:t xml:space="preserve"> </w:t>
      </w:r>
      <w:r w:rsidRPr="009610C2">
        <w:rPr>
          <w:spacing w:val="-1"/>
        </w:rPr>
        <w:t>tehnica</w:t>
      </w:r>
      <w:r w:rsidRPr="009610C2">
        <w:rPr>
          <w:spacing w:val="8"/>
        </w:rPr>
        <w:t xml:space="preserve"> </w:t>
      </w:r>
      <w:r w:rsidRPr="009610C2">
        <w:rPr>
          <w:spacing w:val="-2"/>
        </w:rPr>
        <w:t>de</w:t>
      </w:r>
      <w:r w:rsidRPr="009610C2">
        <w:rPr>
          <w:spacing w:val="6"/>
        </w:rPr>
        <w:t xml:space="preserve"> </w:t>
      </w:r>
      <w:r w:rsidRPr="009610C2">
        <w:rPr>
          <w:spacing w:val="-1"/>
        </w:rPr>
        <w:t>executie</w:t>
      </w:r>
      <w:r w:rsidRPr="009610C2">
        <w:rPr>
          <w:spacing w:val="7"/>
        </w:rPr>
        <w:t xml:space="preserve"> </w:t>
      </w:r>
      <w:r w:rsidRPr="009610C2">
        <w:t>a</w:t>
      </w:r>
      <w:r w:rsidRPr="009610C2">
        <w:rPr>
          <w:spacing w:val="69"/>
        </w:rPr>
        <w:t xml:space="preserve"> </w:t>
      </w:r>
      <w:r w:rsidRPr="009610C2">
        <w:rPr>
          <w:spacing w:val="-1"/>
        </w:rPr>
        <w:t>Lucrarilor</w:t>
      </w:r>
      <w:r w:rsidRPr="009610C2">
        <w:rPr>
          <w:spacing w:val="3"/>
        </w:rPr>
        <w:t xml:space="preserve"> </w:t>
      </w:r>
      <w:r w:rsidRPr="009610C2">
        <w:rPr>
          <w:spacing w:val="-1"/>
        </w:rPr>
        <w:t>pusa</w:t>
      </w:r>
      <w:r w:rsidRPr="009610C2">
        <w:rPr>
          <w:spacing w:val="1"/>
        </w:rPr>
        <w:t xml:space="preserve"> </w:t>
      </w:r>
      <w:r w:rsidRPr="009610C2">
        <w:t>la</w:t>
      </w:r>
      <w:r w:rsidRPr="009610C2">
        <w:rPr>
          <w:spacing w:val="2"/>
        </w:rPr>
        <w:t xml:space="preserve"> </w:t>
      </w:r>
      <w:r w:rsidRPr="009610C2">
        <w:rPr>
          <w:spacing w:val="-1"/>
        </w:rPr>
        <w:t>dispozitie</w:t>
      </w:r>
      <w:r w:rsidRPr="009610C2">
        <w:rPr>
          <w:spacing w:val="2"/>
        </w:rPr>
        <w:t xml:space="preserve"> </w:t>
      </w:r>
      <w:r w:rsidRPr="009610C2">
        <w:rPr>
          <w:spacing w:val="-2"/>
        </w:rPr>
        <w:t>de</w:t>
      </w:r>
      <w:r w:rsidRPr="009610C2">
        <w:rPr>
          <w:spacing w:val="2"/>
        </w:rPr>
        <w:t xml:space="preserve"> </w:t>
      </w:r>
      <w:r w:rsidRPr="009610C2">
        <w:rPr>
          <w:spacing w:val="-1"/>
        </w:rPr>
        <w:t>catre</w:t>
      </w:r>
      <w:r w:rsidRPr="009610C2">
        <w:rPr>
          <w:spacing w:val="3"/>
        </w:rPr>
        <w:t xml:space="preserve"> </w:t>
      </w:r>
      <w:r w:rsidRPr="009610C2">
        <w:rPr>
          <w:spacing w:val="-1"/>
        </w:rPr>
        <w:t>Beneficiar</w:t>
      </w:r>
      <w:r w:rsidRPr="009610C2">
        <w:rPr>
          <w:spacing w:val="3"/>
        </w:rPr>
        <w:t xml:space="preserve"> </w:t>
      </w:r>
      <w:r w:rsidRPr="009610C2">
        <w:rPr>
          <w:spacing w:val="-1"/>
        </w:rPr>
        <w:t>precum</w:t>
      </w:r>
      <w:r w:rsidRPr="009610C2">
        <w:rPr>
          <w:spacing w:val="3"/>
        </w:rPr>
        <w:t xml:space="preserve"> </w:t>
      </w:r>
      <w:r w:rsidRPr="009610C2">
        <w:rPr>
          <w:spacing w:val="-1"/>
        </w:rPr>
        <w:t>si</w:t>
      </w:r>
      <w:r w:rsidRPr="009610C2">
        <w:rPr>
          <w:spacing w:val="2"/>
        </w:rPr>
        <w:t xml:space="preserve"> </w:t>
      </w:r>
      <w:r w:rsidRPr="009610C2">
        <w:rPr>
          <w:spacing w:val="-1"/>
        </w:rPr>
        <w:t>caietul</w:t>
      </w:r>
      <w:r w:rsidRPr="009610C2">
        <w:t xml:space="preserve"> de</w:t>
      </w:r>
      <w:r w:rsidRPr="009610C2">
        <w:rPr>
          <w:spacing w:val="2"/>
        </w:rPr>
        <w:t xml:space="preserve"> </w:t>
      </w:r>
      <w:r w:rsidRPr="009610C2">
        <w:rPr>
          <w:spacing w:val="-1"/>
        </w:rPr>
        <w:t>sarcini</w:t>
      </w:r>
      <w:r w:rsidRPr="009610C2">
        <w:rPr>
          <w:spacing w:val="6"/>
        </w:rPr>
        <w:t xml:space="preserve"> </w:t>
      </w:r>
      <w:r w:rsidRPr="009610C2">
        <w:rPr>
          <w:spacing w:val="-1"/>
        </w:rPr>
        <w:t>care</w:t>
      </w:r>
      <w:r w:rsidRPr="009610C2">
        <w:rPr>
          <w:spacing w:val="2"/>
        </w:rPr>
        <w:t xml:space="preserve"> </w:t>
      </w:r>
      <w:r w:rsidRPr="009610C2">
        <w:t>va</w:t>
      </w:r>
      <w:r w:rsidRPr="009610C2">
        <w:rPr>
          <w:spacing w:val="2"/>
        </w:rPr>
        <w:t xml:space="preserve"> </w:t>
      </w:r>
      <w:r w:rsidRPr="009610C2">
        <w:rPr>
          <w:spacing w:val="-2"/>
        </w:rPr>
        <w:t>fi</w:t>
      </w:r>
      <w:r w:rsidRPr="009610C2">
        <w:rPr>
          <w:spacing w:val="2"/>
        </w:rPr>
        <w:t xml:space="preserve"> </w:t>
      </w:r>
      <w:r w:rsidRPr="009610C2">
        <w:t>pus</w:t>
      </w:r>
      <w:r w:rsidRPr="009610C2">
        <w:rPr>
          <w:spacing w:val="3"/>
        </w:rPr>
        <w:t xml:space="preserve"> </w:t>
      </w:r>
      <w:r w:rsidRPr="009610C2">
        <w:rPr>
          <w:spacing w:val="-1"/>
        </w:rPr>
        <w:t>ulterior</w:t>
      </w:r>
      <w:r w:rsidRPr="009610C2">
        <w:rPr>
          <w:spacing w:val="55"/>
        </w:rPr>
        <w:t xml:space="preserve"> </w:t>
      </w:r>
      <w:r w:rsidRPr="009610C2">
        <w:t>la</w:t>
      </w:r>
      <w:r w:rsidRPr="009610C2">
        <w:rPr>
          <w:spacing w:val="2"/>
        </w:rPr>
        <w:t xml:space="preserve"> </w:t>
      </w:r>
      <w:r w:rsidRPr="009610C2">
        <w:rPr>
          <w:spacing w:val="-1"/>
        </w:rPr>
        <w:t>dipozitia</w:t>
      </w:r>
      <w:r w:rsidRPr="009610C2">
        <w:rPr>
          <w:spacing w:val="2"/>
        </w:rPr>
        <w:t xml:space="preserve"> </w:t>
      </w:r>
      <w:r w:rsidRPr="009610C2">
        <w:rPr>
          <w:spacing w:val="-1"/>
        </w:rPr>
        <w:t>Prestatorului</w:t>
      </w:r>
      <w:r w:rsidRPr="009610C2">
        <w:rPr>
          <w:spacing w:val="7"/>
        </w:rPr>
        <w:t xml:space="preserve"> </w:t>
      </w:r>
      <w:r w:rsidRPr="009610C2">
        <w:t xml:space="preserve">. </w:t>
      </w:r>
      <w:r w:rsidRPr="009610C2">
        <w:rPr>
          <w:spacing w:val="-1"/>
        </w:rPr>
        <w:t>Prestatorul</w:t>
      </w:r>
      <w:r w:rsidRPr="009610C2">
        <w:rPr>
          <w:spacing w:val="2"/>
        </w:rPr>
        <w:t xml:space="preserve"> </w:t>
      </w:r>
      <w:r w:rsidRPr="009610C2">
        <w:rPr>
          <w:spacing w:val="-1"/>
        </w:rPr>
        <w:t>are</w:t>
      </w:r>
      <w:r w:rsidRPr="009610C2">
        <w:rPr>
          <w:spacing w:val="2"/>
        </w:rPr>
        <w:t xml:space="preserve"> </w:t>
      </w:r>
      <w:r w:rsidRPr="009610C2">
        <w:rPr>
          <w:spacing w:val="-1"/>
        </w:rPr>
        <w:t>obligatia</w:t>
      </w:r>
      <w:r w:rsidRPr="009610C2">
        <w:rPr>
          <w:spacing w:val="2"/>
        </w:rPr>
        <w:t xml:space="preserve"> </w:t>
      </w:r>
      <w:r w:rsidRPr="009610C2">
        <w:rPr>
          <w:spacing w:val="-2"/>
        </w:rPr>
        <w:t>de</w:t>
      </w:r>
      <w:r w:rsidRPr="009610C2">
        <w:rPr>
          <w:spacing w:val="2"/>
        </w:rPr>
        <w:t xml:space="preserve"> </w:t>
      </w:r>
      <w:r w:rsidRPr="009610C2">
        <w:t>a</w:t>
      </w:r>
      <w:r w:rsidRPr="009610C2">
        <w:rPr>
          <w:spacing w:val="2"/>
        </w:rPr>
        <w:t xml:space="preserve"> </w:t>
      </w:r>
      <w:r w:rsidRPr="009610C2">
        <w:rPr>
          <w:spacing w:val="-1"/>
        </w:rPr>
        <w:t>notifica</w:t>
      </w:r>
      <w:r w:rsidRPr="009610C2">
        <w:rPr>
          <w:spacing w:val="2"/>
        </w:rPr>
        <w:t xml:space="preserve"> </w:t>
      </w:r>
      <w:r w:rsidRPr="009610C2">
        <w:t>in</w:t>
      </w:r>
      <w:r w:rsidRPr="009610C2">
        <w:rPr>
          <w:spacing w:val="2"/>
        </w:rPr>
        <w:t xml:space="preserve"> </w:t>
      </w:r>
      <w:r w:rsidRPr="009610C2">
        <w:rPr>
          <w:spacing w:val="-1"/>
        </w:rPr>
        <w:t>cel</w:t>
      </w:r>
      <w:r w:rsidRPr="009610C2">
        <w:rPr>
          <w:spacing w:val="4"/>
        </w:rPr>
        <w:t xml:space="preserve"> </w:t>
      </w:r>
      <w:r w:rsidRPr="009610C2">
        <w:rPr>
          <w:spacing w:val="-1"/>
        </w:rPr>
        <w:t>mai</w:t>
      </w:r>
      <w:r w:rsidRPr="009610C2">
        <w:rPr>
          <w:spacing w:val="3"/>
        </w:rPr>
        <w:t xml:space="preserve"> </w:t>
      </w:r>
      <w:r w:rsidRPr="009610C2">
        <w:rPr>
          <w:spacing w:val="-1"/>
        </w:rPr>
        <w:t>scurt</w:t>
      </w:r>
      <w:r w:rsidRPr="009610C2">
        <w:rPr>
          <w:spacing w:val="2"/>
        </w:rPr>
        <w:t xml:space="preserve"> </w:t>
      </w:r>
      <w:r w:rsidRPr="009610C2">
        <w:t>timp</w:t>
      </w:r>
      <w:r w:rsidRPr="009610C2">
        <w:rPr>
          <w:spacing w:val="4"/>
        </w:rPr>
        <w:t xml:space="preserve"> </w:t>
      </w:r>
      <w:r w:rsidRPr="009610C2">
        <w:rPr>
          <w:spacing w:val="-1"/>
        </w:rPr>
        <w:t>Beneficiarul</w:t>
      </w:r>
      <w:r w:rsidRPr="009610C2">
        <w:rPr>
          <w:spacing w:val="73"/>
        </w:rPr>
        <w:t xml:space="preserve"> </w:t>
      </w:r>
      <w:r w:rsidRPr="009610C2">
        <w:t>cu</w:t>
      </w:r>
      <w:r w:rsidRPr="009610C2">
        <w:rPr>
          <w:spacing w:val="2"/>
        </w:rPr>
        <w:t xml:space="preserve"> </w:t>
      </w:r>
      <w:r w:rsidRPr="009610C2">
        <w:rPr>
          <w:spacing w:val="-1"/>
        </w:rPr>
        <w:t>privire</w:t>
      </w:r>
      <w:r w:rsidRPr="009610C2">
        <w:rPr>
          <w:spacing w:val="2"/>
        </w:rPr>
        <w:t xml:space="preserve"> </w:t>
      </w:r>
      <w:r w:rsidRPr="009610C2">
        <w:rPr>
          <w:spacing w:val="-1"/>
        </w:rPr>
        <w:t>la</w:t>
      </w:r>
      <w:r w:rsidRPr="009610C2">
        <w:rPr>
          <w:spacing w:val="2"/>
        </w:rPr>
        <w:t xml:space="preserve"> </w:t>
      </w:r>
      <w:r w:rsidRPr="009610C2">
        <w:rPr>
          <w:spacing w:val="-1"/>
        </w:rPr>
        <w:t>omisiunile,</w:t>
      </w:r>
      <w:r w:rsidRPr="009610C2">
        <w:rPr>
          <w:spacing w:val="56"/>
        </w:rPr>
        <w:t xml:space="preserve"> </w:t>
      </w:r>
      <w:r w:rsidRPr="009610C2">
        <w:rPr>
          <w:spacing w:val="-1"/>
        </w:rPr>
        <w:t>viciile</w:t>
      </w:r>
      <w:r w:rsidRPr="009610C2">
        <w:rPr>
          <w:spacing w:val="2"/>
        </w:rPr>
        <w:t xml:space="preserve"> </w:t>
      </w:r>
      <w:r w:rsidRPr="009610C2">
        <w:rPr>
          <w:spacing w:val="-1"/>
        </w:rPr>
        <w:t>sau</w:t>
      </w:r>
      <w:r w:rsidRPr="009610C2">
        <w:rPr>
          <w:spacing w:val="6"/>
        </w:rPr>
        <w:t xml:space="preserve"> </w:t>
      </w:r>
      <w:r w:rsidRPr="009610C2">
        <w:rPr>
          <w:spacing w:val="-1"/>
        </w:rPr>
        <w:t>orice</w:t>
      </w:r>
      <w:r w:rsidRPr="009610C2">
        <w:rPr>
          <w:spacing w:val="2"/>
        </w:rPr>
        <w:t xml:space="preserve"> </w:t>
      </w:r>
      <w:r w:rsidRPr="009610C2">
        <w:rPr>
          <w:spacing w:val="-1"/>
        </w:rPr>
        <w:t>alte</w:t>
      </w:r>
      <w:r w:rsidRPr="009610C2">
        <w:rPr>
          <w:spacing w:val="2"/>
        </w:rPr>
        <w:t xml:space="preserve"> </w:t>
      </w:r>
      <w:r w:rsidRPr="009610C2">
        <w:rPr>
          <w:spacing w:val="-1"/>
        </w:rPr>
        <w:t>erori</w:t>
      </w:r>
      <w:r w:rsidRPr="009610C2">
        <w:rPr>
          <w:spacing w:val="2"/>
        </w:rPr>
        <w:t xml:space="preserve"> </w:t>
      </w:r>
      <w:r w:rsidRPr="009610C2">
        <w:rPr>
          <w:spacing w:val="-1"/>
        </w:rPr>
        <w:t>descoperite</w:t>
      </w:r>
      <w:r w:rsidRPr="009610C2">
        <w:rPr>
          <w:spacing w:val="2"/>
        </w:rPr>
        <w:t xml:space="preserve"> </w:t>
      </w:r>
      <w:r w:rsidRPr="009610C2">
        <w:t>in</w:t>
      </w:r>
      <w:r w:rsidRPr="009610C2">
        <w:rPr>
          <w:spacing w:val="3"/>
        </w:rPr>
        <w:t xml:space="preserve"> </w:t>
      </w:r>
      <w:r w:rsidRPr="009610C2">
        <w:rPr>
          <w:spacing w:val="-1"/>
        </w:rPr>
        <w:t>documentatia</w:t>
      </w:r>
      <w:r w:rsidRPr="009610C2">
        <w:rPr>
          <w:spacing w:val="4"/>
        </w:rPr>
        <w:t xml:space="preserve"> </w:t>
      </w:r>
      <w:r w:rsidRPr="009610C2">
        <w:rPr>
          <w:spacing w:val="-1"/>
        </w:rPr>
        <w:t>tehnica</w:t>
      </w:r>
      <w:r w:rsidRPr="009610C2">
        <w:rPr>
          <w:spacing w:val="3"/>
        </w:rPr>
        <w:t xml:space="preserve"> </w:t>
      </w:r>
      <w:r w:rsidRPr="009610C2">
        <w:t>de</w:t>
      </w:r>
      <w:r w:rsidRPr="009610C2">
        <w:rPr>
          <w:spacing w:val="71"/>
        </w:rPr>
        <w:t xml:space="preserve"> </w:t>
      </w:r>
      <w:r w:rsidRPr="009610C2">
        <w:rPr>
          <w:spacing w:val="-1"/>
        </w:rPr>
        <w:t>executie, acesta va colabora cu proiectantii pe toata durata executarii lucrarii si vor discuta si remedia eventualele neconcordante cu proiectul si cu starea de fapt a lucrarii.</w:t>
      </w:r>
    </w:p>
    <w:p w14:paraId="531AD11D" w14:textId="77777777" w:rsidR="006F44B1" w:rsidRPr="009610C2" w:rsidRDefault="006F44B1" w:rsidP="00AD573F">
      <w:pPr>
        <w:pStyle w:val="BodyText"/>
        <w:numPr>
          <w:ilvl w:val="1"/>
          <w:numId w:val="18"/>
        </w:numPr>
        <w:tabs>
          <w:tab w:val="left" w:pos="1748"/>
        </w:tabs>
        <w:kinsoku w:val="0"/>
        <w:overflowPunct w:val="0"/>
        <w:spacing w:before="2"/>
        <w:ind w:left="0" w:firstLine="0"/>
        <w:jc w:val="both"/>
        <w:rPr>
          <w:spacing w:val="-1"/>
        </w:rPr>
      </w:pPr>
      <w:r w:rsidRPr="009610C2">
        <w:rPr>
          <w:spacing w:val="-1"/>
        </w:rPr>
        <w:t>Prestatorul</w:t>
      </w:r>
      <w:r w:rsidRPr="009610C2">
        <w:rPr>
          <w:spacing w:val="6"/>
        </w:rPr>
        <w:t xml:space="preserve"> </w:t>
      </w:r>
      <w:r w:rsidRPr="009610C2">
        <w:rPr>
          <w:spacing w:val="-1"/>
        </w:rPr>
        <w:t>are</w:t>
      </w:r>
      <w:r w:rsidRPr="009610C2">
        <w:rPr>
          <w:spacing w:val="5"/>
        </w:rPr>
        <w:t xml:space="preserve"> </w:t>
      </w:r>
      <w:r w:rsidRPr="009610C2">
        <w:rPr>
          <w:spacing w:val="-1"/>
        </w:rPr>
        <w:t>obligatia</w:t>
      </w:r>
      <w:r w:rsidRPr="009610C2">
        <w:rPr>
          <w:spacing w:val="2"/>
        </w:rPr>
        <w:t xml:space="preserve"> </w:t>
      </w:r>
      <w:r w:rsidRPr="009610C2">
        <w:rPr>
          <w:spacing w:val="-2"/>
        </w:rPr>
        <w:t>de</w:t>
      </w:r>
      <w:r w:rsidRPr="009610C2">
        <w:rPr>
          <w:spacing w:val="5"/>
        </w:rPr>
        <w:t xml:space="preserve"> </w:t>
      </w:r>
      <w:r w:rsidRPr="009610C2">
        <w:t>a</w:t>
      </w:r>
      <w:r w:rsidRPr="009610C2">
        <w:rPr>
          <w:spacing w:val="5"/>
        </w:rPr>
        <w:t xml:space="preserve"> </w:t>
      </w:r>
      <w:r w:rsidRPr="009610C2">
        <w:rPr>
          <w:spacing w:val="-1"/>
        </w:rPr>
        <w:t>executa</w:t>
      </w:r>
      <w:r w:rsidRPr="009610C2">
        <w:rPr>
          <w:spacing w:val="2"/>
        </w:rPr>
        <w:t xml:space="preserve"> </w:t>
      </w:r>
      <w:r w:rsidRPr="009610C2">
        <w:rPr>
          <w:spacing w:val="-1"/>
        </w:rPr>
        <w:t>Lucrarile</w:t>
      </w:r>
      <w:r w:rsidRPr="009610C2">
        <w:rPr>
          <w:spacing w:val="6"/>
        </w:rPr>
        <w:t xml:space="preserve"> </w:t>
      </w:r>
      <w:r w:rsidRPr="009610C2">
        <w:rPr>
          <w:spacing w:val="-1"/>
        </w:rPr>
        <w:t>si</w:t>
      </w:r>
      <w:r w:rsidRPr="009610C2">
        <w:rPr>
          <w:spacing w:val="5"/>
        </w:rPr>
        <w:t xml:space="preserve"> </w:t>
      </w:r>
      <w:r w:rsidRPr="009610C2">
        <w:rPr>
          <w:spacing w:val="-2"/>
        </w:rPr>
        <w:t>de</w:t>
      </w:r>
      <w:r w:rsidRPr="009610C2">
        <w:rPr>
          <w:spacing w:val="3"/>
        </w:rPr>
        <w:t xml:space="preserve"> </w:t>
      </w:r>
      <w:r w:rsidRPr="009610C2">
        <w:t>a</w:t>
      </w:r>
      <w:r w:rsidRPr="009610C2">
        <w:rPr>
          <w:spacing w:val="5"/>
        </w:rPr>
        <w:t xml:space="preserve"> </w:t>
      </w:r>
      <w:r w:rsidRPr="009610C2">
        <w:rPr>
          <w:spacing w:val="-1"/>
        </w:rPr>
        <w:t>presta</w:t>
      </w:r>
      <w:r w:rsidRPr="009610C2">
        <w:rPr>
          <w:spacing w:val="5"/>
        </w:rPr>
        <w:t xml:space="preserve"> </w:t>
      </w:r>
      <w:r w:rsidRPr="009610C2">
        <w:rPr>
          <w:spacing w:val="-1"/>
        </w:rPr>
        <w:t>Serviciile</w:t>
      </w:r>
      <w:r w:rsidRPr="009610C2">
        <w:rPr>
          <w:spacing w:val="3"/>
        </w:rPr>
        <w:t xml:space="preserve"> </w:t>
      </w:r>
      <w:r w:rsidRPr="009610C2">
        <w:t>in</w:t>
      </w:r>
      <w:r w:rsidRPr="009610C2">
        <w:rPr>
          <w:spacing w:val="4"/>
        </w:rPr>
        <w:t xml:space="preserve"> </w:t>
      </w:r>
      <w:r w:rsidRPr="009610C2">
        <w:rPr>
          <w:spacing w:val="-1"/>
        </w:rPr>
        <w:t>conformitate</w:t>
      </w:r>
      <w:r w:rsidRPr="009610C2">
        <w:rPr>
          <w:spacing w:val="5"/>
        </w:rPr>
        <w:t xml:space="preserve"> </w:t>
      </w:r>
      <w:r w:rsidRPr="009610C2">
        <w:t>cu</w:t>
      </w:r>
      <w:r w:rsidRPr="009610C2">
        <w:rPr>
          <w:spacing w:val="75"/>
        </w:rPr>
        <w:t xml:space="preserve"> </w:t>
      </w:r>
      <w:r w:rsidRPr="009610C2">
        <w:rPr>
          <w:spacing w:val="-1"/>
        </w:rPr>
        <w:t>standardele</w:t>
      </w:r>
      <w:r w:rsidRPr="009610C2">
        <w:rPr>
          <w:spacing w:val="1"/>
        </w:rPr>
        <w:t xml:space="preserve"> </w:t>
      </w:r>
      <w:r w:rsidRPr="009610C2">
        <w:t>de</w:t>
      </w:r>
      <w:r w:rsidRPr="009610C2">
        <w:rPr>
          <w:spacing w:val="55"/>
        </w:rPr>
        <w:t xml:space="preserve"> </w:t>
      </w:r>
      <w:r w:rsidRPr="009610C2">
        <w:rPr>
          <w:spacing w:val="-1"/>
        </w:rPr>
        <w:t>calitate</w:t>
      </w:r>
      <w:r w:rsidRPr="009610C2">
        <w:rPr>
          <w:spacing w:val="56"/>
        </w:rPr>
        <w:t xml:space="preserve"> </w:t>
      </w:r>
      <w:r w:rsidRPr="009610C2">
        <w:rPr>
          <w:spacing w:val="-1"/>
        </w:rPr>
        <w:t>solicitate</w:t>
      </w:r>
      <w:r w:rsidRPr="009610C2">
        <w:t xml:space="preserve"> </w:t>
      </w:r>
      <w:r w:rsidRPr="009610C2">
        <w:rPr>
          <w:spacing w:val="-2"/>
        </w:rPr>
        <w:t>de</w:t>
      </w:r>
      <w:r w:rsidRPr="009610C2">
        <w:rPr>
          <w:spacing w:val="55"/>
        </w:rPr>
        <w:t xml:space="preserve"> </w:t>
      </w:r>
      <w:r w:rsidRPr="009610C2">
        <w:rPr>
          <w:spacing w:val="-1"/>
        </w:rPr>
        <w:t>catre</w:t>
      </w:r>
      <w:r w:rsidRPr="009610C2">
        <w:rPr>
          <w:spacing w:val="4"/>
        </w:rPr>
        <w:t xml:space="preserve"> </w:t>
      </w:r>
      <w:r w:rsidRPr="009610C2">
        <w:rPr>
          <w:spacing w:val="-1"/>
        </w:rPr>
        <w:t>Beneficiar</w:t>
      </w:r>
      <w:r w:rsidRPr="009610C2">
        <w:rPr>
          <w:spacing w:val="57"/>
        </w:rPr>
        <w:t xml:space="preserve"> </w:t>
      </w:r>
      <w:r w:rsidRPr="009610C2">
        <w:rPr>
          <w:spacing w:val="-1"/>
        </w:rPr>
        <w:t>conform</w:t>
      </w:r>
      <w:r w:rsidRPr="009610C2">
        <w:t xml:space="preserve"> </w:t>
      </w:r>
      <w:r w:rsidRPr="009610C2">
        <w:rPr>
          <w:spacing w:val="-1"/>
        </w:rPr>
        <w:t>Contractului</w:t>
      </w:r>
      <w:r w:rsidRPr="009610C2">
        <w:rPr>
          <w:spacing w:val="55"/>
        </w:rPr>
        <w:t xml:space="preserve"> </w:t>
      </w:r>
      <w:r w:rsidRPr="009610C2">
        <w:rPr>
          <w:spacing w:val="-1"/>
        </w:rPr>
        <w:t>Principal</w:t>
      </w:r>
      <w:r w:rsidRPr="009610C2">
        <w:rPr>
          <w:spacing w:val="4"/>
        </w:rPr>
        <w:t xml:space="preserve"> </w:t>
      </w:r>
      <w:r w:rsidRPr="009610C2">
        <w:rPr>
          <w:spacing w:val="-2"/>
        </w:rPr>
        <w:t>si</w:t>
      </w:r>
      <w:r w:rsidRPr="009610C2">
        <w:rPr>
          <w:spacing w:val="67"/>
        </w:rPr>
        <w:t xml:space="preserve"> </w:t>
      </w:r>
      <w:r w:rsidRPr="009610C2">
        <w:rPr>
          <w:spacing w:val="-1"/>
        </w:rPr>
        <w:t>reglementarilor</w:t>
      </w:r>
      <w:r w:rsidRPr="009610C2">
        <w:rPr>
          <w:spacing w:val="-3"/>
        </w:rPr>
        <w:t xml:space="preserve"> </w:t>
      </w:r>
      <w:r w:rsidRPr="009610C2">
        <w:rPr>
          <w:spacing w:val="-1"/>
        </w:rPr>
        <w:t>tehnice</w:t>
      </w:r>
      <w:r w:rsidRPr="009610C2">
        <w:rPr>
          <w:spacing w:val="1"/>
        </w:rPr>
        <w:t xml:space="preserve"> </w:t>
      </w:r>
      <w:r w:rsidRPr="009610C2">
        <w:rPr>
          <w:spacing w:val="-1"/>
        </w:rPr>
        <w:t>si</w:t>
      </w:r>
      <w:r w:rsidRPr="009610C2">
        <w:rPr>
          <w:spacing w:val="-2"/>
        </w:rPr>
        <w:t xml:space="preserve"> </w:t>
      </w:r>
      <w:r w:rsidRPr="009610C2">
        <w:rPr>
          <w:spacing w:val="-1"/>
        </w:rPr>
        <w:t>legale</w:t>
      </w:r>
      <w:r w:rsidRPr="009610C2">
        <w:t xml:space="preserve"> </w:t>
      </w:r>
      <w:r w:rsidRPr="009610C2">
        <w:rPr>
          <w:spacing w:val="-1"/>
        </w:rPr>
        <w:t>aplicabile</w:t>
      </w:r>
      <w:r w:rsidRPr="009610C2">
        <w:t xml:space="preserve"> in</w:t>
      </w:r>
      <w:r w:rsidRPr="009610C2">
        <w:rPr>
          <w:spacing w:val="-1"/>
        </w:rPr>
        <w:t xml:space="preserve"> materie.</w:t>
      </w:r>
    </w:p>
    <w:p w14:paraId="46D519AE" w14:textId="0DAC3763" w:rsidR="006F44B1" w:rsidRPr="009610C2" w:rsidRDefault="006F44B1" w:rsidP="00AD573F">
      <w:pPr>
        <w:pStyle w:val="BodyText"/>
        <w:numPr>
          <w:ilvl w:val="1"/>
          <w:numId w:val="18"/>
        </w:numPr>
        <w:tabs>
          <w:tab w:val="left" w:pos="1748"/>
        </w:tabs>
        <w:kinsoku w:val="0"/>
        <w:overflowPunct w:val="0"/>
        <w:spacing w:before="70"/>
        <w:ind w:left="0" w:firstLine="0"/>
        <w:jc w:val="both"/>
        <w:rPr>
          <w:spacing w:val="-1"/>
        </w:rPr>
      </w:pPr>
      <w:r w:rsidRPr="009610C2">
        <w:rPr>
          <w:spacing w:val="-1"/>
        </w:rPr>
        <w:t>Prestatorul</w:t>
      </w:r>
      <w:r w:rsidRPr="009610C2">
        <w:rPr>
          <w:spacing w:val="12"/>
        </w:rPr>
        <w:t xml:space="preserve"> </w:t>
      </w:r>
      <w:r w:rsidRPr="009610C2">
        <w:rPr>
          <w:spacing w:val="-1"/>
        </w:rPr>
        <w:t>este</w:t>
      </w:r>
      <w:r w:rsidRPr="009610C2">
        <w:rPr>
          <w:spacing w:val="12"/>
        </w:rPr>
        <w:t xml:space="preserve"> </w:t>
      </w:r>
      <w:r w:rsidRPr="009610C2">
        <w:t>pe</w:t>
      </w:r>
      <w:r w:rsidRPr="009610C2">
        <w:rPr>
          <w:spacing w:val="15"/>
        </w:rPr>
        <w:t xml:space="preserve"> </w:t>
      </w:r>
      <w:r w:rsidRPr="009610C2">
        <w:rPr>
          <w:spacing w:val="-1"/>
        </w:rPr>
        <w:t>deplin</w:t>
      </w:r>
      <w:r w:rsidRPr="009610C2">
        <w:rPr>
          <w:spacing w:val="11"/>
        </w:rPr>
        <w:t xml:space="preserve"> </w:t>
      </w:r>
      <w:r w:rsidRPr="009610C2">
        <w:rPr>
          <w:spacing w:val="-1"/>
        </w:rPr>
        <w:t>responsabil</w:t>
      </w:r>
      <w:r w:rsidRPr="009610C2">
        <w:rPr>
          <w:spacing w:val="12"/>
        </w:rPr>
        <w:t xml:space="preserve"> </w:t>
      </w:r>
      <w:r w:rsidRPr="009610C2">
        <w:t>pentru</w:t>
      </w:r>
      <w:r w:rsidRPr="009610C2">
        <w:rPr>
          <w:spacing w:val="11"/>
        </w:rPr>
        <w:t xml:space="preserve"> </w:t>
      </w:r>
      <w:r w:rsidRPr="009610C2">
        <w:rPr>
          <w:spacing w:val="-1"/>
        </w:rPr>
        <w:t>conformitatea,</w:t>
      </w:r>
      <w:r w:rsidRPr="009610C2">
        <w:rPr>
          <w:spacing w:val="14"/>
        </w:rPr>
        <w:t xml:space="preserve"> </w:t>
      </w:r>
      <w:r w:rsidR="00C6058B" w:rsidRPr="009610C2">
        <w:rPr>
          <w:spacing w:val="-1"/>
        </w:rPr>
        <w:t>stabilitatea</w:t>
      </w:r>
      <w:r w:rsidR="00C6058B" w:rsidRPr="009610C2">
        <w:rPr>
          <w:spacing w:val="15"/>
        </w:rPr>
        <w:t xml:space="preserve"> </w:t>
      </w:r>
      <w:r w:rsidRPr="009610C2">
        <w:rPr>
          <w:spacing w:val="-1"/>
        </w:rPr>
        <w:t>si</w:t>
      </w:r>
      <w:r w:rsidRPr="009610C2">
        <w:rPr>
          <w:spacing w:val="12"/>
        </w:rPr>
        <w:t xml:space="preserve"> </w:t>
      </w:r>
      <w:r w:rsidRPr="009610C2">
        <w:t>siguranta</w:t>
      </w:r>
      <w:r w:rsidRPr="009610C2">
        <w:rPr>
          <w:spacing w:val="13"/>
        </w:rPr>
        <w:t xml:space="preserve"> </w:t>
      </w:r>
      <w:r w:rsidRPr="009610C2">
        <w:rPr>
          <w:spacing w:val="-2"/>
        </w:rPr>
        <w:t>tuturor</w:t>
      </w:r>
      <w:r w:rsidRPr="009610C2">
        <w:rPr>
          <w:spacing w:val="72"/>
        </w:rPr>
        <w:t xml:space="preserve"> </w:t>
      </w:r>
      <w:r w:rsidRPr="009610C2">
        <w:rPr>
          <w:spacing w:val="-1"/>
        </w:rPr>
        <w:t>operatiunilor</w:t>
      </w:r>
      <w:r w:rsidRPr="009610C2">
        <w:rPr>
          <w:spacing w:val="16"/>
        </w:rPr>
        <w:t xml:space="preserve"> </w:t>
      </w:r>
      <w:r w:rsidRPr="009610C2">
        <w:rPr>
          <w:spacing w:val="-1"/>
        </w:rPr>
        <w:t>executate</w:t>
      </w:r>
      <w:r w:rsidRPr="009610C2">
        <w:rPr>
          <w:spacing w:val="17"/>
        </w:rPr>
        <w:t xml:space="preserve"> </w:t>
      </w:r>
      <w:r w:rsidR="00C6058B" w:rsidRPr="009610C2">
        <w:rPr>
          <w:spacing w:val="-1"/>
        </w:rPr>
        <w:t>in</w:t>
      </w:r>
      <w:r w:rsidRPr="009610C2">
        <w:rPr>
          <w:spacing w:val="15"/>
        </w:rPr>
        <w:t xml:space="preserve"> </w:t>
      </w:r>
      <w:r w:rsidR="00C6058B" w:rsidRPr="009610C2">
        <w:rPr>
          <w:spacing w:val="-1"/>
        </w:rPr>
        <w:t>locul</w:t>
      </w:r>
      <w:r w:rsidR="00C6058B" w:rsidRPr="009610C2">
        <w:rPr>
          <w:spacing w:val="20"/>
        </w:rPr>
        <w:t xml:space="preserve"> </w:t>
      </w:r>
      <w:r w:rsidRPr="009610C2">
        <w:t>unde</w:t>
      </w:r>
      <w:r w:rsidRPr="009610C2">
        <w:rPr>
          <w:spacing w:val="17"/>
        </w:rPr>
        <w:t xml:space="preserve"> </w:t>
      </w:r>
      <w:r w:rsidRPr="009610C2">
        <w:rPr>
          <w:spacing w:val="-1"/>
        </w:rPr>
        <w:t>se</w:t>
      </w:r>
      <w:r w:rsidRPr="009610C2">
        <w:rPr>
          <w:spacing w:val="17"/>
        </w:rPr>
        <w:t xml:space="preserve"> </w:t>
      </w:r>
      <w:r w:rsidRPr="009610C2">
        <w:rPr>
          <w:spacing w:val="-1"/>
        </w:rPr>
        <w:t>efectueaza</w:t>
      </w:r>
      <w:r w:rsidRPr="009610C2">
        <w:rPr>
          <w:spacing w:val="15"/>
        </w:rPr>
        <w:t xml:space="preserve"> </w:t>
      </w:r>
      <w:r w:rsidRPr="009610C2">
        <w:rPr>
          <w:spacing w:val="-1"/>
        </w:rPr>
        <w:t>Lucrarile</w:t>
      </w:r>
      <w:r w:rsidRPr="009610C2">
        <w:rPr>
          <w:spacing w:val="18"/>
        </w:rPr>
        <w:t xml:space="preserve"> </w:t>
      </w:r>
      <w:r w:rsidRPr="009610C2">
        <w:rPr>
          <w:spacing w:val="-1"/>
        </w:rPr>
        <w:t>si</w:t>
      </w:r>
      <w:r w:rsidRPr="009610C2">
        <w:rPr>
          <w:spacing w:val="17"/>
        </w:rPr>
        <w:t xml:space="preserve"> </w:t>
      </w:r>
      <w:r w:rsidRPr="009610C2">
        <w:rPr>
          <w:spacing w:val="-1"/>
        </w:rPr>
        <w:t>se</w:t>
      </w:r>
      <w:r w:rsidRPr="009610C2">
        <w:rPr>
          <w:spacing w:val="17"/>
        </w:rPr>
        <w:t xml:space="preserve"> </w:t>
      </w:r>
      <w:r w:rsidRPr="009610C2">
        <w:rPr>
          <w:spacing w:val="-1"/>
        </w:rPr>
        <w:t>presteaza</w:t>
      </w:r>
      <w:r w:rsidRPr="009610C2">
        <w:rPr>
          <w:spacing w:val="15"/>
        </w:rPr>
        <w:t xml:space="preserve"> </w:t>
      </w:r>
      <w:r w:rsidRPr="009610C2">
        <w:rPr>
          <w:spacing w:val="-1"/>
        </w:rPr>
        <w:t>Serviciile,</w:t>
      </w:r>
      <w:r w:rsidRPr="009610C2">
        <w:rPr>
          <w:spacing w:val="16"/>
        </w:rPr>
        <w:t xml:space="preserve"> </w:t>
      </w:r>
      <w:r w:rsidRPr="009610C2">
        <w:rPr>
          <w:spacing w:val="-1"/>
        </w:rPr>
        <w:t>precum</w:t>
      </w:r>
      <w:r w:rsidRPr="009610C2">
        <w:rPr>
          <w:spacing w:val="89"/>
        </w:rPr>
        <w:t xml:space="preserve"> </w:t>
      </w:r>
      <w:r w:rsidRPr="009610C2">
        <w:rPr>
          <w:spacing w:val="-1"/>
        </w:rPr>
        <w:t>si</w:t>
      </w:r>
      <w:r w:rsidRPr="009610C2">
        <w:rPr>
          <w:spacing w:val="28"/>
        </w:rPr>
        <w:t xml:space="preserve"> </w:t>
      </w:r>
      <w:r w:rsidRPr="009610C2">
        <w:t>pentru</w:t>
      </w:r>
      <w:r w:rsidRPr="009610C2">
        <w:rPr>
          <w:spacing w:val="28"/>
        </w:rPr>
        <w:t xml:space="preserve"> </w:t>
      </w:r>
      <w:r w:rsidRPr="009610C2">
        <w:rPr>
          <w:spacing w:val="-1"/>
        </w:rPr>
        <w:t>procedeele</w:t>
      </w:r>
      <w:r w:rsidRPr="009610C2">
        <w:rPr>
          <w:spacing w:val="29"/>
        </w:rPr>
        <w:t xml:space="preserve"> </w:t>
      </w:r>
      <w:r w:rsidRPr="009610C2">
        <w:rPr>
          <w:spacing w:val="-2"/>
        </w:rPr>
        <w:t>de</w:t>
      </w:r>
      <w:r w:rsidRPr="009610C2">
        <w:rPr>
          <w:spacing w:val="28"/>
        </w:rPr>
        <w:t xml:space="preserve"> </w:t>
      </w:r>
      <w:r w:rsidRPr="009610C2">
        <w:t>executie</w:t>
      </w:r>
      <w:r w:rsidRPr="009610C2">
        <w:rPr>
          <w:spacing w:val="29"/>
        </w:rPr>
        <w:t xml:space="preserve"> </w:t>
      </w:r>
      <w:r w:rsidRPr="009610C2">
        <w:rPr>
          <w:spacing w:val="-1"/>
        </w:rPr>
        <w:t>utilizate,</w:t>
      </w:r>
      <w:r w:rsidRPr="009610C2">
        <w:rPr>
          <w:spacing w:val="28"/>
        </w:rPr>
        <w:t xml:space="preserve"> </w:t>
      </w:r>
      <w:r w:rsidRPr="009610C2">
        <w:t>cu</w:t>
      </w:r>
      <w:r w:rsidRPr="009610C2">
        <w:rPr>
          <w:spacing w:val="28"/>
        </w:rPr>
        <w:t xml:space="preserve"> </w:t>
      </w:r>
      <w:r w:rsidRPr="009610C2">
        <w:rPr>
          <w:spacing w:val="-1"/>
        </w:rPr>
        <w:t>respectarea</w:t>
      </w:r>
      <w:r w:rsidRPr="009610C2">
        <w:rPr>
          <w:spacing w:val="28"/>
        </w:rPr>
        <w:t xml:space="preserve"> </w:t>
      </w:r>
      <w:r w:rsidRPr="009610C2">
        <w:rPr>
          <w:spacing w:val="-1"/>
        </w:rPr>
        <w:t>prevederilor</w:t>
      </w:r>
      <w:r w:rsidRPr="009610C2">
        <w:rPr>
          <w:spacing w:val="28"/>
        </w:rPr>
        <w:t xml:space="preserve"> </w:t>
      </w:r>
      <w:r w:rsidRPr="009610C2">
        <w:rPr>
          <w:spacing w:val="-1"/>
        </w:rPr>
        <w:t>si</w:t>
      </w:r>
      <w:r w:rsidRPr="009610C2">
        <w:rPr>
          <w:spacing w:val="29"/>
        </w:rPr>
        <w:t xml:space="preserve"> </w:t>
      </w:r>
      <w:r w:rsidRPr="009610C2">
        <w:t>a</w:t>
      </w:r>
      <w:r w:rsidRPr="009610C2">
        <w:rPr>
          <w:spacing w:val="28"/>
        </w:rPr>
        <w:t xml:space="preserve"> </w:t>
      </w:r>
      <w:r w:rsidRPr="009610C2">
        <w:rPr>
          <w:spacing w:val="-1"/>
        </w:rPr>
        <w:t>reglementarilor</w:t>
      </w:r>
      <w:r w:rsidRPr="009610C2">
        <w:rPr>
          <w:spacing w:val="28"/>
        </w:rPr>
        <w:t xml:space="preserve"> </w:t>
      </w:r>
      <w:r w:rsidRPr="009610C2">
        <w:rPr>
          <w:spacing w:val="-1"/>
        </w:rPr>
        <w:t>legii</w:t>
      </w:r>
      <w:r w:rsidR="00F97D9E" w:rsidRPr="009610C2">
        <w:rPr>
          <w:spacing w:val="-1"/>
        </w:rPr>
        <w:t xml:space="preserve"> </w:t>
      </w:r>
      <w:r w:rsidRPr="009610C2">
        <w:t>privind</w:t>
      </w:r>
      <w:r w:rsidRPr="009610C2">
        <w:rPr>
          <w:spacing w:val="21"/>
        </w:rPr>
        <w:t xml:space="preserve"> </w:t>
      </w:r>
      <w:r w:rsidRPr="009610C2">
        <w:rPr>
          <w:spacing w:val="-1"/>
        </w:rPr>
        <w:t>calitatea</w:t>
      </w:r>
      <w:r w:rsidRPr="009610C2">
        <w:rPr>
          <w:spacing w:val="24"/>
        </w:rPr>
        <w:t xml:space="preserve"> </w:t>
      </w:r>
      <w:r w:rsidRPr="009610C2">
        <w:t>in</w:t>
      </w:r>
      <w:r w:rsidRPr="009610C2">
        <w:rPr>
          <w:spacing w:val="21"/>
        </w:rPr>
        <w:t xml:space="preserve"> </w:t>
      </w:r>
      <w:r w:rsidRPr="009610C2">
        <w:rPr>
          <w:spacing w:val="-1"/>
        </w:rPr>
        <w:t>constructii.</w:t>
      </w:r>
      <w:r w:rsidRPr="009610C2">
        <w:rPr>
          <w:spacing w:val="24"/>
        </w:rPr>
        <w:t xml:space="preserve"> </w:t>
      </w:r>
      <w:r w:rsidRPr="009610C2">
        <w:rPr>
          <w:spacing w:val="-1"/>
        </w:rPr>
        <w:t>Prestatorul</w:t>
      </w:r>
      <w:r w:rsidRPr="009610C2">
        <w:rPr>
          <w:spacing w:val="24"/>
        </w:rPr>
        <w:t xml:space="preserve"> </w:t>
      </w:r>
      <w:r w:rsidRPr="009610C2">
        <w:rPr>
          <w:spacing w:val="-2"/>
        </w:rPr>
        <w:t>se</w:t>
      </w:r>
      <w:r w:rsidRPr="009610C2">
        <w:rPr>
          <w:spacing w:val="24"/>
        </w:rPr>
        <w:t xml:space="preserve"> </w:t>
      </w:r>
      <w:r w:rsidRPr="009610C2">
        <w:rPr>
          <w:spacing w:val="-1"/>
        </w:rPr>
        <w:t>obliga</w:t>
      </w:r>
      <w:r w:rsidRPr="009610C2">
        <w:rPr>
          <w:spacing w:val="24"/>
        </w:rPr>
        <w:t xml:space="preserve"> </w:t>
      </w:r>
      <w:r w:rsidRPr="009610C2">
        <w:rPr>
          <w:spacing w:val="-1"/>
        </w:rPr>
        <w:t>sa</w:t>
      </w:r>
      <w:r w:rsidRPr="009610C2">
        <w:rPr>
          <w:spacing w:val="24"/>
        </w:rPr>
        <w:t xml:space="preserve"> </w:t>
      </w:r>
      <w:r w:rsidRPr="009610C2">
        <w:t>suporte</w:t>
      </w:r>
      <w:r w:rsidRPr="009610C2">
        <w:rPr>
          <w:spacing w:val="24"/>
        </w:rPr>
        <w:t xml:space="preserve"> </w:t>
      </w:r>
      <w:r w:rsidRPr="009610C2">
        <w:rPr>
          <w:spacing w:val="-2"/>
        </w:rPr>
        <w:t>pe</w:t>
      </w:r>
      <w:r w:rsidRPr="009610C2">
        <w:rPr>
          <w:spacing w:val="24"/>
        </w:rPr>
        <w:t xml:space="preserve"> </w:t>
      </w:r>
      <w:r w:rsidRPr="009610C2">
        <w:rPr>
          <w:spacing w:val="-1"/>
        </w:rPr>
        <w:t>cheltuiala</w:t>
      </w:r>
      <w:r w:rsidRPr="009610C2">
        <w:rPr>
          <w:spacing w:val="22"/>
        </w:rPr>
        <w:t xml:space="preserve"> </w:t>
      </w:r>
      <w:r w:rsidRPr="009610C2">
        <w:rPr>
          <w:spacing w:val="-1"/>
        </w:rPr>
        <w:t>sa</w:t>
      </w:r>
      <w:r w:rsidRPr="009610C2">
        <w:rPr>
          <w:spacing w:val="24"/>
        </w:rPr>
        <w:t xml:space="preserve"> </w:t>
      </w:r>
      <w:r w:rsidRPr="009610C2">
        <w:rPr>
          <w:spacing w:val="-1"/>
        </w:rPr>
        <w:t>orice</w:t>
      </w:r>
      <w:r w:rsidRPr="009610C2">
        <w:rPr>
          <w:spacing w:val="25"/>
        </w:rPr>
        <w:t xml:space="preserve"> </w:t>
      </w:r>
      <w:r w:rsidRPr="009610C2">
        <w:rPr>
          <w:spacing w:val="-1"/>
        </w:rPr>
        <w:t>remediere</w:t>
      </w:r>
      <w:r w:rsidRPr="009610C2">
        <w:rPr>
          <w:spacing w:val="77"/>
        </w:rPr>
        <w:t xml:space="preserve"> </w:t>
      </w:r>
      <w:r w:rsidRPr="009610C2">
        <w:rPr>
          <w:spacing w:val="-1"/>
        </w:rPr>
        <w:t>necesara</w:t>
      </w:r>
      <w:r w:rsidRPr="009610C2">
        <w:rPr>
          <w:spacing w:val="52"/>
        </w:rPr>
        <w:t xml:space="preserve"> </w:t>
      </w:r>
      <w:r w:rsidRPr="009610C2">
        <w:t>ca</w:t>
      </w:r>
      <w:r w:rsidRPr="009610C2">
        <w:rPr>
          <w:spacing w:val="54"/>
        </w:rPr>
        <w:t xml:space="preserve"> </w:t>
      </w:r>
      <w:r w:rsidRPr="009610C2">
        <w:rPr>
          <w:spacing w:val="-1"/>
        </w:rPr>
        <w:t>urmare</w:t>
      </w:r>
      <w:r w:rsidRPr="009610C2">
        <w:rPr>
          <w:spacing w:val="52"/>
        </w:rPr>
        <w:t xml:space="preserve"> </w:t>
      </w:r>
      <w:r w:rsidRPr="009610C2">
        <w:t>a</w:t>
      </w:r>
      <w:r w:rsidRPr="009610C2">
        <w:rPr>
          <w:spacing w:val="53"/>
        </w:rPr>
        <w:t xml:space="preserve"> </w:t>
      </w:r>
      <w:r w:rsidRPr="009610C2">
        <w:rPr>
          <w:spacing w:val="-1"/>
        </w:rPr>
        <w:t>deteriorarii</w:t>
      </w:r>
      <w:r w:rsidRPr="009610C2">
        <w:rPr>
          <w:spacing w:val="55"/>
        </w:rPr>
        <w:t xml:space="preserve"> </w:t>
      </w:r>
      <w:r w:rsidRPr="009610C2">
        <w:rPr>
          <w:spacing w:val="-1"/>
        </w:rPr>
        <w:t>retelelor</w:t>
      </w:r>
      <w:r w:rsidRPr="009610C2">
        <w:rPr>
          <w:spacing w:val="53"/>
        </w:rPr>
        <w:t xml:space="preserve"> </w:t>
      </w:r>
      <w:r w:rsidRPr="009610C2">
        <w:rPr>
          <w:spacing w:val="-1"/>
        </w:rPr>
        <w:t>electrice,</w:t>
      </w:r>
      <w:r w:rsidRPr="009610C2">
        <w:rPr>
          <w:spacing w:val="52"/>
        </w:rPr>
        <w:t xml:space="preserve"> </w:t>
      </w:r>
      <w:r w:rsidRPr="009610C2">
        <w:t>apa,</w:t>
      </w:r>
      <w:r w:rsidRPr="009610C2">
        <w:rPr>
          <w:spacing w:val="50"/>
        </w:rPr>
        <w:t xml:space="preserve"> </w:t>
      </w:r>
      <w:r w:rsidRPr="009610C2">
        <w:rPr>
          <w:spacing w:val="-1"/>
        </w:rPr>
        <w:t>canal,</w:t>
      </w:r>
      <w:r w:rsidRPr="009610C2">
        <w:rPr>
          <w:spacing w:val="52"/>
        </w:rPr>
        <w:t xml:space="preserve"> </w:t>
      </w:r>
      <w:r w:rsidRPr="009610C2">
        <w:rPr>
          <w:spacing w:val="-1"/>
        </w:rPr>
        <w:t>telefonie,</w:t>
      </w:r>
      <w:r w:rsidRPr="009610C2">
        <w:rPr>
          <w:spacing w:val="50"/>
        </w:rPr>
        <w:t xml:space="preserve"> </w:t>
      </w:r>
      <w:r w:rsidRPr="009610C2">
        <w:t>gaz,</w:t>
      </w:r>
      <w:r w:rsidRPr="009610C2">
        <w:rPr>
          <w:spacing w:val="49"/>
        </w:rPr>
        <w:t xml:space="preserve"> </w:t>
      </w:r>
      <w:r w:rsidRPr="009610C2">
        <w:t>etc</w:t>
      </w:r>
      <w:r w:rsidRPr="009610C2">
        <w:rPr>
          <w:spacing w:val="51"/>
        </w:rPr>
        <w:t xml:space="preserve"> </w:t>
      </w:r>
      <w:r w:rsidRPr="009610C2">
        <w:t>in</w:t>
      </w:r>
      <w:r w:rsidRPr="009610C2">
        <w:rPr>
          <w:spacing w:val="52"/>
        </w:rPr>
        <w:t xml:space="preserve"> </w:t>
      </w:r>
      <w:r w:rsidRPr="009610C2">
        <w:rPr>
          <w:spacing w:val="-1"/>
        </w:rPr>
        <w:t>timpul</w:t>
      </w:r>
      <w:r w:rsidRPr="009610C2">
        <w:rPr>
          <w:spacing w:val="49"/>
        </w:rPr>
        <w:t xml:space="preserve"> </w:t>
      </w:r>
      <w:r w:rsidRPr="009610C2">
        <w:rPr>
          <w:spacing w:val="-1"/>
        </w:rPr>
        <w:t>Lucrarilor</w:t>
      </w:r>
      <w:r w:rsidRPr="009610C2">
        <w:rPr>
          <w:spacing w:val="38"/>
        </w:rPr>
        <w:t xml:space="preserve"> </w:t>
      </w:r>
      <w:r w:rsidRPr="009610C2">
        <w:rPr>
          <w:spacing w:val="-1"/>
        </w:rPr>
        <w:t>si</w:t>
      </w:r>
      <w:r w:rsidRPr="009610C2">
        <w:rPr>
          <w:spacing w:val="39"/>
        </w:rPr>
        <w:t xml:space="preserve"> </w:t>
      </w:r>
      <w:r w:rsidRPr="009610C2">
        <w:rPr>
          <w:spacing w:val="-1"/>
        </w:rPr>
        <w:t>Serviciilor</w:t>
      </w:r>
      <w:r w:rsidRPr="009610C2">
        <w:rPr>
          <w:spacing w:val="35"/>
        </w:rPr>
        <w:t xml:space="preserve"> </w:t>
      </w:r>
      <w:r w:rsidRPr="009610C2">
        <w:rPr>
          <w:spacing w:val="-1"/>
        </w:rPr>
        <w:t>prestate</w:t>
      </w:r>
      <w:r w:rsidRPr="009610C2">
        <w:rPr>
          <w:spacing w:val="39"/>
        </w:rPr>
        <w:t xml:space="preserve"> </w:t>
      </w:r>
      <w:r w:rsidRPr="009610C2">
        <w:rPr>
          <w:spacing w:val="-2"/>
        </w:rPr>
        <w:t>de</w:t>
      </w:r>
      <w:r w:rsidRPr="009610C2">
        <w:rPr>
          <w:spacing w:val="36"/>
        </w:rPr>
        <w:t xml:space="preserve"> </w:t>
      </w:r>
      <w:r w:rsidRPr="009610C2">
        <w:rPr>
          <w:spacing w:val="-1"/>
        </w:rPr>
        <w:t>catre</w:t>
      </w:r>
      <w:r w:rsidRPr="009610C2">
        <w:rPr>
          <w:spacing w:val="40"/>
        </w:rPr>
        <w:t xml:space="preserve"> </w:t>
      </w:r>
      <w:r w:rsidRPr="009610C2">
        <w:rPr>
          <w:spacing w:val="-1"/>
        </w:rPr>
        <w:t>Prestator.</w:t>
      </w:r>
      <w:r w:rsidRPr="009610C2">
        <w:rPr>
          <w:spacing w:val="37"/>
        </w:rPr>
        <w:t xml:space="preserve"> </w:t>
      </w:r>
      <w:r w:rsidRPr="009610C2">
        <w:t>In</w:t>
      </w:r>
      <w:r w:rsidRPr="009610C2">
        <w:rPr>
          <w:spacing w:val="36"/>
        </w:rPr>
        <w:t xml:space="preserve"> </w:t>
      </w:r>
      <w:r w:rsidRPr="009610C2">
        <w:rPr>
          <w:spacing w:val="-1"/>
        </w:rPr>
        <w:t>cazul</w:t>
      </w:r>
      <w:r w:rsidRPr="009610C2">
        <w:rPr>
          <w:spacing w:val="35"/>
        </w:rPr>
        <w:t xml:space="preserve"> </w:t>
      </w:r>
      <w:r w:rsidRPr="009610C2">
        <w:t>in</w:t>
      </w:r>
      <w:r w:rsidRPr="009610C2">
        <w:rPr>
          <w:spacing w:val="36"/>
        </w:rPr>
        <w:t xml:space="preserve"> </w:t>
      </w:r>
      <w:r w:rsidRPr="009610C2">
        <w:rPr>
          <w:spacing w:val="-1"/>
        </w:rPr>
        <w:t>care</w:t>
      </w:r>
      <w:r w:rsidRPr="009610C2">
        <w:rPr>
          <w:spacing w:val="38"/>
        </w:rPr>
        <w:t xml:space="preserve"> </w:t>
      </w:r>
      <w:r w:rsidRPr="009610C2">
        <w:rPr>
          <w:spacing w:val="-1"/>
        </w:rPr>
        <w:t>detinatorii</w:t>
      </w:r>
      <w:r w:rsidRPr="009610C2">
        <w:rPr>
          <w:spacing w:val="37"/>
        </w:rPr>
        <w:t xml:space="preserve"> </w:t>
      </w:r>
      <w:r w:rsidRPr="009610C2">
        <w:t>de</w:t>
      </w:r>
      <w:r w:rsidRPr="009610C2">
        <w:rPr>
          <w:spacing w:val="36"/>
        </w:rPr>
        <w:t xml:space="preserve"> </w:t>
      </w:r>
      <w:r w:rsidRPr="009610C2">
        <w:rPr>
          <w:spacing w:val="-1"/>
        </w:rPr>
        <w:t>utilitati</w:t>
      </w:r>
      <w:r w:rsidRPr="009610C2">
        <w:rPr>
          <w:spacing w:val="39"/>
        </w:rPr>
        <w:t xml:space="preserve"> </w:t>
      </w:r>
      <w:r w:rsidRPr="009610C2">
        <w:rPr>
          <w:spacing w:val="-1"/>
        </w:rPr>
        <w:t>sau</w:t>
      </w:r>
      <w:r w:rsidRPr="009610C2">
        <w:rPr>
          <w:spacing w:val="71"/>
        </w:rPr>
        <w:t xml:space="preserve"> </w:t>
      </w:r>
      <w:r w:rsidRPr="009610C2">
        <w:rPr>
          <w:spacing w:val="-1"/>
        </w:rPr>
        <w:t>autoritati</w:t>
      </w:r>
      <w:r w:rsidRPr="009610C2">
        <w:rPr>
          <w:spacing w:val="12"/>
        </w:rPr>
        <w:t xml:space="preserve"> </w:t>
      </w:r>
      <w:r w:rsidRPr="009610C2">
        <w:t>de</w:t>
      </w:r>
      <w:r w:rsidRPr="009610C2">
        <w:rPr>
          <w:spacing w:val="12"/>
        </w:rPr>
        <w:t xml:space="preserve"> </w:t>
      </w:r>
      <w:r w:rsidRPr="009610C2">
        <w:rPr>
          <w:spacing w:val="-1"/>
        </w:rPr>
        <w:t>stat,</w:t>
      </w:r>
      <w:r w:rsidRPr="009610C2">
        <w:rPr>
          <w:spacing w:val="12"/>
        </w:rPr>
        <w:t xml:space="preserve"> </w:t>
      </w:r>
      <w:r w:rsidRPr="009610C2">
        <w:t>ca</w:t>
      </w:r>
      <w:r w:rsidRPr="009610C2">
        <w:rPr>
          <w:spacing w:val="13"/>
        </w:rPr>
        <w:t xml:space="preserve"> </w:t>
      </w:r>
      <w:r w:rsidRPr="009610C2">
        <w:rPr>
          <w:spacing w:val="-1"/>
        </w:rPr>
        <w:t>urmare</w:t>
      </w:r>
      <w:r w:rsidRPr="009610C2">
        <w:rPr>
          <w:spacing w:val="10"/>
        </w:rPr>
        <w:t xml:space="preserve"> </w:t>
      </w:r>
      <w:r w:rsidRPr="009610C2">
        <w:t>a</w:t>
      </w:r>
      <w:r w:rsidRPr="009610C2">
        <w:rPr>
          <w:spacing w:val="14"/>
        </w:rPr>
        <w:t xml:space="preserve"> </w:t>
      </w:r>
      <w:r w:rsidRPr="009610C2">
        <w:rPr>
          <w:spacing w:val="-1"/>
        </w:rPr>
        <w:t>Lucrarilor</w:t>
      </w:r>
      <w:r w:rsidRPr="009610C2">
        <w:rPr>
          <w:spacing w:val="12"/>
        </w:rPr>
        <w:t xml:space="preserve"> </w:t>
      </w:r>
      <w:r w:rsidRPr="009610C2">
        <w:rPr>
          <w:spacing w:val="-1"/>
        </w:rPr>
        <w:t>si/sau</w:t>
      </w:r>
      <w:r w:rsidRPr="009610C2">
        <w:rPr>
          <w:spacing w:val="9"/>
        </w:rPr>
        <w:t xml:space="preserve"> </w:t>
      </w:r>
      <w:r w:rsidRPr="009610C2">
        <w:rPr>
          <w:spacing w:val="-1"/>
        </w:rPr>
        <w:t>Serviciilor</w:t>
      </w:r>
      <w:r w:rsidRPr="009610C2">
        <w:rPr>
          <w:spacing w:val="13"/>
        </w:rPr>
        <w:t xml:space="preserve"> </w:t>
      </w:r>
      <w:r w:rsidRPr="009610C2">
        <w:rPr>
          <w:spacing w:val="-1"/>
        </w:rPr>
        <w:t>necorespunzatoare</w:t>
      </w:r>
      <w:r w:rsidRPr="009610C2">
        <w:rPr>
          <w:spacing w:val="14"/>
        </w:rPr>
        <w:t xml:space="preserve"> </w:t>
      </w:r>
      <w:r w:rsidRPr="009610C2">
        <w:rPr>
          <w:spacing w:val="-1"/>
        </w:rPr>
        <w:t>executate</w:t>
      </w:r>
      <w:r w:rsidRPr="009610C2">
        <w:rPr>
          <w:spacing w:val="12"/>
        </w:rPr>
        <w:t xml:space="preserve"> </w:t>
      </w:r>
      <w:r w:rsidRPr="009610C2">
        <w:rPr>
          <w:spacing w:val="-2"/>
        </w:rPr>
        <w:t>de</w:t>
      </w:r>
      <w:r w:rsidRPr="009610C2">
        <w:rPr>
          <w:spacing w:val="83"/>
        </w:rPr>
        <w:t xml:space="preserve"> </w:t>
      </w:r>
      <w:r w:rsidRPr="009610C2">
        <w:rPr>
          <w:spacing w:val="-1"/>
        </w:rPr>
        <w:t>Prestator,</w:t>
      </w:r>
      <w:r w:rsidRPr="009610C2">
        <w:rPr>
          <w:spacing w:val="17"/>
        </w:rPr>
        <w:t xml:space="preserve"> </w:t>
      </w:r>
      <w:r w:rsidRPr="009610C2">
        <w:rPr>
          <w:spacing w:val="-2"/>
        </w:rPr>
        <w:t>se</w:t>
      </w:r>
      <w:r w:rsidRPr="009610C2">
        <w:rPr>
          <w:spacing w:val="17"/>
        </w:rPr>
        <w:t xml:space="preserve"> </w:t>
      </w:r>
      <w:r w:rsidRPr="009610C2">
        <w:t>vor</w:t>
      </w:r>
      <w:r w:rsidRPr="009610C2">
        <w:rPr>
          <w:spacing w:val="16"/>
        </w:rPr>
        <w:t xml:space="preserve"> </w:t>
      </w:r>
      <w:r w:rsidRPr="009610C2">
        <w:rPr>
          <w:spacing w:val="-1"/>
        </w:rPr>
        <w:t>indrepta</w:t>
      </w:r>
      <w:r w:rsidRPr="009610C2">
        <w:rPr>
          <w:spacing w:val="17"/>
        </w:rPr>
        <w:t xml:space="preserve"> </w:t>
      </w:r>
      <w:r w:rsidRPr="009610C2">
        <w:rPr>
          <w:spacing w:val="-1"/>
        </w:rPr>
        <w:t>catre</w:t>
      </w:r>
      <w:r w:rsidRPr="009610C2">
        <w:rPr>
          <w:spacing w:val="16"/>
        </w:rPr>
        <w:t xml:space="preserve"> </w:t>
      </w:r>
      <w:r w:rsidRPr="009610C2">
        <w:rPr>
          <w:spacing w:val="-1"/>
        </w:rPr>
        <w:t>Beneficiar,</w:t>
      </w:r>
      <w:r w:rsidRPr="009610C2">
        <w:rPr>
          <w:spacing w:val="14"/>
        </w:rPr>
        <w:t xml:space="preserve"> </w:t>
      </w:r>
      <w:r w:rsidRPr="009610C2">
        <w:rPr>
          <w:spacing w:val="-1"/>
        </w:rPr>
        <w:t>toate</w:t>
      </w:r>
      <w:r w:rsidRPr="009610C2">
        <w:rPr>
          <w:spacing w:val="15"/>
        </w:rPr>
        <w:t xml:space="preserve"> </w:t>
      </w:r>
      <w:r w:rsidRPr="009610C2">
        <w:rPr>
          <w:spacing w:val="-1"/>
        </w:rPr>
        <w:t>costurile</w:t>
      </w:r>
      <w:r w:rsidRPr="009610C2">
        <w:rPr>
          <w:spacing w:val="15"/>
        </w:rPr>
        <w:t xml:space="preserve"> </w:t>
      </w:r>
      <w:r w:rsidRPr="009610C2">
        <w:rPr>
          <w:spacing w:val="-1"/>
        </w:rPr>
        <w:t>efective</w:t>
      </w:r>
      <w:r w:rsidRPr="009610C2">
        <w:rPr>
          <w:spacing w:val="17"/>
        </w:rPr>
        <w:t xml:space="preserve"> </w:t>
      </w:r>
      <w:r w:rsidRPr="009610C2">
        <w:t>vor</w:t>
      </w:r>
      <w:r w:rsidRPr="009610C2">
        <w:rPr>
          <w:spacing w:val="14"/>
        </w:rPr>
        <w:t xml:space="preserve"> </w:t>
      </w:r>
      <w:r w:rsidRPr="009610C2">
        <w:rPr>
          <w:spacing w:val="-2"/>
        </w:rPr>
        <w:t>fi</w:t>
      </w:r>
      <w:r w:rsidRPr="009610C2">
        <w:rPr>
          <w:spacing w:val="17"/>
        </w:rPr>
        <w:t xml:space="preserve"> </w:t>
      </w:r>
      <w:r w:rsidRPr="009610C2">
        <w:rPr>
          <w:spacing w:val="-1"/>
        </w:rPr>
        <w:t>refacturate</w:t>
      </w:r>
      <w:r w:rsidRPr="009610C2">
        <w:rPr>
          <w:spacing w:val="17"/>
        </w:rPr>
        <w:t xml:space="preserve"> </w:t>
      </w:r>
      <w:r w:rsidRPr="009610C2">
        <w:rPr>
          <w:spacing w:val="-1"/>
        </w:rPr>
        <w:t>catre</w:t>
      </w:r>
      <w:r w:rsidRPr="009610C2">
        <w:rPr>
          <w:spacing w:val="83"/>
        </w:rPr>
        <w:t xml:space="preserve"> </w:t>
      </w:r>
      <w:r w:rsidRPr="009610C2">
        <w:rPr>
          <w:spacing w:val="-1"/>
        </w:rPr>
        <w:t>Prestator.</w:t>
      </w:r>
    </w:p>
    <w:p w14:paraId="7847015F" w14:textId="77777777" w:rsidR="006F44B1" w:rsidRPr="009610C2" w:rsidRDefault="006F44B1" w:rsidP="00AD573F">
      <w:pPr>
        <w:pStyle w:val="BodyText"/>
        <w:kinsoku w:val="0"/>
        <w:overflowPunct w:val="0"/>
        <w:ind w:left="0"/>
        <w:jc w:val="both"/>
        <w:rPr>
          <w:spacing w:val="-1"/>
        </w:rPr>
      </w:pPr>
      <w:r w:rsidRPr="009610C2">
        <w:rPr>
          <w:spacing w:val="-1"/>
        </w:rPr>
        <w:t>Prestatorul</w:t>
      </w:r>
      <w:r w:rsidRPr="009610C2">
        <w:rPr>
          <w:spacing w:val="40"/>
        </w:rPr>
        <w:t xml:space="preserve"> </w:t>
      </w:r>
      <w:r w:rsidRPr="009610C2">
        <w:rPr>
          <w:spacing w:val="-1"/>
        </w:rPr>
        <w:t>raspunde</w:t>
      </w:r>
      <w:r w:rsidRPr="009610C2">
        <w:rPr>
          <w:spacing w:val="41"/>
        </w:rPr>
        <w:t xml:space="preserve"> </w:t>
      </w:r>
      <w:r w:rsidRPr="009610C2">
        <w:rPr>
          <w:spacing w:val="-1"/>
        </w:rPr>
        <w:t>fata</w:t>
      </w:r>
      <w:r w:rsidRPr="009610C2">
        <w:rPr>
          <w:spacing w:val="38"/>
        </w:rPr>
        <w:t xml:space="preserve"> </w:t>
      </w:r>
      <w:r w:rsidRPr="009610C2">
        <w:t>de</w:t>
      </w:r>
      <w:r w:rsidRPr="009610C2">
        <w:rPr>
          <w:spacing w:val="41"/>
        </w:rPr>
        <w:t xml:space="preserve"> </w:t>
      </w:r>
      <w:r w:rsidRPr="009610C2">
        <w:rPr>
          <w:spacing w:val="-1"/>
        </w:rPr>
        <w:t>organele</w:t>
      </w:r>
      <w:r w:rsidRPr="009610C2">
        <w:rPr>
          <w:spacing w:val="40"/>
        </w:rPr>
        <w:t xml:space="preserve"> </w:t>
      </w:r>
      <w:r w:rsidRPr="009610C2">
        <w:rPr>
          <w:spacing w:val="-1"/>
        </w:rPr>
        <w:t>abilitate</w:t>
      </w:r>
      <w:r w:rsidRPr="009610C2">
        <w:rPr>
          <w:spacing w:val="39"/>
        </w:rPr>
        <w:t xml:space="preserve"> </w:t>
      </w:r>
      <w:r w:rsidRPr="009610C2">
        <w:t>ale</w:t>
      </w:r>
      <w:r w:rsidRPr="009610C2">
        <w:rPr>
          <w:spacing w:val="38"/>
        </w:rPr>
        <w:t xml:space="preserve"> </w:t>
      </w:r>
      <w:r w:rsidRPr="009610C2">
        <w:rPr>
          <w:spacing w:val="-1"/>
        </w:rPr>
        <w:t>statului</w:t>
      </w:r>
      <w:r w:rsidRPr="009610C2">
        <w:rPr>
          <w:spacing w:val="50"/>
        </w:rPr>
        <w:t xml:space="preserve"> </w:t>
      </w:r>
      <w:r w:rsidRPr="009610C2">
        <w:rPr>
          <w:spacing w:val="-1"/>
        </w:rPr>
        <w:t>si</w:t>
      </w:r>
      <w:r w:rsidRPr="009610C2">
        <w:rPr>
          <w:spacing w:val="40"/>
        </w:rPr>
        <w:t xml:space="preserve"> </w:t>
      </w:r>
      <w:r w:rsidRPr="009610C2">
        <w:rPr>
          <w:spacing w:val="-1"/>
        </w:rPr>
        <w:t>fata</w:t>
      </w:r>
      <w:r w:rsidRPr="009610C2">
        <w:rPr>
          <w:spacing w:val="41"/>
        </w:rPr>
        <w:t xml:space="preserve"> </w:t>
      </w:r>
      <w:r w:rsidRPr="009610C2">
        <w:t>de</w:t>
      </w:r>
      <w:r w:rsidRPr="009610C2">
        <w:rPr>
          <w:spacing w:val="42"/>
        </w:rPr>
        <w:t xml:space="preserve"> </w:t>
      </w:r>
      <w:r w:rsidRPr="009610C2">
        <w:rPr>
          <w:spacing w:val="-1"/>
        </w:rPr>
        <w:t>Beneficiar</w:t>
      </w:r>
      <w:r w:rsidRPr="009610C2">
        <w:rPr>
          <w:spacing w:val="42"/>
        </w:rPr>
        <w:t xml:space="preserve"> </w:t>
      </w:r>
      <w:r w:rsidRPr="009610C2">
        <w:rPr>
          <w:spacing w:val="-1"/>
        </w:rPr>
        <w:t>si</w:t>
      </w:r>
      <w:r w:rsidRPr="009610C2">
        <w:rPr>
          <w:spacing w:val="40"/>
        </w:rPr>
        <w:t xml:space="preserve"> </w:t>
      </w:r>
      <w:r w:rsidRPr="009610C2">
        <w:rPr>
          <w:spacing w:val="-1"/>
        </w:rPr>
        <w:t>Autoritatea</w:t>
      </w:r>
      <w:r w:rsidRPr="009610C2">
        <w:rPr>
          <w:spacing w:val="73"/>
        </w:rPr>
        <w:t xml:space="preserve"> </w:t>
      </w:r>
      <w:r w:rsidRPr="009610C2">
        <w:rPr>
          <w:spacing w:val="-1"/>
        </w:rPr>
        <w:t>Contractanta</w:t>
      </w:r>
      <w:r w:rsidRPr="009610C2">
        <w:t xml:space="preserve"> </w:t>
      </w:r>
      <w:r w:rsidR="004D2CB0" w:rsidRPr="009610C2">
        <w:t xml:space="preserve">atat </w:t>
      </w:r>
      <w:r w:rsidRPr="009610C2">
        <w:rPr>
          <w:spacing w:val="-1"/>
        </w:rPr>
        <w:t>pentru</w:t>
      </w:r>
      <w:r w:rsidRPr="009610C2">
        <w:t xml:space="preserve"> </w:t>
      </w:r>
      <w:r w:rsidRPr="009610C2">
        <w:rPr>
          <w:spacing w:val="-1"/>
        </w:rPr>
        <w:t>Lucrarile</w:t>
      </w:r>
      <w:r w:rsidRPr="009610C2">
        <w:t xml:space="preserve"> </w:t>
      </w:r>
      <w:r w:rsidRPr="009610C2">
        <w:rPr>
          <w:spacing w:val="-1"/>
        </w:rPr>
        <w:t>si</w:t>
      </w:r>
      <w:r w:rsidRPr="009610C2">
        <w:rPr>
          <w:spacing w:val="2"/>
        </w:rPr>
        <w:t xml:space="preserve"> </w:t>
      </w:r>
      <w:r w:rsidRPr="009610C2">
        <w:rPr>
          <w:spacing w:val="-1"/>
        </w:rPr>
        <w:t>Serviciile</w:t>
      </w:r>
      <w:r w:rsidRPr="009610C2">
        <w:rPr>
          <w:spacing w:val="2"/>
        </w:rPr>
        <w:t xml:space="preserve"> </w:t>
      </w:r>
      <w:r w:rsidRPr="009610C2">
        <w:rPr>
          <w:spacing w:val="-1"/>
        </w:rPr>
        <w:t>neconforme</w:t>
      </w:r>
      <w:r w:rsidRPr="009610C2">
        <w:t xml:space="preserve"> cu</w:t>
      </w:r>
      <w:r w:rsidRPr="009610C2">
        <w:rPr>
          <w:spacing w:val="2"/>
        </w:rPr>
        <w:t xml:space="preserve"> </w:t>
      </w:r>
      <w:r w:rsidRPr="009610C2">
        <w:rPr>
          <w:spacing w:val="-1"/>
        </w:rPr>
        <w:t>proiectul</w:t>
      </w:r>
      <w:r w:rsidRPr="009610C2">
        <w:t xml:space="preserve"> </w:t>
      </w:r>
      <w:r w:rsidRPr="009610C2">
        <w:rPr>
          <w:spacing w:val="-1"/>
        </w:rPr>
        <w:t>tehnic</w:t>
      </w:r>
      <w:r w:rsidR="00422EE6" w:rsidRPr="009610C2">
        <w:rPr>
          <w:spacing w:val="-1"/>
        </w:rPr>
        <w:t>,</w:t>
      </w:r>
      <w:r w:rsidRPr="009610C2">
        <w:rPr>
          <w:spacing w:val="10"/>
        </w:rPr>
        <w:t xml:space="preserve"> </w:t>
      </w:r>
      <w:r w:rsidRPr="009610C2">
        <w:rPr>
          <w:spacing w:val="-1"/>
        </w:rPr>
        <w:t>cat</w:t>
      </w:r>
      <w:r w:rsidRPr="009610C2">
        <w:t xml:space="preserve"> </w:t>
      </w:r>
      <w:r w:rsidRPr="009610C2">
        <w:rPr>
          <w:spacing w:val="-1"/>
        </w:rPr>
        <w:t>si</w:t>
      </w:r>
      <w:r w:rsidRPr="009610C2">
        <w:rPr>
          <w:spacing w:val="2"/>
        </w:rPr>
        <w:t xml:space="preserve"> </w:t>
      </w:r>
      <w:r w:rsidRPr="009610C2">
        <w:t>cu</w:t>
      </w:r>
      <w:r w:rsidRPr="009610C2">
        <w:rPr>
          <w:spacing w:val="2"/>
        </w:rPr>
        <w:t xml:space="preserve"> </w:t>
      </w:r>
      <w:r w:rsidRPr="009610C2">
        <w:rPr>
          <w:spacing w:val="-1"/>
        </w:rPr>
        <w:t>reglementarile</w:t>
      </w:r>
      <w:r w:rsidRPr="009610C2">
        <w:rPr>
          <w:spacing w:val="61"/>
        </w:rPr>
        <w:t xml:space="preserve"> </w:t>
      </w:r>
      <w:r w:rsidRPr="009610C2">
        <w:rPr>
          <w:spacing w:val="-1"/>
        </w:rPr>
        <w:t>tehnice</w:t>
      </w:r>
      <w:r w:rsidRPr="009610C2">
        <w:t xml:space="preserve"> </w:t>
      </w:r>
      <w:r w:rsidRPr="009610C2">
        <w:rPr>
          <w:spacing w:val="-1"/>
        </w:rPr>
        <w:t>si</w:t>
      </w:r>
      <w:r w:rsidRPr="009610C2">
        <w:rPr>
          <w:spacing w:val="-2"/>
        </w:rPr>
        <w:t xml:space="preserve"> </w:t>
      </w:r>
      <w:r w:rsidRPr="009610C2">
        <w:rPr>
          <w:spacing w:val="-1"/>
        </w:rPr>
        <w:t>legale</w:t>
      </w:r>
      <w:r w:rsidRPr="009610C2">
        <w:t xml:space="preserve"> in </w:t>
      </w:r>
      <w:r w:rsidRPr="009610C2">
        <w:rPr>
          <w:spacing w:val="-1"/>
        </w:rPr>
        <w:t>vigoare.</w:t>
      </w:r>
    </w:p>
    <w:p w14:paraId="570C9F8F" w14:textId="77777777" w:rsidR="006F44B1" w:rsidRPr="009610C2" w:rsidRDefault="006F44B1" w:rsidP="00AD573F">
      <w:pPr>
        <w:pStyle w:val="BodyText"/>
        <w:kinsoku w:val="0"/>
        <w:overflowPunct w:val="0"/>
        <w:ind w:left="0"/>
        <w:jc w:val="both"/>
        <w:rPr>
          <w:spacing w:val="-1"/>
        </w:rPr>
      </w:pPr>
      <w:r w:rsidRPr="009610C2">
        <w:t>6.5</w:t>
      </w:r>
      <w:r w:rsidRPr="009610C2">
        <w:rPr>
          <w:spacing w:val="29"/>
        </w:rPr>
        <w:t xml:space="preserve"> </w:t>
      </w:r>
      <w:r w:rsidRPr="009610C2">
        <w:t>In</w:t>
      </w:r>
      <w:r w:rsidRPr="009610C2">
        <w:rPr>
          <w:spacing w:val="34"/>
        </w:rPr>
        <w:t xml:space="preserve"> </w:t>
      </w:r>
      <w:r w:rsidRPr="009610C2">
        <w:rPr>
          <w:spacing w:val="-1"/>
        </w:rPr>
        <w:t>termen</w:t>
      </w:r>
      <w:r w:rsidRPr="009610C2">
        <w:rPr>
          <w:spacing w:val="33"/>
        </w:rPr>
        <w:t xml:space="preserve"> </w:t>
      </w:r>
      <w:r w:rsidRPr="009610C2">
        <w:t>de</w:t>
      </w:r>
      <w:r w:rsidRPr="009610C2">
        <w:rPr>
          <w:spacing w:val="32"/>
        </w:rPr>
        <w:t xml:space="preserve"> </w:t>
      </w:r>
      <w:r w:rsidRPr="009610C2">
        <w:t>5</w:t>
      </w:r>
      <w:r w:rsidRPr="009610C2">
        <w:rPr>
          <w:spacing w:val="30"/>
        </w:rPr>
        <w:t xml:space="preserve"> </w:t>
      </w:r>
      <w:r w:rsidRPr="009610C2">
        <w:rPr>
          <w:spacing w:val="-1"/>
        </w:rPr>
        <w:t>zile</w:t>
      </w:r>
      <w:r w:rsidRPr="009610C2">
        <w:rPr>
          <w:spacing w:val="33"/>
        </w:rPr>
        <w:t xml:space="preserve"> </w:t>
      </w:r>
      <w:r w:rsidRPr="009610C2">
        <w:t>de</w:t>
      </w:r>
      <w:r w:rsidRPr="009610C2">
        <w:rPr>
          <w:spacing w:val="31"/>
        </w:rPr>
        <w:t xml:space="preserve"> </w:t>
      </w:r>
      <w:r w:rsidRPr="009610C2">
        <w:t>la</w:t>
      </w:r>
      <w:r w:rsidRPr="009610C2">
        <w:rPr>
          <w:spacing w:val="32"/>
        </w:rPr>
        <w:t xml:space="preserve"> </w:t>
      </w:r>
      <w:r w:rsidRPr="009610C2">
        <w:rPr>
          <w:spacing w:val="-1"/>
        </w:rPr>
        <w:t>semnarea</w:t>
      </w:r>
      <w:r w:rsidRPr="009610C2">
        <w:rPr>
          <w:spacing w:val="34"/>
        </w:rPr>
        <w:t xml:space="preserve"> </w:t>
      </w:r>
      <w:r w:rsidRPr="009610C2">
        <w:rPr>
          <w:spacing w:val="-1"/>
        </w:rPr>
        <w:t>prezentului</w:t>
      </w:r>
      <w:r w:rsidRPr="009610C2">
        <w:rPr>
          <w:spacing w:val="34"/>
        </w:rPr>
        <w:t xml:space="preserve"> </w:t>
      </w:r>
      <w:r w:rsidRPr="009610C2">
        <w:rPr>
          <w:spacing w:val="-1"/>
        </w:rPr>
        <w:t>Contract,</w:t>
      </w:r>
      <w:r w:rsidRPr="009610C2">
        <w:rPr>
          <w:spacing w:val="33"/>
        </w:rPr>
        <w:t xml:space="preserve"> </w:t>
      </w:r>
      <w:r w:rsidRPr="009610C2">
        <w:rPr>
          <w:spacing w:val="-1"/>
        </w:rPr>
        <w:t>Prestatorul</w:t>
      </w:r>
      <w:r w:rsidRPr="009610C2">
        <w:rPr>
          <w:spacing w:val="32"/>
        </w:rPr>
        <w:t xml:space="preserve"> </w:t>
      </w:r>
      <w:r w:rsidRPr="009610C2">
        <w:rPr>
          <w:spacing w:val="-1"/>
        </w:rPr>
        <w:t>are</w:t>
      </w:r>
      <w:r w:rsidRPr="009610C2">
        <w:rPr>
          <w:spacing w:val="33"/>
        </w:rPr>
        <w:t xml:space="preserve"> </w:t>
      </w:r>
      <w:r w:rsidRPr="009610C2">
        <w:rPr>
          <w:spacing w:val="-1"/>
        </w:rPr>
        <w:t>obligatia</w:t>
      </w:r>
      <w:r w:rsidRPr="009610C2">
        <w:rPr>
          <w:spacing w:val="34"/>
        </w:rPr>
        <w:t xml:space="preserve"> </w:t>
      </w:r>
      <w:r w:rsidRPr="009610C2">
        <w:t>de</w:t>
      </w:r>
      <w:r w:rsidRPr="009610C2">
        <w:rPr>
          <w:spacing w:val="28"/>
        </w:rPr>
        <w:t xml:space="preserve"> </w:t>
      </w:r>
      <w:r w:rsidRPr="009610C2">
        <w:t>a</w:t>
      </w:r>
      <w:r w:rsidRPr="009610C2">
        <w:rPr>
          <w:spacing w:val="51"/>
        </w:rPr>
        <w:t xml:space="preserve"> </w:t>
      </w:r>
      <w:r w:rsidRPr="009610C2">
        <w:rPr>
          <w:spacing w:val="-1"/>
        </w:rPr>
        <w:t>transmite</w:t>
      </w:r>
      <w:r w:rsidRPr="009610C2">
        <w:rPr>
          <w:spacing w:val="42"/>
        </w:rPr>
        <w:t xml:space="preserve"> </w:t>
      </w:r>
      <w:r w:rsidRPr="009610C2">
        <w:rPr>
          <w:spacing w:val="-1"/>
        </w:rPr>
        <w:t>Beneficiarului</w:t>
      </w:r>
      <w:r w:rsidRPr="009610C2">
        <w:rPr>
          <w:spacing w:val="41"/>
        </w:rPr>
        <w:t xml:space="preserve"> </w:t>
      </w:r>
      <w:r w:rsidRPr="009610C2">
        <w:rPr>
          <w:spacing w:val="-1"/>
        </w:rPr>
        <w:t>datele</w:t>
      </w:r>
      <w:r w:rsidRPr="009610C2">
        <w:rPr>
          <w:spacing w:val="40"/>
        </w:rPr>
        <w:t xml:space="preserve"> </w:t>
      </w:r>
      <w:r w:rsidRPr="009610C2">
        <w:t>de</w:t>
      </w:r>
      <w:r w:rsidRPr="009610C2">
        <w:rPr>
          <w:spacing w:val="41"/>
        </w:rPr>
        <w:t xml:space="preserve"> </w:t>
      </w:r>
      <w:r w:rsidRPr="009610C2">
        <w:rPr>
          <w:spacing w:val="-1"/>
        </w:rPr>
        <w:t>contact</w:t>
      </w:r>
      <w:r w:rsidRPr="009610C2">
        <w:rPr>
          <w:spacing w:val="41"/>
        </w:rPr>
        <w:t xml:space="preserve"> </w:t>
      </w:r>
      <w:r w:rsidRPr="009610C2">
        <w:rPr>
          <w:spacing w:val="-1"/>
        </w:rPr>
        <w:t>ale</w:t>
      </w:r>
      <w:r w:rsidRPr="009610C2">
        <w:rPr>
          <w:spacing w:val="41"/>
        </w:rPr>
        <w:t xml:space="preserve"> </w:t>
      </w:r>
      <w:r w:rsidRPr="009610C2">
        <w:rPr>
          <w:spacing w:val="-1"/>
        </w:rPr>
        <w:t>angajatilor/reprezentantilor</w:t>
      </w:r>
      <w:r w:rsidRPr="009610C2">
        <w:rPr>
          <w:spacing w:val="40"/>
        </w:rPr>
        <w:t xml:space="preserve"> </w:t>
      </w:r>
      <w:r w:rsidRPr="009610C2">
        <w:rPr>
          <w:spacing w:val="-2"/>
        </w:rPr>
        <w:t>sai</w:t>
      </w:r>
      <w:r w:rsidRPr="009610C2">
        <w:rPr>
          <w:spacing w:val="41"/>
        </w:rPr>
        <w:t xml:space="preserve"> </w:t>
      </w:r>
      <w:r w:rsidRPr="009610C2">
        <w:rPr>
          <w:spacing w:val="-1"/>
        </w:rPr>
        <w:t>care</w:t>
      </w:r>
      <w:r w:rsidRPr="009610C2">
        <w:rPr>
          <w:spacing w:val="40"/>
        </w:rPr>
        <w:t xml:space="preserve"> </w:t>
      </w:r>
      <w:r w:rsidRPr="009610C2">
        <w:t>vor</w:t>
      </w:r>
      <w:r w:rsidRPr="009610C2">
        <w:rPr>
          <w:spacing w:val="41"/>
        </w:rPr>
        <w:t xml:space="preserve"> </w:t>
      </w:r>
      <w:r w:rsidRPr="009610C2">
        <w:rPr>
          <w:spacing w:val="-1"/>
        </w:rPr>
        <w:t>executa</w:t>
      </w:r>
      <w:r w:rsidRPr="009610C2">
        <w:rPr>
          <w:spacing w:val="77"/>
        </w:rPr>
        <w:t xml:space="preserve"> </w:t>
      </w:r>
      <w:r w:rsidRPr="009610C2">
        <w:rPr>
          <w:spacing w:val="-1"/>
        </w:rPr>
        <w:t>Lucrarile</w:t>
      </w:r>
      <w:r w:rsidRPr="009610C2">
        <w:rPr>
          <w:spacing w:val="16"/>
        </w:rPr>
        <w:t xml:space="preserve"> </w:t>
      </w:r>
      <w:r w:rsidRPr="009610C2">
        <w:rPr>
          <w:spacing w:val="-1"/>
        </w:rPr>
        <w:t>si</w:t>
      </w:r>
      <w:r w:rsidRPr="009610C2">
        <w:rPr>
          <w:spacing w:val="15"/>
        </w:rPr>
        <w:t xml:space="preserve"> </w:t>
      </w:r>
      <w:r w:rsidRPr="009610C2">
        <w:rPr>
          <w:spacing w:val="-1"/>
        </w:rPr>
        <w:t>presta</w:t>
      </w:r>
      <w:r w:rsidRPr="009610C2">
        <w:rPr>
          <w:spacing w:val="15"/>
        </w:rPr>
        <w:t xml:space="preserve"> </w:t>
      </w:r>
      <w:r w:rsidRPr="009610C2">
        <w:rPr>
          <w:spacing w:val="-1"/>
        </w:rPr>
        <w:t>Serviciile.</w:t>
      </w:r>
      <w:r w:rsidRPr="009610C2">
        <w:rPr>
          <w:spacing w:val="15"/>
        </w:rPr>
        <w:t xml:space="preserve"> </w:t>
      </w:r>
      <w:r w:rsidRPr="009610C2">
        <w:rPr>
          <w:spacing w:val="-1"/>
        </w:rPr>
        <w:t>Beneficiarul</w:t>
      </w:r>
      <w:r w:rsidRPr="009610C2">
        <w:rPr>
          <w:spacing w:val="12"/>
        </w:rPr>
        <w:t xml:space="preserve"> </w:t>
      </w:r>
      <w:r w:rsidRPr="009610C2">
        <w:t>are</w:t>
      </w:r>
      <w:r w:rsidRPr="009610C2">
        <w:rPr>
          <w:spacing w:val="15"/>
        </w:rPr>
        <w:t xml:space="preserve"> </w:t>
      </w:r>
      <w:r w:rsidRPr="009610C2">
        <w:rPr>
          <w:spacing w:val="-1"/>
        </w:rPr>
        <w:t>dreptul</w:t>
      </w:r>
      <w:r w:rsidRPr="009610C2">
        <w:rPr>
          <w:spacing w:val="16"/>
        </w:rPr>
        <w:t xml:space="preserve"> </w:t>
      </w:r>
      <w:r w:rsidRPr="009610C2">
        <w:t>de</w:t>
      </w:r>
      <w:r w:rsidRPr="009610C2">
        <w:rPr>
          <w:spacing w:val="15"/>
        </w:rPr>
        <w:t xml:space="preserve"> </w:t>
      </w:r>
      <w:r w:rsidRPr="009610C2">
        <w:t>a</w:t>
      </w:r>
      <w:r w:rsidRPr="009610C2">
        <w:rPr>
          <w:spacing w:val="15"/>
        </w:rPr>
        <w:t xml:space="preserve"> </w:t>
      </w:r>
      <w:r w:rsidRPr="009610C2">
        <w:rPr>
          <w:spacing w:val="-1"/>
        </w:rPr>
        <w:t>verifica</w:t>
      </w:r>
      <w:r w:rsidRPr="009610C2">
        <w:rPr>
          <w:spacing w:val="15"/>
        </w:rPr>
        <w:t xml:space="preserve"> </w:t>
      </w:r>
      <w:r w:rsidRPr="009610C2">
        <w:rPr>
          <w:spacing w:val="-1"/>
        </w:rPr>
        <w:t>personalul</w:t>
      </w:r>
      <w:r w:rsidRPr="009610C2">
        <w:rPr>
          <w:spacing w:val="12"/>
        </w:rPr>
        <w:t xml:space="preserve"> </w:t>
      </w:r>
      <w:r w:rsidRPr="009610C2">
        <w:rPr>
          <w:spacing w:val="-1"/>
        </w:rPr>
        <w:t>Prestatorului</w:t>
      </w:r>
      <w:r w:rsidRPr="009610C2">
        <w:rPr>
          <w:spacing w:val="14"/>
        </w:rPr>
        <w:t xml:space="preserve"> </w:t>
      </w:r>
      <w:r w:rsidRPr="009610C2">
        <w:rPr>
          <w:spacing w:val="-1"/>
        </w:rPr>
        <w:t>cand</w:t>
      </w:r>
      <w:r w:rsidRPr="009610C2">
        <w:rPr>
          <w:spacing w:val="83"/>
        </w:rPr>
        <w:t xml:space="preserve"> </w:t>
      </w:r>
      <w:r w:rsidRPr="009610C2">
        <w:rPr>
          <w:spacing w:val="-1"/>
        </w:rPr>
        <w:t>considera</w:t>
      </w:r>
      <w:r w:rsidRPr="009610C2">
        <w:rPr>
          <w:spacing w:val="15"/>
        </w:rPr>
        <w:t xml:space="preserve"> </w:t>
      </w:r>
      <w:r w:rsidRPr="009610C2">
        <w:rPr>
          <w:spacing w:val="-1"/>
        </w:rPr>
        <w:t>necesar,</w:t>
      </w:r>
      <w:r w:rsidRPr="009610C2">
        <w:rPr>
          <w:spacing w:val="14"/>
        </w:rPr>
        <w:t xml:space="preserve"> </w:t>
      </w:r>
      <w:r w:rsidRPr="009610C2">
        <w:rPr>
          <w:spacing w:val="-1"/>
        </w:rPr>
        <w:t>si</w:t>
      </w:r>
      <w:r w:rsidRPr="009610C2">
        <w:rPr>
          <w:spacing w:val="14"/>
        </w:rPr>
        <w:t xml:space="preserve"> </w:t>
      </w:r>
      <w:r w:rsidRPr="009610C2">
        <w:rPr>
          <w:spacing w:val="-1"/>
        </w:rPr>
        <w:t>să</w:t>
      </w:r>
      <w:r w:rsidRPr="009610C2">
        <w:rPr>
          <w:spacing w:val="15"/>
        </w:rPr>
        <w:t xml:space="preserve"> </w:t>
      </w:r>
      <w:r w:rsidRPr="009610C2">
        <w:t>impuna</w:t>
      </w:r>
      <w:r w:rsidRPr="009610C2">
        <w:rPr>
          <w:spacing w:val="28"/>
        </w:rPr>
        <w:t xml:space="preserve"> </w:t>
      </w:r>
      <w:r w:rsidRPr="009610C2">
        <w:rPr>
          <w:spacing w:val="-1"/>
        </w:rPr>
        <w:t>justificat</w:t>
      </w:r>
      <w:r w:rsidRPr="009610C2">
        <w:rPr>
          <w:spacing w:val="14"/>
        </w:rPr>
        <w:t xml:space="preserve"> </w:t>
      </w:r>
      <w:r w:rsidRPr="009610C2">
        <w:rPr>
          <w:spacing w:val="-1"/>
        </w:rPr>
        <w:t>Prestatorului</w:t>
      </w:r>
      <w:r w:rsidRPr="009610C2">
        <w:rPr>
          <w:spacing w:val="14"/>
        </w:rPr>
        <w:t xml:space="preserve"> </w:t>
      </w:r>
      <w:r w:rsidRPr="009610C2">
        <w:rPr>
          <w:spacing w:val="-1"/>
        </w:rPr>
        <w:t>inlocuirea</w:t>
      </w:r>
      <w:r w:rsidRPr="009610C2">
        <w:rPr>
          <w:spacing w:val="15"/>
        </w:rPr>
        <w:t xml:space="preserve"> </w:t>
      </w:r>
      <w:r w:rsidRPr="009610C2">
        <w:rPr>
          <w:spacing w:val="-1"/>
        </w:rPr>
        <w:t>acelor</w:t>
      </w:r>
      <w:r w:rsidRPr="009610C2">
        <w:rPr>
          <w:spacing w:val="11"/>
        </w:rPr>
        <w:t xml:space="preserve"> </w:t>
      </w:r>
      <w:r w:rsidRPr="009610C2">
        <w:rPr>
          <w:spacing w:val="-1"/>
        </w:rPr>
        <w:t>membri</w:t>
      </w:r>
      <w:r w:rsidRPr="009610C2">
        <w:rPr>
          <w:spacing w:val="15"/>
        </w:rPr>
        <w:t xml:space="preserve"> </w:t>
      </w:r>
      <w:r w:rsidRPr="009610C2">
        <w:rPr>
          <w:spacing w:val="-1"/>
        </w:rPr>
        <w:t>ai</w:t>
      </w:r>
      <w:r w:rsidRPr="009610C2">
        <w:rPr>
          <w:spacing w:val="15"/>
        </w:rPr>
        <w:t xml:space="preserve"> </w:t>
      </w:r>
      <w:r w:rsidRPr="009610C2">
        <w:rPr>
          <w:spacing w:val="-1"/>
        </w:rPr>
        <w:t>personalului</w:t>
      </w:r>
      <w:r w:rsidRPr="009610C2">
        <w:rPr>
          <w:spacing w:val="93"/>
        </w:rPr>
        <w:t xml:space="preserve"> </w:t>
      </w:r>
      <w:r w:rsidRPr="009610C2">
        <w:rPr>
          <w:spacing w:val="-1"/>
        </w:rPr>
        <w:t>Beneficiarului</w:t>
      </w:r>
      <w:r w:rsidRPr="009610C2">
        <w:rPr>
          <w:spacing w:val="1"/>
        </w:rPr>
        <w:t xml:space="preserve"> </w:t>
      </w:r>
      <w:r w:rsidRPr="009610C2">
        <w:rPr>
          <w:spacing w:val="-1"/>
        </w:rPr>
        <w:t>care</w:t>
      </w:r>
      <w:r w:rsidRPr="009610C2">
        <w:t xml:space="preserve"> </w:t>
      </w:r>
      <w:r w:rsidRPr="009610C2">
        <w:rPr>
          <w:spacing w:val="-2"/>
        </w:rPr>
        <w:t>nu</w:t>
      </w:r>
      <w:r w:rsidRPr="009610C2">
        <w:t xml:space="preserve"> </w:t>
      </w:r>
      <w:r w:rsidRPr="009610C2">
        <w:rPr>
          <w:spacing w:val="-1"/>
        </w:rPr>
        <w:t>corespund</w:t>
      </w:r>
      <w:r w:rsidRPr="009610C2">
        <w:rPr>
          <w:spacing w:val="1"/>
        </w:rPr>
        <w:t xml:space="preserve"> </w:t>
      </w:r>
      <w:r w:rsidRPr="009610C2">
        <w:t xml:space="preserve">din </w:t>
      </w:r>
      <w:r w:rsidRPr="009610C2">
        <w:rPr>
          <w:spacing w:val="-1"/>
        </w:rPr>
        <w:t>punct</w:t>
      </w:r>
      <w:r w:rsidRPr="009610C2">
        <w:t xml:space="preserve"> </w:t>
      </w:r>
      <w:r w:rsidRPr="009610C2">
        <w:rPr>
          <w:spacing w:val="-2"/>
        </w:rPr>
        <w:t>de</w:t>
      </w:r>
      <w:r w:rsidRPr="009610C2">
        <w:t xml:space="preserve"> </w:t>
      </w:r>
      <w:r w:rsidRPr="009610C2">
        <w:rPr>
          <w:spacing w:val="-1"/>
        </w:rPr>
        <w:t>vedere</w:t>
      </w:r>
      <w:r w:rsidRPr="009610C2">
        <w:t xml:space="preserve"> </w:t>
      </w:r>
      <w:r w:rsidRPr="009610C2">
        <w:rPr>
          <w:spacing w:val="-1"/>
        </w:rPr>
        <w:t>profesional</w:t>
      </w:r>
      <w:r w:rsidRPr="009610C2">
        <w:rPr>
          <w:spacing w:val="2"/>
        </w:rPr>
        <w:t xml:space="preserve"> </w:t>
      </w:r>
      <w:r w:rsidRPr="009610C2">
        <w:rPr>
          <w:spacing w:val="-1"/>
        </w:rPr>
        <w:t>si/sau</w:t>
      </w:r>
      <w:r w:rsidRPr="009610C2">
        <w:t xml:space="preserve"> </w:t>
      </w:r>
      <w:r w:rsidRPr="009610C2">
        <w:rPr>
          <w:spacing w:val="-1"/>
        </w:rPr>
        <w:t>disciplinar.</w:t>
      </w:r>
    </w:p>
    <w:p w14:paraId="1A520924" w14:textId="77777777" w:rsidR="006F44B1" w:rsidRPr="009610C2" w:rsidRDefault="006F44B1" w:rsidP="00AD573F">
      <w:pPr>
        <w:pStyle w:val="BodyText"/>
        <w:numPr>
          <w:ilvl w:val="1"/>
          <w:numId w:val="17"/>
        </w:numPr>
        <w:tabs>
          <w:tab w:val="left" w:pos="1748"/>
        </w:tabs>
        <w:kinsoku w:val="0"/>
        <w:overflowPunct w:val="0"/>
        <w:ind w:left="0" w:firstLine="0"/>
        <w:jc w:val="both"/>
        <w:rPr>
          <w:spacing w:val="-1"/>
        </w:rPr>
      </w:pPr>
      <w:r w:rsidRPr="009610C2">
        <w:rPr>
          <w:spacing w:val="-1"/>
        </w:rPr>
        <w:t>Daca</w:t>
      </w:r>
      <w:r w:rsidRPr="009610C2">
        <w:rPr>
          <w:spacing w:val="3"/>
        </w:rPr>
        <w:t xml:space="preserve"> </w:t>
      </w:r>
      <w:r w:rsidRPr="009610C2">
        <w:rPr>
          <w:spacing w:val="-1"/>
        </w:rPr>
        <w:t>Prestatorul</w:t>
      </w:r>
      <w:r w:rsidRPr="009610C2">
        <w:rPr>
          <w:spacing w:val="1"/>
        </w:rPr>
        <w:t xml:space="preserve"> </w:t>
      </w:r>
      <w:r w:rsidRPr="009610C2">
        <w:rPr>
          <w:spacing w:val="-1"/>
        </w:rPr>
        <w:t>aprovizioneaza</w:t>
      </w:r>
      <w:r w:rsidRPr="009610C2">
        <w:rPr>
          <w:spacing w:val="3"/>
        </w:rPr>
        <w:t xml:space="preserve"> </w:t>
      </w:r>
      <w:r w:rsidRPr="009610C2">
        <w:rPr>
          <w:spacing w:val="-1"/>
        </w:rPr>
        <w:t>materiale,</w:t>
      </w:r>
      <w:r w:rsidRPr="009610C2">
        <w:rPr>
          <w:spacing w:val="2"/>
        </w:rPr>
        <w:t xml:space="preserve"> </w:t>
      </w:r>
      <w:r w:rsidRPr="009610C2">
        <w:rPr>
          <w:spacing w:val="-1"/>
        </w:rPr>
        <w:t>aceasta</w:t>
      </w:r>
      <w:r w:rsidRPr="009610C2">
        <w:rPr>
          <w:spacing w:val="3"/>
        </w:rPr>
        <w:t xml:space="preserve"> </w:t>
      </w:r>
      <w:r w:rsidRPr="009610C2">
        <w:rPr>
          <w:spacing w:val="-1"/>
        </w:rPr>
        <w:t>se</w:t>
      </w:r>
      <w:r w:rsidRPr="009610C2">
        <w:t xml:space="preserve"> va</w:t>
      </w:r>
      <w:r w:rsidRPr="009610C2">
        <w:rPr>
          <w:spacing w:val="3"/>
        </w:rPr>
        <w:t xml:space="preserve"> </w:t>
      </w:r>
      <w:r w:rsidRPr="009610C2">
        <w:rPr>
          <w:spacing w:val="-2"/>
        </w:rPr>
        <w:t>face</w:t>
      </w:r>
      <w:r w:rsidRPr="009610C2">
        <w:rPr>
          <w:spacing w:val="3"/>
        </w:rPr>
        <w:t xml:space="preserve"> </w:t>
      </w:r>
      <w:r w:rsidRPr="009610C2">
        <w:t>doar</w:t>
      </w:r>
      <w:r w:rsidRPr="009610C2">
        <w:rPr>
          <w:spacing w:val="54"/>
        </w:rPr>
        <w:t xml:space="preserve"> </w:t>
      </w:r>
      <w:r w:rsidRPr="009610C2">
        <w:t>cu</w:t>
      </w:r>
      <w:r w:rsidRPr="009610C2">
        <w:rPr>
          <w:spacing w:val="2"/>
        </w:rPr>
        <w:t xml:space="preserve"> </w:t>
      </w:r>
      <w:r w:rsidRPr="009610C2">
        <w:rPr>
          <w:spacing w:val="-1"/>
        </w:rPr>
        <w:t>acordul</w:t>
      </w:r>
      <w:r w:rsidRPr="009610C2">
        <w:rPr>
          <w:spacing w:val="55"/>
        </w:rPr>
        <w:t xml:space="preserve"> </w:t>
      </w:r>
      <w:r w:rsidRPr="009610C2">
        <w:rPr>
          <w:spacing w:val="-1"/>
        </w:rPr>
        <w:t>Beneficiarului</w:t>
      </w:r>
      <w:r w:rsidRPr="009610C2">
        <w:rPr>
          <w:spacing w:val="12"/>
        </w:rPr>
        <w:t xml:space="preserve"> </w:t>
      </w:r>
      <w:r w:rsidRPr="009610C2">
        <w:rPr>
          <w:spacing w:val="-1"/>
        </w:rPr>
        <w:t>si</w:t>
      </w:r>
      <w:r w:rsidRPr="009610C2">
        <w:rPr>
          <w:spacing w:val="12"/>
        </w:rPr>
        <w:t xml:space="preserve"> </w:t>
      </w:r>
      <w:r w:rsidRPr="009610C2">
        <w:rPr>
          <w:spacing w:val="-1"/>
        </w:rPr>
        <w:t>numai</w:t>
      </w:r>
      <w:r w:rsidRPr="009610C2">
        <w:rPr>
          <w:spacing w:val="12"/>
        </w:rPr>
        <w:t xml:space="preserve"> </w:t>
      </w:r>
      <w:r w:rsidRPr="009610C2">
        <w:rPr>
          <w:spacing w:val="-1"/>
        </w:rPr>
        <w:t>dupa</w:t>
      </w:r>
      <w:r w:rsidRPr="009610C2">
        <w:rPr>
          <w:spacing w:val="12"/>
        </w:rPr>
        <w:t xml:space="preserve"> </w:t>
      </w:r>
      <w:r w:rsidRPr="009610C2">
        <w:rPr>
          <w:spacing w:val="-1"/>
        </w:rPr>
        <w:t>aprobarea</w:t>
      </w:r>
      <w:r w:rsidRPr="009610C2">
        <w:rPr>
          <w:spacing w:val="12"/>
        </w:rPr>
        <w:t xml:space="preserve"> </w:t>
      </w:r>
      <w:r w:rsidRPr="009610C2">
        <w:rPr>
          <w:spacing w:val="-1"/>
        </w:rPr>
        <w:t>acestora</w:t>
      </w:r>
      <w:r w:rsidRPr="009610C2">
        <w:rPr>
          <w:spacing w:val="12"/>
        </w:rPr>
        <w:t xml:space="preserve"> </w:t>
      </w:r>
      <w:r w:rsidRPr="009610C2">
        <w:t>de</w:t>
      </w:r>
      <w:r w:rsidRPr="009610C2">
        <w:rPr>
          <w:spacing w:val="10"/>
        </w:rPr>
        <w:t xml:space="preserve"> </w:t>
      </w:r>
      <w:r w:rsidRPr="009610C2">
        <w:rPr>
          <w:spacing w:val="-1"/>
        </w:rPr>
        <w:t>catre</w:t>
      </w:r>
      <w:r w:rsidRPr="009610C2">
        <w:rPr>
          <w:spacing w:val="16"/>
        </w:rPr>
        <w:t xml:space="preserve"> </w:t>
      </w:r>
      <w:r w:rsidRPr="009610C2">
        <w:rPr>
          <w:spacing w:val="-1"/>
        </w:rPr>
        <w:t>Supervizor</w:t>
      </w:r>
      <w:r w:rsidRPr="009610C2">
        <w:rPr>
          <w:spacing w:val="12"/>
        </w:rPr>
        <w:t xml:space="preserve"> </w:t>
      </w:r>
      <w:r w:rsidRPr="009610C2">
        <w:rPr>
          <w:spacing w:val="-1"/>
        </w:rPr>
        <w:t>si</w:t>
      </w:r>
      <w:r w:rsidRPr="009610C2">
        <w:rPr>
          <w:spacing w:val="12"/>
        </w:rPr>
        <w:t xml:space="preserve"> </w:t>
      </w:r>
      <w:r w:rsidRPr="009610C2">
        <w:rPr>
          <w:spacing w:val="-1"/>
        </w:rPr>
        <w:t>Autoritatea</w:t>
      </w:r>
      <w:r w:rsidRPr="009610C2">
        <w:rPr>
          <w:spacing w:val="12"/>
        </w:rPr>
        <w:t xml:space="preserve"> </w:t>
      </w:r>
      <w:r w:rsidRPr="009610C2">
        <w:rPr>
          <w:spacing w:val="-1"/>
        </w:rPr>
        <w:t>Contractanta.</w:t>
      </w:r>
      <w:r w:rsidRPr="009610C2">
        <w:rPr>
          <w:spacing w:val="85"/>
        </w:rPr>
        <w:t xml:space="preserve"> </w:t>
      </w:r>
      <w:r w:rsidRPr="009610C2">
        <w:rPr>
          <w:spacing w:val="-1"/>
        </w:rPr>
        <w:t>Prestatorul</w:t>
      </w:r>
      <w:r w:rsidRPr="009610C2">
        <w:rPr>
          <w:spacing w:val="19"/>
        </w:rPr>
        <w:t xml:space="preserve"> </w:t>
      </w:r>
      <w:r w:rsidRPr="009610C2">
        <w:rPr>
          <w:spacing w:val="-1"/>
        </w:rPr>
        <w:t>are</w:t>
      </w:r>
      <w:r w:rsidRPr="009610C2">
        <w:rPr>
          <w:spacing w:val="17"/>
        </w:rPr>
        <w:t xml:space="preserve"> </w:t>
      </w:r>
      <w:r w:rsidRPr="009610C2">
        <w:rPr>
          <w:spacing w:val="-1"/>
        </w:rPr>
        <w:t>obligatia</w:t>
      </w:r>
      <w:r w:rsidRPr="009610C2">
        <w:rPr>
          <w:spacing w:val="17"/>
        </w:rPr>
        <w:t xml:space="preserve"> </w:t>
      </w:r>
      <w:r w:rsidRPr="009610C2">
        <w:rPr>
          <w:spacing w:val="-1"/>
        </w:rPr>
        <w:t>sa</w:t>
      </w:r>
      <w:r w:rsidRPr="009610C2">
        <w:rPr>
          <w:spacing w:val="17"/>
        </w:rPr>
        <w:t xml:space="preserve"> </w:t>
      </w:r>
      <w:r w:rsidRPr="009610C2">
        <w:rPr>
          <w:spacing w:val="-1"/>
        </w:rPr>
        <w:t>prezinte</w:t>
      </w:r>
      <w:r w:rsidRPr="009610C2">
        <w:rPr>
          <w:spacing w:val="21"/>
        </w:rPr>
        <w:t xml:space="preserve"> </w:t>
      </w:r>
      <w:r w:rsidRPr="009610C2">
        <w:rPr>
          <w:spacing w:val="-1"/>
        </w:rPr>
        <w:t>si</w:t>
      </w:r>
      <w:r w:rsidRPr="009610C2">
        <w:rPr>
          <w:spacing w:val="17"/>
        </w:rPr>
        <w:t xml:space="preserve"> </w:t>
      </w:r>
      <w:r w:rsidRPr="009610C2">
        <w:rPr>
          <w:spacing w:val="-1"/>
        </w:rPr>
        <w:t>sa</w:t>
      </w:r>
      <w:r w:rsidRPr="009610C2">
        <w:rPr>
          <w:spacing w:val="15"/>
        </w:rPr>
        <w:t xml:space="preserve"> </w:t>
      </w:r>
      <w:r w:rsidRPr="009610C2">
        <w:rPr>
          <w:spacing w:val="-1"/>
        </w:rPr>
        <w:t>predea</w:t>
      </w:r>
      <w:r w:rsidRPr="009610C2">
        <w:rPr>
          <w:spacing w:val="19"/>
        </w:rPr>
        <w:t xml:space="preserve"> </w:t>
      </w:r>
      <w:r w:rsidRPr="009610C2">
        <w:rPr>
          <w:spacing w:val="-1"/>
        </w:rPr>
        <w:t>Beneficiarului</w:t>
      </w:r>
      <w:r w:rsidRPr="009610C2">
        <w:rPr>
          <w:spacing w:val="17"/>
        </w:rPr>
        <w:t xml:space="preserve"> </w:t>
      </w:r>
      <w:r w:rsidRPr="009610C2">
        <w:rPr>
          <w:spacing w:val="-1"/>
        </w:rPr>
        <w:t>documentele</w:t>
      </w:r>
      <w:r w:rsidRPr="009610C2">
        <w:rPr>
          <w:spacing w:val="15"/>
        </w:rPr>
        <w:t xml:space="preserve"> </w:t>
      </w:r>
      <w:r w:rsidRPr="009610C2">
        <w:t>de</w:t>
      </w:r>
      <w:r w:rsidRPr="009610C2">
        <w:rPr>
          <w:spacing w:val="17"/>
        </w:rPr>
        <w:t xml:space="preserve"> </w:t>
      </w:r>
      <w:r w:rsidRPr="009610C2">
        <w:rPr>
          <w:spacing w:val="-1"/>
        </w:rPr>
        <w:t>calitate</w:t>
      </w:r>
      <w:r w:rsidRPr="009610C2">
        <w:rPr>
          <w:spacing w:val="15"/>
        </w:rPr>
        <w:t xml:space="preserve"> </w:t>
      </w:r>
      <w:r w:rsidRPr="009610C2">
        <w:rPr>
          <w:spacing w:val="-1"/>
        </w:rPr>
        <w:t>conform</w:t>
      </w:r>
      <w:r w:rsidRPr="009610C2">
        <w:rPr>
          <w:spacing w:val="67"/>
        </w:rPr>
        <w:t xml:space="preserve"> </w:t>
      </w:r>
      <w:r w:rsidRPr="009610C2">
        <w:rPr>
          <w:spacing w:val="-1"/>
        </w:rPr>
        <w:t>cerintelor</w:t>
      </w:r>
      <w:r w:rsidRPr="009610C2">
        <w:rPr>
          <w:spacing w:val="2"/>
        </w:rPr>
        <w:t xml:space="preserve"> </w:t>
      </w:r>
      <w:r w:rsidRPr="009610C2">
        <w:rPr>
          <w:spacing w:val="-1"/>
        </w:rPr>
        <w:t>legale,</w:t>
      </w:r>
      <w:r w:rsidRPr="009610C2">
        <w:rPr>
          <w:spacing w:val="3"/>
        </w:rPr>
        <w:t xml:space="preserve"> </w:t>
      </w:r>
      <w:r w:rsidRPr="009610C2">
        <w:rPr>
          <w:spacing w:val="-1"/>
        </w:rPr>
        <w:t>acestea</w:t>
      </w:r>
      <w:r w:rsidRPr="009610C2">
        <w:rPr>
          <w:spacing w:val="3"/>
        </w:rPr>
        <w:t xml:space="preserve"> </w:t>
      </w:r>
      <w:r w:rsidRPr="009610C2">
        <w:rPr>
          <w:spacing w:val="-1"/>
        </w:rPr>
        <w:t>urmand</w:t>
      </w:r>
      <w:r w:rsidRPr="009610C2">
        <w:rPr>
          <w:spacing w:val="2"/>
        </w:rPr>
        <w:t xml:space="preserve"> </w:t>
      </w:r>
      <w:r w:rsidRPr="009610C2">
        <w:rPr>
          <w:spacing w:val="-1"/>
        </w:rPr>
        <w:t>sa</w:t>
      </w:r>
      <w:r w:rsidRPr="009610C2">
        <w:rPr>
          <w:spacing w:val="2"/>
        </w:rPr>
        <w:t xml:space="preserve"> </w:t>
      </w:r>
      <w:r w:rsidRPr="009610C2">
        <w:rPr>
          <w:spacing w:val="-1"/>
        </w:rPr>
        <w:t>fie</w:t>
      </w:r>
      <w:r w:rsidRPr="009610C2">
        <w:rPr>
          <w:spacing w:val="5"/>
        </w:rPr>
        <w:t xml:space="preserve"> </w:t>
      </w:r>
      <w:r w:rsidRPr="009610C2">
        <w:rPr>
          <w:spacing w:val="-1"/>
        </w:rPr>
        <w:t>anexate</w:t>
      </w:r>
      <w:r w:rsidRPr="009610C2">
        <w:rPr>
          <w:spacing w:val="2"/>
        </w:rPr>
        <w:t xml:space="preserve"> </w:t>
      </w:r>
      <w:r w:rsidRPr="009610C2">
        <w:rPr>
          <w:spacing w:val="-1"/>
        </w:rPr>
        <w:t>la</w:t>
      </w:r>
      <w:r w:rsidRPr="009610C2">
        <w:rPr>
          <w:spacing w:val="2"/>
        </w:rPr>
        <w:t xml:space="preserve"> </w:t>
      </w:r>
      <w:r w:rsidRPr="009610C2">
        <w:rPr>
          <w:spacing w:val="-1"/>
        </w:rPr>
        <w:t>situatiile</w:t>
      </w:r>
      <w:r w:rsidRPr="009610C2">
        <w:rPr>
          <w:spacing w:val="2"/>
        </w:rPr>
        <w:t xml:space="preserve"> </w:t>
      </w:r>
      <w:r w:rsidRPr="009610C2">
        <w:rPr>
          <w:spacing w:val="-2"/>
        </w:rPr>
        <w:t>de</w:t>
      </w:r>
      <w:r w:rsidRPr="009610C2">
        <w:rPr>
          <w:spacing w:val="2"/>
        </w:rPr>
        <w:t xml:space="preserve"> </w:t>
      </w:r>
      <w:r w:rsidRPr="009610C2">
        <w:rPr>
          <w:spacing w:val="-1"/>
        </w:rPr>
        <w:t>lucrari:</w:t>
      </w:r>
      <w:r w:rsidRPr="009610C2">
        <w:rPr>
          <w:spacing w:val="2"/>
        </w:rPr>
        <w:t xml:space="preserve"> </w:t>
      </w:r>
      <w:r w:rsidRPr="009610C2">
        <w:rPr>
          <w:spacing w:val="-1"/>
        </w:rPr>
        <w:t>certificat</w:t>
      </w:r>
      <w:r w:rsidRPr="009610C2">
        <w:t xml:space="preserve"> de</w:t>
      </w:r>
      <w:r w:rsidRPr="009610C2">
        <w:rPr>
          <w:spacing w:val="2"/>
        </w:rPr>
        <w:t xml:space="preserve"> </w:t>
      </w:r>
      <w:r w:rsidRPr="009610C2">
        <w:t>calitate,</w:t>
      </w:r>
      <w:r w:rsidRPr="009610C2">
        <w:rPr>
          <w:spacing w:val="2"/>
        </w:rPr>
        <w:t xml:space="preserve"> </w:t>
      </w:r>
      <w:r w:rsidRPr="009610C2">
        <w:rPr>
          <w:spacing w:val="-1"/>
        </w:rPr>
        <w:t>probe,</w:t>
      </w:r>
      <w:r w:rsidRPr="009610C2">
        <w:rPr>
          <w:spacing w:val="73"/>
        </w:rPr>
        <w:t xml:space="preserve"> </w:t>
      </w:r>
      <w:r w:rsidRPr="009610C2">
        <w:rPr>
          <w:spacing w:val="-1"/>
        </w:rPr>
        <w:t>inspectii</w:t>
      </w:r>
      <w:r w:rsidRPr="009610C2">
        <w:rPr>
          <w:spacing w:val="24"/>
        </w:rPr>
        <w:t xml:space="preserve"> </w:t>
      </w:r>
      <w:r w:rsidRPr="009610C2">
        <w:rPr>
          <w:spacing w:val="-2"/>
        </w:rPr>
        <w:t>si</w:t>
      </w:r>
      <w:r w:rsidRPr="009610C2">
        <w:rPr>
          <w:spacing w:val="24"/>
        </w:rPr>
        <w:t xml:space="preserve"> </w:t>
      </w:r>
      <w:r w:rsidRPr="009610C2">
        <w:rPr>
          <w:spacing w:val="-1"/>
        </w:rPr>
        <w:t>certificari</w:t>
      </w:r>
      <w:r w:rsidRPr="009610C2">
        <w:rPr>
          <w:spacing w:val="22"/>
        </w:rPr>
        <w:t xml:space="preserve"> </w:t>
      </w:r>
      <w:r w:rsidRPr="009610C2">
        <w:rPr>
          <w:spacing w:val="-1"/>
        </w:rPr>
        <w:t>pentru</w:t>
      </w:r>
      <w:r w:rsidRPr="009610C2">
        <w:rPr>
          <w:spacing w:val="25"/>
        </w:rPr>
        <w:t xml:space="preserve"> </w:t>
      </w:r>
      <w:r w:rsidRPr="009610C2">
        <w:rPr>
          <w:spacing w:val="-1"/>
        </w:rPr>
        <w:t>materiale</w:t>
      </w:r>
      <w:r w:rsidRPr="009610C2">
        <w:rPr>
          <w:spacing w:val="24"/>
        </w:rPr>
        <w:t xml:space="preserve"> </w:t>
      </w:r>
      <w:r w:rsidRPr="009610C2">
        <w:rPr>
          <w:spacing w:val="-2"/>
        </w:rPr>
        <w:t>si</w:t>
      </w:r>
      <w:r w:rsidRPr="009610C2">
        <w:rPr>
          <w:spacing w:val="26"/>
        </w:rPr>
        <w:t xml:space="preserve"> </w:t>
      </w:r>
      <w:r w:rsidRPr="009610C2">
        <w:rPr>
          <w:spacing w:val="-1"/>
        </w:rPr>
        <w:t>elementele</w:t>
      </w:r>
      <w:r w:rsidRPr="009610C2">
        <w:rPr>
          <w:spacing w:val="24"/>
        </w:rPr>
        <w:t xml:space="preserve"> </w:t>
      </w:r>
      <w:r w:rsidRPr="009610C2">
        <w:rPr>
          <w:spacing w:val="-1"/>
        </w:rPr>
        <w:t>executate,</w:t>
      </w:r>
      <w:r w:rsidRPr="009610C2">
        <w:rPr>
          <w:spacing w:val="21"/>
        </w:rPr>
        <w:t xml:space="preserve"> </w:t>
      </w:r>
      <w:r w:rsidRPr="009610C2">
        <w:t>conform</w:t>
      </w:r>
      <w:r w:rsidRPr="009610C2">
        <w:rPr>
          <w:spacing w:val="22"/>
        </w:rPr>
        <w:t xml:space="preserve"> </w:t>
      </w:r>
      <w:r w:rsidRPr="009610C2">
        <w:rPr>
          <w:spacing w:val="-1"/>
        </w:rPr>
        <w:t>legislatiei</w:t>
      </w:r>
      <w:r w:rsidRPr="009610C2">
        <w:rPr>
          <w:spacing w:val="22"/>
        </w:rPr>
        <w:t xml:space="preserve"> </w:t>
      </w:r>
      <w:r w:rsidRPr="009610C2">
        <w:t>in</w:t>
      </w:r>
      <w:r w:rsidRPr="009610C2">
        <w:rPr>
          <w:spacing w:val="23"/>
        </w:rPr>
        <w:t xml:space="preserve"> </w:t>
      </w:r>
      <w:r w:rsidRPr="009610C2">
        <w:rPr>
          <w:spacing w:val="-1"/>
        </w:rPr>
        <w:t>vigoare</w:t>
      </w:r>
      <w:r w:rsidRPr="009610C2">
        <w:rPr>
          <w:spacing w:val="24"/>
        </w:rPr>
        <w:t xml:space="preserve"> </w:t>
      </w:r>
      <w:r w:rsidRPr="009610C2">
        <w:rPr>
          <w:spacing w:val="-2"/>
        </w:rPr>
        <w:t>si</w:t>
      </w:r>
      <w:r w:rsidRPr="009610C2">
        <w:rPr>
          <w:spacing w:val="61"/>
        </w:rPr>
        <w:t xml:space="preserve"> </w:t>
      </w:r>
      <w:r w:rsidRPr="009610C2">
        <w:t>conform</w:t>
      </w:r>
      <w:r w:rsidRPr="009610C2">
        <w:rPr>
          <w:spacing w:val="24"/>
        </w:rPr>
        <w:t xml:space="preserve"> </w:t>
      </w:r>
      <w:r w:rsidRPr="009610C2">
        <w:rPr>
          <w:spacing w:val="-1"/>
        </w:rPr>
        <w:t>cerintelor</w:t>
      </w:r>
      <w:r w:rsidRPr="009610C2">
        <w:rPr>
          <w:spacing w:val="24"/>
        </w:rPr>
        <w:t xml:space="preserve"> </w:t>
      </w:r>
      <w:r w:rsidRPr="009610C2">
        <w:rPr>
          <w:spacing w:val="-1"/>
        </w:rPr>
        <w:t>Autoritatii</w:t>
      </w:r>
      <w:r w:rsidRPr="009610C2">
        <w:rPr>
          <w:spacing w:val="26"/>
        </w:rPr>
        <w:t xml:space="preserve"> </w:t>
      </w:r>
      <w:r w:rsidRPr="009610C2">
        <w:rPr>
          <w:spacing w:val="-1"/>
        </w:rPr>
        <w:t>Contractante,</w:t>
      </w:r>
      <w:r w:rsidRPr="009610C2">
        <w:rPr>
          <w:spacing w:val="26"/>
        </w:rPr>
        <w:t xml:space="preserve"> </w:t>
      </w:r>
      <w:r w:rsidRPr="009610C2">
        <w:rPr>
          <w:spacing w:val="-1"/>
        </w:rPr>
        <w:t>toate</w:t>
      </w:r>
      <w:r w:rsidRPr="009610C2">
        <w:rPr>
          <w:spacing w:val="27"/>
        </w:rPr>
        <w:t xml:space="preserve"> </w:t>
      </w:r>
      <w:r w:rsidRPr="009610C2">
        <w:rPr>
          <w:spacing w:val="-1"/>
        </w:rPr>
        <w:t>documentele</w:t>
      </w:r>
      <w:r w:rsidRPr="009610C2">
        <w:rPr>
          <w:spacing w:val="25"/>
        </w:rPr>
        <w:t xml:space="preserve"> </w:t>
      </w:r>
      <w:r w:rsidRPr="009610C2">
        <w:rPr>
          <w:spacing w:val="-1"/>
        </w:rPr>
        <w:t>necesare</w:t>
      </w:r>
      <w:r w:rsidRPr="009610C2">
        <w:rPr>
          <w:spacing w:val="27"/>
        </w:rPr>
        <w:t xml:space="preserve"> </w:t>
      </w:r>
      <w:r w:rsidRPr="009610C2">
        <w:rPr>
          <w:spacing w:val="-1"/>
        </w:rPr>
        <w:t>trasabilitatii,</w:t>
      </w:r>
      <w:r w:rsidRPr="009610C2">
        <w:rPr>
          <w:spacing w:val="26"/>
        </w:rPr>
        <w:t xml:space="preserve"> </w:t>
      </w:r>
      <w:r w:rsidRPr="009610C2">
        <w:rPr>
          <w:spacing w:val="-1"/>
        </w:rPr>
        <w:t>precum</w:t>
      </w:r>
      <w:r w:rsidRPr="009610C2">
        <w:rPr>
          <w:spacing w:val="26"/>
        </w:rPr>
        <w:t xml:space="preserve"> </w:t>
      </w:r>
      <w:r w:rsidRPr="009610C2">
        <w:rPr>
          <w:spacing w:val="-1"/>
        </w:rPr>
        <w:t>si</w:t>
      </w:r>
      <w:r w:rsidRPr="009610C2">
        <w:rPr>
          <w:spacing w:val="73"/>
        </w:rPr>
        <w:t xml:space="preserve"> </w:t>
      </w:r>
      <w:r w:rsidRPr="009610C2">
        <w:rPr>
          <w:spacing w:val="-1"/>
        </w:rPr>
        <w:t>toate</w:t>
      </w:r>
      <w:r w:rsidRPr="009610C2">
        <w:rPr>
          <w:spacing w:val="17"/>
        </w:rPr>
        <w:t xml:space="preserve"> </w:t>
      </w:r>
      <w:r w:rsidRPr="009610C2">
        <w:rPr>
          <w:spacing w:val="-1"/>
        </w:rPr>
        <w:t>celelalte</w:t>
      </w:r>
      <w:r w:rsidRPr="009610C2">
        <w:rPr>
          <w:spacing w:val="18"/>
        </w:rPr>
        <w:t xml:space="preserve"> </w:t>
      </w:r>
      <w:r w:rsidRPr="009610C2">
        <w:rPr>
          <w:spacing w:val="-1"/>
        </w:rPr>
        <w:t>documente</w:t>
      </w:r>
      <w:r w:rsidRPr="009610C2">
        <w:rPr>
          <w:spacing w:val="16"/>
        </w:rPr>
        <w:t xml:space="preserve"> </w:t>
      </w:r>
      <w:r w:rsidRPr="009610C2">
        <w:rPr>
          <w:spacing w:val="-1"/>
        </w:rPr>
        <w:t>solicitate</w:t>
      </w:r>
      <w:r w:rsidRPr="009610C2">
        <w:rPr>
          <w:spacing w:val="17"/>
        </w:rPr>
        <w:t xml:space="preserve"> </w:t>
      </w:r>
      <w:r w:rsidRPr="009610C2">
        <w:rPr>
          <w:spacing w:val="-2"/>
        </w:rPr>
        <w:t>de</w:t>
      </w:r>
      <w:r w:rsidRPr="009610C2">
        <w:rPr>
          <w:spacing w:val="20"/>
        </w:rPr>
        <w:t xml:space="preserve"> </w:t>
      </w:r>
      <w:r w:rsidRPr="009610C2">
        <w:rPr>
          <w:spacing w:val="-1"/>
        </w:rPr>
        <w:t>Beneficiar.</w:t>
      </w:r>
      <w:r w:rsidRPr="009610C2">
        <w:rPr>
          <w:spacing w:val="16"/>
        </w:rPr>
        <w:t xml:space="preserve"> </w:t>
      </w:r>
      <w:r w:rsidRPr="009610C2">
        <w:rPr>
          <w:spacing w:val="-1"/>
        </w:rPr>
        <w:t>Nepredarea</w:t>
      </w:r>
      <w:r w:rsidRPr="009610C2">
        <w:rPr>
          <w:spacing w:val="17"/>
        </w:rPr>
        <w:t xml:space="preserve"> </w:t>
      </w:r>
      <w:r w:rsidRPr="009610C2">
        <w:rPr>
          <w:spacing w:val="-1"/>
        </w:rPr>
        <w:t>documentelor</w:t>
      </w:r>
      <w:r w:rsidRPr="009610C2">
        <w:rPr>
          <w:spacing w:val="14"/>
        </w:rPr>
        <w:t xml:space="preserve"> </w:t>
      </w:r>
      <w:r w:rsidRPr="009610C2">
        <w:rPr>
          <w:spacing w:val="1"/>
        </w:rPr>
        <w:t>mai</w:t>
      </w:r>
      <w:r w:rsidRPr="009610C2">
        <w:rPr>
          <w:spacing w:val="17"/>
        </w:rPr>
        <w:t xml:space="preserve"> </w:t>
      </w:r>
      <w:r w:rsidRPr="009610C2">
        <w:rPr>
          <w:spacing w:val="-1"/>
        </w:rPr>
        <w:t>sus</w:t>
      </w:r>
      <w:r w:rsidRPr="009610C2">
        <w:rPr>
          <w:spacing w:val="15"/>
        </w:rPr>
        <w:t xml:space="preserve"> </w:t>
      </w:r>
      <w:r w:rsidRPr="009610C2">
        <w:rPr>
          <w:spacing w:val="-1"/>
        </w:rPr>
        <w:t>mentionate</w:t>
      </w:r>
      <w:r w:rsidRPr="009610C2">
        <w:rPr>
          <w:spacing w:val="59"/>
        </w:rPr>
        <w:t xml:space="preserve"> </w:t>
      </w:r>
      <w:r w:rsidRPr="009610C2">
        <w:t>duce</w:t>
      </w:r>
      <w:r w:rsidRPr="009610C2">
        <w:rPr>
          <w:spacing w:val="40"/>
        </w:rPr>
        <w:t xml:space="preserve"> </w:t>
      </w:r>
      <w:r w:rsidRPr="009610C2">
        <w:rPr>
          <w:spacing w:val="-1"/>
        </w:rPr>
        <w:t>la</w:t>
      </w:r>
      <w:r w:rsidRPr="009610C2">
        <w:rPr>
          <w:spacing w:val="42"/>
        </w:rPr>
        <w:t xml:space="preserve"> </w:t>
      </w:r>
      <w:r w:rsidRPr="009610C2">
        <w:rPr>
          <w:spacing w:val="-1"/>
        </w:rPr>
        <w:t>sistarea</w:t>
      </w:r>
      <w:r w:rsidRPr="009610C2">
        <w:rPr>
          <w:spacing w:val="40"/>
        </w:rPr>
        <w:t xml:space="preserve"> </w:t>
      </w:r>
      <w:r w:rsidRPr="009610C2">
        <w:rPr>
          <w:spacing w:val="-1"/>
        </w:rPr>
        <w:t>platilor,</w:t>
      </w:r>
      <w:r w:rsidRPr="009610C2">
        <w:rPr>
          <w:spacing w:val="41"/>
        </w:rPr>
        <w:t xml:space="preserve"> </w:t>
      </w:r>
      <w:r w:rsidRPr="009610C2">
        <w:t>fara</w:t>
      </w:r>
      <w:r w:rsidRPr="009610C2">
        <w:rPr>
          <w:spacing w:val="40"/>
        </w:rPr>
        <w:t xml:space="preserve"> </w:t>
      </w:r>
      <w:r w:rsidRPr="009610C2">
        <w:rPr>
          <w:spacing w:val="-1"/>
        </w:rPr>
        <w:t>ca</w:t>
      </w:r>
      <w:r w:rsidRPr="009610C2">
        <w:rPr>
          <w:spacing w:val="43"/>
        </w:rPr>
        <w:t xml:space="preserve"> </w:t>
      </w:r>
      <w:r w:rsidRPr="009610C2">
        <w:rPr>
          <w:spacing w:val="-1"/>
        </w:rPr>
        <w:t>Beneficiarul</w:t>
      </w:r>
      <w:r w:rsidRPr="009610C2">
        <w:rPr>
          <w:spacing w:val="40"/>
        </w:rPr>
        <w:t xml:space="preserve"> </w:t>
      </w:r>
      <w:r w:rsidRPr="009610C2">
        <w:rPr>
          <w:spacing w:val="-1"/>
        </w:rPr>
        <w:t>sa</w:t>
      </w:r>
      <w:r w:rsidRPr="009610C2">
        <w:rPr>
          <w:spacing w:val="42"/>
        </w:rPr>
        <w:t xml:space="preserve"> </w:t>
      </w:r>
      <w:r w:rsidRPr="009610C2">
        <w:t>poata</w:t>
      </w:r>
      <w:r w:rsidRPr="009610C2">
        <w:rPr>
          <w:spacing w:val="40"/>
        </w:rPr>
        <w:t xml:space="preserve"> </w:t>
      </w:r>
      <w:r w:rsidRPr="009610C2">
        <w:rPr>
          <w:spacing w:val="-2"/>
        </w:rPr>
        <w:t>fi</w:t>
      </w:r>
      <w:r w:rsidRPr="009610C2">
        <w:rPr>
          <w:spacing w:val="41"/>
        </w:rPr>
        <w:t xml:space="preserve"> </w:t>
      </w:r>
      <w:r w:rsidRPr="009610C2">
        <w:rPr>
          <w:spacing w:val="-1"/>
        </w:rPr>
        <w:t>obligat</w:t>
      </w:r>
      <w:r w:rsidRPr="009610C2">
        <w:rPr>
          <w:spacing w:val="40"/>
        </w:rPr>
        <w:t xml:space="preserve"> </w:t>
      </w:r>
      <w:r w:rsidRPr="009610C2">
        <w:t>in</w:t>
      </w:r>
      <w:r w:rsidRPr="009610C2">
        <w:rPr>
          <w:spacing w:val="42"/>
        </w:rPr>
        <w:t xml:space="preserve"> </w:t>
      </w:r>
      <w:r w:rsidRPr="009610C2">
        <w:rPr>
          <w:spacing w:val="-1"/>
        </w:rPr>
        <w:t>acest</w:t>
      </w:r>
      <w:r w:rsidRPr="009610C2">
        <w:rPr>
          <w:spacing w:val="40"/>
        </w:rPr>
        <w:t xml:space="preserve"> </w:t>
      </w:r>
      <w:r w:rsidRPr="009610C2">
        <w:rPr>
          <w:spacing w:val="-1"/>
        </w:rPr>
        <w:t>caz</w:t>
      </w:r>
      <w:r w:rsidRPr="009610C2">
        <w:rPr>
          <w:spacing w:val="41"/>
        </w:rPr>
        <w:t xml:space="preserve"> </w:t>
      </w:r>
      <w:r w:rsidRPr="009610C2">
        <w:t>la</w:t>
      </w:r>
      <w:r w:rsidRPr="009610C2">
        <w:rPr>
          <w:spacing w:val="40"/>
        </w:rPr>
        <w:t xml:space="preserve"> </w:t>
      </w:r>
      <w:r w:rsidRPr="009610C2">
        <w:rPr>
          <w:spacing w:val="-1"/>
        </w:rPr>
        <w:t>plata</w:t>
      </w:r>
      <w:r w:rsidRPr="009610C2">
        <w:rPr>
          <w:spacing w:val="41"/>
        </w:rPr>
        <w:t xml:space="preserve"> </w:t>
      </w:r>
      <w:r w:rsidRPr="009610C2">
        <w:rPr>
          <w:spacing w:val="-1"/>
        </w:rPr>
        <w:t>vreunei</w:t>
      </w:r>
      <w:r w:rsidRPr="009610C2">
        <w:rPr>
          <w:spacing w:val="57"/>
        </w:rPr>
        <w:t xml:space="preserve"> </w:t>
      </w:r>
      <w:r w:rsidRPr="009610C2">
        <w:rPr>
          <w:spacing w:val="-1"/>
        </w:rPr>
        <w:t>penalitati</w:t>
      </w:r>
      <w:r w:rsidRPr="009610C2">
        <w:rPr>
          <w:spacing w:val="-2"/>
        </w:rPr>
        <w:t xml:space="preserve"> </w:t>
      </w:r>
      <w:r w:rsidRPr="009610C2">
        <w:t>de</w:t>
      </w:r>
      <w:r w:rsidRPr="009610C2">
        <w:rPr>
          <w:spacing w:val="2"/>
        </w:rPr>
        <w:t xml:space="preserve"> </w:t>
      </w:r>
      <w:r w:rsidRPr="009610C2">
        <w:rPr>
          <w:spacing w:val="-1"/>
        </w:rPr>
        <w:t>intarziere</w:t>
      </w:r>
      <w:r w:rsidRPr="009610C2">
        <w:rPr>
          <w:spacing w:val="-2"/>
        </w:rPr>
        <w:t xml:space="preserve"> </w:t>
      </w:r>
      <w:r w:rsidRPr="009610C2">
        <w:t xml:space="preserve">la </w:t>
      </w:r>
      <w:r w:rsidRPr="009610C2">
        <w:rPr>
          <w:spacing w:val="-1"/>
        </w:rPr>
        <w:t>plata.</w:t>
      </w:r>
    </w:p>
    <w:p w14:paraId="16DF0DE2" w14:textId="77777777" w:rsidR="006F44B1" w:rsidRPr="009610C2" w:rsidRDefault="006F44B1" w:rsidP="00AD573F">
      <w:pPr>
        <w:pStyle w:val="BodyText"/>
        <w:numPr>
          <w:ilvl w:val="1"/>
          <w:numId w:val="17"/>
        </w:numPr>
        <w:tabs>
          <w:tab w:val="left" w:pos="1748"/>
        </w:tabs>
        <w:kinsoku w:val="0"/>
        <w:overflowPunct w:val="0"/>
        <w:spacing w:line="264" w:lineRule="exact"/>
        <w:ind w:left="0" w:firstLine="0"/>
        <w:jc w:val="both"/>
        <w:rPr>
          <w:spacing w:val="-1"/>
        </w:rPr>
      </w:pPr>
      <w:r w:rsidRPr="009610C2">
        <w:rPr>
          <w:spacing w:val="-1"/>
        </w:rPr>
        <w:t>Prestatorul</w:t>
      </w:r>
      <w:r w:rsidRPr="009610C2">
        <w:rPr>
          <w:spacing w:val="1"/>
        </w:rPr>
        <w:t xml:space="preserve"> </w:t>
      </w:r>
      <w:r w:rsidRPr="009610C2">
        <w:rPr>
          <w:spacing w:val="-1"/>
        </w:rPr>
        <w:t>se</w:t>
      </w:r>
      <w:r w:rsidRPr="009610C2">
        <w:t xml:space="preserve"> </w:t>
      </w:r>
      <w:r w:rsidRPr="009610C2">
        <w:rPr>
          <w:spacing w:val="-1"/>
        </w:rPr>
        <w:t>obliga:</w:t>
      </w:r>
    </w:p>
    <w:p w14:paraId="06245D17" w14:textId="0B958023" w:rsidR="006F44B1" w:rsidRPr="009610C2" w:rsidRDefault="006F44B1" w:rsidP="00AD573F">
      <w:pPr>
        <w:pStyle w:val="BodyText"/>
        <w:numPr>
          <w:ilvl w:val="0"/>
          <w:numId w:val="16"/>
        </w:numPr>
        <w:tabs>
          <w:tab w:val="left" w:pos="1748"/>
        </w:tabs>
        <w:kinsoku w:val="0"/>
        <w:overflowPunct w:val="0"/>
        <w:spacing w:before="2"/>
        <w:ind w:left="0" w:firstLine="0"/>
        <w:jc w:val="both"/>
        <w:rPr>
          <w:spacing w:val="-1"/>
        </w:rPr>
      </w:pPr>
      <w:r w:rsidRPr="009610C2">
        <w:rPr>
          <w:spacing w:val="-1"/>
        </w:rPr>
        <w:t>sa</w:t>
      </w:r>
      <w:r w:rsidRPr="009610C2">
        <w:rPr>
          <w:spacing w:val="17"/>
        </w:rPr>
        <w:t xml:space="preserve"> </w:t>
      </w:r>
      <w:r w:rsidRPr="009610C2">
        <w:rPr>
          <w:spacing w:val="-1"/>
        </w:rPr>
        <w:t>asigure</w:t>
      </w:r>
      <w:r w:rsidRPr="009610C2">
        <w:rPr>
          <w:spacing w:val="17"/>
        </w:rPr>
        <w:t xml:space="preserve"> </w:t>
      </w:r>
      <w:r w:rsidRPr="009610C2">
        <w:rPr>
          <w:spacing w:val="-1"/>
        </w:rPr>
        <w:t>resursele</w:t>
      </w:r>
      <w:r w:rsidRPr="009610C2">
        <w:rPr>
          <w:spacing w:val="17"/>
        </w:rPr>
        <w:t xml:space="preserve"> </w:t>
      </w:r>
      <w:r w:rsidRPr="009610C2">
        <w:rPr>
          <w:spacing w:val="-1"/>
        </w:rPr>
        <w:t>umane,</w:t>
      </w:r>
      <w:r w:rsidRPr="009610C2">
        <w:rPr>
          <w:spacing w:val="16"/>
        </w:rPr>
        <w:t xml:space="preserve"> </w:t>
      </w:r>
      <w:r w:rsidRPr="009610C2">
        <w:rPr>
          <w:spacing w:val="-1"/>
        </w:rPr>
        <w:t>materialele,</w:t>
      </w:r>
      <w:r w:rsidRPr="009610C2">
        <w:rPr>
          <w:spacing w:val="19"/>
        </w:rPr>
        <w:t xml:space="preserve"> </w:t>
      </w:r>
      <w:r w:rsidRPr="009610C2">
        <w:rPr>
          <w:spacing w:val="-1"/>
        </w:rPr>
        <w:t>echipamentele</w:t>
      </w:r>
      <w:r w:rsidRPr="009610C2">
        <w:rPr>
          <w:spacing w:val="17"/>
        </w:rPr>
        <w:t xml:space="preserve"> </w:t>
      </w:r>
      <w:r w:rsidRPr="009610C2">
        <w:rPr>
          <w:spacing w:val="-2"/>
        </w:rPr>
        <w:t>si</w:t>
      </w:r>
      <w:r w:rsidRPr="009610C2">
        <w:rPr>
          <w:spacing w:val="67"/>
        </w:rPr>
        <w:t xml:space="preserve"> </w:t>
      </w:r>
      <w:r w:rsidRPr="009610C2">
        <w:rPr>
          <w:spacing w:val="-1"/>
        </w:rPr>
        <w:t>utilajele</w:t>
      </w:r>
      <w:r w:rsidRPr="009610C2">
        <w:rPr>
          <w:spacing w:val="2"/>
        </w:rPr>
        <w:t xml:space="preserve"> </w:t>
      </w:r>
      <w:r w:rsidRPr="009610C2">
        <w:rPr>
          <w:spacing w:val="-2"/>
        </w:rPr>
        <w:t>necesare</w:t>
      </w:r>
      <w:r w:rsidRPr="009610C2">
        <w:rPr>
          <w:spacing w:val="1"/>
        </w:rPr>
        <w:t xml:space="preserve"> </w:t>
      </w:r>
      <w:r w:rsidRPr="009610C2">
        <w:rPr>
          <w:spacing w:val="-1"/>
        </w:rPr>
        <w:t>desfasurarii</w:t>
      </w:r>
      <w:r w:rsidRPr="009610C2">
        <w:rPr>
          <w:spacing w:val="-2"/>
        </w:rPr>
        <w:t xml:space="preserve"> </w:t>
      </w:r>
      <w:r w:rsidRPr="009610C2">
        <w:t xml:space="preserve">in </w:t>
      </w:r>
      <w:r w:rsidRPr="009610C2">
        <w:rPr>
          <w:spacing w:val="-1"/>
        </w:rPr>
        <w:t>conditii</w:t>
      </w:r>
      <w:r w:rsidRPr="009610C2">
        <w:t xml:space="preserve"> </w:t>
      </w:r>
      <w:r w:rsidRPr="009610C2">
        <w:rPr>
          <w:spacing w:val="-1"/>
        </w:rPr>
        <w:t>optime</w:t>
      </w:r>
      <w:r w:rsidRPr="009610C2">
        <w:t xml:space="preserve"> a</w:t>
      </w:r>
      <w:r w:rsidRPr="009610C2">
        <w:rPr>
          <w:spacing w:val="-2"/>
        </w:rPr>
        <w:t xml:space="preserve"> </w:t>
      </w:r>
      <w:r w:rsidRPr="009610C2">
        <w:rPr>
          <w:spacing w:val="-1"/>
        </w:rPr>
        <w:t>Lucrarilor</w:t>
      </w:r>
      <w:r w:rsidRPr="009610C2">
        <w:t xml:space="preserve"> </w:t>
      </w:r>
      <w:r w:rsidRPr="009610C2">
        <w:rPr>
          <w:spacing w:val="-1"/>
        </w:rPr>
        <w:t>timp</w:t>
      </w:r>
      <w:r w:rsidRPr="009610C2">
        <w:rPr>
          <w:spacing w:val="-3"/>
        </w:rPr>
        <w:t xml:space="preserve"> </w:t>
      </w:r>
      <w:r w:rsidRPr="009610C2">
        <w:t xml:space="preserve">de </w:t>
      </w:r>
      <w:r w:rsidRPr="009610C2">
        <w:rPr>
          <w:spacing w:val="-1"/>
        </w:rPr>
        <w:t>minim</w:t>
      </w:r>
      <w:r w:rsidRPr="009610C2">
        <w:t xml:space="preserve"> 8</w:t>
      </w:r>
      <w:r w:rsidRPr="009610C2">
        <w:rPr>
          <w:spacing w:val="-3"/>
        </w:rPr>
        <w:t xml:space="preserve"> </w:t>
      </w:r>
      <w:r w:rsidRPr="009610C2">
        <w:rPr>
          <w:spacing w:val="-1"/>
        </w:rPr>
        <w:t>ore/zi;</w:t>
      </w:r>
    </w:p>
    <w:p w14:paraId="3C13E17F" w14:textId="2F9DA032" w:rsidR="006F44B1" w:rsidRPr="009610C2" w:rsidRDefault="006F44B1" w:rsidP="00AD573F">
      <w:pPr>
        <w:pStyle w:val="BodyText"/>
        <w:numPr>
          <w:ilvl w:val="0"/>
          <w:numId w:val="16"/>
        </w:numPr>
        <w:tabs>
          <w:tab w:val="left" w:pos="1748"/>
        </w:tabs>
        <w:kinsoku w:val="0"/>
        <w:overflowPunct w:val="0"/>
        <w:ind w:left="0" w:firstLine="0"/>
        <w:jc w:val="both"/>
      </w:pPr>
      <w:r w:rsidRPr="009610C2">
        <w:rPr>
          <w:spacing w:val="-1"/>
        </w:rPr>
        <w:t>sa</w:t>
      </w:r>
      <w:r w:rsidRPr="009610C2">
        <w:rPr>
          <w:spacing w:val="5"/>
        </w:rPr>
        <w:t xml:space="preserve"> </w:t>
      </w:r>
      <w:r w:rsidRPr="009610C2">
        <w:rPr>
          <w:spacing w:val="-1"/>
        </w:rPr>
        <w:t>prezinte</w:t>
      </w:r>
      <w:r w:rsidRPr="009610C2">
        <w:rPr>
          <w:spacing w:val="7"/>
        </w:rPr>
        <w:t xml:space="preserve"> </w:t>
      </w:r>
      <w:r w:rsidRPr="009610C2">
        <w:rPr>
          <w:spacing w:val="-1"/>
        </w:rPr>
        <w:t>Beneficiarului,</w:t>
      </w:r>
      <w:r w:rsidRPr="009610C2">
        <w:rPr>
          <w:spacing w:val="2"/>
        </w:rPr>
        <w:t xml:space="preserve"> </w:t>
      </w:r>
      <w:r w:rsidR="004F1DDD" w:rsidRPr="009610C2">
        <w:rPr>
          <w:spacing w:val="-1"/>
        </w:rPr>
        <w:t xml:space="preserve"> </w:t>
      </w:r>
      <w:r w:rsidR="004F1DDD" w:rsidRPr="009610C2">
        <w:t>inclusiv</w:t>
      </w:r>
      <w:r w:rsidRPr="009610C2">
        <w:rPr>
          <w:spacing w:val="6"/>
        </w:rPr>
        <w:t xml:space="preserve"> </w:t>
      </w:r>
      <w:r w:rsidRPr="009610C2">
        <w:t>la</w:t>
      </w:r>
      <w:r w:rsidRPr="009610C2">
        <w:rPr>
          <w:spacing w:val="5"/>
        </w:rPr>
        <w:t xml:space="preserve"> </w:t>
      </w:r>
      <w:r w:rsidRPr="009610C2">
        <w:rPr>
          <w:spacing w:val="-1"/>
        </w:rPr>
        <w:t>solicitarea</w:t>
      </w:r>
      <w:r w:rsidRPr="009610C2">
        <w:rPr>
          <w:spacing w:val="4"/>
        </w:rPr>
        <w:t xml:space="preserve"> </w:t>
      </w:r>
      <w:r w:rsidRPr="009610C2">
        <w:rPr>
          <w:spacing w:val="-1"/>
        </w:rPr>
        <w:t>autoritatilor</w:t>
      </w:r>
      <w:r w:rsidRPr="009610C2">
        <w:rPr>
          <w:spacing w:val="6"/>
        </w:rPr>
        <w:t xml:space="preserve"> </w:t>
      </w:r>
      <w:r w:rsidRPr="009610C2">
        <w:rPr>
          <w:spacing w:val="-1"/>
        </w:rPr>
        <w:t>competente,</w:t>
      </w:r>
      <w:r w:rsidRPr="009610C2">
        <w:rPr>
          <w:spacing w:val="4"/>
        </w:rPr>
        <w:t xml:space="preserve"> </w:t>
      </w:r>
      <w:r w:rsidRPr="009610C2">
        <w:rPr>
          <w:spacing w:val="-1"/>
        </w:rPr>
        <w:t>toate</w:t>
      </w:r>
      <w:r w:rsidRPr="009610C2">
        <w:rPr>
          <w:spacing w:val="5"/>
        </w:rPr>
        <w:t xml:space="preserve"> </w:t>
      </w:r>
      <w:r w:rsidRPr="009610C2">
        <w:rPr>
          <w:spacing w:val="-1"/>
        </w:rPr>
        <w:t>documentele</w:t>
      </w:r>
      <w:r w:rsidRPr="009610C2">
        <w:rPr>
          <w:spacing w:val="67"/>
        </w:rPr>
        <w:t xml:space="preserve"> </w:t>
      </w:r>
      <w:r w:rsidRPr="009610C2">
        <w:rPr>
          <w:spacing w:val="-1"/>
        </w:rPr>
        <w:t>si</w:t>
      </w:r>
      <w:r w:rsidRPr="009610C2">
        <w:rPr>
          <w:spacing w:val="6"/>
        </w:rPr>
        <w:t xml:space="preserve"> </w:t>
      </w:r>
      <w:r w:rsidRPr="009610C2">
        <w:rPr>
          <w:spacing w:val="-1"/>
        </w:rPr>
        <w:t>autorizatiile</w:t>
      </w:r>
      <w:r w:rsidRPr="009610C2">
        <w:rPr>
          <w:spacing w:val="2"/>
        </w:rPr>
        <w:t xml:space="preserve"> </w:t>
      </w:r>
      <w:r w:rsidRPr="009610C2">
        <w:rPr>
          <w:spacing w:val="-1"/>
        </w:rPr>
        <w:t>care</w:t>
      </w:r>
      <w:r w:rsidRPr="009610C2">
        <w:rPr>
          <w:spacing w:val="5"/>
        </w:rPr>
        <w:t xml:space="preserve"> </w:t>
      </w:r>
      <w:r w:rsidRPr="009610C2">
        <w:rPr>
          <w:spacing w:val="-1"/>
        </w:rPr>
        <w:t>atesta</w:t>
      </w:r>
      <w:r w:rsidRPr="009610C2">
        <w:rPr>
          <w:spacing w:val="3"/>
        </w:rPr>
        <w:t xml:space="preserve"> </w:t>
      </w:r>
      <w:r w:rsidRPr="009610C2">
        <w:rPr>
          <w:spacing w:val="-1"/>
        </w:rPr>
        <w:t>calitatea</w:t>
      </w:r>
      <w:r w:rsidRPr="009610C2">
        <w:rPr>
          <w:spacing w:val="5"/>
        </w:rPr>
        <w:t xml:space="preserve"> </w:t>
      </w:r>
      <w:r w:rsidRPr="009610C2">
        <w:t>sa,</w:t>
      </w:r>
      <w:r w:rsidRPr="009610C2">
        <w:rPr>
          <w:spacing w:val="2"/>
        </w:rPr>
        <w:t xml:space="preserve"> </w:t>
      </w:r>
      <w:r w:rsidRPr="009610C2">
        <w:t>in</w:t>
      </w:r>
      <w:r w:rsidRPr="009610C2">
        <w:rPr>
          <w:spacing w:val="2"/>
        </w:rPr>
        <w:t xml:space="preserve"> </w:t>
      </w:r>
      <w:r w:rsidRPr="009610C2">
        <w:rPr>
          <w:spacing w:val="-1"/>
        </w:rPr>
        <w:t>special</w:t>
      </w:r>
      <w:r w:rsidRPr="009610C2">
        <w:rPr>
          <w:spacing w:val="3"/>
        </w:rPr>
        <w:t xml:space="preserve"> </w:t>
      </w:r>
      <w:r w:rsidRPr="009610C2">
        <w:rPr>
          <w:spacing w:val="-1"/>
        </w:rPr>
        <w:t>lista</w:t>
      </w:r>
      <w:r w:rsidRPr="009610C2">
        <w:rPr>
          <w:spacing w:val="5"/>
        </w:rPr>
        <w:t xml:space="preserve"> </w:t>
      </w:r>
      <w:r w:rsidRPr="009610C2">
        <w:rPr>
          <w:spacing w:val="-1"/>
        </w:rPr>
        <w:t>personalului</w:t>
      </w:r>
      <w:r w:rsidRPr="009610C2">
        <w:rPr>
          <w:spacing w:val="2"/>
        </w:rPr>
        <w:t xml:space="preserve"> </w:t>
      </w:r>
      <w:r w:rsidRPr="009610C2">
        <w:rPr>
          <w:spacing w:val="-1"/>
        </w:rPr>
        <w:t>autorizat</w:t>
      </w:r>
      <w:r w:rsidRPr="009610C2">
        <w:rPr>
          <w:spacing w:val="5"/>
        </w:rPr>
        <w:t xml:space="preserve"> </w:t>
      </w:r>
      <w:r w:rsidRPr="009610C2">
        <w:t>ANRE,</w:t>
      </w:r>
      <w:r w:rsidRPr="009610C2">
        <w:rPr>
          <w:spacing w:val="4"/>
        </w:rPr>
        <w:t xml:space="preserve"> </w:t>
      </w:r>
      <w:r w:rsidRPr="009610C2">
        <w:rPr>
          <w:spacing w:val="-1"/>
        </w:rPr>
        <w:t>lista</w:t>
      </w:r>
      <w:r w:rsidRPr="009610C2">
        <w:rPr>
          <w:spacing w:val="5"/>
        </w:rPr>
        <w:t xml:space="preserve"> </w:t>
      </w:r>
      <w:r w:rsidRPr="009610C2">
        <w:rPr>
          <w:spacing w:val="-1"/>
        </w:rPr>
        <w:t>sudorilor</w:t>
      </w:r>
      <w:r w:rsidRPr="009610C2">
        <w:rPr>
          <w:spacing w:val="60"/>
        </w:rPr>
        <w:t xml:space="preserve"> </w:t>
      </w:r>
      <w:r w:rsidRPr="009610C2">
        <w:rPr>
          <w:spacing w:val="-1"/>
        </w:rPr>
        <w:t>autorizati</w:t>
      </w:r>
      <w:r w:rsidRPr="009610C2">
        <w:rPr>
          <w:spacing w:val="16"/>
        </w:rPr>
        <w:t xml:space="preserve"> </w:t>
      </w:r>
      <w:r w:rsidRPr="009610C2">
        <w:rPr>
          <w:spacing w:val="-1"/>
        </w:rPr>
        <w:t>ISCIR,</w:t>
      </w:r>
      <w:r w:rsidRPr="009610C2">
        <w:rPr>
          <w:spacing w:val="14"/>
        </w:rPr>
        <w:t xml:space="preserve"> </w:t>
      </w:r>
      <w:r w:rsidRPr="009610C2">
        <w:rPr>
          <w:spacing w:val="-1"/>
        </w:rPr>
        <w:t>autorizatiile</w:t>
      </w:r>
      <w:r w:rsidRPr="009610C2">
        <w:rPr>
          <w:spacing w:val="15"/>
        </w:rPr>
        <w:t xml:space="preserve"> </w:t>
      </w:r>
      <w:r w:rsidRPr="009610C2">
        <w:rPr>
          <w:spacing w:val="-1"/>
        </w:rPr>
        <w:t>sudorilor</w:t>
      </w:r>
      <w:r w:rsidRPr="009610C2">
        <w:rPr>
          <w:spacing w:val="14"/>
        </w:rPr>
        <w:t xml:space="preserve"> </w:t>
      </w:r>
      <w:r w:rsidRPr="009610C2">
        <w:t>(in</w:t>
      </w:r>
      <w:r w:rsidRPr="009610C2">
        <w:rPr>
          <w:spacing w:val="14"/>
        </w:rPr>
        <w:t xml:space="preserve"> </w:t>
      </w:r>
      <w:r w:rsidRPr="009610C2">
        <w:rPr>
          <w:spacing w:val="-1"/>
        </w:rPr>
        <w:t>termen</w:t>
      </w:r>
      <w:r w:rsidRPr="009610C2">
        <w:rPr>
          <w:spacing w:val="11"/>
        </w:rPr>
        <w:t xml:space="preserve"> </w:t>
      </w:r>
      <w:r w:rsidRPr="009610C2">
        <w:t>de</w:t>
      </w:r>
      <w:r w:rsidRPr="009610C2">
        <w:rPr>
          <w:spacing w:val="18"/>
        </w:rPr>
        <w:t xml:space="preserve"> </w:t>
      </w:r>
      <w:r w:rsidRPr="009610C2">
        <w:rPr>
          <w:spacing w:val="-1"/>
        </w:rPr>
        <w:t>valabilitate)</w:t>
      </w:r>
      <w:r w:rsidRPr="009610C2">
        <w:rPr>
          <w:spacing w:val="16"/>
        </w:rPr>
        <w:t xml:space="preserve"> </w:t>
      </w:r>
      <w:r w:rsidRPr="009610C2">
        <w:rPr>
          <w:spacing w:val="-1"/>
        </w:rPr>
        <w:t>si</w:t>
      </w:r>
      <w:r w:rsidRPr="009610C2">
        <w:rPr>
          <w:spacing w:val="15"/>
        </w:rPr>
        <w:t xml:space="preserve"> </w:t>
      </w:r>
      <w:r w:rsidRPr="009610C2">
        <w:rPr>
          <w:spacing w:val="-1"/>
        </w:rPr>
        <w:t>lista</w:t>
      </w:r>
      <w:r w:rsidRPr="009610C2">
        <w:rPr>
          <w:spacing w:val="12"/>
        </w:rPr>
        <w:t xml:space="preserve"> </w:t>
      </w:r>
      <w:r w:rsidRPr="009610C2">
        <w:rPr>
          <w:spacing w:val="-1"/>
        </w:rPr>
        <w:t>aparatelor</w:t>
      </w:r>
      <w:r w:rsidRPr="009610C2">
        <w:rPr>
          <w:spacing w:val="14"/>
        </w:rPr>
        <w:t xml:space="preserve"> </w:t>
      </w:r>
      <w:r w:rsidRPr="009610C2">
        <w:rPr>
          <w:spacing w:val="-2"/>
        </w:rPr>
        <w:t>de</w:t>
      </w:r>
      <w:r w:rsidRPr="009610C2">
        <w:rPr>
          <w:spacing w:val="15"/>
        </w:rPr>
        <w:t xml:space="preserve"> </w:t>
      </w:r>
      <w:r w:rsidRPr="009610C2">
        <w:t>sudura</w:t>
      </w:r>
      <w:r w:rsidRPr="009610C2">
        <w:rPr>
          <w:spacing w:val="15"/>
        </w:rPr>
        <w:t xml:space="preserve"> </w:t>
      </w:r>
      <w:r w:rsidRPr="009610C2">
        <w:t>+</w:t>
      </w:r>
      <w:r w:rsidRPr="009610C2">
        <w:rPr>
          <w:spacing w:val="85"/>
        </w:rPr>
        <w:t xml:space="preserve"> </w:t>
      </w:r>
      <w:r w:rsidRPr="009610C2">
        <w:rPr>
          <w:spacing w:val="-1"/>
        </w:rPr>
        <w:t>controler</w:t>
      </w:r>
      <w:r w:rsidRPr="009610C2">
        <w:t xml:space="preserve"> </w:t>
      </w:r>
      <w:r w:rsidRPr="009610C2">
        <w:rPr>
          <w:spacing w:val="-1"/>
        </w:rPr>
        <w:t>(cu</w:t>
      </w:r>
      <w:r w:rsidRPr="009610C2">
        <w:t xml:space="preserve"> </w:t>
      </w:r>
      <w:r w:rsidRPr="009610C2">
        <w:rPr>
          <w:spacing w:val="-1"/>
        </w:rPr>
        <w:t>revizia</w:t>
      </w:r>
      <w:r w:rsidRPr="009610C2">
        <w:rPr>
          <w:spacing w:val="-2"/>
        </w:rPr>
        <w:t xml:space="preserve"> </w:t>
      </w:r>
      <w:r w:rsidRPr="009610C2">
        <w:rPr>
          <w:spacing w:val="-1"/>
        </w:rPr>
        <w:t>anuala</w:t>
      </w:r>
      <w:r w:rsidRPr="009610C2">
        <w:rPr>
          <w:spacing w:val="57"/>
        </w:rPr>
        <w:t xml:space="preserve"> </w:t>
      </w:r>
      <w:r w:rsidRPr="009610C2">
        <w:rPr>
          <w:spacing w:val="-1"/>
        </w:rPr>
        <w:t>valabila</w:t>
      </w:r>
      <w:r w:rsidRPr="009610C2">
        <w:t xml:space="preserve"> );</w:t>
      </w:r>
    </w:p>
    <w:p w14:paraId="61BE8A12" w14:textId="77777777" w:rsidR="006F44B1" w:rsidRPr="009610C2" w:rsidRDefault="006F44B1" w:rsidP="00AD573F">
      <w:pPr>
        <w:pStyle w:val="BodyText"/>
        <w:numPr>
          <w:ilvl w:val="0"/>
          <w:numId w:val="16"/>
        </w:numPr>
        <w:tabs>
          <w:tab w:val="left" w:pos="1748"/>
        </w:tabs>
        <w:kinsoku w:val="0"/>
        <w:overflowPunct w:val="0"/>
        <w:spacing w:line="264" w:lineRule="exact"/>
        <w:ind w:left="0" w:firstLine="0"/>
        <w:jc w:val="both"/>
        <w:rPr>
          <w:spacing w:val="-1"/>
        </w:rPr>
      </w:pPr>
      <w:r w:rsidRPr="009610C2">
        <w:rPr>
          <w:spacing w:val="-1"/>
        </w:rPr>
        <w:t>sa</w:t>
      </w:r>
      <w:r w:rsidRPr="009610C2">
        <w:t xml:space="preserve"> </w:t>
      </w:r>
      <w:r w:rsidRPr="009610C2">
        <w:rPr>
          <w:spacing w:val="-1"/>
        </w:rPr>
        <w:t>raspunda</w:t>
      </w:r>
      <w:r w:rsidRPr="009610C2">
        <w:t xml:space="preserve"> </w:t>
      </w:r>
      <w:r w:rsidRPr="009610C2">
        <w:rPr>
          <w:spacing w:val="-2"/>
        </w:rPr>
        <w:t>de</w:t>
      </w:r>
      <w:r w:rsidRPr="009610C2">
        <w:t xml:space="preserve"> </w:t>
      </w:r>
      <w:r w:rsidRPr="009610C2">
        <w:rPr>
          <w:spacing w:val="-1"/>
        </w:rPr>
        <w:t>calitatea</w:t>
      </w:r>
      <w:r w:rsidRPr="009610C2">
        <w:rPr>
          <w:spacing w:val="2"/>
        </w:rPr>
        <w:t xml:space="preserve"> </w:t>
      </w:r>
      <w:r w:rsidRPr="009610C2">
        <w:rPr>
          <w:spacing w:val="-1"/>
        </w:rPr>
        <w:t>Lucrarilor</w:t>
      </w:r>
      <w:r w:rsidRPr="009610C2">
        <w:t xml:space="preserve"> </w:t>
      </w:r>
      <w:r w:rsidRPr="009610C2">
        <w:rPr>
          <w:spacing w:val="-1"/>
        </w:rPr>
        <w:t>in</w:t>
      </w:r>
      <w:r w:rsidRPr="009610C2">
        <w:t xml:space="preserve"> </w:t>
      </w:r>
      <w:r w:rsidRPr="009610C2">
        <w:rPr>
          <w:spacing w:val="-1"/>
        </w:rPr>
        <w:t>fata</w:t>
      </w:r>
      <w:r w:rsidRPr="009610C2">
        <w:rPr>
          <w:spacing w:val="1"/>
        </w:rPr>
        <w:t xml:space="preserve"> </w:t>
      </w:r>
      <w:r w:rsidRPr="009610C2">
        <w:rPr>
          <w:spacing w:val="-1"/>
        </w:rPr>
        <w:t>Beneficiarului</w:t>
      </w:r>
      <w:r w:rsidRPr="009610C2">
        <w:t xml:space="preserve"> </w:t>
      </w:r>
      <w:r w:rsidRPr="009610C2">
        <w:rPr>
          <w:spacing w:val="-1"/>
        </w:rPr>
        <w:t>si</w:t>
      </w:r>
      <w:r w:rsidRPr="009610C2">
        <w:rPr>
          <w:spacing w:val="-2"/>
        </w:rPr>
        <w:t xml:space="preserve"> </w:t>
      </w:r>
      <w:r w:rsidRPr="009610C2">
        <w:rPr>
          <w:spacing w:val="-1"/>
        </w:rPr>
        <w:t>autoritatilor</w:t>
      </w:r>
      <w:r w:rsidRPr="009610C2">
        <w:rPr>
          <w:spacing w:val="2"/>
        </w:rPr>
        <w:t xml:space="preserve"> </w:t>
      </w:r>
      <w:r w:rsidRPr="009610C2">
        <w:rPr>
          <w:spacing w:val="-1"/>
        </w:rPr>
        <w:t>competente;</w:t>
      </w:r>
    </w:p>
    <w:p w14:paraId="65C3B292" w14:textId="77777777" w:rsidR="006F44B1" w:rsidRPr="009610C2" w:rsidRDefault="006F44B1" w:rsidP="00AD573F">
      <w:pPr>
        <w:pStyle w:val="BodyText"/>
        <w:numPr>
          <w:ilvl w:val="0"/>
          <w:numId w:val="16"/>
        </w:numPr>
        <w:tabs>
          <w:tab w:val="left" w:pos="1748"/>
        </w:tabs>
        <w:kinsoku w:val="0"/>
        <w:overflowPunct w:val="0"/>
        <w:spacing w:line="264" w:lineRule="exact"/>
        <w:ind w:left="0" w:firstLine="0"/>
        <w:jc w:val="both"/>
        <w:rPr>
          <w:spacing w:val="-1"/>
        </w:rPr>
      </w:pPr>
      <w:r w:rsidRPr="009610C2">
        <w:rPr>
          <w:spacing w:val="-1"/>
        </w:rPr>
        <w:t>sa</w:t>
      </w:r>
      <w:r w:rsidRPr="009610C2">
        <w:t xml:space="preserve"> </w:t>
      </w:r>
      <w:r w:rsidRPr="009610C2">
        <w:rPr>
          <w:spacing w:val="-1"/>
        </w:rPr>
        <w:t>respecte</w:t>
      </w:r>
      <w:r w:rsidRPr="009610C2">
        <w:rPr>
          <w:spacing w:val="-2"/>
        </w:rPr>
        <w:t xml:space="preserve"> </w:t>
      </w:r>
      <w:r w:rsidRPr="009610C2">
        <w:rPr>
          <w:spacing w:val="-1"/>
        </w:rPr>
        <w:t>cerintele</w:t>
      </w:r>
      <w:r w:rsidRPr="009610C2">
        <w:t xml:space="preserve"> </w:t>
      </w:r>
      <w:r w:rsidRPr="009610C2">
        <w:rPr>
          <w:spacing w:val="-2"/>
        </w:rPr>
        <w:t>si</w:t>
      </w:r>
      <w:r w:rsidRPr="009610C2">
        <w:rPr>
          <w:spacing w:val="3"/>
        </w:rPr>
        <w:t xml:space="preserve"> </w:t>
      </w:r>
      <w:r w:rsidRPr="009610C2">
        <w:rPr>
          <w:spacing w:val="-1"/>
        </w:rPr>
        <w:t>indicatiile</w:t>
      </w:r>
      <w:r w:rsidRPr="009610C2">
        <w:rPr>
          <w:spacing w:val="1"/>
        </w:rPr>
        <w:t xml:space="preserve"> </w:t>
      </w:r>
      <w:r w:rsidRPr="009610C2">
        <w:rPr>
          <w:spacing w:val="-1"/>
        </w:rPr>
        <w:t>Beneficiarului;</w:t>
      </w:r>
    </w:p>
    <w:p w14:paraId="1FA689AC" w14:textId="77777777" w:rsidR="006F44B1" w:rsidRPr="009610C2" w:rsidRDefault="006F44B1" w:rsidP="00AD573F">
      <w:pPr>
        <w:pStyle w:val="BodyText"/>
        <w:numPr>
          <w:ilvl w:val="0"/>
          <w:numId w:val="16"/>
        </w:numPr>
        <w:tabs>
          <w:tab w:val="left" w:pos="1748"/>
        </w:tabs>
        <w:kinsoku w:val="0"/>
        <w:overflowPunct w:val="0"/>
        <w:ind w:left="0" w:firstLine="0"/>
        <w:jc w:val="both"/>
        <w:rPr>
          <w:spacing w:val="-1"/>
        </w:rPr>
      </w:pPr>
      <w:r w:rsidRPr="009610C2">
        <w:rPr>
          <w:spacing w:val="-1"/>
        </w:rPr>
        <w:t>sa</w:t>
      </w:r>
      <w:r w:rsidRPr="009610C2">
        <w:rPr>
          <w:spacing w:val="22"/>
        </w:rPr>
        <w:t xml:space="preserve"> </w:t>
      </w:r>
      <w:r w:rsidRPr="009610C2">
        <w:t>isi</w:t>
      </w:r>
      <w:r w:rsidRPr="009610C2">
        <w:rPr>
          <w:spacing w:val="22"/>
        </w:rPr>
        <w:t xml:space="preserve"> </w:t>
      </w:r>
      <w:r w:rsidRPr="009610C2">
        <w:rPr>
          <w:spacing w:val="-1"/>
        </w:rPr>
        <w:t>echipeze</w:t>
      </w:r>
      <w:r w:rsidRPr="009610C2">
        <w:rPr>
          <w:spacing w:val="22"/>
        </w:rPr>
        <w:t xml:space="preserve"> </w:t>
      </w:r>
      <w:r w:rsidRPr="009610C2">
        <w:rPr>
          <w:spacing w:val="-1"/>
        </w:rPr>
        <w:t>muncitorii</w:t>
      </w:r>
      <w:r w:rsidRPr="009610C2">
        <w:rPr>
          <w:spacing w:val="22"/>
        </w:rPr>
        <w:t xml:space="preserve"> </w:t>
      </w:r>
      <w:r w:rsidRPr="009610C2">
        <w:t>cu</w:t>
      </w:r>
      <w:r w:rsidRPr="009610C2">
        <w:rPr>
          <w:spacing w:val="21"/>
        </w:rPr>
        <w:t xml:space="preserve"> </w:t>
      </w:r>
      <w:r w:rsidRPr="009610C2">
        <w:rPr>
          <w:spacing w:val="-1"/>
        </w:rPr>
        <w:t>echipament</w:t>
      </w:r>
      <w:r w:rsidRPr="009610C2">
        <w:rPr>
          <w:spacing w:val="22"/>
        </w:rPr>
        <w:t xml:space="preserve"> </w:t>
      </w:r>
      <w:r w:rsidRPr="009610C2">
        <w:rPr>
          <w:spacing w:val="-1"/>
        </w:rPr>
        <w:t>complet</w:t>
      </w:r>
      <w:r w:rsidRPr="009610C2">
        <w:rPr>
          <w:spacing w:val="22"/>
        </w:rPr>
        <w:t xml:space="preserve"> </w:t>
      </w:r>
      <w:r w:rsidRPr="009610C2">
        <w:t>de</w:t>
      </w:r>
      <w:r w:rsidRPr="009610C2">
        <w:rPr>
          <w:spacing w:val="22"/>
        </w:rPr>
        <w:t xml:space="preserve"> </w:t>
      </w:r>
      <w:r w:rsidRPr="009610C2">
        <w:rPr>
          <w:spacing w:val="-1"/>
        </w:rPr>
        <w:t>protectie</w:t>
      </w:r>
      <w:r w:rsidRPr="009610C2">
        <w:rPr>
          <w:spacing w:val="22"/>
        </w:rPr>
        <w:t xml:space="preserve"> </w:t>
      </w:r>
      <w:r w:rsidRPr="009610C2">
        <w:t>in</w:t>
      </w:r>
      <w:r w:rsidRPr="009610C2">
        <w:rPr>
          <w:spacing w:val="21"/>
        </w:rPr>
        <w:t xml:space="preserve"> </w:t>
      </w:r>
      <w:r w:rsidRPr="009610C2">
        <w:t>conformitate</w:t>
      </w:r>
      <w:r w:rsidRPr="009610C2">
        <w:rPr>
          <w:spacing w:val="22"/>
        </w:rPr>
        <w:t xml:space="preserve"> </w:t>
      </w:r>
      <w:r w:rsidRPr="009610C2">
        <w:rPr>
          <w:spacing w:val="-1"/>
        </w:rPr>
        <w:t>cu</w:t>
      </w:r>
      <w:r w:rsidRPr="009610C2">
        <w:rPr>
          <w:spacing w:val="33"/>
        </w:rPr>
        <w:t xml:space="preserve"> </w:t>
      </w:r>
      <w:r w:rsidRPr="009610C2">
        <w:rPr>
          <w:spacing w:val="-1"/>
        </w:rPr>
        <w:t>regulamentele</w:t>
      </w:r>
      <w:r w:rsidRPr="009610C2">
        <w:rPr>
          <w:spacing w:val="17"/>
        </w:rPr>
        <w:t xml:space="preserve"> </w:t>
      </w:r>
      <w:r w:rsidRPr="009610C2">
        <w:t>in</w:t>
      </w:r>
      <w:r w:rsidRPr="009610C2">
        <w:rPr>
          <w:spacing w:val="16"/>
        </w:rPr>
        <w:t xml:space="preserve"> </w:t>
      </w:r>
      <w:r w:rsidRPr="009610C2">
        <w:rPr>
          <w:spacing w:val="-1"/>
        </w:rPr>
        <w:t>vigoare.</w:t>
      </w:r>
      <w:r w:rsidRPr="009610C2">
        <w:rPr>
          <w:spacing w:val="19"/>
        </w:rPr>
        <w:t xml:space="preserve"> </w:t>
      </w:r>
      <w:r w:rsidRPr="009610C2">
        <w:t>In</w:t>
      </w:r>
      <w:r w:rsidRPr="009610C2">
        <w:rPr>
          <w:spacing w:val="16"/>
        </w:rPr>
        <w:t xml:space="preserve"> </w:t>
      </w:r>
      <w:r w:rsidRPr="009610C2">
        <w:rPr>
          <w:spacing w:val="-1"/>
        </w:rPr>
        <w:t>cazul</w:t>
      </w:r>
      <w:r w:rsidRPr="009610C2">
        <w:rPr>
          <w:spacing w:val="17"/>
        </w:rPr>
        <w:t xml:space="preserve"> </w:t>
      </w:r>
      <w:r w:rsidRPr="009610C2">
        <w:t>in</w:t>
      </w:r>
      <w:r w:rsidRPr="009610C2">
        <w:rPr>
          <w:spacing w:val="16"/>
        </w:rPr>
        <w:t xml:space="preserve"> </w:t>
      </w:r>
      <w:r w:rsidRPr="009610C2">
        <w:rPr>
          <w:spacing w:val="-1"/>
        </w:rPr>
        <w:t>care</w:t>
      </w:r>
      <w:r w:rsidRPr="009610C2">
        <w:rPr>
          <w:spacing w:val="19"/>
        </w:rPr>
        <w:t xml:space="preserve"> </w:t>
      </w:r>
      <w:r w:rsidRPr="009610C2">
        <w:rPr>
          <w:spacing w:val="-1"/>
        </w:rPr>
        <w:t>Prestatorul</w:t>
      </w:r>
      <w:r w:rsidRPr="009610C2">
        <w:rPr>
          <w:spacing w:val="18"/>
        </w:rPr>
        <w:t xml:space="preserve"> </w:t>
      </w:r>
      <w:r w:rsidRPr="009610C2">
        <w:t>nu</w:t>
      </w:r>
      <w:r w:rsidRPr="009610C2">
        <w:rPr>
          <w:spacing w:val="16"/>
        </w:rPr>
        <w:t xml:space="preserve"> </w:t>
      </w:r>
      <w:r w:rsidRPr="009610C2">
        <w:rPr>
          <w:spacing w:val="-1"/>
        </w:rPr>
        <w:t>respecta</w:t>
      </w:r>
      <w:r w:rsidRPr="009610C2">
        <w:rPr>
          <w:spacing w:val="17"/>
        </w:rPr>
        <w:t xml:space="preserve"> </w:t>
      </w:r>
      <w:r w:rsidRPr="009610C2">
        <w:rPr>
          <w:spacing w:val="-1"/>
        </w:rPr>
        <w:t>aceasta</w:t>
      </w:r>
      <w:r w:rsidRPr="009610C2">
        <w:rPr>
          <w:spacing w:val="17"/>
        </w:rPr>
        <w:t xml:space="preserve"> </w:t>
      </w:r>
      <w:r w:rsidRPr="009610C2">
        <w:rPr>
          <w:spacing w:val="-1"/>
        </w:rPr>
        <w:t>obligatie,</w:t>
      </w:r>
      <w:r w:rsidRPr="009610C2">
        <w:rPr>
          <w:spacing w:val="19"/>
        </w:rPr>
        <w:t xml:space="preserve"> </w:t>
      </w:r>
      <w:r w:rsidRPr="009610C2">
        <w:rPr>
          <w:spacing w:val="-1"/>
        </w:rPr>
        <w:t>Beneficiarul</w:t>
      </w:r>
      <w:r w:rsidRPr="009610C2">
        <w:rPr>
          <w:spacing w:val="60"/>
        </w:rPr>
        <w:t xml:space="preserve"> </w:t>
      </w:r>
      <w:r w:rsidRPr="009610C2">
        <w:t>poate</w:t>
      </w:r>
      <w:r w:rsidRPr="009610C2">
        <w:rPr>
          <w:spacing w:val="11"/>
        </w:rPr>
        <w:t xml:space="preserve"> </w:t>
      </w:r>
      <w:r w:rsidRPr="009610C2">
        <w:rPr>
          <w:spacing w:val="-1"/>
        </w:rPr>
        <w:t>pune</w:t>
      </w:r>
      <w:r w:rsidRPr="009610C2">
        <w:rPr>
          <w:spacing w:val="10"/>
        </w:rPr>
        <w:t xml:space="preserve"> </w:t>
      </w:r>
      <w:r w:rsidRPr="009610C2">
        <w:t>la</w:t>
      </w:r>
      <w:r w:rsidRPr="009610C2">
        <w:rPr>
          <w:spacing w:val="10"/>
        </w:rPr>
        <w:t xml:space="preserve"> </w:t>
      </w:r>
      <w:r w:rsidRPr="009610C2">
        <w:rPr>
          <w:spacing w:val="-1"/>
        </w:rPr>
        <w:t>dispozitia</w:t>
      </w:r>
      <w:r w:rsidRPr="009610C2">
        <w:rPr>
          <w:spacing w:val="12"/>
        </w:rPr>
        <w:t xml:space="preserve"> </w:t>
      </w:r>
      <w:r w:rsidRPr="009610C2">
        <w:rPr>
          <w:spacing w:val="-1"/>
        </w:rPr>
        <w:t>acestuia</w:t>
      </w:r>
      <w:r w:rsidRPr="009610C2">
        <w:rPr>
          <w:spacing w:val="11"/>
        </w:rPr>
        <w:t xml:space="preserve"> </w:t>
      </w:r>
      <w:r w:rsidRPr="009610C2">
        <w:rPr>
          <w:spacing w:val="-1"/>
        </w:rPr>
        <w:t>echipament</w:t>
      </w:r>
      <w:r w:rsidRPr="009610C2">
        <w:rPr>
          <w:spacing w:val="12"/>
        </w:rPr>
        <w:t xml:space="preserve"> </w:t>
      </w:r>
      <w:r w:rsidRPr="009610C2">
        <w:rPr>
          <w:spacing w:val="-2"/>
        </w:rPr>
        <w:t>de</w:t>
      </w:r>
      <w:r w:rsidRPr="009610C2">
        <w:rPr>
          <w:spacing w:val="12"/>
        </w:rPr>
        <w:t xml:space="preserve"> </w:t>
      </w:r>
      <w:r w:rsidRPr="009610C2">
        <w:rPr>
          <w:spacing w:val="-1"/>
        </w:rPr>
        <w:t>protectie</w:t>
      </w:r>
      <w:r w:rsidRPr="009610C2">
        <w:rPr>
          <w:spacing w:val="12"/>
        </w:rPr>
        <w:t xml:space="preserve"> </w:t>
      </w:r>
      <w:r w:rsidRPr="009610C2">
        <w:rPr>
          <w:spacing w:val="-1"/>
        </w:rPr>
        <w:t>contra-cost.</w:t>
      </w:r>
      <w:r w:rsidRPr="009610C2">
        <w:rPr>
          <w:spacing w:val="10"/>
        </w:rPr>
        <w:t xml:space="preserve"> </w:t>
      </w:r>
      <w:r w:rsidRPr="009610C2">
        <w:rPr>
          <w:spacing w:val="-1"/>
        </w:rPr>
        <w:t>Prestatorul</w:t>
      </w:r>
      <w:r w:rsidRPr="009610C2">
        <w:rPr>
          <w:spacing w:val="13"/>
        </w:rPr>
        <w:t xml:space="preserve"> </w:t>
      </w:r>
      <w:r w:rsidRPr="009610C2">
        <w:rPr>
          <w:spacing w:val="-1"/>
        </w:rPr>
        <w:t>intelege</w:t>
      </w:r>
      <w:r w:rsidRPr="009610C2">
        <w:rPr>
          <w:spacing w:val="10"/>
        </w:rPr>
        <w:t xml:space="preserve"> </w:t>
      </w:r>
      <w:r w:rsidRPr="009610C2">
        <w:rPr>
          <w:spacing w:val="1"/>
        </w:rPr>
        <w:t>ca</w:t>
      </w:r>
      <w:r w:rsidRPr="009610C2">
        <w:rPr>
          <w:spacing w:val="10"/>
        </w:rPr>
        <w:t xml:space="preserve"> </w:t>
      </w:r>
      <w:r w:rsidRPr="009610C2">
        <w:rPr>
          <w:spacing w:val="-1"/>
        </w:rPr>
        <w:t>este</w:t>
      </w:r>
      <w:r w:rsidRPr="009610C2">
        <w:rPr>
          <w:spacing w:val="53"/>
        </w:rPr>
        <w:t xml:space="preserve"> </w:t>
      </w:r>
      <w:r w:rsidRPr="009610C2">
        <w:rPr>
          <w:spacing w:val="-1"/>
        </w:rPr>
        <w:t>obligat</w:t>
      </w:r>
      <w:r w:rsidRPr="009610C2">
        <w:rPr>
          <w:spacing w:val="43"/>
        </w:rPr>
        <w:t xml:space="preserve"> </w:t>
      </w:r>
      <w:r w:rsidRPr="009610C2">
        <w:rPr>
          <w:spacing w:val="-1"/>
        </w:rPr>
        <w:t>sa</w:t>
      </w:r>
      <w:r w:rsidRPr="009610C2">
        <w:rPr>
          <w:spacing w:val="44"/>
        </w:rPr>
        <w:t xml:space="preserve"> </w:t>
      </w:r>
      <w:r w:rsidRPr="009610C2">
        <w:rPr>
          <w:spacing w:val="-1"/>
        </w:rPr>
        <w:t>plateasca</w:t>
      </w:r>
      <w:r w:rsidRPr="009610C2">
        <w:rPr>
          <w:spacing w:val="43"/>
        </w:rPr>
        <w:t xml:space="preserve"> </w:t>
      </w:r>
      <w:r w:rsidRPr="009610C2">
        <w:rPr>
          <w:spacing w:val="-1"/>
        </w:rPr>
        <w:t>contravaloarea</w:t>
      </w:r>
      <w:r w:rsidRPr="009610C2">
        <w:rPr>
          <w:spacing w:val="44"/>
        </w:rPr>
        <w:t xml:space="preserve"> </w:t>
      </w:r>
      <w:r w:rsidRPr="009610C2">
        <w:rPr>
          <w:spacing w:val="-1"/>
        </w:rPr>
        <w:t>echipamentelor</w:t>
      </w:r>
      <w:r w:rsidRPr="009610C2">
        <w:rPr>
          <w:spacing w:val="40"/>
        </w:rPr>
        <w:t xml:space="preserve"> </w:t>
      </w:r>
      <w:r w:rsidRPr="009610C2">
        <w:t>de</w:t>
      </w:r>
      <w:r w:rsidRPr="009610C2">
        <w:rPr>
          <w:spacing w:val="44"/>
        </w:rPr>
        <w:t xml:space="preserve"> </w:t>
      </w:r>
      <w:r w:rsidRPr="009610C2">
        <w:rPr>
          <w:spacing w:val="-1"/>
        </w:rPr>
        <w:t>protectie</w:t>
      </w:r>
      <w:r w:rsidRPr="009610C2">
        <w:rPr>
          <w:spacing w:val="43"/>
        </w:rPr>
        <w:t xml:space="preserve"> </w:t>
      </w:r>
      <w:r w:rsidRPr="009610C2">
        <w:rPr>
          <w:spacing w:val="-1"/>
        </w:rPr>
        <w:t>fie</w:t>
      </w:r>
      <w:r w:rsidRPr="009610C2">
        <w:rPr>
          <w:spacing w:val="44"/>
        </w:rPr>
        <w:t xml:space="preserve"> </w:t>
      </w:r>
      <w:r w:rsidRPr="009610C2">
        <w:rPr>
          <w:spacing w:val="-1"/>
        </w:rPr>
        <w:t>prin</w:t>
      </w:r>
      <w:r w:rsidRPr="009610C2">
        <w:rPr>
          <w:spacing w:val="42"/>
        </w:rPr>
        <w:t xml:space="preserve"> </w:t>
      </w:r>
      <w:r w:rsidRPr="009610C2">
        <w:rPr>
          <w:spacing w:val="-1"/>
        </w:rPr>
        <w:t>plata</w:t>
      </w:r>
      <w:r w:rsidRPr="009610C2">
        <w:rPr>
          <w:spacing w:val="44"/>
        </w:rPr>
        <w:t xml:space="preserve"> </w:t>
      </w:r>
      <w:r w:rsidRPr="009610C2">
        <w:rPr>
          <w:spacing w:val="-1"/>
        </w:rPr>
        <w:t>direct</w:t>
      </w:r>
      <w:r w:rsidRPr="009610C2">
        <w:rPr>
          <w:spacing w:val="43"/>
        </w:rPr>
        <w:t xml:space="preserve"> </w:t>
      </w:r>
      <w:r w:rsidRPr="009610C2">
        <w:t>in</w:t>
      </w:r>
      <w:r w:rsidRPr="009610C2">
        <w:rPr>
          <w:spacing w:val="46"/>
        </w:rPr>
        <w:t xml:space="preserve"> </w:t>
      </w:r>
      <w:r w:rsidRPr="009610C2">
        <w:rPr>
          <w:spacing w:val="-1"/>
        </w:rPr>
        <w:t>contul</w:t>
      </w:r>
      <w:r w:rsidRPr="009610C2">
        <w:rPr>
          <w:spacing w:val="65"/>
        </w:rPr>
        <w:t xml:space="preserve"> </w:t>
      </w:r>
      <w:r w:rsidRPr="009610C2">
        <w:rPr>
          <w:spacing w:val="-1"/>
        </w:rPr>
        <w:t>Beneficiarului,</w:t>
      </w:r>
      <w:r w:rsidRPr="009610C2">
        <w:rPr>
          <w:spacing w:val="9"/>
        </w:rPr>
        <w:t xml:space="preserve"> </w:t>
      </w:r>
      <w:r w:rsidRPr="009610C2">
        <w:rPr>
          <w:spacing w:val="-1"/>
        </w:rPr>
        <w:t>fie</w:t>
      </w:r>
      <w:r w:rsidRPr="009610C2">
        <w:rPr>
          <w:spacing w:val="10"/>
        </w:rPr>
        <w:t xml:space="preserve"> </w:t>
      </w:r>
      <w:r w:rsidRPr="009610C2">
        <w:t>prin</w:t>
      </w:r>
      <w:r w:rsidRPr="009610C2">
        <w:rPr>
          <w:spacing w:val="7"/>
        </w:rPr>
        <w:t xml:space="preserve"> </w:t>
      </w:r>
      <w:r w:rsidRPr="009610C2">
        <w:rPr>
          <w:spacing w:val="-1"/>
        </w:rPr>
        <w:t>compensarea</w:t>
      </w:r>
      <w:r w:rsidRPr="009610C2">
        <w:rPr>
          <w:spacing w:val="10"/>
        </w:rPr>
        <w:t xml:space="preserve"> </w:t>
      </w:r>
      <w:r w:rsidRPr="009610C2">
        <w:rPr>
          <w:spacing w:val="-1"/>
        </w:rPr>
        <w:t>datoriilor</w:t>
      </w:r>
      <w:r w:rsidRPr="009610C2">
        <w:rPr>
          <w:spacing w:val="9"/>
        </w:rPr>
        <w:t xml:space="preserve"> </w:t>
      </w:r>
      <w:r w:rsidRPr="009610C2">
        <w:rPr>
          <w:spacing w:val="-1"/>
        </w:rPr>
        <w:t>reciproce</w:t>
      </w:r>
      <w:r w:rsidRPr="009610C2">
        <w:rPr>
          <w:spacing w:val="10"/>
        </w:rPr>
        <w:t xml:space="preserve"> </w:t>
      </w:r>
      <w:r w:rsidRPr="009610C2">
        <w:rPr>
          <w:spacing w:val="-1"/>
        </w:rPr>
        <w:t>ale</w:t>
      </w:r>
      <w:r w:rsidRPr="009610C2">
        <w:rPr>
          <w:spacing w:val="10"/>
        </w:rPr>
        <w:t xml:space="preserve"> </w:t>
      </w:r>
      <w:r w:rsidRPr="009610C2">
        <w:rPr>
          <w:spacing w:val="-1"/>
        </w:rPr>
        <w:t>Partilor</w:t>
      </w:r>
      <w:r w:rsidRPr="009610C2">
        <w:rPr>
          <w:spacing w:val="9"/>
        </w:rPr>
        <w:t xml:space="preserve"> </w:t>
      </w:r>
      <w:r w:rsidRPr="009610C2">
        <w:t>in</w:t>
      </w:r>
      <w:r w:rsidRPr="009610C2">
        <w:rPr>
          <w:spacing w:val="7"/>
        </w:rPr>
        <w:t xml:space="preserve"> </w:t>
      </w:r>
      <w:r w:rsidRPr="009610C2">
        <w:rPr>
          <w:spacing w:val="-1"/>
        </w:rPr>
        <w:t>temeiul</w:t>
      </w:r>
      <w:r w:rsidRPr="009610C2">
        <w:rPr>
          <w:spacing w:val="10"/>
        </w:rPr>
        <w:t xml:space="preserve"> </w:t>
      </w:r>
      <w:r w:rsidRPr="009610C2">
        <w:rPr>
          <w:spacing w:val="-1"/>
        </w:rPr>
        <w:t>prezentului</w:t>
      </w:r>
      <w:r w:rsidRPr="009610C2">
        <w:rPr>
          <w:spacing w:val="87"/>
        </w:rPr>
        <w:t xml:space="preserve"> </w:t>
      </w:r>
      <w:r w:rsidRPr="009610C2">
        <w:rPr>
          <w:spacing w:val="-1"/>
        </w:rPr>
        <w:t>Contract.</w:t>
      </w:r>
    </w:p>
    <w:p w14:paraId="52FC3DE9" w14:textId="77777777" w:rsidR="006F44B1" w:rsidRPr="009610C2" w:rsidRDefault="006F44B1" w:rsidP="00AD573F">
      <w:pPr>
        <w:pStyle w:val="BodyText"/>
        <w:numPr>
          <w:ilvl w:val="1"/>
          <w:numId w:val="17"/>
        </w:numPr>
        <w:tabs>
          <w:tab w:val="left" w:pos="1748"/>
        </w:tabs>
        <w:kinsoku w:val="0"/>
        <w:overflowPunct w:val="0"/>
        <w:ind w:left="0" w:firstLine="0"/>
        <w:jc w:val="both"/>
        <w:rPr>
          <w:spacing w:val="-1"/>
        </w:rPr>
      </w:pPr>
      <w:r w:rsidRPr="009610C2">
        <w:rPr>
          <w:spacing w:val="-1"/>
        </w:rPr>
        <w:t>Prestatorul</w:t>
      </w:r>
      <w:r w:rsidRPr="009610C2">
        <w:rPr>
          <w:spacing w:val="22"/>
        </w:rPr>
        <w:t xml:space="preserve"> </w:t>
      </w:r>
      <w:r w:rsidRPr="009610C2">
        <w:rPr>
          <w:spacing w:val="-1"/>
        </w:rPr>
        <w:t>este</w:t>
      </w:r>
      <w:r w:rsidRPr="009610C2">
        <w:rPr>
          <w:spacing w:val="22"/>
        </w:rPr>
        <w:t xml:space="preserve"> </w:t>
      </w:r>
      <w:r w:rsidRPr="009610C2">
        <w:rPr>
          <w:spacing w:val="-1"/>
        </w:rPr>
        <w:t>raspunzator</w:t>
      </w:r>
      <w:r w:rsidRPr="009610C2">
        <w:rPr>
          <w:spacing w:val="21"/>
        </w:rPr>
        <w:t xml:space="preserve"> </w:t>
      </w:r>
      <w:r w:rsidRPr="009610C2">
        <w:t>de</w:t>
      </w:r>
      <w:r w:rsidRPr="009610C2">
        <w:rPr>
          <w:spacing w:val="19"/>
        </w:rPr>
        <w:t xml:space="preserve"> </w:t>
      </w:r>
      <w:r w:rsidRPr="009610C2">
        <w:rPr>
          <w:spacing w:val="-1"/>
        </w:rPr>
        <w:t>instruirea</w:t>
      </w:r>
      <w:r w:rsidRPr="009610C2">
        <w:rPr>
          <w:spacing w:val="22"/>
        </w:rPr>
        <w:t xml:space="preserve"> </w:t>
      </w:r>
      <w:r w:rsidRPr="009610C2">
        <w:rPr>
          <w:spacing w:val="-1"/>
        </w:rPr>
        <w:t>angajatilor/reprezentantilor</w:t>
      </w:r>
      <w:r w:rsidRPr="009610C2">
        <w:rPr>
          <w:spacing w:val="21"/>
        </w:rPr>
        <w:t xml:space="preserve"> </w:t>
      </w:r>
      <w:r w:rsidRPr="009610C2">
        <w:rPr>
          <w:spacing w:val="-1"/>
        </w:rPr>
        <w:t>sai</w:t>
      </w:r>
      <w:r w:rsidRPr="009610C2">
        <w:rPr>
          <w:spacing w:val="19"/>
        </w:rPr>
        <w:t xml:space="preserve"> </w:t>
      </w:r>
      <w:r w:rsidRPr="009610C2">
        <w:rPr>
          <w:spacing w:val="1"/>
        </w:rPr>
        <w:t>in</w:t>
      </w:r>
      <w:r w:rsidRPr="009610C2">
        <w:rPr>
          <w:spacing w:val="21"/>
        </w:rPr>
        <w:t xml:space="preserve"> </w:t>
      </w:r>
      <w:r w:rsidRPr="009610C2">
        <w:rPr>
          <w:spacing w:val="-1"/>
        </w:rPr>
        <w:t>ceea</w:t>
      </w:r>
      <w:r w:rsidRPr="009610C2">
        <w:rPr>
          <w:spacing w:val="23"/>
        </w:rPr>
        <w:t xml:space="preserve"> </w:t>
      </w:r>
      <w:r w:rsidRPr="009610C2">
        <w:rPr>
          <w:spacing w:val="-2"/>
        </w:rPr>
        <w:t>ce</w:t>
      </w:r>
      <w:r w:rsidRPr="009610C2">
        <w:rPr>
          <w:spacing w:val="63"/>
        </w:rPr>
        <w:t xml:space="preserve"> </w:t>
      </w:r>
      <w:r w:rsidRPr="009610C2">
        <w:rPr>
          <w:spacing w:val="-1"/>
        </w:rPr>
        <w:t>priveste</w:t>
      </w:r>
      <w:r w:rsidRPr="009610C2">
        <w:rPr>
          <w:spacing w:val="34"/>
        </w:rPr>
        <w:t xml:space="preserve"> </w:t>
      </w:r>
      <w:r w:rsidRPr="009610C2">
        <w:rPr>
          <w:spacing w:val="-1"/>
        </w:rPr>
        <w:t>securitatea</w:t>
      </w:r>
      <w:r w:rsidRPr="009610C2">
        <w:rPr>
          <w:spacing w:val="35"/>
        </w:rPr>
        <w:t xml:space="preserve"> </w:t>
      </w:r>
      <w:r w:rsidRPr="009610C2">
        <w:rPr>
          <w:spacing w:val="-2"/>
        </w:rPr>
        <w:t>si</w:t>
      </w:r>
      <w:r w:rsidRPr="009610C2">
        <w:rPr>
          <w:spacing w:val="31"/>
        </w:rPr>
        <w:t xml:space="preserve"> </w:t>
      </w:r>
      <w:r w:rsidRPr="009610C2">
        <w:rPr>
          <w:spacing w:val="-1"/>
        </w:rPr>
        <w:t>sanatatea</w:t>
      </w:r>
      <w:r w:rsidRPr="009610C2">
        <w:rPr>
          <w:spacing w:val="32"/>
        </w:rPr>
        <w:t xml:space="preserve"> </w:t>
      </w:r>
      <w:r w:rsidRPr="009610C2">
        <w:t>in</w:t>
      </w:r>
      <w:r w:rsidRPr="009610C2">
        <w:rPr>
          <w:spacing w:val="30"/>
        </w:rPr>
        <w:t xml:space="preserve"> </w:t>
      </w:r>
      <w:r w:rsidRPr="009610C2">
        <w:rPr>
          <w:spacing w:val="-1"/>
        </w:rPr>
        <w:t>munca,</w:t>
      </w:r>
      <w:r w:rsidRPr="009610C2">
        <w:rPr>
          <w:spacing w:val="34"/>
        </w:rPr>
        <w:t xml:space="preserve"> </w:t>
      </w:r>
      <w:r w:rsidRPr="009610C2">
        <w:t>fiind</w:t>
      </w:r>
      <w:r w:rsidRPr="009610C2">
        <w:rPr>
          <w:spacing w:val="37"/>
        </w:rPr>
        <w:t xml:space="preserve"> </w:t>
      </w:r>
      <w:r w:rsidRPr="009610C2">
        <w:rPr>
          <w:spacing w:val="-1"/>
        </w:rPr>
        <w:t>singurul</w:t>
      </w:r>
      <w:r w:rsidRPr="009610C2">
        <w:rPr>
          <w:spacing w:val="32"/>
        </w:rPr>
        <w:t xml:space="preserve"> </w:t>
      </w:r>
      <w:r w:rsidRPr="009610C2">
        <w:rPr>
          <w:spacing w:val="-1"/>
        </w:rPr>
        <w:t>raspunzator</w:t>
      </w:r>
      <w:r w:rsidRPr="009610C2">
        <w:rPr>
          <w:spacing w:val="33"/>
        </w:rPr>
        <w:t xml:space="preserve"> </w:t>
      </w:r>
      <w:r w:rsidRPr="009610C2">
        <w:rPr>
          <w:spacing w:val="-1"/>
        </w:rPr>
        <w:t>fata</w:t>
      </w:r>
      <w:r w:rsidRPr="009610C2">
        <w:rPr>
          <w:spacing w:val="32"/>
        </w:rPr>
        <w:t xml:space="preserve"> </w:t>
      </w:r>
      <w:r w:rsidRPr="009610C2">
        <w:t>de</w:t>
      </w:r>
      <w:r w:rsidRPr="009610C2">
        <w:rPr>
          <w:spacing w:val="59"/>
        </w:rPr>
        <w:t xml:space="preserve"> </w:t>
      </w:r>
      <w:r w:rsidRPr="009610C2">
        <w:rPr>
          <w:spacing w:val="-1"/>
        </w:rPr>
        <w:t>angajatii/reprezentantii</w:t>
      </w:r>
      <w:r w:rsidRPr="009610C2">
        <w:rPr>
          <w:spacing w:val="47"/>
        </w:rPr>
        <w:t xml:space="preserve"> </w:t>
      </w:r>
      <w:r w:rsidRPr="009610C2">
        <w:rPr>
          <w:spacing w:val="-1"/>
        </w:rPr>
        <w:t>sai</w:t>
      </w:r>
      <w:r w:rsidRPr="009610C2">
        <w:rPr>
          <w:spacing w:val="48"/>
        </w:rPr>
        <w:t xml:space="preserve"> </w:t>
      </w:r>
      <w:r w:rsidRPr="009610C2">
        <w:rPr>
          <w:spacing w:val="-1"/>
        </w:rPr>
        <w:t>implicati</w:t>
      </w:r>
      <w:r w:rsidRPr="009610C2">
        <w:rPr>
          <w:spacing w:val="45"/>
        </w:rPr>
        <w:t xml:space="preserve"> </w:t>
      </w:r>
      <w:r w:rsidRPr="009610C2">
        <w:t>in</w:t>
      </w:r>
      <w:r w:rsidRPr="009610C2">
        <w:rPr>
          <w:spacing w:val="46"/>
        </w:rPr>
        <w:t xml:space="preserve"> </w:t>
      </w:r>
      <w:r w:rsidRPr="009610C2">
        <w:rPr>
          <w:spacing w:val="-1"/>
        </w:rPr>
        <w:t>accidente</w:t>
      </w:r>
      <w:r w:rsidRPr="009610C2">
        <w:rPr>
          <w:spacing w:val="43"/>
        </w:rPr>
        <w:t xml:space="preserve"> </w:t>
      </w:r>
      <w:r w:rsidRPr="009610C2">
        <w:t>de</w:t>
      </w:r>
      <w:r w:rsidRPr="009610C2">
        <w:rPr>
          <w:spacing w:val="49"/>
        </w:rPr>
        <w:t xml:space="preserve"> </w:t>
      </w:r>
      <w:r w:rsidRPr="009610C2">
        <w:rPr>
          <w:spacing w:val="-1"/>
        </w:rPr>
        <w:t>munca</w:t>
      </w:r>
      <w:r w:rsidRPr="009610C2">
        <w:rPr>
          <w:spacing w:val="45"/>
        </w:rPr>
        <w:t xml:space="preserve"> </w:t>
      </w:r>
      <w:r w:rsidRPr="009610C2">
        <w:rPr>
          <w:spacing w:val="1"/>
        </w:rPr>
        <w:t>produse</w:t>
      </w:r>
      <w:r w:rsidRPr="009610C2">
        <w:rPr>
          <w:spacing w:val="46"/>
        </w:rPr>
        <w:t xml:space="preserve"> </w:t>
      </w:r>
      <w:r w:rsidRPr="009610C2">
        <w:t>in</w:t>
      </w:r>
      <w:r w:rsidRPr="009610C2">
        <w:rPr>
          <w:spacing w:val="45"/>
        </w:rPr>
        <w:t xml:space="preserve"> </w:t>
      </w:r>
      <w:r w:rsidRPr="009610C2">
        <w:rPr>
          <w:spacing w:val="-1"/>
        </w:rPr>
        <w:t>locatia</w:t>
      </w:r>
      <w:r w:rsidRPr="009610C2">
        <w:rPr>
          <w:spacing w:val="49"/>
        </w:rPr>
        <w:t xml:space="preserve"> </w:t>
      </w:r>
      <w:r w:rsidRPr="009610C2">
        <w:t>in</w:t>
      </w:r>
      <w:r w:rsidRPr="009610C2">
        <w:rPr>
          <w:spacing w:val="45"/>
        </w:rPr>
        <w:t xml:space="preserve"> </w:t>
      </w:r>
      <w:r w:rsidRPr="009610C2">
        <w:rPr>
          <w:spacing w:val="-1"/>
        </w:rPr>
        <w:t>care</w:t>
      </w:r>
      <w:r w:rsidRPr="009610C2">
        <w:rPr>
          <w:spacing w:val="50"/>
        </w:rPr>
        <w:t xml:space="preserve"> </w:t>
      </w:r>
      <w:r w:rsidRPr="009610C2">
        <w:rPr>
          <w:spacing w:val="-1"/>
        </w:rPr>
        <w:t>se</w:t>
      </w:r>
      <w:r w:rsidRPr="009610C2">
        <w:rPr>
          <w:spacing w:val="48"/>
        </w:rPr>
        <w:t xml:space="preserve"> </w:t>
      </w:r>
      <w:r w:rsidRPr="009610C2">
        <w:rPr>
          <w:spacing w:val="-2"/>
        </w:rPr>
        <w:t>vor</w:t>
      </w:r>
      <w:r w:rsidRPr="009610C2">
        <w:rPr>
          <w:spacing w:val="42"/>
        </w:rPr>
        <w:t xml:space="preserve"> </w:t>
      </w:r>
      <w:r w:rsidRPr="009610C2">
        <w:rPr>
          <w:spacing w:val="-1"/>
        </w:rPr>
        <w:lastRenderedPageBreak/>
        <w:t>executa</w:t>
      </w:r>
      <w:r w:rsidRPr="009610C2">
        <w:rPr>
          <w:spacing w:val="8"/>
        </w:rPr>
        <w:t xml:space="preserve"> </w:t>
      </w:r>
      <w:r w:rsidRPr="009610C2">
        <w:rPr>
          <w:spacing w:val="-1"/>
        </w:rPr>
        <w:t>Lucrarile,</w:t>
      </w:r>
      <w:r w:rsidRPr="009610C2">
        <w:rPr>
          <w:spacing w:val="9"/>
        </w:rPr>
        <w:t xml:space="preserve"> </w:t>
      </w:r>
      <w:r w:rsidRPr="009610C2">
        <w:rPr>
          <w:spacing w:val="-1"/>
        </w:rPr>
        <w:t>si</w:t>
      </w:r>
      <w:r w:rsidRPr="009610C2">
        <w:rPr>
          <w:spacing w:val="10"/>
        </w:rPr>
        <w:t xml:space="preserve"> </w:t>
      </w:r>
      <w:r w:rsidRPr="009610C2">
        <w:rPr>
          <w:spacing w:val="-2"/>
        </w:rPr>
        <w:t>va</w:t>
      </w:r>
      <w:r w:rsidRPr="009610C2">
        <w:rPr>
          <w:spacing w:val="8"/>
        </w:rPr>
        <w:t xml:space="preserve"> </w:t>
      </w:r>
      <w:r w:rsidRPr="009610C2">
        <w:rPr>
          <w:spacing w:val="-1"/>
        </w:rPr>
        <w:t>depune</w:t>
      </w:r>
      <w:r w:rsidRPr="009610C2">
        <w:rPr>
          <w:spacing w:val="10"/>
        </w:rPr>
        <w:t xml:space="preserve"> </w:t>
      </w:r>
      <w:r w:rsidRPr="009610C2">
        <w:rPr>
          <w:spacing w:val="-1"/>
        </w:rPr>
        <w:t>toate</w:t>
      </w:r>
      <w:r w:rsidRPr="009610C2">
        <w:rPr>
          <w:spacing w:val="13"/>
        </w:rPr>
        <w:t xml:space="preserve"> </w:t>
      </w:r>
      <w:r w:rsidRPr="009610C2">
        <w:rPr>
          <w:spacing w:val="-1"/>
        </w:rPr>
        <w:t>eforturile</w:t>
      </w:r>
      <w:r w:rsidRPr="009610C2">
        <w:rPr>
          <w:spacing w:val="8"/>
        </w:rPr>
        <w:t xml:space="preserve"> </w:t>
      </w:r>
      <w:r w:rsidRPr="009610C2">
        <w:t>pentru</w:t>
      </w:r>
      <w:r w:rsidRPr="009610C2">
        <w:rPr>
          <w:spacing w:val="7"/>
        </w:rPr>
        <w:t xml:space="preserve"> </w:t>
      </w:r>
      <w:r w:rsidRPr="009610C2">
        <w:t>a</w:t>
      </w:r>
      <w:r w:rsidRPr="009610C2">
        <w:rPr>
          <w:spacing w:val="8"/>
        </w:rPr>
        <w:t xml:space="preserve"> </w:t>
      </w:r>
      <w:r w:rsidRPr="009610C2">
        <w:rPr>
          <w:spacing w:val="-1"/>
        </w:rPr>
        <w:t>pastra</w:t>
      </w:r>
      <w:r w:rsidRPr="009610C2">
        <w:rPr>
          <w:spacing w:val="10"/>
        </w:rPr>
        <w:t xml:space="preserve"> </w:t>
      </w:r>
      <w:r w:rsidRPr="009610C2">
        <w:rPr>
          <w:spacing w:val="-1"/>
        </w:rPr>
        <w:t>locatia</w:t>
      </w:r>
      <w:r w:rsidRPr="009610C2">
        <w:rPr>
          <w:spacing w:val="11"/>
        </w:rPr>
        <w:t xml:space="preserve"> </w:t>
      </w:r>
      <w:r w:rsidRPr="009610C2">
        <w:t>unde</w:t>
      </w:r>
      <w:r w:rsidRPr="009610C2">
        <w:rPr>
          <w:spacing w:val="10"/>
        </w:rPr>
        <w:t xml:space="preserve"> </w:t>
      </w:r>
      <w:r w:rsidRPr="009610C2">
        <w:rPr>
          <w:spacing w:val="-1"/>
        </w:rPr>
        <w:t>se</w:t>
      </w:r>
      <w:r w:rsidRPr="009610C2">
        <w:rPr>
          <w:spacing w:val="8"/>
        </w:rPr>
        <w:t xml:space="preserve"> </w:t>
      </w:r>
      <w:r w:rsidRPr="009610C2">
        <w:rPr>
          <w:spacing w:val="-1"/>
        </w:rPr>
        <w:t>efectueaza</w:t>
      </w:r>
      <w:r w:rsidRPr="009610C2">
        <w:rPr>
          <w:spacing w:val="45"/>
        </w:rPr>
        <w:t xml:space="preserve"> </w:t>
      </w:r>
      <w:r w:rsidRPr="009610C2">
        <w:rPr>
          <w:spacing w:val="-1"/>
        </w:rPr>
        <w:t>Lucrarile</w:t>
      </w:r>
      <w:r w:rsidRPr="009610C2">
        <w:t xml:space="preserve"> </w:t>
      </w:r>
      <w:r w:rsidRPr="009610C2">
        <w:rPr>
          <w:spacing w:val="-1"/>
        </w:rPr>
        <w:t>si</w:t>
      </w:r>
      <w:r w:rsidRPr="009610C2">
        <w:t xml:space="preserve"> </w:t>
      </w:r>
      <w:r w:rsidRPr="009610C2">
        <w:rPr>
          <w:spacing w:val="-1"/>
        </w:rPr>
        <w:t>Lucrarile</w:t>
      </w:r>
      <w:r w:rsidRPr="009610C2">
        <w:t xml:space="preserve"> </w:t>
      </w:r>
      <w:r w:rsidRPr="009610C2">
        <w:rPr>
          <w:spacing w:val="-1"/>
        </w:rPr>
        <w:t>libere</w:t>
      </w:r>
      <w:r w:rsidRPr="009610C2">
        <w:t xml:space="preserve"> de </w:t>
      </w:r>
      <w:r w:rsidRPr="009610C2">
        <w:rPr>
          <w:spacing w:val="-1"/>
        </w:rPr>
        <w:t>obstructii</w:t>
      </w:r>
      <w:r w:rsidRPr="009610C2">
        <w:t xml:space="preserve"> </w:t>
      </w:r>
      <w:r w:rsidRPr="009610C2">
        <w:rPr>
          <w:spacing w:val="-1"/>
        </w:rPr>
        <w:t>inutile</w:t>
      </w:r>
      <w:r w:rsidRPr="009610C2">
        <w:t xml:space="preserve"> in</w:t>
      </w:r>
      <w:r w:rsidRPr="009610C2">
        <w:rPr>
          <w:spacing w:val="-3"/>
        </w:rPr>
        <w:t xml:space="preserve"> </w:t>
      </w:r>
      <w:r w:rsidRPr="009610C2">
        <w:rPr>
          <w:spacing w:val="-2"/>
        </w:rPr>
        <w:t>asa</w:t>
      </w:r>
      <w:r w:rsidRPr="009610C2">
        <w:t xml:space="preserve"> fel</w:t>
      </w:r>
      <w:r w:rsidRPr="009610C2">
        <w:rPr>
          <w:spacing w:val="-2"/>
        </w:rPr>
        <w:t xml:space="preserve"> </w:t>
      </w:r>
      <w:r w:rsidRPr="009610C2">
        <w:rPr>
          <w:spacing w:val="-1"/>
        </w:rPr>
        <w:t>incat</w:t>
      </w:r>
      <w:r w:rsidRPr="009610C2">
        <w:rPr>
          <w:spacing w:val="4"/>
        </w:rPr>
        <w:t xml:space="preserve"> </w:t>
      </w:r>
      <w:r w:rsidRPr="009610C2">
        <w:rPr>
          <w:spacing w:val="-1"/>
        </w:rPr>
        <w:t>sa</w:t>
      </w:r>
      <w:r w:rsidRPr="009610C2">
        <w:rPr>
          <w:spacing w:val="-2"/>
        </w:rPr>
        <w:t xml:space="preserve"> </w:t>
      </w:r>
      <w:r w:rsidRPr="009610C2">
        <w:rPr>
          <w:spacing w:val="-1"/>
        </w:rPr>
        <w:t>evite</w:t>
      </w:r>
      <w:r w:rsidRPr="009610C2">
        <w:t xml:space="preserve"> </w:t>
      </w:r>
      <w:r w:rsidRPr="009610C2">
        <w:rPr>
          <w:spacing w:val="-1"/>
        </w:rPr>
        <w:t>pericolele</w:t>
      </w:r>
      <w:r w:rsidRPr="009610C2">
        <w:t xml:space="preserve"> </w:t>
      </w:r>
      <w:r w:rsidRPr="009610C2">
        <w:rPr>
          <w:spacing w:val="-1"/>
        </w:rPr>
        <w:t>pentru</w:t>
      </w:r>
      <w:r w:rsidRPr="009610C2">
        <w:t xml:space="preserve"> </w:t>
      </w:r>
      <w:r w:rsidRPr="009610C2">
        <w:rPr>
          <w:spacing w:val="-1"/>
        </w:rPr>
        <w:t>persoane</w:t>
      </w:r>
      <w:r w:rsidRPr="009610C2">
        <w:rPr>
          <w:spacing w:val="67"/>
        </w:rPr>
        <w:t xml:space="preserve"> </w:t>
      </w:r>
      <w:r w:rsidRPr="009610C2">
        <w:rPr>
          <w:spacing w:val="-1"/>
        </w:rPr>
        <w:t>si</w:t>
      </w:r>
      <w:r w:rsidRPr="009610C2">
        <w:rPr>
          <w:spacing w:val="43"/>
        </w:rPr>
        <w:t xml:space="preserve"> </w:t>
      </w:r>
      <w:r w:rsidRPr="009610C2">
        <w:rPr>
          <w:spacing w:val="-1"/>
        </w:rPr>
        <w:t>proprietati.</w:t>
      </w:r>
      <w:r w:rsidRPr="009610C2">
        <w:rPr>
          <w:spacing w:val="43"/>
        </w:rPr>
        <w:t xml:space="preserve"> </w:t>
      </w:r>
      <w:r w:rsidRPr="009610C2">
        <w:rPr>
          <w:spacing w:val="-1"/>
        </w:rPr>
        <w:t>Prestatorul</w:t>
      </w:r>
      <w:r w:rsidRPr="009610C2">
        <w:rPr>
          <w:spacing w:val="41"/>
        </w:rPr>
        <w:t xml:space="preserve"> </w:t>
      </w:r>
      <w:r w:rsidRPr="009610C2">
        <w:t>va</w:t>
      </w:r>
      <w:r w:rsidRPr="009610C2">
        <w:rPr>
          <w:spacing w:val="44"/>
        </w:rPr>
        <w:t xml:space="preserve"> </w:t>
      </w:r>
      <w:r w:rsidRPr="009610C2">
        <w:rPr>
          <w:spacing w:val="-1"/>
        </w:rPr>
        <w:t>intocmi</w:t>
      </w:r>
      <w:r w:rsidRPr="009610C2">
        <w:rPr>
          <w:spacing w:val="43"/>
        </w:rPr>
        <w:t xml:space="preserve"> </w:t>
      </w:r>
      <w:r w:rsidRPr="009610C2">
        <w:rPr>
          <w:spacing w:val="-1"/>
        </w:rPr>
        <w:t>propriul</w:t>
      </w:r>
      <w:r w:rsidRPr="009610C2">
        <w:rPr>
          <w:spacing w:val="42"/>
        </w:rPr>
        <w:t xml:space="preserve"> </w:t>
      </w:r>
      <w:r w:rsidRPr="009610C2">
        <w:rPr>
          <w:spacing w:val="-1"/>
        </w:rPr>
        <w:t>plan</w:t>
      </w:r>
      <w:r w:rsidRPr="009610C2">
        <w:rPr>
          <w:spacing w:val="42"/>
        </w:rPr>
        <w:t xml:space="preserve"> </w:t>
      </w:r>
      <w:r w:rsidRPr="009610C2">
        <w:t>de</w:t>
      </w:r>
      <w:r w:rsidRPr="009610C2">
        <w:rPr>
          <w:spacing w:val="44"/>
        </w:rPr>
        <w:t xml:space="preserve"> </w:t>
      </w:r>
      <w:r w:rsidRPr="009610C2">
        <w:rPr>
          <w:spacing w:val="-1"/>
        </w:rPr>
        <w:t>securitate</w:t>
      </w:r>
      <w:r w:rsidRPr="009610C2">
        <w:rPr>
          <w:spacing w:val="43"/>
        </w:rPr>
        <w:t xml:space="preserve"> </w:t>
      </w:r>
      <w:r w:rsidRPr="009610C2">
        <w:rPr>
          <w:spacing w:val="-1"/>
        </w:rPr>
        <w:t>si</w:t>
      </w:r>
      <w:r w:rsidRPr="009610C2">
        <w:rPr>
          <w:spacing w:val="44"/>
        </w:rPr>
        <w:t xml:space="preserve"> </w:t>
      </w:r>
      <w:r w:rsidRPr="009610C2">
        <w:rPr>
          <w:spacing w:val="-1"/>
        </w:rPr>
        <w:t>sanatate</w:t>
      </w:r>
      <w:r w:rsidRPr="009610C2">
        <w:rPr>
          <w:spacing w:val="45"/>
        </w:rPr>
        <w:t xml:space="preserve"> </w:t>
      </w:r>
      <w:r w:rsidRPr="009610C2">
        <w:t>in</w:t>
      </w:r>
      <w:r w:rsidRPr="009610C2">
        <w:rPr>
          <w:spacing w:val="41"/>
        </w:rPr>
        <w:t xml:space="preserve"> </w:t>
      </w:r>
      <w:r w:rsidRPr="009610C2">
        <w:rPr>
          <w:spacing w:val="-1"/>
        </w:rPr>
        <w:t>munca</w:t>
      </w:r>
      <w:r w:rsidRPr="009610C2">
        <w:rPr>
          <w:spacing w:val="45"/>
        </w:rPr>
        <w:t xml:space="preserve"> </w:t>
      </w:r>
      <w:r w:rsidRPr="009610C2">
        <w:t>in</w:t>
      </w:r>
      <w:r w:rsidRPr="009610C2">
        <w:rPr>
          <w:spacing w:val="41"/>
        </w:rPr>
        <w:t xml:space="preserve"> </w:t>
      </w:r>
      <w:r w:rsidRPr="009610C2">
        <w:rPr>
          <w:spacing w:val="-1"/>
        </w:rPr>
        <w:t>baza</w:t>
      </w:r>
      <w:r w:rsidRPr="009610C2">
        <w:rPr>
          <w:spacing w:val="69"/>
        </w:rPr>
        <w:t xml:space="preserve"> </w:t>
      </w:r>
      <w:r w:rsidRPr="009610C2">
        <w:rPr>
          <w:spacing w:val="-1"/>
        </w:rPr>
        <w:t>planului</w:t>
      </w:r>
      <w:r w:rsidRPr="009610C2">
        <w:rPr>
          <w:spacing w:val="14"/>
        </w:rPr>
        <w:t xml:space="preserve"> </w:t>
      </w:r>
      <w:r w:rsidRPr="009610C2">
        <w:rPr>
          <w:spacing w:val="-1"/>
        </w:rPr>
        <w:t>propriu</w:t>
      </w:r>
      <w:r w:rsidRPr="009610C2">
        <w:rPr>
          <w:spacing w:val="12"/>
        </w:rPr>
        <w:t xml:space="preserve"> </w:t>
      </w:r>
      <w:r w:rsidRPr="009610C2">
        <w:rPr>
          <w:spacing w:val="-1"/>
        </w:rPr>
        <w:t>al</w:t>
      </w:r>
      <w:r w:rsidRPr="009610C2">
        <w:rPr>
          <w:spacing w:val="16"/>
        </w:rPr>
        <w:t xml:space="preserve"> </w:t>
      </w:r>
      <w:r w:rsidRPr="009610C2">
        <w:rPr>
          <w:spacing w:val="-1"/>
        </w:rPr>
        <w:t>Beneficiarului</w:t>
      </w:r>
      <w:r w:rsidRPr="009610C2">
        <w:rPr>
          <w:spacing w:val="13"/>
        </w:rPr>
        <w:t xml:space="preserve"> </w:t>
      </w:r>
      <w:r w:rsidRPr="009610C2">
        <w:t>pus</w:t>
      </w:r>
      <w:r w:rsidRPr="009610C2">
        <w:rPr>
          <w:spacing w:val="13"/>
        </w:rPr>
        <w:t xml:space="preserve"> </w:t>
      </w:r>
      <w:r w:rsidRPr="009610C2">
        <w:rPr>
          <w:spacing w:val="-1"/>
        </w:rPr>
        <w:t>la</w:t>
      </w:r>
      <w:r w:rsidRPr="009610C2">
        <w:rPr>
          <w:spacing w:val="15"/>
        </w:rPr>
        <w:t xml:space="preserve"> </w:t>
      </w:r>
      <w:r w:rsidRPr="009610C2">
        <w:rPr>
          <w:spacing w:val="-1"/>
        </w:rPr>
        <w:t>dispozitie</w:t>
      </w:r>
      <w:r w:rsidRPr="009610C2">
        <w:rPr>
          <w:spacing w:val="12"/>
        </w:rPr>
        <w:t xml:space="preserve"> </w:t>
      </w:r>
      <w:r w:rsidRPr="009610C2">
        <w:t>de</w:t>
      </w:r>
      <w:r w:rsidRPr="009610C2">
        <w:rPr>
          <w:spacing w:val="15"/>
        </w:rPr>
        <w:t xml:space="preserve"> </w:t>
      </w:r>
      <w:r w:rsidRPr="009610C2">
        <w:rPr>
          <w:spacing w:val="-1"/>
        </w:rPr>
        <w:t>catre</w:t>
      </w:r>
      <w:r w:rsidRPr="009610C2">
        <w:rPr>
          <w:spacing w:val="12"/>
        </w:rPr>
        <w:t xml:space="preserve"> </w:t>
      </w:r>
      <w:r w:rsidRPr="009610C2">
        <w:rPr>
          <w:spacing w:val="-1"/>
        </w:rPr>
        <w:t>acesta,</w:t>
      </w:r>
      <w:r w:rsidRPr="009610C2">
        <w:rPr>
          <w:spacing w:val="12"/>
        </w:rPr>
        <w:t xml:space="preserve"> </w:t>
      </w:r>
      <w:r w:rsidRPr="009610C2">
        <w:rPr>
          <w:spacing w:val="-1"/>
        </w:rPr>
        <w:t>iar</w:t>
      </w:r>
      <w:r w:rsidRPr="009610C2">
        <w:rPr>
          <w:spacing w:val="11"/>
        </w:rPr>
        <w:t xml:space="preserve"> </w:t>
      </w:r>
      <w:r w:rsidRPr="009610C2">
        <w:rPr>
          <w:spacing w:val="-1"/>
        </w:rPr>
        <w:t>angajatii</w:t>
      </w:r>
      <w:r w:rsidRPr="009610C2">
        <w:rPr>
          <w:spacing w:val="12"/>
        </w:rPr>
        <w:t xml:space="preserve"> </w:t>
      </w:r>
      <w:r w:rsidRPr="009610C2">
        <w:rPr>
          <w:spacing w:val="-1"/>
        </w:rPr>
        <w:t>Prestatorului</w:t>
      </w:r>
      <w:r w:rsidRPr="009610C2">
        <w:rPr>
          <w:spacing w:val="14"/>
        </w:rPr>
        <w:t xml:space="preserve"> </w:t>
      </w:r>
      <w:r w:rsidRPr="009610C2">
        <w:rPr>
          <w:spacing w:val="-1"/>
        </w:rPr>
        <w:t>vor</w:t>
      </w:r>
      <w:r w:rsidRPr="009610C2">
        <w:rPr>
          <w:spacing w:val="79"/>
        </w:rPr>
        <w:t xml:space="preserve"> </w:t>
      </w:r>
      <w:r w:rsidRPr="009610C2">
        <w:rPr>
          <w:spacing w:val="-1"/>
        </w:rPr>
        <w:t>semna</w:t>
      </w:r>
      <w:r w:rsidRPr="009610C2">
        <w:rPr>
          <w:spacing w:val="45"/>
        </w:rPr>
        <w:t xml:space="preserve"> </w:t>
      </w:r>
      <w:r w:rsidRPr="009610C2">
        <w:rPr>
          <w:spacing w:val="-1"/>
        </w:rPr>
        <w:t>obligatoriu</w:t>
      </w:r>
      <w:r w:rsidRPr="009610C2">
        <w:rPr>
          <w:spacing w:val="46"/>
        </w:rPr>
        <w:t xml:space="preserve"> </w:t>
      </w:r>
      <w:r w:rsidRPr="009610C2">
        <w:rPr>
          <w:spacing w:val="-1"/>
        </w:rPr>
        <w:t>Fisa</w:t>
      </w:r>
      <w:r w:rsidRPr="009610C2">
        <w:rPr>
          <w:spacing w:val="49"/>
        </w:rPr>
        <w:t xml:space="preserve"> </w:t>
      </w:r>
      <w:r w:rsidRPr="009610C2">
        <w:rPr>
          <w:spacing w:val="-2"/>
        </w:rPr>
        <w:t>de</w:t>
      </w:r>
      <w:r w:rsidRPr="009610C2">
        <w:rPr>
          <w:spacing w:val="46"/>
        </w:rPr>
        <w:t xml:space="preserve"> </w:t>
      </w:r>
      <w:r w:rsidRPr="009610C2">
        <w:rPr>
          <w:spacing w:val="-1"/>
        </w:rPr>
        <w:t>instruire</w:t>
      </w:r>
      <w:r w:rsidRPr="009610C2">
        <w:rPr>
          <w:spacing w:val="43"/>
        </w:rPr>
        <w:t xml:space="preserve"> </w:t>
      </w:r>
      <w:r w:rsidRPr="009610C2">
        <w:t>colectiva.</w:t>
      </w:r>
      <w:r w:rsidRPr="009610C2">
        <w:rPr>
          <w:spacing w:val="43"/>
        </w:rPr>
        <w:t xml:space="preserve"> </w:t>
      </w:r>
      <w:r w:rsidRPr="009610C2">
        <w:rPr>
          <w:spacing w:val="-1"/>
        </w:rPr>
        <w:t>Totodata,</w:t>
      </w:r>
      <w:r w:rsidRPr="009610C2">
        <w:rPr>
          <w:spacing w:val="42"/>
        </w:rPr>
        <w:t xml:space="preserve"> </w:t>
      </w:r>
      <w:r w:rsidRPr="009610C2">
        <w:rPr>
          <w:spacing w:val="-1"/>
        </w:rPr>
        <w:t>Prestatorul</w:t>
      </w:r>
      <w:r w:rsidRPr="009610C2">
        <w:rPr>
          <w:spacing w:val="44"/>
        </w:rPr>
        <w:t xml:space="preserve"> </w:t>
      </w:r>
      <w:r w:rsidRPr="009610C2">
        <w:t>va</w:t>
      </w:r>
      <w:r w:rsidRPr="009610C2">
        <w:rPr>
          <w:spacing w:val="45"/>
        </w:rPr>
        <w:t xml:space="preserve"> </w:t>
      </w:r>
      <w:r w:rsidRPr="009610C2">
        <w:rPr>
          <w:spacing w:val="-1"/>
        </w:rPr>
        <w:t>semna</w:t>
      </w:r>
      <w:r w:rsidRPr="009610C2">
        <w:rPr>
          <w:spacing w:val="46"/>
        </w:rPr>
        <w:t xml:space="preserve"> </w:t>
      </w:r>
      <w:r w:rsidRPr="009610C2">
        <w:t>cu</w:t>
      </w:r>
      <w:r w:rsidRPr="009610C2">
        <w:rPr>
          <w:spacing w:val="47"/>
        </w:rPr>
        <w:t xml:space="preserve"> </w:t>
      </w:r>
      <w:r w:rsidRPr="009610C2">
        <w:rPr>
          <w:spacing w:val="-1"/>
        </w:rPr>
        <w:t>Beneficiarul</w:t>
      </w:r>
      <w:r w:rsidRPr="009610C2">
        <w:rPr>
          <w:spacing w:val="57"/>
        </w:rPr>
        <w:t xml:space="preserve"> </w:t>
      </w:r>
      <w:r w:rsidRPr="009610C2">
        <w:rPr>
          <w:spacing w:val="-1"/>
        </w:rPr>
        <w:t>Conventia</w:t>
      </w:r>
      <w:r w:rsidRPr="009610C2">
        <w:rPr>
          <w:spacing w:val="12"/>
        </w:rPr>
        <w:t xml:space="preserve"> </w:t>
      </w:r>
      <w:r w:rsidRPr="009610C2">
        <w:rPr>
          <w:spacing w:val="-1"/>
        </w:rPr>
        <w:t>privind</w:t>
      </w:r>
      <w:r w:rsidRPr="009610C2">
        <w:rPr>
          <w:spacing w:val="14"/>
        </w:rPr>
        <w:t xml:space="preserve"> </w:t>
      </w:r>
      <w:r w:rsidRPr="009610C2">
        <w:rPr>
          <w:spacing w:val="-1"/>
        </w:rPr>
        <w:t>securitatea</w:t>
      </w:r>
      <w:r w:rsidRPr="009610C2">
        <w:rPr>
          <w:spacing w:val="15"/>
        </w:rPr>
        <w:t xml:space="preserve"> </w:t>
      </w:r>
      <w:r w:rsidRPr="009610C2">
        <w:rPr>
          <w:spacing w:val="-1"/>
        </w:rPr>
        <w:t>si</w:t>
      </w:r>
      <w:r w:rsidRPr="009610C2">
        <w:rPr>
          <w:spacing w:val="12"/>
        </w:rPr>
        <w:t xml:space="preserve"> </w:t>
      </w:r>
      <w:r w:rsidRPr="009610C2">
        <w:rPr>
          <w:spacing w:val="-1"/>
        </w:rPr>
        <w:t>sanatatea</w:t>
      </w:r>
      <w:r w:rsidRPr="009610C2">
        <w:rPr>
          <w:spacing w:val="13"/>
        </w:rPr>
        <w:t xml:space="preserve"> </w:t>
      </w:r>
      <w:r w:rsidRPr="009610C2">
        <w:t>in</w:t>
      </w:r>
      <w:r w:rsidRPr="009610C2">
        <w:rPr>
          <w:spacing w:val="12"/>
        </w:rPr>
        <w:t xml:space="preserve"> </w:t>
      </w:r>
      <w:r w:rsidRPr="009610C2">
        <w:rPr>
          <w:spacing w:val="-1"/>
        </w:rPr>
        <w:t>munca,</w:t>
      </w:r>
      <w:r w:rsidRPr="009610C2">
        <w:rPr>
          <w:spacing w:val="14"/>
        </w:rPr>
        <w:t xml:space="preserve"> </w:t>
      </w:r>
      <w:r w:rsidRPr="009610C2">
        <w:rPr>
          <w:spacing w:val="-1"/>
        </w:rPr>
        <w:t>protectia</w:t>
      </w:r>
      <w:r w:rsidRPr="009610C2">
        <w:rPr>
          <w:spacing w:val="13"/>
        </w:rPr>
        <w:t xml:space="preserve"> </w:t>
      </w:r>
      <w:r w:rsidRPr="009610C2">
        <w:rPr>
          <w:spacing w:val="-1"/>
        </w:rPr>
        <w:t>mediului,</w:t>
      </w:r>
      <w:r w:rsidRPr="009610C2">
        <w:rPr>
          <w:spacing w:val="14"/>
        </w:rPr>
        <w:t xml:space="preserve"> </w:t>
      </w:r>
      <w:r w:rsidRPr="009610C2">
        <w:rPr>
          <w:spacing w:val="-1"/>
        </w:rPr>
        <w:t>responsabilitatea</w:t>
      </w:r>
      <w:r w:rsidRPr="009610C2">
        <w:rPr>
          <w:spacing w:val="17"/>
        </w:rPr>
        <w:t xml:space="preserve"> </w:t>
      </w:r>
      <w:r w:rsidRPr="009610C2">
        <w:rPr>
          <w:spacing w:val="-1"/>
        </w:rPr>
        <w:t>sociala</w:t>
      </w:r>
      <w:r w:rsidRPr="009610C2">
        <w:rPr>
          <w:spacing w:val="79"/>
        </w:rPr>
        <w:t xml:space="preserve"> </w:t>
      </w:r>
      <w:r w:rsidRPr="009610C2">
        <w:rPr>
          <w:spacing w:val="-1"/>
        </w:rPr>
        <w:t>si</w:t>
      </w:r>
      <w:r w:rsidRPr="009610C2">
        <w:t xml:space="preserve"> </w:t>
      </w:r>
      <w:r w:rsidRPr="009610C2">
        <w:rPr>
          <w:spacing w:val="-1"/>
        </w:rPr>
        <w:t>situatii</w:t>
      </w:r>
      <w:r w:rsidRPr="009610C2">
        <w:t xml:space="preserve"> </w:t>
      </w:r>
      <w:r w:rsidRPr="009610C2">
        <w:rPr>
          <w:spacing w:val="-2"/>
        </w:rPr>
        <w:t>de</w:t>
      </w:r>
      <w:r w:rsidRPr="009610C2">
        <w:rPr>
          <w:spacing w:val="3"/>
        </w:rPr>
        <w:t xml:space="preserve"> </w:t>
      </w:r>
      <w:r w:rsidRPr="009610C2">
        <w:rPr>
          <w:spacing w:val="-1"/>
        </w:rPr>
        <w:t>urgenta,</w:t>
      </w:r>
      <w:r w:rsidRPr="009610C2">
        <w:rPr>
          <w:spacing w:val="-2"/>
        </w:rPr>
        <w:t xml:space="preserve"> </w:t>
      </w:r>
      <w:r w:rsidRPr="009610C2">
        <w:rPr>
          <w:spacing w:val="-1"/>
        </w:rPr>
        <w:t>parte</w:t>
      </w:r>
      <w:r w:rsidRPr="009610C2">
        <w:rPr>
          <w:spacing w:val="-2"/>
        </w:rPr>
        <w:t xml:space="preserve"> </w:t>
      </w:r>
      <w:r w:rsidRPr="009610C2">
        <w:rPr>
          <w:spacing w:val="-1"/>
        </w:rPr>
        <w:t>integranta</w:t>
      </w:r>
      <w:r w:rsidRPr="009610C2">
        <w:t xml:space="preserve"> din </w:t>
      </w:r>
      <w:r w:rsidRPr="009610C2">
        <w:rPr>
          <w:spacing w:val="-1"/>
        </w:rPr>
        <w:t>Contract,</w:t>
      </w:r>
      <w:r w:rsidRPr="009610C2">
        <w:t xml:space="preserve"> </w:t>
      </w:r>
      <w:r w:rsidRPr="009610C2">
        <w:rPr>
          <w:spacing w:val="-1"/>
        </w:rPr>
        <w:t>atasata</w:t>
      </w:r>
      <w:r w:rsidRPr="009610C2">
        <w:t xml:space="preserve"> in</w:t>
      </w:r>
      <w:r w:rsidRPr="009610C2">
        <w:rPr>
          <w:spacing w:val="1"/>
        </w:rPr>
        <w:t xml:space="preserve"> </w:t>
      </w:r>
      <w:r w:rsidRPr="009610C2">
        <w:rPr>
          <w:b/>
          <w:bCs/>
          <w:spacing w:val="-1"/>
        </w:rPr>
        <w:t>Anexa</w:t>
      </w:r>
      <w:r w:rsidRPr="009610C2">
        <w:rPr>
          <w:b/>
          <w:bCs/>
          <w:spacing w:val="-3"/>
        </w:rPr>
        <w:t xml:space="preserve"> </w:t>
      </w:r>
      <w:r w:rsidRPr="009610C2">
        <w:rPr>
          <w:b/>
          <w:bCs/>
        </w:rPr>
        <w:t xml:space="preserve">3 </w:t>
      </w:r>
      <w:r w:rsidRPr="009610C2">
        <w:t>la</w:t>
      </w:r>
      <w:r w:rsidRPr="009610C2">
        <w:rPr>
          <w:spacing w:val="-2"/>
        </w:rPr>
        <w:t xml:space="preserve"> </w:t>
      </w:r>
      <w:r w:rsidRPr="009610C2">
        <w:rPr>
          <w:spacing w:val="-1"/>
        </w:rPr>
        <w:t>prezentul</w:t>
      </w:r>
      <w:r w:rsidRPr="009610C2">
        <w:t xml:space="preserve"> </w:t>
      </w:r>
      <w:r w:rsidRPr="009610C2">
        <w:rPr>
          <w:spacing w:val="-1"/>
        </w:rPr>
        <w:t>Contract.</w:t>
      </w:r>
    </w:p>
    <w:p w14:paraId="4CCC6D11" w14:textId="77777777" w:rsidR="006F44B1" w:rsidRPr="009610C2" w:rsidRDefault="006F44B1" w:rsidP="00AD573F">
      <w:pPr>
        <w:pStyle w:val="BodyText"/>
        <w:kinsoku w:val="0"/>
        <w:overflowPunct w:val="0"/>
        <w:spacing w:before="70"/>
        <w:ind w:left="0"/>
        <w:jc w:val="both"/>
        <w:rPr>
          <w:spacing w:val="-1"/>
        </w:rPr>
      </w:pPr>
      <w:r w:rsidRPr="009610C2">
        <w:rPr>
          <w:spacing w:val="-1"/>
        </w:rPr>
        <w:t>De</w:t>
      </w:r>
      <w:r w:rsidRPr="009610C2">
        <w:rPr>
          <w:spacing w:val="40"/>
        </w:rPr>
        <w:t xml:space="preserve"> </w:t>
      </w:r>
      <w:r w:rsidRPr="009610C2">
        <w:rPr>
          <w:spacing w:val="-1"/>
        </w:rPr>
        <w:t>asemenea,</w:t>
      </w:r>
      <w:r w:rsidRPr="009610C2">
        <w:rPr>
          <w:spacing w:val="41"/>
        </w:rPr>
        <w:t xml:space="preserve"> </w:t>
      </w:r>
      <w:r w:rsidRPr="009610C2">
        <w:rPr>
          <w:spacing w:val="-1"/>
        </w:rPr>
        <w:t>Beneficiarul</w:t>
      </w:r>
      <w:r w:rsidRPr="009610C2">
        <w:rPr>
          <w:spacing w:val="40"/>
        </w:rPr>
        <w:t xml:space="preserve"> </w:t>
      </w:r>
      <w:r w:rsidRPr="009610C2">
        <w:t>va</w:t>
      </w:r>
      <w:r w:rsidRPr="009610C2">
        <w:rPr>
          <w:spacing w:val="41"/>
        </w:rPr>
        <w:t xml:space="preserve"> </w:t>
      </w:r>
      <w:r w:rsidRPr="009610C2">
        <w:t>preda</w:t>
      </w:r>
      <w:r w:rsidRPr="009610C2">
        <w:rPr>
          <w:spacing w:val="40"/>
        </w:rPr>
        <w:t xml:space="preserve"> </w:t>
      </w:r>
      <w:r w:rsidRPr="009610C2">
        <w:rPr>
          <w:spacing w:val="-1"/>
        </w:rPr>
        <w:t>catre</w:t>
      </w:r>
      <w:r w:rsidRPr="009610C2">
        <w:rPr>
          <w:spacing w:val="41"/>
        </w:rPr>
        <w:t xml:space="preserve"> </w:t>
      </w:r>
      <w:r w:rsidRPr="009610C2">
        <w:rPr>
          <w:spacing w:val="-1"/>
        </w:rPr>
        <w:t>Prestator</w:t>
      </w:r>
      <w:r w:rsidRPr="009610C2">
        <w:rPr>
          <w:spacing w:val="40"/>
        </w:rPr>
        <w:t xml:space="preserve"> </w:t>
      </w:r>
      <w:r w:rsidRPr="009610C2">
        <w:t>planul</w:t>
      </w:r>
      <w:r w:rsidRPr="009610C2">
        <w:rPr>
          <w:spacing w:val="41"/>
        </w:rPr>
        <w:t xml:space="preserve"> </w:t>
      </w:r>
      <w:r w:rsidRPr="009610C2">
        <w:t>de</w:t>
      </w:r>
      <w:r w:rsidRPr="009610C2">
        <w:rPr>
          <w:spacing w:val="38"/>
        </w:rPr>
        <w:t xml:space="preserve"> </w:t>
      </w:r>
      <w:r w:rsidRPr="009610C2">
        <w:rPr>
          <w:spacing w:val="-1"/>
        </w:rPr>
        <w:t>management</w:t>
      </w:r>
      <w:r w:rsidRPr="009610C2">
        <w:rPr>
          <w:spacing w:val="41"/>
        </w:rPr>
        <w:t xml:space="preserve"> </w:t>
      </w:r>
      <w:r w:rsidRPr="009610C2">
        <w:rPr>
          <w:spacing w:val="2"/>
        </w:rPr>
        <w:t>al</w:t>
      </w:r>
      <w:r w:rsidRPr="009610C2">
        <w:rPr>
          <w:spacing w:val="40"/>
        </w:rPr>
        <w:t xml:space="preserve"> </w:t>
      </w:r>
      <w:r w:rsidRPr="009610C2">
        <w:rPr>
          <w:spacing w:val="-1"/>
        </w:rPr>
        <w:t>traficului</w:t>
      </w:r>
      <w:r w:rsidRPr="009610C2">
        <w:rPr>
          <w:spacing w:val="42"/>
        </w:rPr>
        <w:t xml:space="preserve"> </w:t>
      </w:r>
      <w:r w:rsidRPr="009610C2">
        <w:rPr>
          <w:spacing w:val="-1"/>
        </w:rPr>
        <w:t>(daca</w:t>
      </w:r>
      <w:r w:rsidRPr="009610C2">
        <w:rPr>
          <w:spacing w:val="55"/>
        </w:rPr>
        <w:t xml:space="preserve"> </w:t>
      </w:r>
      <w:r w:rsidRPr="009610C2">
        <w:rPr>
          <w:spacing w:val="-1"/>
        </w:rPr>
        <w:t>exista)</w:t>
      </w:r>
      <w:r w:rsidRPr="009610C2">
        <w:rPr>
          <w:spacing w:val="18"/>
        </w:rPr>
        <w:t xml:space="preserve"> </w:t>
      </w:r>
      <w:r w:rsidRPr="009610C2">
        <w:rPr>
          <w:spacing w:val="-1"/>
        </w:rPr>
        <w:t>si</w:t>
      </w:r>
      <w:r w:rsidRPr="009610C2">
        <w:rPr>
          <w:spacing w:val="17"/>
        </w:rPr>
        <w:t xml:space="preserve"> </w:t>
      </w:r>
      <w:r w:rsidRPr="009610C2">
        <w:t>va</w:t>
      </w:r>
      <w:r w:rsidRPr="009610C2">
        <w:rPr>
          <w:spacing w:val="17"/>
        </w:rPr>
        <w:t xml:space="preserve"> </w:t>
      </w:r>
      <w:r w:rsidRPr="009610C2">
        <w:rPr>
          <w:spacing w:val="-1"/>
        </w:rPr>
        <w:t>instrui</w:t>
      </w:r>
      <w:r w:rsidRPr="009610C2">
        <w:rPr>
          <w:spacing w:val="17"/>
        </w:rPr>
        <w:t xml:space="preserve"> </w:t>
      </w:r>
      <w:r w:rsidRPr="009610C2">
        <w:rPr>
          <w:spacing w:val="-1"/>
        </w:rPr>
        <w:t>si</w:t>
      </w:r>
      <w:r w:rsidRPr="009610C2">
        <w:rPr>
          <w:spacing w:val="17"/>
        </w:rPr>
        <w:t xml:space="preserve"> </w:t>
      </w:r>
      <w:r w:rsidRPr="009610C2">
        <w:rPr>
          <w:spacing w:val="-1"/>
        </w:rPr>
        <w:t>semna</w:t>
      </w:r>
      <w:r w:rsidRPr="009610C2">
        <w:rPr>
          <w:spacing w:val="17"/>
        </w:rPr>
        <w:t xml:space="preserve"> </w:t>
      </w:r>
      <w:r w:rsidRPr="009610C2">
        <w:t>cu</w:t>
      </w:r>
      <w:r w:rsidRPr="009610C2">
        <w:rPr>
          <w:spacing w:val="14"/>
        </w:rPr>
        <w:t xml:space="preserve"> </w:t>
      </w:r>
      <w:r w:rsidRPr="009610C2">
        <w:rPr>
          <w:spacing w:val="-1"/>
        </w:rPr>
        <w:t>acesta</w:t>
      </w:r>
      <w:r w:rsidRPr="009610C2">
        <w:rPr>
          <w:spacing w:val="17"/>
        </w:rPr>
        <w:t xml:space="preserve"> </w:t>
      </w:r>
      <w:r w:rsidRPr="009610C2">
        <w:t>Fisa</w:t>
      </w:r>
      <w:r w:rsidRPr="009610C2">
        <w:rPr>
          <w:spacing w:val="17"/>
        </w:rPr>
        <w:t xml:space="preserve"> </w:t>
      </w:r>
      <w:r w:rsidRPr="009610C2">
        <w:rPr>
          <w:spacing w:val="-2"/>
        </w:rPr>
        <w:t>de</w:t>
      </w:r>
      <w:r w:rsidRPr="009610C2">
        <w:rPr>
          <w:spacing w:val="17"/>
        </w:rPr>
        <w:t xml:space="preserve"> </w:t>
      </w:r>
      <w:r w:rsidRPr="009610C2">
        <w:rPr>
          <w:spacing w:val="-1"/>
        </w:rPr>
        <w:t>instruire</w:t>
      </w:r>
      <w:r w:rsidRPr="009610C2">
        <w:rPr>
          <w:spacing w:val="15"/>
        </w:rPr>
        <w:t xml:space="preserve"> </w:t>
      </w:r>
      <w:r w:rsidRPr="009610C2">
        <w:rPr>
          <w:spacing w:val="-1"/>
        </w:rPr>
        <w:t>colectiva</w:t>
      </w:r>
      <w:r w:rsidRPr="009610C2">
        <w:rPr>
          <w:spacing w:val="19"/>
        </w:rPr>
        <w:t xml:space="preserve"> </w:t>
      </w:r>
      <w:r w:rsidRPr="009610C2">
        <w:rPr>
          <w:spacing w:val="-1"/>
        </w:rPr>
        <w:t>si</w:t>
      </w:r>
      <w:r w:rsidRPr="009610C2">
        <w:rPr>
          <w:spacing w:val="17"/>
        </w:rPr>
        <w:t xml:space="preserve"> </w:t>
      </w:r>
      <w:r w:rsidRPr="009610C2">
        <w:rPr>
          <w:spacing w:val="-1"/>
        </w:rPr>
        <w:t>semna</w:t>
      </w:r>
      <w:r w:rsidRPr="009610C2">
        <w:rPr>
          <w:spacing w:val="15"/>
        </w:rPr>
        <w:t xml:space="preserve"> </w:t>
      </w:r>
      <w:r w:rsidRPr="009610C2">
        <w:rPr>
          <w:spacing w:val="-1"/>
        </w:rPr>
        <w:t>tabelele</w:t>
      </w:r>
      <w:r w:rsidRPr="009610C2">
        <w:rPr>
          <w:spacing w:val="17"/>
        </w:rPr>
        <w:t xml:space="preserve"> </w:t>
      </w:r>
      <w:r w:rsidRPr="009610C2">
        <w:rPr>
          <w:spacing w:val="-1"/>
        </w:rPr>
        <w:t>nominale</w:t>
      </w:r>
      <w:r w:rsidRPr="009610C2">
        <w:rPr>
          <w:spacing w:val="17"/>
        </w:rPr>
        <w:t xml:space="preserve"> </w:t>
      </w:r>
      <w:r w:rsidRPr="009610C2">
        <w:t>cu</w:t>
      </w:r>
      <w:r w:rsidRPr="009610C2">
        <w:rPr>
          <w:spacing w:val="79"/>
        </w:rPr>
        <w:t xml:space="preserve"> </w:t>
      </w:r>
      <w:r w:rsidRPr="009610C2">
        <w:rPr>
          <w:spacing w:val="-1"/>
        </w:rPr>
        <w:t>personalul</w:t>
      </w:r>
      <w:r w:rsidRPr="009610C2">
        <w:t xml:space="preserve"> </w:t>
      </w:r>
      <w:r w:rsidRPr="009610C2">
        <w:rPr>
          <w:spacing w:val="-1"/>
        </w:rPr>
        <w:t>instruit</w:t>
      </w:r>
      <w:r w:rsidRPr="009610C2">
        <w:t xml:space="preserve"> </w:t>
      </w:r>
      <w:r w:rsidRPr="009610C2">
        <w:rPr>
          <w:spacing w:val="-1"/>
        </w:rPr>
        <w:t>privind</w:t>
      </w:r>
      <w:r w:rsidRPr="009610C2">
        <w:rPr>
          <w:spacing w:val="-3"/>
        </w:rPr>
        <w:t xml:space="preserve"> </w:t>
      </w:r>
      <w:r w:rsidRPr="009610C2">
        <w:rPr>
          <w:spacing w:val="-1"/>
        </w:rPr>
        <w:t>managementul</w:t>
      </w:r>
      <w:r w:rsidRPr="009610C2">
        <w:t xml:space="preserve"> </w:t>
      </w:r>
      <w:r w:rsidRPr="009610C2">
        <w:rPr>
          <w:spacing w:val="-1"/>
        </w:rPr>
        <w:t>traficului</w:t>
      </w:r>
      <w:r w:rsidRPr="009610C2">
        <w:t xml:space="preserve"> </w:t>
      </w:r>
      <w:r w:rsidRPr="009610C2">
        <w:rPr>
          <w:spacing w:val="1"/>
        </w:rPr>
        <w:t>in</w:t>
      </w:r>
      <w:r w:rsidRPr="009610C2">
        <w:t xml:space="preserve"> </w:t>
      </w:r>
      <w:r w:rsidRPr="009610C2">
        <w:rPr>
          <w:spacing w:val="-1"/>
        </w:rPr>
        <w:t>incinta</w:t>
      </w:r>
      <w:r w:rsidRPr="009610C2">
        <w:t xml:space="preserve"> </w:t>
      </w:r>
      <w:r w:rsidRPr="009610C2">
        <w:rPr>
          <w:spacing w:val="-1"/>
        </w:rPr>
        <w:t>santierului.</w:t>
      </w:r>
    </w:p>
    <w:p w14:paraId="59810AB4" w14:textId="77777777" w:rsidR="006F44B1" w:rsidRPr="009610C2" w:rsidRDefault="006F44B1" w:rsidP="00AD573F">
      <w:pPr>
        <w:pStyle w:val="BodyText"/>
        <w:numPr>
          <w:ilvl w:val="1"/>
          <w:numId w:val="17"/>
        </w:numPr>
        <w:tabs>
          <w:tab w:val="left" w:pos="1748"/>
        </w:tabs>
        <w:kinsoku w:val="0"/>
        <w:overflowPunct w:val="0"/>
        <w:spacing w:before="2"/>
        <w:ind w:left="0" w:firstLine="0"/>
        <w:jc w:val="both"/>
        <w:rPr>
          <w:spacing w:val="-1"/>
        </w:rPr>
      </w:pPr>
      <w:r w:rsidRPr="009610C2">
        <w:rPr>
          <w:spacing w:val="-1"/>
        </w:rPr>
        <w:t>Prestatorul,</w:t>
      </w:r>
      <w:r w:rsidRPr="009610C2">
        <w:rPr>
          <w:spacing w:val="2"/>
        </w:rPr>
        <w:t xml:space="preserve"> </w:t>
      </w:r>
      <w:r w:rsidRPr="009610C2">
        <w:rPr>
          <w:spacing w:val="-1"/>
        </w:rPr>
        <w:t>precum</w:t>
      </w:r>
      <w:r w:rsidRPr="009610C2">
        <w:rPr>
          <w:spacing w:val="2"/>
        </w:rPr>
        <w:t xml:space="preserve"> </w:t>
      </w:r>
      <w:r w:rsidRPr="009610C2">
        <w:rPr>
          <w:spacing w:val="-1"/>
        </w:rPr>
        <w:t>si</w:t>
      </w:r>
      <w:r w:rsidRPr="009610C2">
        <w:rPr>
          <w:spacing w:val="2"/>
        </w:rPr>
        <w:t xml:space="preserve"> </w:t>
      </w:r>
      <w:r w:rsidRPr="009610C2">
        <w:rPr>
          <w:spacing w:val="-1"/>
        </w:rPr>
        <w:t>personalul</w:t>
      </w:r>
      <w:r w:rsidRPr="009610C2">
        <w:rPr>
          <w:spacing w:val="7"/>
        </w:rPr>
        <w:t xml:space="preserve"> </w:t>
      </w:r>
      <w:r w:rsidRPr="009610C2">
        <w:rPr>
          <w:spacing w:val="-2"/>
        </w:rPr>
        <w:t>sau</w:t>
      </w:r>
      <w:r w:rsidRPr="009610C2">
        <w:rPr>
          <w:spacing w:val="2"/>
        </w:rPr>
        <w:t xml:space="preserve"> </w:t>
      </w:r>
      <w:r w:rsidRPr="009610C2">
        <w:rPr>
          <w:spacing w:val="-1"/>
        </w:rPr>
        <w:t>implicat</w:t>
      </w:r>
      <w:r w:rsidRPr="009610C2">
        <w:rPr>
          <w:spacing w:val="2"/>
        </w:rPr>
        <w:t xml:space="preserve"> </w:t>
      </w:r>
      <w:r w:rsidRPr="009610C2">
        <w:t>in</w:t>
      </w:r>
      <w:r w:rsidRPr="009610C2">
        <w:rPr>
          <w:spacing w:val="-1"/>
        </w:rPr>
        <w:t xml:space="preserve"> executarea</w:t>
      </w:r>
      <w:r w:rsidRPr="009610C2">
        <w:rPr>
          <w:spacing w:val="6"/>
        </w:rPr>
        <w:t xml:space="preserve"> </w:t>
      </w:r>
      <w:r w:rsidRPr="009610C2">
        <w:rPr>
          <w:spacing w:val="-1"/>
        </w:rPr>
        <w:t>Contactului,</w:t>
      </w:r>
      <w:r w:rsidRPr="009610C2">
        <w:rPr>
          <w:spacing w:val="2"/>
        </w:rPr>
        <w:t xml:space="preserve"> </w:t>
      </w:r>
      <w:r w:rsidRPr="009610C2">
        <w:rPr>
          <w:spacing w:val="-1"/>
        </w:rPr>
        <w:t>sunt</w:t>
      </w:r>
      <w:r w:rsidRPr="009610C2">
        <w:t xml:space="preserve"> </w:t>
      </w:r>
      <w:r w:rsidRPr="009610C2">
        <w:rPr>
          <w:spacing w:val="-1"/>
        </w:rPr>
        <w:t>autorizati</w:t>
      </w:r>
      <w:r w:rsidRPr="009610C2">
        <w:t xml:space="preserve"> </w:t>
      </w:r>
      <w:r w:rsidRPr="009610C2">
        <w:rPr>
          <w:spacing w:val="-1"/>
        </w:rPr>
        <w:t>in</w:t>
      </w:r>
      <w:r w:rsidRPr="009610C2">
        <w:rPr>
          <w:spacing w:val="65"/>
        </w:rPr>
        <w:t xml:space="preserve"> </w:t>
      </w:r>
      <w:r w:rsidRPr="009610C2">
        <w:t>mod</w:t>
      </w:r>
      <w:r w:rsidRPr="009610C2">
        <w:rPr>
          <w:spacing w:val="4"/>
        </w:rPr>
        <w:t xml:space="preserve"> </w:t>
      </w:r>
      <w:r w:rsidRPr="009610C2">
        <w:rPr>
          <w:spacing w:val="-1"/>
        </w:rPr>
        <w:t>legal</w:t>
      </w:r>
      <w:r w:rsidRPr="009610C2">
        <w:rPr>
          <w:spacing w:val="7"/>
        </w:rPr>
        <w:t xml:space="preserve"> </w:t>
      </w:r>
      <w:r w:rsidRPr="009610C2">
        <w:rPr>
          <w:spacing w:val="-1"/>
        </w:rPr>
        <w:t>sa</w:t>
      </w:r>
      <w:r w:rsidRPr="009610C2">
        <w:rPr>
          <w:spacing w:val="5"/>
        </w:rPr>
        <w:t xml:space="preserve"> </w:t>
      </w:r>
      <w:r w:rsidRPr="009610C2">
        <w:rPr>
          <w:spacing w:val="-1"/>
        </w:rPr>
        <w:t>presteze</w:t>
      </w:r>
      <w:r w:rsidRPr="009610C2">
        <w:rPr>
          <w:spacing w:val="5"/>
        </w:rPr>
        <w:t xml:space="preserve"> </w:t>
      </w:r>
      <w:r w:rsidRPr="009610C2">
        <w:rPr>
          <w:spacing w:val="-1"/>
        </w:rPr>
        <w:t>Lucrarile</w:t>
      </w:r>
      <w:r w:rsidRPr="009610C2">
        <w:rPr>
          <w:spacing w:val="8"/>
        </w:rPr>
        <w:t xml:space="preserve"> </w:t>
      </w:r>
      <w:r w:rsidRPr="009610C2">
        <w:rPr>
          <w:spacing w:val="-1"/>
        </w:rPr>
        <w:t>si/</w:t>
      </w:r>
      <w:r w:rsidRPr="009610C2">
        <w:rPr>
          <w:spacing w:val="5"/>
        </w:rPr>
        <w:t xml:space="preserve"> </w:t>
      </w:r>
      <w:r w:rsidRPr="009610C2">
        <w:t>sau</w:t>
      </w:r>
      <w:r w:rsidRPr="009610C2">
        <w:rPr>
          <w:spacing w:val="4"/>
        </w:rPr>
        <w:t xml:space="preserve"> </w:t>
      </w:r>
      <w:r w:rsidRPr="009610C2">
        <w:rPr>
          <w:spacing w:val="-1"/>
        </w:rPr>
        <w:t>Serviciile</w:t>
      </w:r>
      <w:r w:rsidRPr="009610C2">
        <w:rPr>
          <w:spacing w:val="7"/>
        </w:rPr>
        <w:t xml:space="preserve"> </w:t>
      </w:r>
      <w:r w:rsidRPr="009610C2">
        <w:rPr>
          <w:spacing w:val="-1"/>
        </w:rPr>
        <w:t>prevazute</w:t>
      </w:r>
      <w:r w:rsidRPr="009610C2">
        <w:rPr>
          <w:spacing w:val="5"/>
        </w:rPr>
        <w:t xml:space="preserve"> </w:t>
      </w:r>
      <w:r w:rsidRPr="009610C2">
        <w:t>in</w:t>
      </w:r>
      <w:r w:rsidRPr="009610C2">
        <w:rPr>
          <w:spacing w:val="4"/>
        </w:rPr>
        <w:t xml:space="preserve"> </w:t>
      </w:r>
      <w:r w:rsidRPr="009610C2">
        <w:rPr>
          <w:spacing w:val="-1"/>
        </w:rPr>
        <w:t>Contract,</w:t>
      </w:r>
      <w:r w:rsidRPr="009610C2">
        <w:rPr>
          <w:spacing w:val="4"/>
        </w:rPr>
        <w:t xml:space="preserve"> </w:t>
      </w:r>
      <w:r w:rsidRPr="009610C2">
        <w:rPr>
          <w:spacing w:val="-1"/>
        </w:rPr>
        <w:t>si</w:t>
      </w:r>
      <w:r w:rsidRPr="009610C2">
        <w:rPr>
          <w:spacing w:val="5"/>
        </w:rPr>
        <w:t xml:space="preserve"> </w:t>
      </w:r>
      <w:r w:rsidRPr="009610C2">
        <w:t>au</w:t>
      </w:r>
      <w:r w:rsidRPr="009610C2">
        <w:rPr>
          <w:spacing w:val="7"/>
        </w:rPr>
        <w:t xml:space="preserve"> </w:t>
      </w:r>
      <w:r w:rsidRPr="009610C2">
        <w:t>obtinut</w:t>
      </w:r>
      <w:r w:rsidRPr="009610C2">
        <w:rPr>
          <w:spacing w:val="5"/>
        </w:rPr>
        <w:t xml:space="preserve"> </w:t>
      </w:r>
      <w:r w:rsidRPr="009610C2">
        <w:rPr>
          <w:spacing w:val="-1"/>
        </w:rPr>
        <w:t>si</w:t>
      </w:r>
      <w:r w:rsidRPr="009610C2">
        <w:rPr>
          <w:spacing w:val="5"/>
        </w:rPr>
        <w:t xml:space="preserve"> </w:t>
      </w:r>
      <w:r w:rsidRPr="009610C2">
        <w:t>vor</w:t>
      </w:r>
      <w:r w:rsidRPr="009610C2">
        <w:rPr>
          <w:spacing w:val="4"/>
        </w:rPr>
        <w:t xml:space="preserve"> </w:t>
      </w:r>
      <w:r w:rsidRPr="009610C2">
        <w:rPr>
          <w:spacing w:val="-1"/>
        </w:rPr>
        <w:t>pastra</w:t>
      </w:r>
      <w:r w:rsidRPr="009610C2">
        <w:rPr>
          <w:spacing w:val="61"/>
        </w:rPr>
        <w:t xml:space="preserve"> </w:t>
      </w:r>
      <w:r w:rsidRPr="009610C2">
        <w:rPr>
          <w:spacing w:val="-1"/>
        </w:rPr>
        <w:t>valabilitatea</w:t>
      </w:r>
      <w:r w:rsidRPr="009610C2">
        <w:rPr>
          <w:spacing w:val="19"/>
        </w:rPr>
        <w:t xml:space="preserve"> </w:t>
      </w:r>
      <w:r w:rsidRPr="009610C2">
        <w:t>tuturor</w:t>
      </w:r>
      <w:r w:rsidRPr="009610C2">
        <w:rPr>
          <w:spacing w:val="19"/>
        </w:rPr>
        <w:t xml:space="preserve"> </w:t>
      </w:r>
      <w:r w:rsidRPr="009610C2">
        <w:rPr>
          <w:spacing w:val="-1"/>
        </w:rPr>
        <w:t>licentelor</w:t>
      </w:r>
      <w:r w:rsidRPr="009610C2">
        <w:rPr>
          <w:spacing w:val="19"/>
        </w:rPr>
        <w:t xml:space="preserve"> </w:t>
      </w:r>
      <w:r w:rsidRPr="009610C2">
        <w:rPr>
          <w:spacing w:val="-1"/>
        </w:rPr>
        <w:t>si/sau</w:t>
      </w:r>
      <w:r w:rsidRPr="009610C2">
        <w:rPr>
          <w:spacing w:val="19"/>
        </w:rPr>
        <w:t xml:space="preserve"> </w:t>
      </w:r>
      <w:r w:rsidRPr="009610C2">
        <w:rPr>
          <w:spacing w:val="-1"/>
        </w:rPr>
        <w:t>autorizatiilor</w:t>
      </w:r>
      <w:r w:rsidRPr="009610C2">
        <w:rPr>
          <w:spacing w:val="21"/>
        </w:rPr>
        <w:t xml:space="preserve"> </w:t>
      </w:r>
      <w:r w:rsidRPr="009610C2">
        <w:rPr>
          <w:spacing w:val="-1"/>
        </w:rPr>
        <w:t>guvernamentale</w:t>
      </w:r>
      <w:r w:rsidRPr="009610C2">
        <w:rPr>
          <w:spacing w:val="19"/>
        </w:rPr>
        <w:t xml:space="preserve"> </w:t>
      </w:r>
      <w:r w:rsidRPr="009610C2">
        <w:rPr>
          <w:spacing w:val="-1"/>
        </w:rPr>
        <w:t>impuse</w:t>
      </w:r>
      <w:r w:rsidRPr="009610C2">
        <w:rPr>
          <w:spacing w:val="22"/>
        </w:rPr>
        <w:t xml:space="preserve"> </w:t>
      </w:r>
      <w:r w:rsidRPr="009610C2">
        <w:rPr>
          <w:spacing w:val="-2"/>
        </w:rPr>
        <w:t>de</w:t>
      </w:r>
      <w:r w:rsidRPr="009610C2">
        <w:rPr>
          <w:spacing w:val="20"/>
        </w:rPr>
        <w:t xml:space="preserve"> </w:t>
      </w:r>
      <w:r w:rsidRPr="009610C2">
        <w:rPr>
          <w:spacing w:val="-1"/>
        </w:rPr>
        <w:t>lege</w:t>
      </w:r>
      <w:r w:rsidRPr="009610C2">
        <w:rPr>
          <w:spacing w:val="19"/>
        </w:rPr>
        <w:t xml:space="preserve"> </w:t>
      </w:r>
      <w:r w:rsidRPr="009610C2">
        <w:t>in</w:t>
      </w:r>
      <w:r w:rsidRPr="009610C2">
        <w:rPr>
          <w:spacing w:val="19"/>
        </w:rPr>
        <w:t xml:space="preserve"> </w:t>
      </w:r>
      <w:r w:rsidRPr="009610C2">
        <w:rPr>
          <w:spacing w:val="-1"/>
        </w:rPr>
        <w:t>acest</w:t>
      </w:r>
      <w:r w:rsidRPr="009610C2">
        <w:rPr>
          <w:spacing w:val="22"/>
        </w:rPr>
        <w:t xml:space="preserve"> </w:t>
      </w:r>
      <w:r w:rsidRPr="009610C2">
        <w:t>sens.</w:t>
      </w:r>
      <w:r w:rsidRPr="009610C2">
        <w:rPr>
          <w:spacing w:val="71"/>
        </w:rPr>
        <w:t xml:space="preserve"> </w:t>
      </w:r>
      <w:r w:rsidRPr="009610C2">
        <w:rPr>
          <w:spacing w:val="-1"/>
        </w:rPr>
        <w:t>Prestatorul</w:t>
      </w:r>
      <w:r w:rsidRPr="009610C2">
        <w:rPr>
          <w:spacing w:val="12"/>
        </w:rPr>
        <w:t xml:space="preserve"> </w:t>
      </w:r>
      <w:r w:rsidRPr="009610C2">
        <w:rPr>
          <w:spacing w:val="-1"/>
        </w:rPr>
        <w:t>detine</w:t>
      </w:r>
      <w:r w:rsidRPr="009610C2">
        <w:rPr>
          <w:spacing w:val="10"/>
        </w:rPr>
        <w:t xml:space="preserve"> </w:t>
      </w:r>
      <w:r w:rsidRPr="009610C2">
        <w:t>toate</w:t>
      </w:r>
      <w:r w:rsidRPr="009610C2">
        <w:rPr>
          <w:spacing w:val="10"/>
        </w:rPr>
        <w:t xml:space="preserve"> </w:t>
      </w:r>
      <w:r w:rsidRPr="009610C2">
        <w:rPr>
          <w:spacing w:val="-1"/>
        </w:rPr>
        <w:t>resursele</w:t>
      </w:r>
      <w:r w:rsidRPr="009610C2">
        <w:rPr>
          <w:spacing w:val="10"/>
        </w:rPr>
        <w:t xml:space="preserve"> </w:t>
      </w:r>
      <w:r w:rsidRPr="009610C2">
        <w:rPr>
          <w:spacing w:val="-1"/>
        </w:rPr>
        <w:t>(umane</w:t>
      </w:r>
      <w:r w:rsidRPr="009610C2">
        <w:rPr>
          <w:spacing w:val="11"/>
        </w:rPr>
        <w:t xml:space="preserve"> </w:t>
      </w:r>
      <w:r w:rsidRPr="009610C2">
        <w:rPr>
          <w:spacing w:val="-1"/>
        </w:rPr>
        <w:t>si</w:t>
      </w:r>
      <w:r w:rsidRPr="009610C2">
        <w:rPr>
          <w:spacing w:val="10"/>
        </w:rPr>
        <w:t xml:space="preserve"> </w:t>
      </w:r>
      <w:r w:rsidRPr="009610C2">
        <w:rPr>
          <w:spacing w:val="-1"/>
        </w:rPr>
        <w:t>materiale)</w:t>
      </w:r>
      <w:r w:rsidRPr="009610C2">
        <w:rPr>
          <w:spacing w:val="9"/>
        </w:rPr>
        <w:t xml:space="preserve"> </w:t>
      </w:r>
      <w:r w:rsidRPr="009610C2">
        <w:t>in</w:t>
      </w:r>
      <w:r w:rsidRPr="009610C2">
        <w:rPr>
          <w:spacing w:val="9"/>
        </w:rPr>
        <w:t xml:space="preserve"> </w:t>
      </w:r>
      <w:r w:rsidRPr="009610C2">
        <w:rPr>
          <w:spacing w:val="-1"/>
        </w:rPr>
        <w:t>vederea</w:t>
      </w:r>
      <w:r w:rsidRPr="009610C2">
        <w:rPr>
          <w:spacing w:val="12"/>
        </w:rPr>
        <w:t xml:space="preserve"> </w:t>
      </w:r>
      <w:r w:rsidRPr="009610C2">
        <w:rPr>
          <w:spacing w:val="-1"/>
        </w:rPr>
        <w:t>aducerii</w:t>
      </w:r>
      <w:r w:rsidRPr="009610C2">
        <w:rPr>
          <w:spacing w:val="10"/>
        </w:rPr>
        <w:t xml:space="preserve"> </w:t>
      </w:r>
      <w:r w:rsidRPr="009610C2">
        <w:t>la</w:t>
      </w:r>
      <w:r w:rsidRPr="009610C2">
        <w:rPr>
          <w:spacing w:val="10"/>
        </w:rPr>
        <w:t xml:space="preserve"> </w:t>
      </w:r>
      <w:r w:rsidRPr="009610C2">
        <w:rPr>
          <w:spacing w:val="-1"/>
        </w:rPr>
        <w:t>indeplinire</w:t>
      </w:r>
      <w:r w:rsidRPr="009610C2">
        <w:rPr>
          <w:spacing w:val="5"/>
        </w:rPr>
        <w:t xml:space="preserve"> </w:t>
      </w:r>
      <w:r w:rsidRPr="009610C2">
        <w:t>a</w:t>
      </w:r>
      <w:r w:rsidRPr="009610C2">
        <w:rPr>
          <w:spacing w:val="77"/>
        </w:rPr>
        <w:t xml:space="preserve"> </w:t>
      </w:r>
      <w:r w:rsidRPr="009610C2">
        <w:rPr>
          <w:spacing w:val="-1"/>
        </w:rPr>
        <w:t>obligatiilor</w:t>
      </w:r>
      <w:r w:rsidRPr="009610C2">
        <w:t xml:space="preserve"> </w:t>
      </w:r>
      <w:r w:rsidRPr="009610C2">
        <w:rPr>
          <w:spacing w:val="-1"/>
        </w:rPr>
        <w:t>sale</w:t>
      </w:r>
      <w:r w:rsidRPr="009610C2">
        <w:rPr>
          <w:spacing w:val="-2"/>
        </w:rPr>
        <w:t xml:space="preserve"> </w:t>
      </w:r>
      <w:r w:rsidRPr="009610C2">
        <w:rPr>
          <w:spacing w:val="-1"/>
        </w:rPr>
        <w:t>contractuale</w:t>
      </w:r>
      <w:r w:rsidRPr="009610C2">
        <w:t xml:space="preserve"> in</w:t>
      </w:r>
      <w:r w:rsidRPr="009610C2">
        <w:rPr>
          <w:spacing w:val="-3"/>
        </w:rPr>
        <w:t xml:space="preserve"> </w:t>
      </w:r>
      <w:r w:rsidRPr="009610C2">
        <w:rPr>
          <w:spacing w:val="-1"/>
        </w:rPr>
        <w:t>conformitate</w:t>
      </w:r>
      <w:r w:rsidRPr="009610C2">
        <w:t xml:space="preserve"> cu </w:t>
      </w:r>
      <w:r w:rsidRPr="009610C2">
        <w:rPr>
          <w:spacing w:val="-1"/>
        </w:rPr>
        <w:t>prevederile</w:t>
      </w:r>
      <w:r w:rsidRPr="009610C2">
        <w:t xml:space="preserve"> </w:t>
      </w:r>
      <w:r w:rsidRPr="009610C2">
        <w:rPr>
          <w:spacing w:val="-1"/>
        </w:rPr>
        <w:t>prezentului</w:t>
      </w:r>
      <w:r w:rsidRPr="009610C2">
        <w:t xml:space="preserve"> </w:t>
      </w:r>
      <w:r w:rsidRPr="009610C2">
        <w:rPr>
          <w:spacing w:val="-1"/>
        </w:rPr>
        <w:t>Contract.</w:t>
      </w:r>
    </w:p>
    <w:p w14:paraId="468479F3" w14:textId="77777777" w:rsidR="006F44B1" w:rsidRPr="009610C2" w:rsidRDefault="006F44B1" w:rsidP="00AD573F">
      <w:pPr>
        <w:pStyle w:val="BodyText"/>
        <w:numPr>
          <w:ilvl w:val="1"/>
          <w:numId w:val="17"/>
        </w:numPr>
        <w:tabs>
          <w:tab w:val="left" w:pos="1748"/>
        </w:tabs>
        <w:kinsoku w:val="0"/>
        <w:overflowPunct w:val="0"/>
        <w:spacing w:before="2"/>
        <w:ind w:left="0" w:firstLine="0"/>
        <w:jc w:val="both"/>
      </w:pPr>
      <w:r w:rsidRPr="009610C2">
        <w:t>In</w:t>
      </w:r>
      <w:r w:rsidRPr="009610C2">
        <w:rPr>
          <w:spacing w:val="16"/>
        </w:rPr>
        <w:t xml:space="preserve"> </w:t>
      </w:r>
      <w:r w:rsidRPr="009610C2">
        <w:rPr>
          <w:spacing w:val="-1"/>
        </w:rPr>
        <w:t>privinta</w:t>
      </w:r>
      <w:r w:rsidRPr="009610C2">
        <w:rPr>
          <w:spacing w:val="15"/>
        </w:rPr>
        <w:t xml:space="preserve"> </w:t>
      </w:r>
      <w:r w:rsidRPr="009610C2">
        <w:rPr>
          <w:spacing w:val="-1"/>
        </w:rPr>
        <w:t>Lucrarilor</w:t>
      </w:r>
      <w:r w:rsidRPr="009610C2">
        <w:rPr>
          <w:spacing w:val="19"/>
        </w:rPr>
        <w:t xml:space="preserve"> </w:t>
      </w:r>
      <w:r w:rsidRPr="009610C2">
        <w:rPr>
          <w:spacing w:val="-1"/>
        </w:rPr>
        <w:t>si</w:t>
      </w:r>
      <w:r w:rsidRPr="009610C2">
        <w:rPr>
          <w:spacing w:val="17"/>
        </w:rPr>
        <w:t xml:space="preserve"> </w:t>
      </w:r>
      <w:r w:rsidRPr="009610C2">
        <w:rPr>
          <w:spacing w:val="-1"/>
        </w:rPr>
        <w:t>Serviciilor</w:t>
      </w:r>
      <w:r w:rsidRPr="009610C2">
        <w:rPr>
          <w:spacing w:val="16"/>
        </w:rPr>
        <w:t xml:space="preserve"> </w:t>
      </w:r>
      <w:r w:rsidRPr="009610C2">
        <w:rPr>
          <w:spacing w:val="-1"/>
        </w:rPr>
        <w:t>asumate</w:t>
      </w:r>
      <w:r w:rsidRPr="009610C2">
        <w:rPr>
          <w:spacing w:val="17"/>
        </w:rPr>
        <w:t xml:space="preserve"> </w:t>
      </w:r>
      <w:r w:rsidRPr="009610C2">
        <w:t>prin</w:t>
      </w:r>
      <w:r w:rsidRPr="009610C2">
        <w:rPr>
          <w:spacing w:val="16"/>
        </w:rPr>
        <w:t xml:space="preserve"> </w:t>
      </w:r>
      <w:r w:rsidRPr="009610C2">
        <w:rPr>
          <w:spacing w:val="-1"/>
        </w:rPr>
        <w:t>prezentul,</w:t>
      </w:r>
      <w:r w:rsidRPr="009610C2">
        <w:rPr>
          <w:spacing w:val="16"/>
        </w:rPr>
        <w:t xml:space="preserve"> </w:t>
      </w:r>
      <w:r w:rsidRPr="009610C2">
        <w:rPr>
          <w:spacing w:val="-1"/>
        </w:rPr>
        <w:t>Prestatorul</w:t>
      </w:r>
      <w:r w:rsidRPr="009610C2">
        <w:rPr>
          <w:spacing w:val="15"/>
        </w:rPr>
        <w:t xml:space="preserve"> </w:t>
      </w:r>
      <w:r w:rsidRPr="009610C2">
        <w:t>va</w:t>
      </w:r>
      <w:r w:rsidRPr="009610C2">
        <w:rPr>
          <w:spacing w:val="17"/>
        </w:rPr>
        <w:t xml:space="preserve"> </w:t>
      </w:r>
      <w:r w:rsidRPr="009610C2">
        <w:rPr>
          <w:spacing w:val="-1"/>
        </w:rPr>
        <w:t>indeplini</w:t>
      </w:r>
      <w:r w:rsidRPr="009610C2">
        <w:rPr>
          <w:spacing w:val="17"/>
        </w:rPr>
        <w:t xml:space="preserve"> </w:t>
      </w:r>
      <w:r w:rsidRPr="009610C2">
        <w:rPr>
          <w:spacing w:val="-1"/>
        </w:rPr>
        <w:t>toate</w:t>
      </w:r>
      <w:r w:rsidRPr="009610C2">
        <w:rPr>
          <w:spacing w:val="55"/>
        </w:rPr>
        <w:t xml:space="preserve"> </w:t>
      </w:r>
      <w:r w:rsidRPr="009610C2">
        <w:rPr>
          <w:spacing w:val="-1"/>
        </w:rPr>
        <w:t>obligatiile</w:t>
      </w:r>
      <w:r w:rsidRPr="009610C2">
        <w:rPr>
          <w:spacing w:val="2"/>
        </w:rPr>
        <w:t xml:space="preserve"> </w:t>
      </w:r>
      <w:r w:rsidRPr="009610C2">
        <w:rPr>
          <w:spacing w:val="-1"/>
        </w:rPr>
        <w:t>din</w:t>
      </w:r>
      <w:r w:rsidRPr="009610C2">
        <w:rPr>
          <w:spacing w:val="2"/>
        </w:rPr>
        <w:t xml:space="preserve"> </w:t>
      </w:r>
      <w:r w:rsidRPr="009610C2">
        <w:rPr>
          <w:spacing w:val="-1"/>
        </w:rPr>
        <w:t>Contractul</w:t>
      </w:r>
      <w:r w:rsidRPr="009610C2">
        <w:t xml:space="preserve"> </w:t>
      </w:r>
      <w:r w:rsidRPr="009610C2">
        <w:rPr>
          <w:spacing w:val="-1"/>
        </w:rPr>
        <w:t>Principal,</w:t>
      </w:r>
      <w:r w:rsidRPr="009610C2">
        <w:rPr>
          <w:spacing w:val="2"/>
        </w:rPr>
        <w:t xml:space="preserve"> </w:t>
      </w:r>
      <w:r w:rsidRPr="009610C2">
        <w:rPr>
          <w:spacing w:val="-2"/>
        </w:rPr>
        <w:t>asa</w:t>
      </w:r>
      <w:r w:rsidRPr="009610C2">
        <w:rPr>
          <w:spacing w:val="2"/>
        </w:rPr>
        <w:t xml:space="preserve"> </w:t>
      </w:r>
      <w:r w:rsidRPr="009610C2">
        <w:rPr>
          <w:spacing w:val="1"/>
        </w:rPr>
        <w:t>cum</w:t>
      </w:r>
      <w:r w:rsidRPr="009610C2">
        <w:t xml:space="preserve"> </w:t>
      </w:r>
      <w:r w:rsidRPr="009610C2">
        <w:rPr>
          <w:spacing w:val="-1"/>
        </w:rPr>
        <w:t>acestea</w:t>
      </w:r>
      <w:r w:rsidRPr="009610C2">
        <w:t xml:space="preserve"> </w:t>
      </w:r>
      <w:r w:rsidRPr="009610C2">
        <w:rPr>
          <w:spacing w:val="-1"/>
        </w:rPr>
        <w:t>sunt</w:t>
      </w:r>
      <w:r w:rsidRPr="009610C2">
        <w:rPr>
          <w:spacing w:val="2"/>
        </w:rPr>
        <w:t xml:space="preserve"> </w:t>
      </w:r>
      <w:r w:rsidRPr="009610C2">
        <w:rPr>
          <w:spacing w:val="-1"/>
        </w:rPr>
        <w:t>prevazute</w:t>
      </w:r>
      <w:r w:rsidRPr="009610C2">
        <w:rPr>
          <w:spacing w:val="2"/>
        </w:rPr>
        <w:t xml:space="preserve"> </w:t>
      </w:r>
      <w:r w:rsidRPr="009610C2">
        <w:t>la</w:t>
      </w:r>
      <w:r w:rsidRPr="009610C2">
        <w:rPr>
          <w:spacing w:val="7"/>
        </w:rPr>
        <w:t xml:space="preserve"> </w:t>
      </w:r>
      <w:r w:rsidRPr="009610C2">
        <w:rPr>
          <w:spacing w:val="-2"/>
        </w:rPr>
        <w:t>data</w:t>
      </w:r>
      <w:r w:rsidRPr="009610C2">
        <w:rPr>
          <w:spacing w:val="2"/>
        </w:rPr>
        <w:t xml:space="preserve"> </w:t>
      </w:r>
      <w:r w:rsidRPr="009610C2">
        <w:rPr>
          <w:spacing w:val="-1"/>
        </w:rPr>
        <w:t>prezenta,</w:t>
      </w:r>
      <w:r w:rsidRPr="009610C2">
        <w:rPr>
          <w:spacing w:val="3"/>
        </w:rPr>
        <w:t xml:space="preserve"> </w:t>
      </w:r>
      <w:r w:rsidRPr="009610C2">
        <w:rPr>
          <w:spacing w:val="-1"/>
        </w:rPr>
        <w:t>cum</w:t>
      </w:r>
      <w:r w:rsidRPr="009610C2">
        <w:rPr>
          <w:spacing w:val="2"/>
        </w:rPr>
        <w:t xml:space="preserve"> </w:t>
      </w:r>
      <w:r w:rsidRPr="009610C2">
        <w:t>ar</w:t>
      </w:r>
      <w:r w:rsidRPr="009610C2">
        <w:rPr>
          <w:spacing w:val="2"/>
        </w:rPr>
        <w:t xml:space="preserve"> </w:t>
      </w:r>
      <w:r w:rsidRPr="009610C2">
        <w:rPr>
          <w:spacing w:val="-2"/>
        </w:rPr>
        <w:t>fi</w:t>
      </w:r>
      <w:r w:rsidRPr="009610C2">
        <w:rPr>
          <w:spacing w:val="2"/>
        </w:rPr>
        <w:t xml:space="preserve"> </w:t>
      </w:r>
      <w:r w:rsidRPr="009610C2">
        <w:rPr>
          <w:spacing w:val="-1"/>
        </w:rPr>
        <w:t>dar</w:t>
      </w:r>
      <w:r w:rsidRPr="009610C2">
        <w:rPr>
          <w:spacing w:val="91"/>
        </w:rPr>
        <w:t xml:space="preserve"> </w:t>
      </w:r>
      <w:r w:rsidRPr="009610C2">
        <w:t>fara</w:t>
      </w:r>
      <w:r w:rsidRPr="009610C2">
        <w:rPr>
          <w:spacing w:val="7"/>
        </w:rPr>
        <w:t xml:space="preserve"> </w:t>
      </w:r>
      <w:r w:rsidRPr="009610C2">
        <w:t>a</w:t>
      </w:r>
      <w:r w:rsidRPr="009610C2">
        <w:rPr>
          <w:spacing w:val="10"/>
        </w:rPr>
        <w:t xml:space="preserve"> </w:t>
      </w:r>
      <w:r w:rsidRPr="009610C2">
        <w:rPr>
          <w:spacing w:val="-1"/>
        </w:rPr>
        <w:t>se</w:t>
      </w:r>
      <w:r w:rsidRPr="009610C2">
        <w:rPr>
          <w:spacing w:val="10"/>
        </w:rPr>
        <w:t xml:space="preserve"> </w:t>
      </w:r>
      <w:r w:rsidRPr="009610C2">
        <w:rPr>
          <w:spacing w:val="-1"/>
        </w:rPr>
        <w:t>limita</w:t>
      </w:r>
      <w:r w:rsidRPr="009610C2">
        <w:rPr>
          <w:spacing w:val="7"/>
        </w:rPr>
        <w:t xml:space="preserve"> </w:t>
      </w:r>
      <w:r w:rsidRPr="009610C2">
        <w:t>la</w:t>
      </w:r>
      <w:r w:rsidRPr="009610C2">
        <w:rPr>
          <w:spacing w:val="14"/>
        </w:rPr>
        <w:t xml:space="preserve"> </w:t>
      </w:r>
      <w:r w:rsidRPr="009610C2">
        <w:rPr>
          <w:spacing w:val="-1"/>
        </w:rPr>
        <w:t>obligatii</w:t>
      </w:r>
      <w:r w:rsidRPr="009610C2">
        <w:rPr>
          <w:spacing w:val="7"/>
        </w:rPr>
        <w:t xml:space="preserve"> </w:t>
      </w:r>
      <w:r w:rsidRPr="009610C2">
        <w:rPr>
          <w:spacing w:val="-1"/>
        </w:rPr>
        <w:t>aferente</w:t>
      </w:r>
      <w:r w:rsidRPr="009610C2">
        <w:rPr>
          <w:spacing w:val="10"/>
        </w:rPr>
        <w:t xml:space="preserve"> </w:t>
      </w:r>
      <w:r w:rsidRPr="009610C2">
        <w:rPr>
          <w:spacing w:val="-1"/>
        </w:rPr>
        <w:t>lucrarilor</w:t>
      </w:r>
      <w:r w:rsidRPr="009610C2">
        <w:rPr>
          <w:spacing w:val="7"/>
        </w:rPr>
        <w:t xml:space="preserve"> </w:t>
      </w:r>
      <w:r w:rsidRPr="009610C2">
        <w:t>in</w:t>
      </w:r>
      <w:r w:rsidRPr="009610C2">
        <w:rPr>
          <w:spacing w:val="9"/>
        </w:rPr>
        <w:t xml:space="preserve"> </w:t>
      </w:r>
      <w:r w:rsidRPr="009610C2">
        <w:rPr>
          <w:spacing w:val="-1"/>
        </w:rPr>
        <w:t>teren,</w:t>
      </w:r>
      <w:r w:rsidRPr="009610C2">
        <w:rPr>
          <w:spacing w:val="9"/>
        </w:rPr>
        <w:t xml:space="preserve"> </w:t>
      </w:r>
      <w:r w:rsidRPr="009610C2">
        <w:rPr>
          <w:spacing w:val="-1"/>
        </w:rPr>
        <w:t>obligatii</w:t>
      </w:r>
      <w:r w:rsidRPr="009610C2">
        <w:rPr>
          <w:spacing w:val="10"/>
        </w:rPr>
        <w:t xml:space="preserve"> </w:t>
      </w:r>
      <w:r w:rsidRPr="009610C2">
        <w:t>de</w:t>
      </w:r>
      <w:r w:rsidRPr="009610C2">
        <w:rPr>
          <w:spacing w:val="7"/>
        </w:rPr>
        <w:t xml:space="preserve"> </w:t>
      </w:r>
      <w:r w:rsidRPr="009610C2">
        <w:rPr>
          <w:spacing w:val="-1"/>
        </w:rPr>
        <w:t>transport,</w:t>
      </w:r>
      <w:r w:rsidRPr="009610C2">
        <w:rPr>
          <w:spacing w:val="11"/>
        </w:rPr>
        <w:t xml:space="preserve"> </w:t>
      </w:r>
      <w:r w:rsidRPr="009610C2">
        <w:rPr>
          <w:spacing w:val="-1"/>
        </w:rPr>
        <w:t>asigurarea</w:t>
      </w:r>
      <w:r w:rsidRPr="009610C2">
        <w:rPr>
          <w:spacing w:val="10"/>
        </w:rPr>
        <w:t xml:space="preserve"> </w:t>
      </w:r>
      <w:r w:rsidRPr="009610C2">
        <w:t>de</w:t>
      </w:r>
      <w:r w:rsidRPr="009610C2">
        <w:rPr>
          <w:spacing w:val="9"/>
        </w:rPr>
        <w:t xml:space="preserve"> </w:t>
      </w:r>
      <w:r w:rsidRPr="009610C2">
        <w:rPr>
          <w:spacing w:val="-1"/>
        </w:rPr>
        <w:t>utilaje</w:t>
      </w:r>
      <w:r w:rsidRPr="009610C2">
        <w:rPr>
          <w:spacing w:val="69"/>
        </w:rPr>
        <w:t xml:space="preserve"> </w:t>
      </w:r>
      <w:r w:rsidRPr="009610C2">
        <w:rPr>
          <w:spacing w:val="-1"/>
        </w:rPr>
        <w:t>si</w:t>
      </w:r>
      <w:r w:rsidRPr="009610C2">
        <w:rPr>
          <w:spacing w:val="30"/>
        </w:rPr>
        <w:t xml:space="preserve"> </w:t>
      </w:r>
      <w:r w:rsidRPr="009610C2">
        <w:rPr>
          <w:spacing w:val="-1"/>
        </w:rPr>
        <w:t>echipamente,</w:t>
      </w:r>
      <w:r w:rsidRPr="009610C2">
        <w:rPr>
          <w:spacing w:val="31"/>
        </w:rPr>
        <w:t xml:space="preserve"> </w:t>
      </w:r>
      <w:r w:rsidRPr="009610C2">
        <w:rPr>
          <w:spacing w:val="-1"/>
        </w:rPr>
        <w:t>protectia</w:t>
      </w:r>
      <w:r w:rsidRPr="009610C2">
        <w:rPr>
          <w:spacing w:val="28"/>
        </w:rPr>
        <w:t xml:space="preserve"> </w:t>
      </w:r>
      <w:r w:rsidRPr="009610C2">
        <w:rPr>
          <w:spacing w:val="-1"/>
        </w:rPr>
        <w:t>mediului,</w:t>
      </w:r>
      <w:r w:rsidRPr="009610C2">
        <w:rPr>
          <w:spacing w:val="31"/>
        </w:rPr>
        <w:t xml:space="preserve"> </w:t>
      </w:r>
      <w:r w:rsidRPr="009610C2">
        <w:rPr>
          <w:spacing w:val="-1"/>
        </w:rPr>
        <w:t>electricitate,</w:t>
      </w:r>
      <w:r w:rsidRPr="009610C2">
        <w:rPr>
          <w:spacing w:val="35"/>
        </w:rPr>
        <w:t xml:space="preserve"> </w:t>
      </w:r>
      <w:r w:rsidRPr="009610C2">
        <w:rPr>
          <w:spacing w:val="-1"/>
        </w:rPr>
        <w:t>gaz,</w:t>
      </w:r>
      <w:r w:rsidRPr="009610C2">
        <w:rPr>
          <w:spacing w:val="32"/>
        </w:rPr>
        <w:t xml:space="preserve"> </w:t>
      </w:r>
      <w:r w:rsidRPr="009610C2">
        <w:t>apa,</w:t>
      </w:r>
      <w:r w:rsidRPr="009610C2">
        <w:rPr>
          <w:spacing w:val="30"/>
        </w:rPr>
        <w:t xml:space="preserve"> </w:t>
      </w:r>
      <w:r w:rsidRPr="009610C2">
        <w:rPr>
          <w:spacing w:val="-1"/>
        </w:rPr>
        <w:t>vestigii,</w:t>
      </w:r>
      <w:r w:rsidRPr="009610C2">
        <w:rPr>
          <w:spacing w:val="32"/>
        </w:rPr>
        <w:t xml:space="preserve"> </w:t>
      </w:r>
      <w:r w:rsidRPr="009610C2">
        <w:rPr>
          <w:spacing w:val="-1"/>
        </w:rPr>
        <w:t>obligatii</w:t>
      </w:r>
      <w:r w:rsidRPr="009610C2">
        <w:rPr>
          <w:spacing w:val="28"/>
        </w:rPr>
        <w:t xml:space="preserve"> </w:t>
      </w:r>
      <w:r w:rsidRPr="009610C2">
        <w:t>privind</w:t>
      </w:r>
      <w:r w:rsidRPr="009610C2">
        <w:rPr>
          <w:spacing w:val="31"/>
        </w:rPr>
        <w:t xml:space="preserve"> </w:t>
      </w:r>
      <w:r w:rsidRPr="009610C2">
        <w:rPr>
          <w:spacing w:val="-1"/>
        </w:rPr>
        <w:t>personalul,</w:t>
      </w:r>
      <w:r w:rsidRPr="009610C2">
        <w:rPr>
          <w:spacing w:val="81"/>
        </w:rPr>
        <w:t xml:space="preserve"> </w:t>
      </w:r>
      <w:r w:rsidRPr="009610C2">
        <w:t>etc.</w:t>
      </w:r>
    </w:p>
    <w:p w14:paraId="634741F5" w14:textId="77777777" w:rsidR="006F44B1" w:rsidRPr="009610C2" w:rsidRDefault="006F44B1" w:rsidP="00AD573F">
      <w:pPr>
        <w:pStyle w:val="BodyText"/>
        <w:numPr>
          <w:ilvl w:val="1"/>
          <w:numId w:val="17"/>
        </w:numPr>
        <w:tabs>
          <w:tab w:val="left" w:pos="1748"/>
        </w:tabs>
        <w:kinsoku w:val="0"/>
        <w:overflowPunct w:val="0"/>
        <w:spacing w:before="2"/>
        <w:ind w:left="0" w:firstLine="0"/>
        <w:jc w:val="both"/>
        <w:rPr>
          <w:spacing w:val="-1"/>
        </w:rPr>
      </w:pPr>
      <w:r w:rsidRPr="009610C2">
        <w:rPr>
          <w:spacing w:val="-1"/>
        </w:rPr>
        <w:t>Prestatorul</w:t>
      </w:r>
      <w:r w:rsidRPr="009610C2">
        <w:rPr>
          <w:spacing w:val="50"/>
        </w:rPr>
        <w:t xml:space="preserve"> </w:t>
      </w:r>
      <w:r w:rsidRPr="009610C2">
        <w:rPr>
          <w:spacing w:val="-1"/>
        </w:rPr>
        <w:t>garanteaza</w:t>
      </w:r>
      <w:r w:rsidRPr="009610C2">
        <w:rPr>
          <w:spacing w:val="49"/>
        </w:rPr>
        <w:t xml:space="preserve"> </w:t>
      </w:r>
      <w:r w:rsidRPr="009610C2">
        <w:t>ca</w:t>
      </w:r>
      <w:r w:rsidRPr="009610C2">
        <w:rPr>
          <w:spacing w:val="48"/>
        </w:rPr>
        <w:t xml:space="preserve"> </w:t>
      </w:r>
      <w:r w:rsidRPr="009610C2">
        <w:t>la</w:t>
      </w:r>
      <w:r w:rsidRPr="009610C2">
        <w:rPr>
          <w:spacing w:val="51"/>
        </w:rPr>
        <w:t xml:space="preserve"> </w:t>
      </w:r>
      <w:r w:rsidRPr="009610C2">
        <w:rPr>
          <w:spacing w:val="-1"/>
        </w:rPr>
        <w:t>data</w:t>
      </w:r>
      <w:r w:rsidRPr="009610C2">
        <w:rPr>
          <w:spacing w:val="50"/>
        </w:rPr>
        <w:t xml:space="preserve"> </w:t>
      </w:r>
      <w:r w:rsidRPr="009610C2">
        <w:rPr>
          <w:spacing w:val="-1"/>
        </w:rPr>
        <w:t>receptiei</w:t>
      </w:r>
      <w:r w:rsidRPr="009610C2">
        <w:rPr>
          <w:spacing w:val="48"/>
        </w:rPr>
        <w:t xml:space="preserve"> </w:t>
      </w:r>
      <w:r w:rsidRPr="009610C2">
        <w:t>la</w:t>
      </w:r>
      <w:r w:rsidRPr="009610C2">
        <w:rPr>
          <w:spacing w:val="48"/>
        </w:rPr>
        <w:t xml:space="preserve"> </w:t>
      </w:r>
      <w:r w:rsidRPr="009610C2">
        <w:rPr>
          <w:spacing w:val="-1"/>
        </w:rPr>
        <w:t>terminarea</w:t>
      </w:r>
      <w:r w:rsidRPr="009610C2">
        <w:rPr>
          <w:spacing w:val="49"/>
        </w:rPr>
        <w:t xml:space="preserve"> </w:t>
      </w:r>
      <w:r w:rsidRPr="009610C2">
        <w:t>Lucrarilor</w:t>
      </w:r>
      <w:r w:rsidRPr="009610C2">
        <w:rPr>
          <w:spacing w:val="50"/>
        </w:rPr>
        <w:t xml:space="preserve"> </w:t>
      </w:r>
      <w:r w:rsidRPr="009610C2">
        <w:rPr>
          <w:spacing w:val="-1"/>
        </w:rPr>
        <w:t>precum</w:t>
      </w:r>
      <w:r w:rsidRPr="009610C2">
        <w:rPr>
          <w:spacing w:val="51"/>
        </w:rPr>
        <w:t xml:space="preserve"> </w:t>
      </w:r>
      <w:r w:rsidRPr="009610C2">
        <w:rPr>
          <w:spacing w:val="-1"/>
        </w:rPr>
        <w:t>si</w:t>
      </w:r>
      <w:r w:rsidRPr="009610C2">
        <w:rPr>
          <w:spacing w:val="50"/>
        </w:rPr>
        <w:t xml:space="preserve"> </w:t>
      </w:r>
      <w:r w:rsidRPr="009610C2">
        <w:t>la</w:t>
      </w:r>
      <w:r w:rsidRPr="009610C2">
        <w:rPr>
          <w:spacing w:val="49"/>
        </w:rPr>
        <w:t xml:space="preserve"> </w:t>
      </w:r>
      <w:r w:rsidRPr="009610C2">
        <w:rPr>
          <w:spacing w:val="-2"/>
        </w:rPr>
        <w:t>data</w:t>
      </w:r>
      <w:r w:rsidRPr="009610C2">
        <w:rPr>
          <w:spacing w:val="55"/>
        </w:rPr>
        <w:t xml:space="preserve"> </w:t>
      </w:r>
      <w:r w:rsidRPr="009610C2">
        <w:rPr>
          <w:spacing w:val="-1"/>
        </w:rPr>
        <w:t>receptiei</w:t>
      </w:r>
      <w:r w:rsidRPr="009610C2">
        <w:rPr>
          <w:spacing w:val="22"/>
        </w:rPr>
        <w:t xml:space="preserve"> </w:t>
      </w:r>
      <w:r w:rsidRPr="009610C2">
        <w:rPr>
          <w:spacing w:val="-1"/>
        </w:rPr>
        <w:t>finale,</w:t>
      </w:r>
      <w:r w:rsidRPr="009610C2">
        <w:rPr>
          <w:spacing w:val="21"/>
        </w:rPr>
        <w:t xml:space="preserve"> </w:t>
      </w:r>
      <w:r w:rsidRPr="009610C2">
        <w:rPr>
          <w:spacing w:val="-1"/>
        </w:rPr>
        <w:t>Lucrarile</w:t>
      </w:r>
      <w:r w:rsidRPr="009610C2">
        <w:rPr>
          <w:spacing w:val="22"/>
        </w:rPr>
        <w:t xml:space="preserve"> </w:t>
      </w:r>
      <w:r w:rsidRPr="009610C2">
        <w:rPr>
          <w:spacing w:val="-1"/>
        </w:rPr>
        <w:t>executate</w:t>
      </w:r>
      <w:r w:rsidRPr="009610C2">
        <w:rPr>
          <w:spacing w:val="24"/>
        </w:rPr>
        <w:t xml:space="preserve"> </w:t>
      </w:r>
      <w:r w:rsidRPr="009610C2">
        <w:t>vor</w:t>
      </w:r>
      <w:r w:rsidRPr="009610C2">
        <w:rPr>
          <w:spacing w:val="21"/>
        </w:rPr>
        <w:t xml:space="preserve"> </w:t>
      </w:r>
      <w:r w:rsidRPr="009610C2">
        <w:rPr>
          <w:spacing w:val="-1"/>
        </w:rPr>
        <w:t>avea</w:t>
      </w:r>
      <w:r w:rsidRPr="009610C2">
        <w:rPr>
          <w:spacing w:val="22"/>
        </w:rPr>
        <w:t xml:space="preserve"> </w:t>
      </w:r>
      <w:r w:rsidRPr="009610C2">
        <w:rPr>
          <w:spacing w:val="-1"/>
        </w:rPr>
        <w:t>calitatea</w:t>
      </w:r>
      <w:r w:rsidRPr="009610C2">
        <w:rPr>
          <w:spacing w:val="22"/>
        </w:rPr>
        <w:t xml:space="preserve"> </w:t>
      </w:r>
      <w:r w:rsidRPr="009610C2">
        <w:rPr>
          <w:spacing w:val="-1"/>
        </w:rPr>
        <w:t>declarata</w:t>
      </w:r>
      <w:r w:rsidRPr="009610C2">
        <w:rPr>
          <w:spacing w:val="22"/>
        </w:rPr>
        <w:t xml:space="preserve"> </w:t>
      </w:r>
      <w:r w:rsidRPr="009610C2">
        <w:t>de</w:t>
      </w:r>
      <w:r w:rsidRPr="009610C2">
        <w:rPr>
          <w:spacing w:val="22"/>
        </w:rPr>
        <w:t xml:space="preserve"> </w:t>
      </w:r>
      <w:r w:rsidRPr="009610C2">
        <w:rPr>
          <w:spacing w:val="-1"/>
        </w:rPr>
        <w:t>catre</w:t>
      </w:r>
      <w:r w:rsidRPr="009610C2">
        <w:rPr>
          <w:spacing w:val="22"/>
        </w:rPr>
        <w:t xml:space="preserve"> </w:t>
      </w:r>
      <w:r w:rsidRPr="009610C2">
        <w:rPr>
          <w:spacing w:val="-1"/>
        </w:rPr>
        <w:t>acesta</w:t>
      </w:r>
      <w:r w:rsidRPr="009610C2">
        <w:rPr>
          <w:spacing w:val="24"/>
        </w:rPr>
        <w:t xml:space="preserve"> </w:t>
      </w:r>
      <w:r w:rsidRPr="009610C2">
        <w:t>in</w:t>
      </w:r>
      <w:r w:rsidRPr="009610C2">
        <w:rPr>
          <w:spacing w:val="21"/>
        </w:rPr>
        <w:t xml:space="preserve"> </w:t>
      </w:r>
      <w:r w:rsidRPr="009610C2">
        <w:rPr>
          <w:spacing w:val="-1"/>
        </w:rPr>
        <w:t>Contract,</w:t>
      </w:r>
      <w:r w:rsidRPr="009610C2">
        <w:rPr>
          <w:spacing w:val="21"/>
        </w:rPr>
        <w:t xml:space="preserve"> </w:t>
      </w:r>
      <w:r w:rsidRPr="009610C2">
        <w:rPr>
          <w:spacing w:val="-1"/>
        </w:rPr>
        <w:t>vor</w:t>
      </w:r>
      <w:r w:rsidRPr="009610C2">
        <w:rPr>
          <w:spacing w:val="71"/>
        </w:rPr>
        <w:t xml:space="preserve"> </w:t>
      </w:r>
      <w:r w:rsidRPr="009610C2">
        <w:rPr>
          <w:spacing w:val="-1"/>
        </w:rPr>
        <w:t>corespunde</w:t>
      </w:r>
      <w:r w:rsidRPr="009610C2">
        <w:rPr>
          <w:spacing w:val="8"/>
        </w:rPr>
        <w:t xml:space="preserve"> </w:t>
      </w:r>
      <w:r w:rsidRPr="009610C2">
        <w:rPr>
          <w:spacing w:val="-1"/>
        </w:rPr>
        <w:t>reglementarilor</w:t>
      </w:r>
      <w:r w:rsidRPr="009610C2">
        <w:rPr>
          <w:spacing w:val="7"/>
        </w:rPr>
        <w:t xml:space="preserve"> </w:t>
      </w:r>
      <w:r w:rsidRPr="009610C2">
        <w:rPr>
          <w:spacing w:val="-1"/>
        </w:rPr>
        <w:t>tehnice</w:t>
      </w:r>
      <w:r w:rsidRPr="009610C2">
        <w:rPr>
          <w:spacing w:val="7"/>
        </w:rPr>
        <w:t xml:space="preserve"> </w:t>
      </w:r>
      <w:r w:rsidRPr="009610C2">
        <w:t>in</w:t>
      </w:r>
      <w:r w:rsidRPr="009610C2">
        <w:rPr>
          <w:spacing w:val="7"/>
        </w:rPr>
        <w:t xml:space="preserve"> </w:t>
      </w:r>
      <w:r w:rsidRPr="009610C2">
        <w:rPr>
          <w:spacing w:val="-1"/>
        </w:rPr>
        <w:t>vigoare</w:t>
      </w:r>
      <w:r w:rsidRPr="009610C2">
        <w:rPr>
          <w:spacing w:val="7"/>
        </w:rPr>
        <w:t xml:space="preserve"> </w:t>
      </w:r>
      <w:r w:rsidRPr="009610C2">
        <w:rPr>
          <w:spacing w:val="1"/>
        </w:rPr>
        <w:t>si</w:t>
      </w:r>
      <w:r w:rsidRPr="009610C2">
        <w:rPr>
          <w:spacing w:val="7"/>
        </w:rPr>
        <w:t xml:space="preserve"> </w:t>
      </w:r>
      <w:r w:rsidRPr="009610C2">
        <w:t>nu</w:t>
      </w:r>
      <w:r w:rsidRPr="009610C2">
        <w:rPr>
          <w:spacing w:val="4"/>
        </w:rPr>
        <w:t xml:space="preserve"> </w:t>
      </w:r>
      <w:r w:rsidRPr="009610C2">
        <w:t>vor</w:t>
      </w:r>
      <w:r w:rsidRPr="009610C2">
        <w:rPr>
          <w:spacing w:val="7"/>
        </w:rPr>
        <w:t xml:space="preserve"> </w:t>
      </w:r>
      <w:r w:rsidRPr="009610C2">
        <w:t>fi</w:t>
      </w:r>
      <w:r w:rsidRPr="009610C2">
        <w:rPr>
          <w:spacing w:val="7"/>
        </w:rPr>
        <w:t xml:space="preserve"> </w:t>
      </w:r>
      <w:r w:rsidRPr="009610C2">
        <w:rPr>
          <w:spacing w:val="-1"/>
        </w:rPr>
        <w:t>afectate</w:t>
      </w:r>
      <w:r w:rsidRPr="009610C2">
        <w:rPr>
          <w:spacing w:val="7"/>
        </w:rPr>
        <w:t xml:space="preserve"> </w:t>
      </w:r>
      <w:r w:rsidRPr="009610C2">
        <w:rPr>
          <w:spacing w:val="-2"/>
        </w:rPr>
        <w:t>de</w:t>
      </w:r>
      <w:r w:rsidRPr="009610C2">
        <w:rPr>
          <w:spacing w:val="7"/>
        </w:rPr>
        <w:t xml:space="preserve"> </w:t>
      </w:r>
      <w:r w:rsidRPr="009610C2">
        <w:rPr>
          <w:spacing w:val="-1"/>
        </w:rPr>
        <w:t>vicii</w:t>
      </w:r>
      <w:r w:rsidRPr="009610C2">
        <w:rPr>
          <w:spacing w:val="5"/>
        </w:rPr>
        <w:t xml:space="preserve"> </w:t>
      </w:r>
      <w:r w:rsidRPr="009610C2">
        <w:rPr>
          <w:spacing w:val="-1"/>
        </w:rPr>
        <w:t>care</w:t>
      </w:r>
      <w:r w:rsidRPr="009610C2">
        <w:rPr>
          <w:spacing w:val="7"/>
        </w:rPr>
        <w:t xml:space="preserve"> </w:t>
      </w:r>
      <w:r w:rsidRPr="009610C2">
        <w:t>ar</w:t>
      </w:r>
      <w:r w:rsidRPr="009610C2">
        <w:rPr>
          <w:spacing w:val="7"/>
        </w:rPr>
        <w:t xml:space="preserve"> </w:t>
      </w:r>
      <w:r w:rsidRPr="009610C2">
        <w:rPr>
          <w:spacing w:val="-1"/>
        </w:rPr>
        <w:t>diminua</w:t>
      </w:r>
      <w:r w:rsidRPr="009610C2">
        <w:rPr>
          <w:spacing w:val="7"/>
        </w:rPr>
        <w:t xml:space="preserve"> </w:t>
      </w:r>
      <w:r w:rsidRPr="009610C2">
        <w:rPr>
          <w:spacing w:val="-1"/>
        </w:rPr>
        <w:t>sau</w:t>
      </w:r>
      <w:r w:rsidRPr="009610C2">
        <w:rPr>
          <w:spacing w:val="7"/>
        </w:rPr>
        <w:t xml:space="preserve"> </w:t>
      </w:r>
      <w:r w:rsidRPr="009610C2">
        <w:t>ar</w:t>
      </w:r>
      <w:r w:rsidRPr="009610C2">
        <w:rPr>
          <w:spacing w:val="63"/>
        </w:rPr>
        <w:t xml:space="preserve"> </w:t>
      </w:r>
      <w:r w:rsidRPr="009610C2">
        <w:t>anula</w:t>
      </w:r>
      <w:r w:rsidRPr="009610C2">
        <w:rPr>
          <w:spacing w:val="36"/>
        </w:rPr>
        <w:t xml:space="preserve"> </w:t>
      </w:r>
      <w:r w:rsidRPr="009610C2">
        <w:rPr>
          <w:spacing w:val="-1"/>
        </w:rPr>
        <w:t>valoarea</w:t>
      </w:r>
      <w:r w:rsidRPr="009610C2">
        <w:rPr>
          <w:spacing w:val="39"/>
        </w:rPr>
        <w:t xml:space="preserve"> </w:t>
      </w:r>
      <w:r w:rsidRPr="009610C2">
        <w:t>ori</w:t>
      </w:r>
      <w:r w:rsidRPr="009610C2">
        <w:rPr>
          <w:spacing w:val="36"/>
        </w:rPr>
        <w:t xml:space="preserve"> </w:t>
      </w:r>
      <w:r w:rsidRPr="009610C2">
        <w:rPr>
          <w:spacing w:val="-1"/>
        </w:rPr>
        <w:t>posibilitatea</w:t>
      </w:r>
      <w:r w:rsidRPr="009610C2">
        <w:rPr>
          <w:spacing w:val="39"/>
        </w:rPr>
        <w:t xml:space="preserve"> </w:t>
      </w:r>
      <w:r w:rsidRPr="009610C2">
        <w:t>de</w:t>
      </w:r>
      <w:r w:rsidRPr="009610C2">
        <w:rPr>
          <w:spacing w:val="43"/>
        </w:rPr>
        <w:t xml:space="preserve"> </w:t>
      </w:r>
      <w:r w:rsidRPr="009610C2">
        <w:rPr>
          <w:spacing w:val="-1"/>
        </w:rPr>
        <w:t>utilizare,</w:t>
      </w:r>
      <w:r w:rsidRPr="009610C2">
        <w:rPr>
          <w:spacing w:val="36"/>
        </w:rPr>
        <w:t xml:space="preserve"> </w:t>
      </w:r>
      <w:r w:rsidRPr="009610C2">
        <w:rPr>
          <w:spacing w:val="-1"/>
        </w:rPr>
        <w:t>conform</w:t>
      </w:r>
      <w:r w:rsidRPr="009610C2">
        <w:rPr>
          <w:spacing w:val="38"/>
        </w:rPr>
        <w:t xml:space="preserve"> </w:t>
      </w:r>
      <w:r w:rsidRPr="009610C2">
        <w:rPr>
          <w:spacing w:val="-1"/>
        </w:rPr>
        <w:t>conditiilor</w:t>
      </w:r>
      <w:r w:rsidRPr="009610C2">
        <w:rPr>
          <w:spacing w:val="38"/>
        </w:rPr>
        <w:t xml:space="preserve"> </w:t>
      </w:r>
      <w:r w:rsidRPr="009610C2">
        <w:rPr>
          <w:spacing w:val="-1"/>
        </w:rPr>
        <w:t>normale</w:t>
      </w:r>
      <w:r w:rsidRPr="009610C2">
        <w:rPr>
          <w:spacing w:val="38"/>
        </w:rPr>
        <w:t xml:space="preserve"> </w:t>
      </w:r>
      <w:r w:rsidRPr="009610C2">
        <w:rPr>
          <w:spacing w:val="-2"/>
        </w:rPr>
        <w:t>de</w:t>
      </w:r>
      <w:r w:rsidRPr="009610C2">
        <w:rPr>
          <w:spacing w:val="37"/>
        </w:rPr>
        <w:t xml:space="preserve"> </w:t>
      </w:r>
      <w:r w:rsidRPr="009610C2">
        <w:rPr>
          <w:spacing w:val="-1"/>
        </w:rPr>
        <w:t>folosire</w:t>
      </w:r>
      <w:r w:rsidRPr="009610C2">
        <w:rPr>
          <w:spacing w:val="38"/>
        </w:rPr>
        <w:t xml:space="preserve"> </w:t>
      </w:r>
      <w:r w:rsidRPr="009610C2">
        <w:rPr>
          <w:spacing w:val="-1"/>
        </w:rPr>
        <w:t>sau</w:t>
      </w:r>
      <w:r w:rsidRPr="009610C2">
        <w:rPr>
          <w:spacing w:val="38"/>
        </w:rPr>
        <w:t xml:space="preserve"> </w:t>
      </w:r>
      <w:r w:rsidRPr="009610C2">
        <w:rPr>
          <w:spacing w:val="-1"/>
        </w:rPr>
        <w:t>celor</w:t>
      </w:r>
      <w:r w:rsidRPr="009610C2">
        <w:rPr>
          <w:spacing w:val="75"/>
        </w:rPr>
        <w:t xml:space="preserve"> </w:t>
      </w:r>
      <w:r w:rsidRPr="009610C2">
        <w:rPr>
          <w:spacing w:val="-1"/>
        </w:rPr>
        <w:t>specificate</w:t>
      </w:r>
      <w:r w:rsidRPr="009610C2">
        <w:rPr>
          <w:spacing w:val="-2"/>
        </w:rPr>
        <w:t xml:space="preserve"> </w:t>
      </w:r>
      <w:r w:rsidRPr="009610C2">
        <w:t xml:space="preserve">in </w:t>
      </w:r>
      <w:r w:rsidRPr="009610C2">
        <w:rPr>
          <w:spacing w:val="-1"/>
        </w:rPr>
        <w:t>Contractul</w:t>
      </w:r>
      <w:r w:rsidRPr="009610C2">
        <w:t xml:space="preserve"> </w:t>
      </w:r>
      <w:r w:rsidRPr="009610C2">
        <w:rPr>
          <w:spacing w:val="-1"/>
        </w:rPr>
        <w:t>Principal.</w:t>
      </w:r>
    </w:p>
    <w:p w14:paraId="2CDFD8CF" w14:textId="0161800E" w:rsidR="00552AF2" w:rsidRPr="009610C2" w:rsidRDefault="00552AF2" w:rsidP="00AD573F">
      <w:pPr>
        <w:pStyle w:val="BodyText"/>
        <w:numPr>
          <w:ilvl w:val="1"/>
          <w:numId w:val="17"/>
        </w:numPr>
        <w:tabs>
          <w:tab w:val="left" w:pos="1748"/>
        </w:tabs>
        <w:kinsoku w:val="0"/>
        <w:overflowPunct w:val="0"/>
        <w:spacing w:before="2"/>
        <w:ind w:left="0" w:firstLine="0"/>
        <w:jc w:val="both"/>
        <w:rPr>
          <w:spacing w:val="-1"/>
        </w:rPr>
      </w:pPr>
      <w:r w:rsidRPr="009610C2">
        <w:rPr>
          <w:b/>
          <w:bCs/>
        </w:rPr>
        <w:t xml:space="preserve">Penalitati: </w:t>
      </w:r>
      <w:r w:rsidRPr="009610C2">
        <w:t>Prestatorul va plati catre Beneficiar penalitati contractuale de 0,1 % din valoarea totala a frontului de lucru blocat/ intarziat, pentru fiecare zi de intarziere in livrarea Lucrarilor/ Serviciilor sau partilor din Lucrari/ Servicii. Penalitatile pot depasi valoarea totala a frontului de lucru blocat/ intarziat.</w:t>
      </w:r>
    </w:p>
    <w:p w14:paraId="3FBA364F" w14:textId="77777777" w:rsidR="006F44B1" w:rsidRPr="009610C2" w:rsidRDefault="006F44B1" w:rsidP="00AD573F">
      <w:pPr>
        <w:pStyle w:val="Heading3"/>
        <w:kinsoku w:val="0"/>
        <w:overflowPunct w:val="0"/>
        <w:spacing w:before="2"/>
        <w:ind w:left="0"/>
        <w:jc w:val="both"/>
        <w:rPr>
          <w:b w:val="0"/>
          <w:bCs w:val="0"/>
        </w:rPr>
      </w:pPr>
      <w:r w:rsidRPr="009610C2">
        <w:rPr>
          <w:spacing w:val="-1"/>
        </w:rPr>
        <w:t>Prestatorul</w:t>
      </w:r>
      <w:r w:rsidRPr="009610C2">
        <w:rPr>
          <w:spacing w:val="10"/>
        </w:rPr>
        <w:t xml:space="preserve"> </w:t>
      </w:r>
      <w:r w:rsidRPr="009610C2">
        <w:rPr>
          <w:spacing w:val="-1"/>
        </w:rPr>
        <w:t>declara</w:t>
      </w:r>
      <w:r w:rsidRPr="009610C2">
        <w:rPr>
          <w:spacing w:val="9"/>
        </w:rPr>
        <w:t xml:space="preserve"> </w:t>
      </w:r>
      <w:r w:rsidRPr="009610C2">
        <w:rPr>
          <w:spacing w:val="-1"/>
        </w:rPr>
        <w:t>si</w:t>
      </w:r>
      <w:r w:rsidRPr="009610C2">
        <w:rPr>
          <w:spacing w:val="7"/>
        </w:rPr>
        <w:t xml:space="preserve"> </w:t>
      </w:r>
      <w:r w:rsidRPr="009610C2">
        <w:rPr>
          <w:spacing w:val="-1"/>
        </w:rPr>
        <w:t>garanteaza</w:t>
      </w:r>
      <w:r w:rsidRPr="009610C2">
        <w:rPr>
          <w:spacing w:val="9"/>
        </w:rPr>
        <w:t xml:space="preserve"> </w:t>
      </w:r>
      <w:r w:rsidRPr="009610C2">
        <w:t>ca</w:t>
      </w:r>
      <w:r w:rsidRPr="009610C2">
        <w:rPr>
          <w:spacing w:val="9"/>
        </w:rPr>
        <w:t xml:space="preserve"> </w:t>
      </w:r>
      <w:r w:rsidRPr="009610C2">
        <w:rPr>
          <w:spacing w:val="-1"/>
        </w:rPr>
        <w:t>afirmatiile</w:t>
      </w:r>
      <w:r w:rsidRPr="009610C2">
        <w:rPr>
          <w:spacing w:val="10"/>
        </w:rPr>
        <w:t xml:space="preserve"> </w:t>
      </w:r>
      <w:r w:rsidRPr="009610C2">
        <w:rPr>
          <w:spacing w:val="-1"/>
        </w:rPr>
        <w:t>de</w:t>
      </w:r>
      <w:r w:rsidRPr="009610C2">
        <w:rPr>
          <w:spacing w:val="10"/>
        </w:rPr>
        <w:t xml:space="preserve"> </w:t>
      </w:r>
      <w:r w:rsidRPr="009610C2">
        <w:rPr>
          <w:spacing w:val="-1"/>
        </w:rPr>
        <w:t>mai</w:t>
      </w:r>
      <w:r w:rsidRPr="009610C2">
        <w:rPr>
          <w:spacing w:val="10"/>
        </w:rPr>
        <w:t xml:space="preserve"> </w:t>
      </w:r>
      <w:r w:rsidRPr="009610C2">
        <w:t>jos</w:t>
      </w:r>
      <w:r w:rsidRPr="009610C2">
        <w:rPr>
          <w:spacing w:val="8"/>
        </w:rPr>
        <w:t xml:space="preserve"> </w:t>
      </w:r>
      <w:r w:rsidRPr="009610C2">
        <w:rPr>
          <w:spacing w:val="-1"/>
        </w:rPr>
        <w:t>sunt</w:t>
      </w:r>
      <w:r w:rsidRPr="009610C2">
        <w:rPr>
          <w:spacing w:val="9"/>
        </w:rPr>
        <w:t xml:space="preserve"> </w:t>
      </w:r>
      <w:r w:rsidRPr="009610C2">
        <w:t>adevarate,</w:t>
      </w:r>
      <w:r w:rsidRPr="009610C2">
        <w:rPr>
          <w:spacing w:val="7"/>
        </w:rPr>
        <w:t xml:space="preserve"> </w:t>
      </w:r>
      <w:r w:rsidRPr="009610C2">
        <w:rPr>
          <w:spacing w:val="-1"/>
        </w:rPr>
        <w:t>corecte</w:t>
      </w:r>
      <w:r w:rsidRPr="009610C2">
        <w:rPr>
          <w:spacing w:val="10"/>
        </w:rPr>
        <w:t xml:space="preserve"> </w:t>
      </w:r>
      <w:r w:rsidRPr="009610C2">
        <w:rPr>
          <w:spacing w:val="-2"/>
        </w:rPr>
        <w:t>si</w:t>
      </w:r>
      <w:r w:rsidRPr="009610C2">
        <w:rPr>
          <w:spacing w:val="59"/>
        </w:rPr>
        <w:t xml:space="preserve"> </w:t>
      </w:r>
      <w:r w:rsidRPr="009610C2">
        <w:rPr>
          <w:spacing w:val="-1"/>
        </w:rPr>
        <w:t>complete:</w:t>
      </w:r>
    </w:p>
    <w:p w14:paraId="65C25A86" w14:textId="77777777" w:rsidR="006F44B1" w:rsidRPr="009610C2" w:rsidRDefault="006F44B1" w:rsidP="00AD573F">
      <w:pPr>
        <w:pStyle w:val="BodyText"/>
        <w:numPr>
          <w:ilvl w:val="1"/>
          <w:numId w:val="17"/>
        </w:numPr>
        <w:tabs>
          <w:tab w:val="left" w:pos="1748"/>
        </w:tabs>
        <w:kinsoku w:val="0"/>
        <w:overflowPunct w:val="0"/>
        <w:ind w:left="0" w:firstLine="0"/>
        <w:jc w:val="both"/>
        <w:rPr>
          <w:spacing w:val="-1"/>
        </w:rPr>
      </w:pPr>
      <w:r w:rsidRPr="009610C2">
        <w:rPr>
          <w:spacing w:val="-1"/>
        </w:rPr>
        <w:t>Prestatorul</w:t>
      </w:r>
      <w:r w:rsidRPr="009610C2">
        <w:rPr>
          <w:spacing w:val="40"/>
        </w:rPr>
        <w:t xml:space="preserve"> </w:t>
      </w:r>
      <w:r w:rsidRPr="009610C2">
        <w:rPr>
          <w:spacing w:val="-1"/>
        </w:rPr>
        <w:t>este</w:t>
      </w:r>
      <w:r w:rsidRPr="009610C2">
        <w:rPr>
          <w:spacing w:val="42"/>
        </w:rPr>
        <w:t xml:space="preserve"> </w:t>
      </w:r>
      <w:r w:rsidRPr="009610C2">
        <w:rPr>
          <w:spacing w:val="-1"/>
        </w:rPr>
        <w:t>infiintat</w:t>
      </w:r>
      <w:r w:rsidRPr="009610C2">
        <w:rPr>
          <w:spacing w:val="44"/>
        </w:rPr>
        <w:t xml:space="preserve"> </w:t>
      </w:r>
      <w:r w:rsidRPr="009610C2">
        <w:rPr>
          <w:spacing w:val="-1"/>
        </w:rPr>
        <w:t>in</w:t>
      </w:r>
      <w:r w:rsidRPr="009610C2">
        <w:rPr>
          <w:spacing w:val="43"/>
        </w:rPr>
        <w:t xml:space="preserve"> </w:t>
      </w:r>
      <w:r w:rsidRPr="009610C2">
        <w:t>mod</w:t>
      </w:r>
      <w:r w:rsidRPr="009610C2">
        <w:rPr>
          <w:spacing w:val="40"/>
        </w:rPr>
        <w:t xml:space="preserve"> </w:t>
      </w:r>
      <w:r w:rsidRPr="009610C2">
        <w:rPr>
          <w:spacing w:val="-1"/>
        </w:rPr>
        <w:t>legal,</w:t>
      </w:r>
      <w:r w:rsidRPr="009610C2">
        <w:rPr>
          <w:spacing w:val="41"/>
        </w:rPr>
        <w:t xml:space="preserve"> </w:t>
      </w:r>
      <w:r w:rsidRPr="009610C2">
        <w:rPr>
          <w:spacing w:val="-1"/>
        </w:rPr>
        <w:t>functioneaza</w:t>
      </w:r>
      <w:r w:rsidRPr="009610C2">
        <w:rPr>
          <w:spacing w:val="43"/>
        </w:rPr>
        <w:t xml:space="preserve"> </w:t>
      </w:r>
      <w:r w:rsidRPr="009610C2">
        <w:t>in</w:t>
      </w:r>
      <w:r w:rsidRPr="009610C2">
        <w:rPr>
          <w:spacing w:val="41"/>
        </w:rPr>
        <w:t xml:space="preserve"> </w:t>
      </w:r>
      <w:r w:rsidRPr="009610C2">
        <w:t>mod</w:t>
      </w:r>
      <w:r w:rsidRPr="009610C2">
        <w:rPr>
          <w:spacing w:val="40"/>
        </w:rPr>
        <w:t xml:space="preserve"> </w:t>
      </w:r>
      <w:r w:rsidRPr="009610C2">
        <w:rPr>
          <w:spacing w:val="-1"/>
        </w:rPr>
        <w:t>valabil</w:t>
      </w:r>
      <w:r w:rsidRPr="009610C2">
        <w:rPr>
          <w:spacing w:val="44"/>
        </w:rPr>
        <w:t xml:space="preserve"> </w:t>
      </w:r>
      <w:r w:rsidRPr="009610C2">
        <w:rPr>
          <w:spacing w:val="-1"/>
        </w:rPr>
        <w:t>si</w:t>
      </w:r>
      <w:r w:rsidRPr="009610C2">
        <w:rPr>
          <w:spacing w:val="41"/>
        </w:rPr>
        <w:t xml:space="preserve"> </w:t>
      </w:r>
      <w:r w:rsidRPr="009610C2">
        <w:rPr>
          <w:spacing w:val="-1"/>
        </w:rPr>
        <w:t>se</w:t>
      </w:r>
      <w:r w:rsidRPr="009610C2">
        <w:rPr>
          <w:spacing w:val="41"/>
        </w:rPr>
        <w:t xml:space="preserve"> </w:t>
      </w:r>
      <w:r w:rsidRPr="009610C2">
        <w:rPr>
          <w:spacing w:val="-1"/>
        </w:rPr>
        <w:t>conformeaza</w:t>
      </w:r>
      <w:r w:rsidRPr="009610C2">
        <w:rPr>
          <w:spacing w:val="61"/>
        </w:rPr>
        <w:t xml:space="preserve"> </w:t>
      </w:r>
      <w:r w:rsidRPr="009610C2">
        <w:t>tuturor</w:t>
      </w:r>
      <w:r w:rsidRPr="009610C2">
        <w:rPr>
          <w:spacing w:val="1"/>
        </w:rPr>
        <w:t xml:space="preserve"> </w:t>
      </w:r>
      <w:r w:rsidRPr="009610C2">
        <w:rPr>
          <w:spacing w:val="-1"/>
        </w:rPr>
        <w:t>statutelor,</w:t>
      </w:r>
      <w:r w:rsidRPr="009610C2">
        <w:t xml:space="preserve"> </w:t>
      </w:r>
      <w:r w:rsidRPr="009610C2">
        <w:rPr>
          <w:spacing w:val="-1"/>
        </w:rPr>
        <w:t>legilor,</w:t>
      </w:r>
      <w:r w:rsidRPr="009610C2">
        <w:rPr>
          <w:spacing w:val="-5"/>
        </w:rPr>
        <w:t xml:space="preserve"> </w:t>
      </w:r>
      <w:r w:rsidRPr="009610C2">
        <w:rPr>
          <w:spacing w:val="-1"/>
        </w:rPr>
        <w:t>ordonantelor</w:t>
      </w:r>
      <w:r w:rsidRPr="009610C2">
        <w:rPr>
          <w:spacing w:val="3"/>
        </w:rPr>
        <w:t xml:space="preserve"> </w:t>
      </w:r>
      <w:r w:rsidRPr="009610C2">
        <w:rPr>
          <w:spacing w:val="-1"/>
        </w:rPr>
        <w:t>si</w:t>
      </w:r>
      <w:r w:rsidRPr="009610C2">
        <w:rPr>
          <w:spacing w:val="-2"/>
        </w:rPr>
        <w:t xml:space="preserve"> </w:t>
      </w:r>
      <w:r w:rsidRPr="009610C2">
        <w:rPr>
          <w:spacing w:val="-1"/>
        </w:rPr>
        <w:t>altor</w:t>
      </w:r>
      <w:r w:rsidRPr="009610C2">
        <w:t xml:space="preserve"> </w:t>
      </w:r>
      <w:r w:rsidRPr="009610C2">
        <w:rPr>
          <w:spacing w:val="-1"/>
        </w:rPr>
        <w:t>reglementari</w:t>
      </w:r>
      <w:r w:rsidRPr="009610C2">
        <w:rPr>
          <w:spacing w:val="-2"/>
        </w:rPr>
        <w:t xml:space="preserve"> </w:t>
      </w:r>
      <w:r w:rsidRPr="009610C2">
        <w:rPr>
          <w:spacing w:val="-1"/>
        </w:rPr>
        <w:t>aplicabile</w:t>
      </w:r>
      <w:r w:rsidRPr="009610C2">
        <w:t xml:space="preserve"> </w:t>
      </w:r>
      <w:r w:rsidRPr="009610C2">
        <w:rPr>
          <w:spacing w:val="-1"/>
        </w:rPr>
        <w:t>Prestatorului;</w:t>
      </w:r>
    </w:p>
    <w:p w14:paraId="6C17C11C" w14:textId="77777777" w:rsidR="006F44B1" w:rsidRPr="009610C2" w:rsidRDefault="006F44B1" w:rsidP="00AD573F">
      <w:pPr>
        <w:pStyle w:val="BodyText"/>
        <w:numPr>
          <w:ilvl w:val="1"/>
          <w:numId w:val="17"/>
        </w:numPr>
        <w:tabs>
          <w:tab w:val="left" w:pos="1748"/>
        </w:tabs>
        <w:kinsoku w:val="0"/>
        <w:overflowPunct w:val="0"/>
        <w:ind w:left="0" w:firstLine="0"/>
        <w:jc w:val="both"/>
        <w:rPr>
          <w:spacing w:val="-1"/>
        </w:rPr>
      </w:pPr>
      <w:r w:rsidRPr="009610C2">
        <w:rPr>
          <w:spacing w:val="-1"/>
        </w:rPr>
        <w:t>Reprezentantul</w:t>
      </w:r>
      <w:r w:rsidRPr="009610C2">
        <w:rPr>
          <w:spacing w:val="52"/>
        </w:rPr>
        <w:t xml:space="preserve"> </w:t>
      </w:r>
      <w:r w:rsidRPr="009610C2">
        <w:rPr>
          <w:spacing w:val="-1"/>
        </w:rPr>
        <w:t>Prestatorul</w:t>
      </w:r>
      <w:r w:rsidRPr="009610C2">
        <w:rPr>
          <w:spacing w:val="55"/>
        </w:rPr>
        <w:t xml:space="preserve"> </w:t>
      </w:r>
      <w:r w:rsidRPr="009610C2">
        <w:rPr>
          <w:spacing w:val="-1"/>
        </w:rPr>
        <w:t>detine</w:t>
      </w:r>
      <w:r w:rsidRPr="009610C2">
        <w:rPr>
          <w:spacing w:val="54"/>
        </w:rPr>
        <w:t xml:space="preserve"> </w:t>
      </w:r>
      <w:r w:rsidRPr="009610C2">
        <w:rPr>
          <w:spacing w:val="-1"/>
        </w:rPr>
        <w:t>toate</w:t>
      </w:r>
      <w:r w:rsidRPr="009610C2">
        <w:rPr>
          <w:spacing w:val="54"/>
        </w:rPr>
        <w:t xml:space="preserve"> </w:t>
      </w:r>
      <w:r w:rsidRPr="009610C2">
        <w:rPr>
          <w:spacing w:val="-1"/>
        </w:rPr>
        <w:t>prerogativele,</w:t>
      </w:r>
      <w:r w:rsidRPr="009610C2">
        <w:rPr>
          <w:spacing w:val="53"/>
        </w:rPr>
        <w:t xml:space="preserve"> </w:t>
      </w:r>
      <w:r w:rsidRPr="009610C2">
        <w:rPr>
          <w:spacing w:val="-1"/>
        </w:rPr>
        <w:t>aprobarile,</w:t>
      </w:r>
      <w:r w:rsidRPr="009610C2">
        <w:rPr>
          <w:spacing w:val="53"/>
        </w:rPr>
        <w:t xml:space="preserve"> </w:t>
      </w:r>
      <w:r w:rsidRPr="009610C2">
        <w:rPr>
          <w:spacing w:val="-1"/>
        </w:rPr>
        <w:t>deciziile,</w:t>
      </w:r>
      <w:r w:rsidRPr="009610C2">
        <w:rPr>
          <w:spacing w:val="52"/>
        </w:rPr>
        <w:t xml:space="preserve"> </w:t>
      </w:r>
      <w:r w:rsidRPr="009610C2">
        <w:rPr>
          <w:spacing w:val="-1"/>
        </w:rPr>
        <w:t>ordinele</w:t>
      </w:r>
      <w:r w:rsidRPr="009610C2">
        <w:rPr>
          <w:spacing w:val="53"/>
        </w:rPr>
        <w:t xml:space="preserve"> </w:t>
      </w:r>
      <w:r w:rsidRPr="009610C2">
        <w:rPr>
          <w:spacing w:val="-1"/>
        </w:rPr>
        <w:t>si</w:t>
      </w:r>
      <w:r w:rsidRPr="009610C2">
        <w:rPr>
          <w:spacing w:val="85"/>
        </w:rPr>
        <w:t xml:space="preserve"> </w:t>
      </w:r>
      <w:r w:rsidRPr="009610C2">
        <w:rPr>
          <w:spacing w:val="-1"/>
        </w:rPr>
        <w:t>autoritatea</w:t>
      </w:r>
      <w:r w:rsidRPr="009610C2">
        <w:rPr>
          <w:spacing w:val="24"/>
        </w:rPr>
        <w:t xml:space="preserve"> </w:t>
      </w:r>
      <w:r w:rsidRPr="009610C2">
        <w:rPr>
          <w:spacing w:val="-1"/>
        </w:rPr>
        <w:t>necesare</w:t>
      </w:r>
      <w:r w:rsidRPr="009610C2">
        <w:rPr>
          <w:spacing w:val="22"/>
        </w:rPr>
        <w:t xml:space="preserve"> </w:t>
      </w:r>
      <w:r w:rsidRPr="009610C2">
        <w:rPr>
          <w:spacing w:val="-1"/>
        </w:rPr>
        <w:t>pentru</w:t>
      </w:r>
      <w:r w:rsidRPr="009610C2">
        <w:rPr>
          <w:spacing w:val="23"/>
        </w:rPr>
        <w:t xml:space="preserve"> </w:t>
      </w:r>
      <w:r w:rsidRPr="009610C2">
        <w:t>a</w:t>
      </w:r>
      <w:r w:rsidRPr="009610C2">
        <w:rPr>
          <w:spacing w:val="24"/>
        </w:rPr>
        <w:t xml:space="preserve"> </w:t>
      </w:r>
      <w:r w:rsidRPr="009610C2">
        <w:rPr>
          <w:spacing w:val="-1"/>
        </w:rPr>
        <w:t>initia,</w:t>
      </w:r>
      <w:r w:rsidRPr="009610C2">
        <w:rPr>
          <w:spacing w:val="21"/>
        </w:rPr>
        <w:t xml:space="preserve"> </w:t>
      </w:r>
      <w:r w:rsidRPr="009610C2">
        <w:rPr>
          <w:spacing w:val="-1"/>
        </w:rPr>
        <w:t>negocia,</w:t>
      </w:r>
      <w:r w:rsidRPr="009610C2">
        <w:rPr>
          <w:spacing w:val="23"/>
        </w:rPr>
        <w:t xml:space="preserve"> </w:t>
      </w:r>
      <w:r w:rsidRPr="009610C2">
        <w:rPr>
          <w:spacing w:val="-1"/>
        </w:rPr>
        <w:t>semna,</w:t>
      </w:r>
      <w:r w:rsidRPr="009610C2">
        <w:rPr>
          <w:spacing w:val="23"/>
        </w:rPr>
        <w:t xml:space="preserve"> </w:t>
      </w:r>
      <w:r w:rsidRPr="009610C2">
        <w:rPr>
          <w:spacing w:val="-1"/>
        </w:rPr>
        <w:t>incheia</w:t>
      </w:r>
      <w:r w:rsidRPr="009610C2">
        <w:rPr>
          <w:spacing w:val="24"/>
        </w:rPr>
        <w:t xml:space="preserve"> </w:t>
      </w:r>
      <w:r w:rsidRPr="009610C2">
        <w:rPr>
          <w:spacing w:val="-1"/>
        </w:rPr>
        <w:t>si</w:t>
      </w:r>
      <w:r w:rsidRPr="009610C2">
        <w:rPr>
          <w:spacing w:val="22"/>
        </w:rPr>
        <w:t xml:space="preserve"> </w:t>
      </w:r>
      <w:r w:rsidRPr="009610C2">
        <w:t>a</w:t>
      </w:r>
      <w:r w:rsidRPr="009610C2">
        <w:rPr>
          <w:spacing w:val="22"/>
        </w:rPr>
        <w:t xml:space="preserve"> </w:t>
      </w:r>
      <w:r w:rsidRPr="009610C2">
        <w:rPr>
          <w:spacing w:val="-1"/>
        </w:rPr>
        <w:t>constitui</w:t>
      </w:r>
      <w:r w:rsidRPr="009610C2">
        <w:rPr>
          <w:spacing w:val="28"/>
        </w:rPr>
        <w:t xml:space="preserve"> </w:t>
      </w:r>
      <w:r w:rsidRPr="009610C2">
        <w:rPr>
          <w:spacing w:val="-1"/>
        </w:rPr>
        <w:t>prezentul</w:t>
      </w:r>
      <w:r w:rsidRPr="009610C2">
        <w:rPr>
          <w:spacing w:val="22"/>
        </w:rPr>
        <w:t xml:space="preserve"> </w:t>
      </w:r>
      <w:r w:rsidRPr="009610C2">
        <w:rPr>
          <w:spacing w:val="-1"/>
        </w:rPr>
        <w:t>Contract</w:t>
      </w:r>
      <w:r w:rsidRPr="009610C2">
        <w:rPr>
          <w:spacing w:val="24"/>
        </w:rPr>
        <w:t xml:space="preserve"> </w:t>
      </w:r>
      <w:r w:rsidRPr="009610C2">
        <w:rPr>
          <w:spacing w:val="-1"/>
        </w:rPr>
        <w:t>ca</w:t>
      </w:r>
      <w:r w:rsidRPr="009610C2">
        <w:rPr>
          <w:spacing w:val="71"/>
        </w:rPr>
        <w:t xml:space="preserve"> </w:t>
      </w:r>
      <w:r w:rsidRPr="009610C2">
        <w:rPr>
          <w:spacing w:val="-1"/>
        </w:rPr>
        <w:t>instrument</w:t>
      </w:r>
      <w:r w:rsidRPr="009610C2">
        <w:t xml:space="preserve"> </w:t>
      </w:r>
      <w:r w:rsidRPr="009610C2">
        <w:rPr>
          <w:spacing w:val="-1"/>
        </w:rPr>
        <w:t>obligatoriu;</w:t>
      </w:r>
    </w:p>
    <w:p w14:paraId="665847BB" w14:textId="4CD79E29" w:rsidR="006F44B1" w:rsidRPr="009610C2" w:rsidRDefault="006F44B1" w:rsidP="00AD573F">
      <w:pPr>
        <w:pStyle w:val="BodyText"/>
        <w:numPr>
          <w:ilvl w:val="1"/>
          <w:numId w:val="17"/>
        </w:numPr>
        <w:tabs>
          <w:tab w:val="left" w:pos="1748"/>
        </w:tabs>
        <w:kinsoku w:val="0"/>
        <w:overflowPunct w:val="0"/>
        <w:ind w:left="0" w:firstLine="0"/>
        <w:jc w:val="both"/>
        <w:rPr>
          <w:spacing w:val="-1"/>
        </w:rPr>
      </w:pPr>
      <w:r w:rsidRPr="009610C2">
        <w:rPr>
          <w:spacing w:val="-1"/>
        </w:rPr>
        <w:t>Prezentul</w:t>
      </w:r>
      <w:r w:rsidRPr="009610C2">
        <w:t xml:space="preserve"> </w:t>
      </w:r>
      <w:r w:rsidRPr="009610C2">
        <w:rPr>
          <w:spacing w:val="-1"/>
        </w:rPr>
        <w:t>Contract</w:t>
      </w:r>
      <w:r w:rsidRPr="009610C2">
        <w:t xml:space="preserve"> a</w:t>
      </w:r>
      <w:r w:rsidRPr="009610C2">
        <w:rPr>
          <w:spacing w:val="55"/>
        </w:rPr>
        <w:t xml:space="preserve"> </w:t>
      </w:r>
      <w:r w:rsidRPr="009610C2">
        <w:rPr>
          <w:spacing w:val="-1"/>
        </w:rPr>
        <w:t>fost</w:t>
      </w:r>
      <w:r w:rsidRPr="009610C2">
        <w:rPr>
          <w:spacing w:val="56"/>
        </w:rPr>
        <w:t xml:space="preserve"> </w:t>
      </w:r>
      <w:r w:rsidRPr="009610C2">
        <w:rPr>
          <w:spacing w:val="-1"/>
        </w:rPr>
        <w:t>incheiat</w:t>
      </w:r>
      <w:r w:rsidRPr="009610C2">
        <w:t xml:space="preserve"> in</w:t>
      </w:r>
      <w:r w:rsidRPr="009610C2">
        <w:rPr>
          <w:spacing w:val="54"/>
        </w:rPr>
        <w:t xml:space="preserve"> </w:t>
      </w:r>
      <w:r w:rsidRPr="009610C2">
        <w:t>conformitate</w:t>
      </w:r>
      <w:r w:rsidRPr="009610C2">
        <w:rPr>
          <w:spacing w:val="56"/>
        </w:rPr>
        <w:t xml:space="preserve"> </w:t>
      </w:r>
      <w:r w:rsidRPr="009610C2">
        <w:t>cu</w:t>
      </w:r>
      <w:r w:rsidRPr="009610C2">
        <w:rPr>
          <w:spacing w:val="56"/>
        </w:rPr>
        <w:t xml:space="preserve"> </w:t>
      </w:r>
      <w:r w:rsidRPr="009610C2">
        <w:rPr>
          <w:spacing w:val="-1"/>
        </w:rPr>
        <w:t>cerintele</w:t>
      </w:r>
      <w:r w:rsidRPr="009610C2">
        <w:t xml:space="preserve"> </w:t>
      </w:r>
      <w:r w:rsidRPr="009610C2">
        <w:rPr>
          <w:spacing w:val="-1"/>
        </w:rPr>
        <w:t>legale</w:t>
      </w:r>
      <w:r w:rsidRPr="009610C2">
        <w:t xml:space="preserve"> </w:t>
      </w:r>
      <w:r w:rsidRPr="009610C2">
        <w:rPr>
          <w:spacing w:val="-1"/>
        </w:rPr>
        <w:t>si</w:t>
      </w:r>
      <w:r w:rsidRPr="009610C2">
        <w:rPr>
          <w:spacing w:val="3"/>
        </w:rPr>
        <w:t xml:space="preserve"> </w:t>
      </w:r>
      <w:r w:rsidRPr="009610C2">
        <w:rPr>
          <w:spacing w:val="-1"/>
        </w:rPr>
        <w:t>constituie</w:t>
      </w:r>
      <w:r w:rsidRPr="009610C2">
        <w:rPr>
          <w:spacing w:val="56"/>
        </w:rPr>
        <w:t xml:space="preserve"> </w:t>
      </w:r>
      <w:r w:rsidRPr="009610C2">
        <w:t>o</w:t>
      </w:r>
      <w:r w:rsidRPr="009610C2">
        <w:rPr>
          <w:spacing w:val="57"/>
        </w:rPr>
        <w:t xml:space="preserve"> </w:t>
      </w:r>
      <w:r w:rsidRPr="009610C2">
        <w:rPr>
          <w:spacing w:val="-1"/>
        </w:rPr>
        <w:t>obligatie</w:t>
      </w:r>
      <w:r w:rsidRPr="009610C2">
        <w:rPr>
          <w:spacing w:val="38"/>
        </w:rPr>
        <w:t xml:space="preserve"> </w:t>
      </w:r>
      <w:r w:rsidRPr="009610C2">
        <w:rPr>
          <w:spacing w:val="-1"/>
        </w:rPr>
        <w:t>valabila</w:t>
      </w:r>
      <w:r w:rsidRPr="009610C2">
        <w:rPr>
          <w:spacing w:val="39"/>
        </w:rPr>
        <w:t xml:space="preserve"> </w:t>
      </w:r>
      <w:r w:rsidRPr="009610C2">
        <w:rPr>
          <w:spacing w:val="-1"/>
        </w:rPr>
        <w:t>si</w:t>
      </w:r>
      <w:r w:rsidRPr="009610C2">
        <w:rPr>
          <w:spacing w:val="38"/>
        </w:rPr>
        <w:t xml:space="preserve"> </w:t>
      </w:r>
      <w:r w:rsidRPr="009610C2">
        <w:t>de</w:t>
      </w:r>
      <w:r w:rsidRPr="009610C2">
        <w:rPr>
          <w:spacing w:val="37"/>
        </w:rPr>
        <w:t xml:space="preserve"> </w:t>
      </w:r>
      <w:r w:rsidRPr="009610C2">
        <w:t>care</w:t>
      </w:r>
      <w:r w:rsidRPr="009610C2">
        <w:rPr>
          <w:spacing w:val="38"/>
        </w:rPr>
        <w:t xml:space="preserve"> </w:t>
      </w:r>
      <w:r w:rsidRPr="009610C2">
        <w:rPr>
          <w:spacing w:val="-1"/>
        </w:rPr>
        <w:t>Prestatorul</w:t>
      </w:r>
      <w:r w:rsidRPr="009610C2">
        <w:rPr>
          <w:spacing w:val="39"/>
        </w:rPr>
        <w:t xml:space="preserve"> </w:t>
      </w:r>
      <w:r w:rsidRPr="009610C2">
        <w:rPr>
          <w:spacing w:val="-1"/>
        </w:rPr>
        <w:t>este</w:t>
      </w:r>
      <w:r w:rsidRPr="009610C2">
        <w:rPr>
          <w:spacing w:val="38"/>
        </w:rPr>
        <w:t xml:space="preserve"> </w:t>
      </w:r>
      <w:r w:rsidRPr="009610C2">
        <w:rPr>
          <w:spacing w:val="-1"/>
        </w:rPr>
        <w:t>tinut,</w:t>
      </w:r>
      <w:r w:rsidRPr="009610C2">
        <w:rPr>
          <w:spacing w:val="38"/>
        </w:rPr>
        <w:t xml:space="preserve"> </w:t>
      </w:r>
      <w:r w:rsidRPr="009610C2">
        <w:rPr>
          <w:spacing w:val="-1"/>
        </w:rPr>
        <w:t>executabil</w:t>
      </w:r>
      <w:r w:rsidRPr="009610C2">
        <w:rPr>
          <w:spacing w:val="39"/>
        </w:rPr>
        <w:t xml:space="preserve"> </w:t>
      </w:r>
      <w:r w:rsidR="00EB3E13" w:rsidRPr="009610C2">
        <w:rPr>
          <w:spacing w:val="39"/>
        </w:rPr>
        <w:t xml:space="preserve">fata de </w:t>
      </w:r>
      <w:r w:rsidR="00EB3E13" w:rsidRPr="009610C2">
        <w:rPr>
          <w:spacing w:val="-1"/>
        </w:rPr>
        <w:t xml:space="preserve">Beneficiar </w:t>
      </w:r>
      <w:r w:rsidRPr="009610C2">
        <w:rPr>
          <w:spacing w:val="-1"/>
        </w:rPr>
        <w:t>in conformitate cu termenii acestuia. Prestatorul are putere si autoritate depline pentru a incheia prezentul</w:t>
      </w:r>
      <w:r w:rsidRPr="009610C2">
        <w:t xml:space="preserve"> </w:t>
      </w:r>
      <w:r w:rsidRPr="009610C2">
        <w:rPr>
          <w:spacing w:val="-1"/>
        </w:rPr>
        <w:t>Contract</w:t>
      </w:r>
      <w:r w:rsidRPr="009610C2">
        <w:t xml:space="preserve"> </w:t>
      </w:r>
      <w:r w:rsidRPr="009610C2">
        <w:rPr>
          <w:spacing w:val="-1"/>
        </w:rPr>
        <w:t>si</w:t>
      </w:r>
      <w:r w:rsidRPr="009610C2">
        <w:t xml:space="preserve"> pentru </w:t>
      </w:r>
      <w:r w:rsidRPr="009610C2">
        <w:rPr>
          <w:spacing w:val="-1"/>
        </w:rPr>
        <w:t>a-si</w:t>
      </w:r>
      <w:r w:rsidRPr="009610C2">
        <w:t xml:space="preserve"> </w:t>
      </w:r>
      <w:r w:rsidRPr="009610C2">
        <w:rPr>
          <w:spacing w:val="-1"/>
        </w:rPr>
        <w:t>indeplini</w:t>
      </w:r>
      <w:r w:rsidRPr="009610C2">
        <w:t xml:space="preserve"> </w:t>
      </w:r>
      <w:r w:rsidRPr="009610C2">
        <w:rPr>
          <w:spacing w:val="-1"/>
        </w:rPr>
        <w:t>obligatiile</w:t>
      </w:r>
      <w:r w:rsidRPr="009610C2">
        <w:rPr>
          <w:spacing w:val="1"/>
        </w:rPr>
        <w:t xml:space="preserve"> </w:t>
      </w:r>
      <w:r w:rsidRPr="009610C2">
        <w:rPr>
          <w:spacing w:val="-1"/>
        </w:rPr>
        <w:t>asumate</w:t>
      </w:r>
      <w:r w:rsidRPr="009610C2">
        <w:t xml:space="preserve"> prin</w:t>
      </w:r>
      <w:r w:rsidRPr="009610C2">
        <w:rPr>
          <w:spacing w:val="56"/>
        </w:rPr>
        <w:t xml:space="preserve"> </w:t>
      </w:r>
      <w:r w:rsidRPr="009610C2">
        <w:rPr>
          <w:spacing w:val="-1"/>
        </w:rPr>
        <w:t>acesta,</w:t>
      </w:r>
      <w:r w:rsidRPr="009610C2">
        <w:rPr>
          <w:spacing w:val="55"/>
        </w:rPr>
        <w:t xml:space="preserve"> </w:t>
      </w:r>
      <w:r w:rsidRPr="009610C2">
        <w:t xml:space="preserve">fara a fi </w:t>
      </w:r>
      <w:r w:rsidRPr="009610C2">
        <w:rPr>
          <w:spacing w:val="-1"/>
        </w:rPr>
        <w:t>necesar</w:t>
      </w:r>
      <w:r w:rsidRPr="009610C2">
        <w:rPr>
          <w:spacing w:val="75"/>
        </w:rPr>
        <w:t xml:space="preserve"> </w:t>
      </w:r>
      <w:r w:rsidRPr="009610C2">
        <w:rPr>
          <w:spacing w:val="-1"/>
        </w:rPr>
        <w:t>consimtamantul</w:t>
      </w:r>
      <w:r w:rsidRPr="009610C2">
        <w:t xml:space="preserve"> </w:t>
      </w:r>
      <w:r w:rsidRPr="009610C2">
        <w:rPr>
          <w:spacing w:val="-1"/>
        </w:rPr>
        <w:t>sau</w:t>
      </w:r>
      <w:r w:rsidRPr="009610C2">
        <w:t xml:space="preserve"> </w:t>
      </w:r>
      <w:r w:rsidRPr="009610C2">
        <w:rPr>
          <w:spacing w:val="-1"/>
        </w:rPr>
        <w:t>notificarea</w:t>
      </w:r>
      <w:r w:rsidRPr="009610C2">
        <w:t xml:space="preserve"> </w:t>
      </w:r>
      <w:r w:rsidRPr="009610C2">
        <w:rPr>
          <w:spacing w:val="-1"/>
        </w:rPr>
        <w:t>vreunei</w:t>
      </w:r>
      <w:r w:rsidRPr="009610C2">
        <w:t xml:space="preserve"> </w:t>
      </w:r>
      <w:r w:rsidRPr="009610C2">
        <w:rPr>
          <w:spacing w:val="-1"/>
        </w:rPr>
        <w:t>autoritati;</w:t>
      </w:r>
    </w:p>
    <w:p w14:paraId="63C4B4D0" w14:textId="77777777" w:rsidR="006F44B1" w:rsidRPr="009610C2" w:rsidRDefault="006F44B1" w:rsidP="00AD573F">
      <w:pPr>
        <w:pStyle w:val="BodyText"/>
        <w:numPr>
          <w:ilvl w:val="1"/>
          <w:numId w:val="17"/>
        </w:numPr>
        <w:tabs>
          <w:tab w:val="left" w:pos="1748"/>
        </w:tabs>
        <w:kinsoku w:val="0"/>
        <w:overflowPunct w:val="0"/>
        <w:ind w:left="0" w:firstLine="0"/>
        <w:jc w:val="both"/>
      </w:pPr>
      <w:r w:rsidRPr="009610C2">
        <w:rPr>
          <w:spacing w:val="-1"/>
        </w:rPr>
        <w:t>Prestatorul</w:t>
      </w:r>
      <w:r w:rsidRPr="009610C2">
        <w:rPr>
          <w:spacing w:val="7"/>
        </w:rPr>
        <w:t xml:space="preserve"> </w:t>
      </w:r>
      <w:r w:rsidRPr="009610C2">
        <w:rPr>
          <w:spacing w:val="-1"/>
        </w:rPr>
        <w:t>declara</w:t>
      </w:r>
      <w:r w:rsidRPr="009610C2">
        <w:rPr>
          <w:spacing w:val="7"/>
        </w:rPr>
        <w:t xml:space="preserve"> </w:t>
      </w:r>
      <w:r w:rsidRPr="009610C2">
        <w:rPr>
          <w:spacing w:val="-1"/>
        </w:rPr>
        <w:t>ca</w:t>
      </w:r>
      <w:r w:rsidRPr="009610C2">
        <w:rPr>
          <w:spacing w:val="7"/>
        </w:rPr>
        <w:t xml:space="preserve"> </w:t>
      </w:r>
      <w:r w:rsidRPr="009610C2">
        <w:rPr>
          <w:spacing w:val="-2"/>
        </w:rPr>
        <w:t>nu</w:t>
      </w:r>
      <w:r w:rsidRPr="009610C2">
        <w:rPr>
          <w:spacing w:val="7"/>
        </w:rPr>
        <w:t xml:space="preserve"> </w:t>
      </w:r>
      <w:r w:rsidRPr="009610C2">
        <w:rPr>
          <w:spacing w:val="-1"/>
        </w:rPr>
        <w:t>beneficiaza</w:t>
      </w:r>
      <w:r w:rsidRPr="009610C2">
        <w:rPr>
          <w:spacing w:val="7"/>
        </w:rPr>
        <w:t xml:space="preserve"> </w:t>
      </w:r>
      <w:r w:rsidRPr="009610C2">
        <w:t>de</w:t>
      </w:r>
      <w:r w:rsidRPr="009610C2">
        <w:rPr>
          <w:spacing w:val="7"/>
        </w:rPr>
        <w:t xml:space="preserve"> </w:t>
      </w:r>
      <w:r w:rsidRPr="009610C2">
        <w:rPr>
          <w:spacing w:val="-1"/>
        </w:rPr>
        <w:t>imunitate</w:t>
      </w:r>
      <w:r w:rsidRPr="009610C2">
        <w:rPr>
          <w:spacing w:val="7"/>
        </w:rPr>
        <w:t xml:space="preserve"> </w:t>
      </w:r>
      <w:r w:rsidRPr="009610C2">
        <w:rPr>
          <w:spacing w:val="-1"/>
        </w:rPr>
        <w:t>pentru</w:t>
      </w:r>
      <w:r w:rsidRPr="009610C2">
        <w:rPr>
          <w:spacing w:val="7"/>
        </w:rPr>
        <w:t xml:space="preserve"> </w:t>
      </w:r>
      <w:r w:rsidRPr="009610C2">
        <w:rPr>
          <w:spacing w:val="-1"/>
        </w:rPr>
        <w:t>nici</w:t>
      </w:r>
      <w:r w:rsidRPr="009610C2">
        <w:rPr>
          <w:spacing w:val="7"/>
        </w:rPr>
        <w:t xml:space="preserve"> </w:t>
      </w:r>
      <w:r w:rsidRPr="009610C2">
        <w:rPr>
          <w:spacing w:val="2"/>
        </w:rPr>
        <w:t>un</w:t>
      </w:r>
      <w:r w:rsidRPr="009610C2">
        <w:rPr>
          <w:spacing w:val="7"/>
        </w:rPr>
        <w:t xml:space="preserve"> </w:t>
      </w:r>
      <w:r w:rsidRPr="009610C2">
        <w:rPr>
          <w:spacing w:val="-1"/>
        </w:rPr>
        <w:t>motiv</w:t>
      </w:r>
      <w:r w:rsidRPr="009610C2">
        <w:rPr>
          <w:spacing w:val="4"/>
        </w:rPr>
        <w:t xml:space="preserve"> </w:t>
      </w:r>
      <w:r w:rsidRPr="009610C2">
        <w:t>in</w:t>
      </w:r>
      <w:r w:rsidRPr="009610C2">
        <w:rPr>
          <w:spacing w:val="7"/>
        </w:rPr>
        <w:t xml:space="preserve"> </w:t>
      </w:r>
      <w:r w:rsidRPr="009610C2">
        <w:rPr>
          <w:spacing w:val="-1"/>
        </w:rPr>
        <w:t>privinta</w:t>
      </w:r>
      <w:r w:rsidRPr="009610C2">
        <w:rPr>
          <w:spacing w:val="65"/>
        </w:rPr>
        <w:t xml:space="preserve"> </w:t>
      </w:r>
      <w:r w:rsidRPr="009610C2">
        <w:rPr>
          <w:spacing w:val="-1"/>
        </w:rPr>
        <w:t>obligatiilor</w:t>
      </w:r>
      <w:r w:rsidRPr="009610C2">
        <w:t xml:space="preserve"> </w:t>
      </w:r>
      <w:r w:rsidRPr="009610C2">
        <w:rPr>
          <w:spacing w:val="-1"/>
        </w:rPr>
        <w:t>si</w:t>
      </w:r>
      <w:r w:rsidRPr="009610C2">
        <w:t xml:space="preserve"> </w:t>
      </w:r>
      <w:r w:rsidRPr="009610C2">
        <w:rPr>
          <w:spacing w:val="-1"/>
        </w:rPr>
        <w:t>raspunderilor</w:t>
      </w:r>
      <w:r w:rsidRPr="009610C2">
        <w:t xml:space="preserve"> </w:t>
      </w:r>
      <w:r w:rsidRPr="009610C2">
        <w:rPr>
          <w:spacing w:val="-1"/>
        </w:rPr>
        <w:t>asumate</w:t>
      </w:r>
      <w:r w:rsidRPr="009610C2">
        <w:t xml:space="preserve"> </w:t>
      </w:r>
      <w:r w:rsidRPr="009610C2">
        <w:rPr>
          <w:spacing w:val="-1"/>
        </w:rPr>
        <w:t>prin</w:t>
      </w:r>
      <w:r w:rsidRPr="009610C2">
        <w:t xml:space="preserve"> Contract;</w:t>
      </w:r>
    </w:p>
    <w:p w14:paraId="0C596E46" w14:textId="77777777" w:rsidR="006F44B1" w:rsidRPr="009610C2" w:rsidRDefault="006F44B1" w:rsidP="00AD573F">
      <w:pPr>
        <w:pStyle w:val="BodyText"/>
        <w:numPr>
          <w:ilvl w:val="1"/>
          <w:numId w:val="17"/>
        </w:numPr>
        <w:tabs>
          <w:tab w:val="left" w:pos="1748"/>
        </w:tabs>
        <w:kinsoku w:val="0"/>
        <w:overflowPunct w:val="0"/>
        <w:ind w:left="0" w:firstLine="0"/>
        <w:jc w:val="both"/>
        <w:rPr>
          <w:spacing w:val="-1"/>
        </w:rPr>
      </w:pPr>
      <w:r w:rsidRPr="009610C2">
        <w:rPr>
          <w:spacing w:val="-1"/>
        </w:rPr>
        <w:t>Semnarea</w:t>
      </w:r>
      <w:r w:rsidRPr="009610C2">
        <w:rPr>
          <w:spacing w:val="2"/>
        </w:rPr>
        <w:t xml:space="preserve"> </w:t>
      </w:r>
      <w:r w:rsidRPr="009610C2">
        <w:rPr>
          <w:spacing w:val="-1"/>
        </w:rPr>
        <w:t>si</w:t>
      </w:r>
      <w:r w:rsidRPr="009610C2">
        <w:rPr>
          <w:spacing w:val="2"/>
        </w:rPr>
        <w:t xml:space="preserve"> </w:t>
      </w:r>
      <w:r w:rsidRPr="009610C2">
        <w:rPr>
          <w:spacing w:val="-1"/>
        </w:rPr>
        <w:t>indeplinirea</w:t>
      </w:r>
      <w:r w:rsidRPr="009610C2">
        <w:t xml:space="preserve"> </w:t>
      </w:r>
      <w:r w:rsidRPr="009610C2">
        <w:rPr>
          <w:spacing w:val="-1"/>
        </w:rPr>
        <w:t>Contractului,</w:t>
      </w:r>
      <w:r w:rsidRPr="009610C2">
        <w:rPr>
          <w:spacing w:val="2"/>
        </w:rPr>
        <w:t xml:space="preserve"> </w:t>
      </w:r>
      <w:r w:rsidRPr="009610C2">
        <w:rPr>
          <w:spacing w:val="-1"/>
        </w:rPr>
        <w:t>precum</w:t>
      </w:r>
      <w:r w:rsidRPr="009610C2">
        <w:rPr>
          <w:spacing w:val="2"/>
        </w:rPr>
        <w:t xml:space="preserve"> </w:t>
      </w:r>
      <w:r w:rsidRPr="009610C2">
        <w:rPr>
          <w:spacing w:val="-1"/>
        </w:rPr>
        <w:t>si</w:t>
      </w:r>
      <w:r w:rsidRPr="009610C2">
        <w:t xml:space="preserve"> </w:t>
      </w:r>
      <w:r w:rsidRPr="009610C2">
        <w:rPr>
          <w:spacing w:val="-1"/>
        </w:rPr>
        <w:t>realizarea</w:t>
      </w:r>
      <w:r w:rsidRPr="009610C2">
        <w:rPr>
          <w:spacing w:val="2"/>
        </w:rPr>
        <w:t xml:space="preserve"> </w:t>
      </w:r>
      <w:r w:rsidRPr="009610C2">
        <w:rPr>
          <w:spacing w:val="-1"/>
        </w:rPr>
        <w:t>sau</w:t>
      </w:r>
      <w:r w:rsidRPr="009610C2">
        <w:rPr>
          <w:spacing w:val="2"/>
        </w:rPr>
        <w:t xml:space="preserve"> </w:t>
      </w:r>
      <w:r w:rsidRPr="009610C2">
        <w:rPr>
          <w:spacing w:val="-1"/>
        </w:rPr>
        <w:t>indeplinirea</w:t>
      </w:r>
      <w:r w:rsidRPr="009610C2">
        <w:rPr>
          <w:spacing w:val="2"/>
        </w:rPr>
        <w:t xml:space="preserve"> </w:t>
      </w:r>
      <w:r w:rsidRPr="009610C2">
        <w:rPr>
          <w:spacing w:val="-1"/>
        </w:rPr>
        <w:t>oricaror</w:t>
      </w:r>
      <w:r w:rsidRPr="009610C2">
        <w:rPr>
          <w:spacing w:val="81"/>
        </w:rPr>
        <w:t xml:space="preserve"> </w:t>
      </w:r>
      <w:r w:rsidRPr="009610C2">
        <w:rPr>
          <w:spacing w:val="-1"/>
        </w:rPr>
        <w:t>obligatii</w:t>
      </w:r>
      <w:r w:rsidRPr="009610C2">
        <w:rPr>
          <w:spacing w:val="2"/>
        </w:rPr>
        <w:t xml:space="preserve"> </w:t>
      </w:r>
      <w:r w:rsidRPr="009610C2">
        <w:rPr>
          <w:spacing w:val="-1"/>
        </w:rPr>
        <w:t>si/sau</w:t>
      </w:r>
      <w:r w:rsidRPr="009610C2">
        <w:rPr>
          <w:spacing w:val="-3"/>
        </w:rPr>
        <w:t xml:space="preserve"> </w:t>
      </w:r>
      <w:r w:rsidRPr="009610C2">
        <w:rPr>
          <w:spacing w:val="-1"/>
        </w:rPr>
        <w:t>actiuni</w:t>
      </w:r>
      <w:r w:rsidRPr="009610C2">
        <w:t xml:space="preserve"> </w:t>
      </w:r>
      <w:r w:rsidRPr="009610C2">
        <w:rPr>
          <w:spacing w:val="-1"/>
        </w:rPr>
        <w:t>prevazute</w:t>
      </w:r>
      <w:r w:rsidRPr="009610C2">
        <w:t xml:space="preserve"> in</w:t>
      </w:r>
      <w:r w:rsidRPr="009610C2">
        <w:rPr>
          <w:spacing w:val="-3"/>
        </w:rPr>
        <w:t xml:space="preserve"> </w:t>
      </w:r>
      <w:r w:rsidRPr="009610C2">
        <w:rPr>
          <w:spacing w:val="-1"/>
        </w:rPr>
        <w:t>Contract:</w:t>
      </w:r>
    </w:p>
    <w:p w14:paraId="5DE83DAF" w14:textId="77777777" w:rsidR="006F44B1" w:rsidRPr="009610C2" w:rsidRDefault="006F44B1" w:rsidP="00AD573F">
      <w:pPr>
        <w:pStyle w:val="BodyText"/>
        <w:numPr>
          <w:ilvl w:val="0"/>
          <w:numId w:val="15"/>
        </w:numPr>
        <w:tabs>
          <w:tab w:val="left" w:pos="1748"/>
        </w:tabs>
        <w:kinsoku w:val="0"/>
        <w:overflowPunct w:val="0"/>
        <w:ind w:left="0" w:firstLine="0"/>
        <w:jc w:val="both"/>
        <w:rPr>
          <w:spacing w:val="-1"/>
        </w:rPr>
      </w:pPr>
      <w:r w:rsidRPr="009610C2">
        <w:t>nu</w:t>
      </w:r>
      <w:r w:rsidRPr="009610C2">
        <w:rPr>
          <w:spacing w:val="4"/>
        </w:rPr>
        <w:t xml:space="preserve"> </w:t>
      </w:r>
      <w:r w:rsidRPr="009610C2">
        <w:rPr>
          <w:spacing w:val="-1"/>
        </w:rPr>
        <w:t>sunt</w:t>
      </w:r>
      <w:r w:rsidRPr="009610C2">
        <w:rPr>
          <w:spacing w:val="3"/>
        </w:rPr>
        <w:t xml:space="preserve"> </w:t>
      </w:r>
      <w:r w:rsidRPr="009610C2">
        <w:rPr>
          <w:spacing w:val="-1"/>
        </w:rPr>
        <w:t>contrare,</w:t>
      </w:r>
      <w:r w:rsidRPr="009610C2">
        <w:rPr>
          <w:spacing w:val="2"/>
        </w:rPr>
        <w:t xml:space="preserve"> </w:t>
      </w:r>
      <w:r w:rsidRPr="009610C2">
        <w:t>in</w:t>
      </w:r>
      <w:r w:rsidRPr="009610C2">
        <w:rPr>
          <w:spacing w:val="2"/>
        </w:rPr>
        <w:t xml:space="preserve"> </w:t>
      </w:r>
      <w:r w:rsidRPr="009610C2">
        <w:rPr>
          <w:spacing w:val="-1"/>
        </w:rPr>
        <w:t>conflict</w:t>
      </w:r>
      <w:r w:rsidRPr="009610C2">
        <w:rPr>
          <w:spacing w:val="5"/>
        </w:rPr>
        <w:t xml:space="preserve"> </w:t>
      </w:r>
      <w:r w:rsidRPr="009610C2">
        <w:rPr>
          <w:spacing w:val="-1"/>
        </w:rPr>
        <w:t>si</w:t>
      </w:r>
      <w:r w:rsidRPr="009610C2">
        <w:rPr>
          <w:spacing w:val="3"/>
        </w:rPr>
        <w:t xml:space="preserve"> </w:t>
      </w:r>
      <w:r w:rsidRPr="009610C2">
        <w:t>nu</w:t>
      </w:r>
      <w:r w:rsidRPr="009610C2">
        <w:rPr>
          <w:spacing w:val="5"/>
        </w:rPr>
        <w:t xml:space="preserve"> </w:t>
      </w:r>
      <w:r w:rsidRPr="009610C2">
        <w:t>au</w:t>
      </w:r>
      <w:r w:rsidRPr="009610C2">
        <w:rPr>
          <w:spacing w:val="4"/>
        </w:rPr>
        <w:t xml:space="preserve"> </w:t>
      </w:r>
      <w:r w:rsidRPr="009610C2">
        <w:rPr>
          <w:spacing w:val="-1"/>
        </w:rPr>
        <w:t>drept</w:t>
      </w:r>
      <w:r w:rsidRPr="009610C2">
        <w:rPr>
          <w:spacing w:val="3"/>
        </w:rPr>
        <w:t xml:space="preserve"> </w:t>
      </w:r>
      <w:r w:rsidRPr="009610C2">
        <w:rPr>
          <w:spacing w:val="-1"/>
        </w:rPr>
        <w:t>rezultat</w:t>
      </w:r>
      <w:r w:rsidRPr="009610C2">
        <w:rPr>
          <w:spacing w:val="5"/>
        </w:rPr>
        <w:t xml:space="preserve"> </w:t>
      </w:r>
      <w:r w:rsidRPr="009610C2">
        <w:t>o</w:t>
      </w:r>
      <w:r w:rsidRPr="009610C2">
        <w:rPr>
          <w:spacing w:val="2"/>
        </w:rPr>
        <w:t xml:space="preserve"> </w:t>
      </w:r>
      <w:r w:rsidRPr="009610C2">
        <w:rPr>
          <w:spacing w:val="-1"/>
        </w:rPr>
        <w:t>incalcare</w:t>
      </w:r>
      <w:r w:rsidRPr="009610C2">
        <w:rPr>
          <w:spacing w:val="2"/>
        </w:rPr>
        <w:t xml:space="preserve"> </w:t>
      </w:r>
      <w:r w:rsidRPr="009610C2">
        <w:rPr>
          <w:spacing w:val="-1"/>
        </w:rPr>
        <w:t>materiala</w:t>
      </w:r>
      <w:r w:rsidRPr="009610C2">
        <w:rPr>
          <w:spacing w:val="2"/>
        </w:rPr>
        <w:t xml:space="preserve"> </w:t>
      </w:r>
      <w:r w:rsidRPr="009610C2">
        <w:t>a</w:t>
      </w:r>
      <w:r w:rsidRPr="009610C2">
        <w:rPr>
          <w:spacing w:val="5"/>
        </w:rPr>
        <w:t xml:space="preserve"> </w:t>
      </w:r>
      <w:r w:rsidRPr="009610C2">
        <w:rPr>
          <w:spacing w:val="-1"/>
        </w:rPr>
        <w:t>vreunei</w:t>
      </w:r>
      <w:r w:rsidRPr="009610C2">
        <w:rPr>
          <w:spacing w:val="2"/>
        </w:rPr>
        <w:t xml:space="preserve"> </w:t>
      </w:r>
      <w:r w:rsidRPr="009610C2">
        <w:rPr>
          <w:spacing w:val="-1"/>
        </w:rPr>
        <w:t>legi</w:t>
      </w:r>
      <w:r w:rsidRPr="009610C2">
        <w:rPr>
          <w:spacing w:val="12"/>
        </w:rPr>
        <w:t xml:space="preserve"> </w:t>
      </w:r>
      <w:r w:rsidRPr="009610C2">
        <w:rPr>
          <w:spacing w:val="-1"/>
        </w:rPr>
        <w:t>sau</w:t>
      </w:r>
      <w:r w:rsidRPr="009610C2">
        <w:rPr>
          <w:spacing w:val="49"/>
        </w:rPr>
        <w:t xml:space="preserve"> </w:t>
      </w:r>
      <w:r w:rsidRPr="009610C2">
        <w:rPr>
          <w:spacing w:val="-1"/>
        </w:rPr>
        <w:t>reglementari</w:t>
      </w:r>
      <w:r w:rsidRPr="009610C2">
        <w:t xml:space="preserve"> </w:t>
      </w:r>
      <w:r w:rsidRPr="009610C2">
        <w:rPr>
          <w:spacing w:val="-1"/>
        </w:rPr>
        <w:t>aplicabile</w:t>
      </w:r>
      <w:r w:rsidRPr="009610C2">
        <w:t xml:space="preserve"> </w:t>
      </w:r>
      <w:r w:rsidRPr="009610C2">
        <w:rPr>
          <w:spacing w:val="-1"/>
        </w:rPr>
        <w:t>Prestatorului;</w:t>
      </w:r>
      <w:r w:rsidRPr="009610C2">
        <w:t xml:space="preserve"> </w:t>
      </w:r>
      <w:r w:rsidRPr="009610C2">
        <w:rPr>
          <w:spacing w:val="-1"/>
        </w:rPr>
        <w:t>si</w:t>
      </w:r>
    </w:p>
    <w:p w14:paraId="31933CA4" w14:textId="77777777" w:rsidR="006F44B1" w:rsidRPr="009610C2" w:rsidRDefault="006F44B1" w:rsidP="00AD573F">
      <w:pPr>
        <w:pStyle w:val="BodyText"/>
        <w:numPr>
          <w:ilvl w:val="0"/>
          <w:numId w:val="15"/>
        </w:numPr>
        <w:tabs>
          <w:tab w:val="left" w:pos="1748"/>
        </w:tabs>
        <w:kinsoku w:val="0"/>
        <w:overflowPunct w:val="0"/>
        <w:ind w:left="0" w:firstLine="0"/>
        <w:jc w:val="both"/>
      </w:pPr>
      <w:r w:rsidRPr="009610C2">
        <w:t>nu</w:t>
      </w:r>
      <w:r w:rsidRPr="009610C2">
        <w:rPr>
          <w:spacing w:val="45"/>
        </w:rPr>
        <w:t xml:space="preserve"> </w:t>
      </w:r>
      <w:r w:rsidRPr="009610C2">
        <w:t>au</w:t>
      </w:r>
      <w:r w:rsidRPr="009610C2">
        <w:rPr>
          <w:spacing w:val="46"/>
        </w:rPr>
        <w:t xml:space="preserve"> </w:t>
      </w:r>
      <w:r w:rsidRPr="009610C2">
        <w:rPr>
          <w:spacing w:val="-1"/>
        </w:rPr>
        <w:t>drept</w:t>
      </w:r>
      <w:r w:rsidRPr="009610C2">
        <w:rPr>
          <w:spacing w:val="45"/>
        </w:rPr>
        <w:t xml:space="preserve"> </w:t>
      </w:r>
      <w:r w:rsidRPr="009610C2">
        <w:rPr>
          <w:spacing w:val="-1"/>
        </w:rPr>
        <w:t>rezultat</w:t>
      </w:r>
      <w:r w:rsidRPr="009610C2">
        <w:rPr>
          <w:spacing w:val="46"/>
        </w:rPr>
        <w:t xml:space="preserve"> </w:t>
      </w:r>
      <w:r w:rsidRPr="009610C2">
        <w:t>o</w:t>
      </w:r>
      <w:r w:rsidRPr="009610C2">
        <w:rPr>
          <w:spacing w:val="42"/>
        </w:rPr>
        <w:t xml:space="preserve"> </w:t>
      </w:r>
      <w:r w:rsidRPr="009610C2">
        <w:t>incalcare</w:t>
      </w:r>
      <w:r w:rsidRPr="009610C2">
        <w:rPr>
          <w:spacing w:val="44"/>
        </w:rPr>
        <w:t xml:space="preserve"> </w:t>
      </w:r>
      <w:r w:rsidRPr="009610C2">
        <w:rPr>
          <w:spacing w:val="-1"/>
        </w:rPr>
        <w:t>materiala</w:t>
      </w:r>
      <w:r w:rsidRPr="009610C2">
        <w:rPr>
          <w:spacing w:val="45"/>
        </w:rPr>
        <w:t xml:space="preserve"> </w:t>
      </w:r>
      <w:r w:rsidRPr="009610C2">
        <w:t>a</w:t>
      </w:r>
      <w:r w:rsidRPr="009610C2">
        <w:rPr>
          <w:spacing w:val="42"/>
        </w:rPr>
        <w:t xml:space="preserve"> </w:t>
      </w:r>
      <w:r w:rsidRPr="009610C2">
        <w:t>vreunei</w:t>
      </w:r>
      <w:r w:rsidRPr="009610C2">
        <w:rPr>
          <w:spacing w:val="45"/>
        </w:rPr>
        <w:t xml:space="preserve"> </w:t>
      </w:r>
      <w:r w:rsidRPr="009610C2">
        <w:rPr>
          <w:spacing w:val="-1"/>
        </w:rPr>
        <w:t>prevederi,</w:t>
      </w:r>
      <w:r w:rsidRPr="009610C2">
        <w:rPr>
          <w:spacing w:val="46"/>
        </w:rPr>
        <w:t xml:space="preserve"> </w:t>
      </w:r>
      <w:r w:rsidRPr="009610C2">
        <w:t>nu</w:t>
      </w:r>
      <w:r w:rsidRPr="009610C2">
        <w:rPr>
          <w:spacing w:val="42"/>
        </w:rPr>
        <w:t xml:space="preserve"> </w:t>
      </w:r>
      <w:r w:rsidRPr="009610C2">
        <w:rPr>
          <w:spacing w:val="-1"/>
        </w:rPr>
        <w:t>constituie</w:t>
      </w:r>
      <w:r w:rsidRPr="009610C2">
        <w:rPr>
          <w:spacing w:val="47"/>
        </w:rPr>
        <w:t xml:space="preserve"> </w:t>
      </w:r>
      <w:r w:rsidRPr="009610C2">
        <w:t>o</w:t>
      </w:r>
      <w:r w:rsidRPr="009610C2">
        <w:rPr>
          <w:spacing w:val="33"/>
        </w:rPr>
        <w:t xml:space="preserve"> </w:t>
      </w:r>
      <w:r w:rsidRPr="009610C2">
        <w:rPr>
          <w:spacing w:val="-1"/>
        </w:rPr>
        <w:t>neindeplinire</w:t>
      </w:r>
      <w:r w:rsidRPr="009610C2">
        <w:rPr>
          <w:spacing w:val="27"/>
        </w:rPr>
        <w:t xml:space="preserve"> </w:t>
      </w:r>
      <w:r w:rsidRPr="009610C2">
        <w:t>a</w:t>
      </w:r>
      <w:r w:rsidRPr="009610C2">
        <w:rPr>
          <w:spacing w:val="28"/>
        </w:rPr>
        <w:t xml:space="preserve"> </w:t>
      </w:r>
      <w:r w:rsidRPr="009610C2">
        <w:rPr>
          <w:spacing w:val="-1"/>
        </w:rPr>
        <w:t>obligatiilor,</w:t>
      </w:r>
      <w:r w:rsidRPr="009610C2">
        <w:rPr>
          <w:spacing w:val="28"/>
        </w:rPr>
        <w:t xml:space="preserve"> </w:t>
      </w:r>
      <w:r w:rsidRPr="009610C2">
        <w:rPr>
          <w:spacing w:val="-1"/>
        </w:rPr>
        <w:t>si</w:t>
      </w:r>
      <w:r w:rsidRPr="009610C2">
        <w:rPr>
          <w:spacing w:val="29"/>
        </w:rPr>
        <w:t xml:space="preserve"> </w:t>
      </w:r>
      <w:r w:rsidRPr="009610C2">
        <w:t>nici</w:t>
      </w:r>
      <w:r w:rsidRPr="009610C2">
        <w:rPr>
          <w:spacing w:val="35"/>
        </w:rPr>
        <w:t xml:space="preserve"> </w:t>
      </w:r>
      <w:r w:rsidRPr="009610C2">
        <w:t>nu</w:t>
      </w:r>
      <w:r w:rsidRPr="009610C2">
        <w:rPr>
          <w:spacing w:val="29"/>
        </w:rPr>
        <w:t xml:space="preserve"> </w:t>
      </w:r>
      <w:r w:rsidRPr="009610C2">
        <w:t>au</w:t>
      </w:r>
      <w:r w:rsidRPr="009610C2">
        <w:rPr>
          <w:spacing w:val="28"/>
        </w:rPr>
        <w:t xml:space="preserve"> </w:t>
      </w:r>
      <w:r w:rsidRPr="009610C2">
        <w:rPr>
          <w:spacing w:val="-1"/>
        </w:rPr>
        <w:t>drept</w:t>
      </w:r>
      <w:r w:rsidRPr="009610C2">
        <w:rPr>
          <w:spacing w:val="29"/>
        </w:rPr>
        <w:t xml:space="preserve"> </w:t>
      </w:r>
      <w:r w:rsidRPr="009610C2">
        <w:rPr>
          <w:spacing w:val="-1"/>
        </w:rPr>
        <w:t>rezultat</w:t>
      </w:r>
      <w:r w:rsidRPr="009610C2">
        <w:rPr>
          <w:spacing w:val="28"/>
        </w:rPr>
        <w:t xml:space="preserve"> </w:t>
      </w:r>
      <w:r w:rsidRPr="009610C2">
        <w:t>o</w:t>
      </w:r>
      <w:r w:rsidRPr="009610C2">
        <w:rPr>
          <w:spacing w:val="28"/>
        </w:rPr>
        <w:t xml:space="preserve"> </w:t>
      </w:r>
      <w:r w:rsidRPr="009610C2">
        <w:rPr>
          <w:spacing w:val="-1"/>
        </w:rPr>
        <w:t>accelerare</w:t>
      </w:r>
      <w:r w:rsidRPr="009610C2">
        <w:rPr>
          <w:spacing w:val="29"/>
        </w:rPr>
        <w:t xml:space="preserve"> </w:t>
      </w:r>
      <w:r w:rsidRPr="009610C2">
        <w:t>a</w:t>
      </w:r>
      <w:r w:rsidRPr="009610C2">
        <w:rPr>
          <w:spacing w:val="33"/>
        </w:rPr>
        <w:t xml:space="preserve"> </w:t>
      </w:r>
      <w:r w:rsidRPr="009610C2">
        <w:rPr>
          <w:spacing w:val="-1"/>
        </w:rPr>
        <w:t>obligatiilor</w:t>
      </w:r>
      <w:r w:rsidRPr="009610C2">
        <w:rPr>
          <w:spacing w:val="28"/>
        </w:rPr>
        <w:t xml:space="preserve"> </w:t>
      </w:r>
      <w:r w:rsidRPr="009610C2">
        <w:rPr>
          <w:spacing w:val="-1"/>
        </w:rPr>
        <w:t>asumate</w:t>
      </w:r>
      <w:r w:rsidRPr="009610C2">
        <w:rPr>
          <w:spacing w:val="29"/>
        </w:rPr>
        <w:t xml:space="preserve"> </w:t>
      </w:r>
      <w:r w:rsidRPr="009610C2">
        <w:rPr>
          <w:spacing w:val="-2"/>
        </w:rPr>
        <w:t>prin</w:t>
      </w:r>
      <w:r w:rsidRPr="009610C2">
        <w:rPr>
          <w:spacing w:val="55"/>
        </w:rPr>
        <w:t xml:space="preserve"> </w:t>
      </w:r>
      <w:r w:rsidRPr="009610C2">
        <w:t>orice</w:t>
      </w:r>
      <w:r w:rsidRPr="009610C2">
        <w:rPr>
          <w:spacing w:val="25"/>
        </w:rPr>
        <w:t xml:space="preserve"> </w:t>
      </w:r>
      <w:r w:rsidRPr="009610C2">
        <w:t>alt</w:t>
      </w:r>
      <w:r w:rsidRPr="009610C2">
        <w:rPr>
          <w:spacing w:val="24"/>
        </w:rPr>
        <w:t xml:space="preserve"> </w:t>
      </w:r>
      <w:r w:rsidRPr="009610C2">
        <w:rPr>
          <w:spacing w:val="-1"/>
        </w:rPr>
        <w:t>contract,</w:t>
      </w:r>
      <w:r w:rsidRPr="009610C2">
        <w:rPr>
          <w:spacing w:val="26"/>
        </w:rPr>
        <w:t xml:space="preserve"> </w:t>
      </w:r>
      <w:r w:rsidRPr="009610C2">
        <w:rPr>
          <w:spacing w:val="-1"/>
        </w:rPr>
        <w:t>instrument</w:t>
      </w:r>
      <w:r w:rsidRPr="009610C2">
        <w:rPr>
          <w:spacing w:val="26"/>
        </w:rPr>
        <w:t xml:space="preserve"> </w:t>
      </w:r>
      <w:r w:rsidRPr="009610C2">
        <w:rPr>
          <w:spacing w:val="-1"/>
        </w:rPr>
        <w:t>sau</w:t>
      </w:r>
      <w:r w:rsidRPr="009610C2">
        <w:rPr>
          <w:spacing w:val="26"/>
        </w:rPr>
        <w:t xml:space="preserve"> </w:t>
      </w:r>
      <w:r w:rsidRPr="009610C2">
        <w:t>alta</w:t>
      </w:r>
      <w:r w:rsidRPr="009610C2">
        <w:rPr>
          <w:spacing w:val="27"/>
        </w:rPr>
        <w:t xml:space="preserve"> </w:t>
      </w:r>
      <w:r w:rsidRPr="009610C2">
        <w:rPr>
          <w:spacing w:val="-1"/>
        </w:rPr>
        <w:t>restrictie</w:t>
      </w:r>
      <w:r w:rsidRPr="009610C2">
        <w:rPr>
          <w:spacing w:val="27"/>
        </w:rPr>
        <w:t xml:space="preserve"> </w:t>
      </w:r>
      <w:r w:rsidRPr="009610C2">
        <w:rPr>
          <w:spacing w:val="-1"/>
        </w:rPr>
        <w:t>la</w:t>
      </w:r>
      <w:r w:rsidRPr="009610C2">
        <w:rPr>
          <w:spacing w:val="27"/>
        </w:rPr>
        <w:t xml:space="preserve"> </w:t>
      </w:r>
      <w:r w:rsidRPr="009610C2">
        <w:rPr>
          <w:spacing w:val="-1"/>
        </w:rPr>
        <w:t>care</w:t>
      </w:r>
      <w:r w:rsidRPr="009610C2">
        <w:rPr>
          <w:spacing w:val="29"/>
        </w:rPr>
        <w:t xml:space="preserve"> </w:t>
      </w:r>
      <w:r w:rsidRPr="009610C2">
        <w:rPr>
          <w:spacing w:val="-1"/>
        </w:rPr>
        <w:t>Prestatorul</w:t>
      </w:r>
      <w:r w:rsidRPr="009610C2">
        <w:rPr>
          <w:spacing w:val="27"/>
        </w:rPr>
        <w:t xml:space="preserve"> </w:t>
      </w:r>
      <w:r w:rsidRPr="009610C2">
        <w:rPr>
          <w:spacing w:val="-1"/>
        </w:rPr>
        <w:t>este</w:t>
      </w:r>
      <w:r w:rsidRPr="009610C2">
        <w:rPr>
          <w:spacing w:val="27"/>
        </w:rPr>
        <w:t xml:space="preserve"> </w:t>
      </w:r>
      <w:r w:rsidRPr="009610C2">
        <w:rPr>
          <w:spacing w:val="-1"/>
        </w:rPr>
        <w:t>parte</w:t>
      </w:r>
      <w:r w:rsidRPr="009610C2">
        <w:rPr>
          <w:spacing w:val="27"/>
        </w:rPr>
        <w:t xml:space="preserve"> </w:t>
      </w:r>
      <w:r w:rsidRPr="009610C2">
        <w:rPr>
          <w:spacing w:val="-1"/>
        </w:rPr>
        <w:t>sau</w:t>
      </w:r>
      <w:r w:rsidRPr="009610C2">
        <w:rPr>
          <w:spacing w:val="26"/>
        </w:rPr>
        <w:t xml:space="preserve"> </w:t>
      </w:r>
      <w:r w:rsidRPr="009610C2">
        <w:t>de</w:t>
      </w:r>
      <w:r w:rsidRPr="009610C2">
        <w:rPr>
          <w:spacing w:val="27"/>
        </w:rPr>
        <w:t xml:space="preserve"> </w:t>
      </w:r>
      <w:r w:rsidRPr="009610C2">
        <w:rPr>
          <w:spacing w:val="-1"/>
        </w:rPr>
        <w:t>care</w:t>
      </w:r>
      <w:r w:rsidRPr="009610C2">
        <w:rPr>
          <w:spacing w:val="27"/>
        </w:rPr>
        <w:t xml:space="preserve"> </w:t>
      </w:r>
      <w:r w:rsidRPr="009610C2">
        <w:rPr>
          <w:spacing w:val="-1"/>
        </w:rPr>
        <w:t>acesta</w:t>
      </w:r>
      <w:r w:rsidRPr="009610C2">
        <w:rPr>
          <w:spacing w:val="59"/>
        </w:rPr>
        <w:t xml:space="preserve"> </w:t>
      </w:r>
      <w:r w:rsidRPr="009610C2">
        <w:rPr>
          <w:spacing w:val="-1"/>
        </w:rPr>
        <w:t>este</w:t>
      </w:r>
      <w:r w:rsidRPr="009610C2">
        <w:rPr>
          <w:spacing w:val="2"/>
        </w:rPr>
        <w:t xml:space="preserve"> </w:t>
      </w:r>
      <w:r w:rsidRPr="009610C2">
        <w:rPr>
          <w:spacing w:val="-1"/>
        </w:rPr>
        <w:t>tinut</w:t>
      </w:r>
      <w:r w:rsidRPr="009610C2">
        <w:t xml:space="preserve"> </w:t>
      </w:r>
      <w:r w:rsidRPr="009610C2">
        <w:rPr>
          <w:spacing w:val="-1"/>
        </w:rPr>
        <w:t>si</w:t>
      </w:r>
      <w:r w:rsidRPr="009610C2">
        <w:rPr>
          <w:spacing w:val="-2"/>
        </w:rPr>
        <w:t xml:space="preserve"> </w:t>
      </w:r>
      <w:r w:rsidRPr="009610C2">
        <w:rPr>
          <w:spacing w:val="-1"/>
        </w:rPr>
        <w:t>care</w:t>
      </w:r>
      <w:r w:rsidRPr="009610C2">
        <w:rPr>
          <w:spacing w:val="2"/>
        </w:rPr>
        <w:t xml:space="preserve"> </w:t>
      </w:r>
      <w:r w:rsidRPr="009610C2">
        <w:rPr>
          <w:spacing w:val="-1"/>
        </w:rPr>
        <w:t>ar</w:t>
      </w:r>
      <w:r w:rsidRPr="009610C2">
        <w:t xml:space="preserve"> </w:t>
      </w:r>
      <w:r w:rsidRPr="009610C2">
        <w:rPr>
          <w:spacing w:val="-1"/>
        </w:rPr>
        <w:t>afecta</w:t>
      </w:r>
      <w:r w:rsidRPr="009610C2">
        <w:t xml:space="preserve"> </w:t>
      </w:r>
      <w:r w:rsidRPr="009610C2">
        <w:rPr>
          <w:spacing w:val="-1"/>
        </w:rPr>
        <w:t>in</w:t>
      </w:r>
      <w:r w:rsidRPr="009610C2">
        <w:t xml:space="preserve"> </w:t>
      </w:r>
      <w:r w:rsidRPr="009610C2">
        <w:rPr>
          <w:spacing w:val="-1"/>
        </w:rPr>
        <w:t>orice</w:t>
      </w:r>
      <w:r w:rsidRPr="009610C2">
        <w:t xml:space="preserve"> </w:t>
      </w:r>
      <w:r w:rsidRPr="009610C2">
        <w:rPr>
          <w:spacing w:val="-1"/>
        </w:rPr>
        <w:t>fel</w:t>
      </w:r>
      <w:r w:rsidRPr="009610C2">
        <w:t xml:space="preserve"> </w:t>
      </w:r>
      <w:r w:rsidRPr="009610C2">
        <w:rPr>
          <w:spacing w:val="-1"/>
        </w:rPr>
        <w:t>prezentul</w:t>
      </w:r>
      <w:r w:rsidRPr="009610C2">
        <w:t xml:space="preserve"> </w:t>
      </w:r>
      <w:r w:rsidRPr="009610C2">
        <w:rPr>
          <w:spacing w:val="-1"/>
        </w:rPr>
        <w:t>Contract;</w:t>
      </w:r>
      <w:r w:rsidRPr="009610C2">
        <w:rPr>
          <w:spacing w:val="3"/>
        </w:rPr>
        <w:t xml:space="preserve"> </w:t>
      </w:r>
      <w:r w:rsidRPr="009610C2">
        <w:rPr>
          <w:spacing w:val="-1"/>
        </w:rPr>
        <w:t>si</w:t>
      </w:r>
    </w:p>
    <w:p w14:paraId="788A1FCA" w14:textId="77777777" w:rsidR="006F44B1" w:rsidRPr="009610C2" w:rsidRDefault="006F44B1" w:rsidP="00AD573F">
      <w:pPr>
        <w:pStyle w:val="BodyText"/>
        <w:numPr>
          <w:ilvl w:val="0"/>
          <w:numId w:val="15"/>
        </w:numPr>
        <w:tabs>
          <w:tab w:val="left" w:pos="1748"/>
        </w:tabs>
        <w:kinsoku w:val="0"/>
        <w:overflowPunct w:val="0"/>
        <w:ind w:left="0" w:firstLine="0"/>
        <w:jc w:val="both"/>
        <w:rPr>
          <w:spacing w:val="-1"/>
        </w:rPr>
      </w:pPr>
      <w:r w:rsidRPr="009610C2">
        <w:rPr>
          <w:spacing w:val="-1"/>
        </w:rPr>
        <w:t>aducerea</w:t>
      </w:r>
      <w:r w:rsidRPr="009610C2">
        <w:rPr>
          <w:spacing w:val="7"/>
        </w:rPr>
        <w:t xml:space="preserve"> </w:t>
      </w:r>
      <w:r w:rsidRPr="009610C2">
        <w:rPr>
          <w:spacing w:val="-1"/>
        </w:rPr>
        <w:t>la</w:t>
      </w:r>
      <w:r w:rsidRPr="009610C2">
        <w:rPr>
          <w:spacing w:val="5"/>
        </w:rPr>
        <w:t xml:space="preserve"> </w:t>
      </w:r>
      <w:r w:rsidRPr="009610C2">
        <w:rPr>
          <w:spacing w:val="-1"/>
        </w:rPr>
        <w:t>indeplinire</w:t>
      </w:r>
      <w:r w:rsidRPr="009610C2">
        <w:rPr>
          <w:spacing w:val="9"/>
        </w:rPr>
        <w:t xml:space="preserve"> </w:t>
      </w:r>
      <w:r w:rsidRPr="009610C2">
        <w:t>a</w:t>
      </w:r>
      <w:r w:rsidRPr="009610C2">
        <w:rPr>
          <w:spacing w:val="5"/>
        </w:rPr>
        <w:t xml:space="preserve"> </w:t>
      </w:r>
      <w:r w:rsidRPr="009610C2">
        <w:rPr>
          <w:spacing w:val="-1"/>
        </w:rPr>
        <w:t>prezentului</w:t>
      </w:r>
      <w:r w:rsidRPr="009610C2">
        <w:rPr>
          <w:spacing w:val="5"/>
        </w:rPr>
        <w:t xml:space="preserve"> </w:t>
      </w:r>
      <w:r w:rsidRPr="009610C2">
        <w:rPr>
          <w:spacing w:val="-1"/>
        </w:rPr>
        <w:t>Contract</w:t>
      </w:r>
      <w:r w:rsidRPr="009610C2">
        <w:rPr>
          <w:spacing w:val="5"/>
        </w:rPr>
        <w:t xml:space="preserve"> </w:t>
      </w:r>
      <w:r w:rsidRPr="009610C2">
        <w:t>nu</w:t>
      </w:r>
      <w:r w:rsidRPr="009610C2">
        <w:rPr>
          <w:spacing w:val="4"/>
        </w:rPr>
        <w:t xml:space="preserve"> </w:t>
      </w:r>
      <w:r w:rsidRPr="009610C2">
        <w:rPr>
          <w:spacing w:val="-1"/>
        </w:rPr>
        <w:t>incalca</w:t>
      </w:r>
      <w:r w:rsidRPr="009610C2">
        <w:rPr>
          <w:spacing w:val="5"/>
        </w:rPr>
        <w:t xml:space="preserve"> </w:t>
      </w:r>
      <w:r w:rsidRPr="009610C2">
        <w:t>nici</w:t>
      </w:r>
      <w:r w:rsidRPr="009610C2">
        <w:rPr>
          <w:spacing w:val="5"/>
        </w:rPr>
        <w:t xml:space="preserve"> </w:t>
      </w:r>
      <w:r w:rsidRPr="009610C2">
        <w:t>o</w:t>
      </w:r>
      <w:r w:rsidRPr="009610C2">
        <w:rPr>
          <w:spacing w:val="4"/>
        </w:rPr>
        <w:t xml:space="preserve"> </w:t>
      </w:r>
      <w:r w:rsidRPr="009610C2">
        <w:rPr>
          <w:spacing w:val="-1"/>
        </w:rPr>
        <w:t>autorizatie,</w:t>
      </w:r>
      <w:r w:rsidRPr="009610C2">
        <w:rPr>
          <w:spacing w:val="7"/>
        </w:rPr>
        <w:t xml:space="preserve"> </w:t>
      </w:r>
      <w:r w:rsidRPr="009610C2">
        <w:rPr>
          <w:spacing w:val="-1"/>
        </w:rPr>
        <w:t>permis,</w:t>
      </w:r>
      <w:r w:rsidRPr="009610C2">
        <w:rPr>
          <w:spacing w:val="59"/>
        </w:rPr>
        <w:t xml:space="preserve"> </w:t>
      </w:r>
      <w:r w:rsidRPr="009610C2">
        <w:rPr>
          <w:spacing w:val="-1"/>
        </w:rPr>
        <w:t>aprobare,</w:t>
      </w:r>
      <w:r w:rsidRPr="009610C2">
        <w:t xml:space="preserve"> </w:t>
      </w:r>
      <w:r w:rsidRPr="009610C2">
        <w:rPr>
          <w:spacing w:val="-1"/>
        </w:rPr>
        <w:t>licenta,</w:t>
      </w:r>
      <w:r w:rsidRPr="009610C2">
        <w:rPr>
          <w:spacing w:val="-3"/>
        </w:rPr>
        <w:t xml:space="preserve"> </w:t>
      </w:r>
      <w:r w:rsidRPr="009610C2">
        <w:rPr>
          <w:spacing w:val="-1"/>
        </w:rPr>
        <w:t>certificat</w:t>
      </w:r>
      <w:r w:rsidRPr="009610C2">
        <w:t xml:space="preserve"> </w:t>
      </w:r>
      <w:r w:rsidRPr="009610C2">
        <w:rPr>
          <w:spacing w:val="-1"/>
        </w:rPr>
        <w:t xml:space="preserve">emis </w:t>
      </w:r>
      <w:r w:rsidRPr="009610C2">
        <w:t>de</w:t>
      </w:r>
      <w:r w:rsidRPr="009610C2">
        <w:rPr>
          <w:spacing w:val="4"/>
        </w:rPr>
        <w:t xml:space="preserve"> </w:t>
      </w:r>
      <w:r w:rsidRPr="009610C2">
        <w:rPr>
          <w:spacing w:val="-1"/>
        </w:rPr>
        <w:t>catre</w:t>
      </w:r>
      <w:r w:rsidRPr="009610C2">
        <w:t xml:space="preserve"> </w:t>
      </w:r>
      <w:r w:rsidRPr="009610C2">
        <w:rPr>
          <w:spacing w:val="-1"/>
        </w:rPr>
        <w:t>orice</w:t>
      </w:r>
      <w:r w:rsidRPr="009610C2">
        <w:rPr>
          <w:spacing w:val="-2"/>
        </w:rPr>
        <w:t xml:space="preserve"> </w:t>
      </w:r>
      <w:r w:rsidRPr="009610C2">
        <w:rPr>
          <w:spacing w:val="-1"/>
        </w:rPr>
        <w:t>autoritate</w:t>
      </w:r>
      <w:r w:rsidRPr="009610C2">
        <w:t xml:space="preserve"> </w:t>
      </w:r>
      <w:r w:rsidRPr="009610C2">
        <w:rPr>
          <w:spacing w:val="1"/>
        </w:rPr>
        <w:t>cu</w:t>
      </w:r>
      <w:r w:rsidRPr="009610C2">
        <w:t xml:space="preserve"> </w:t>
      </w:r>
      <w:r w:rsidRPr="009610C2">
        <w:rPr>
          <w:spacing w:val="-1"/>
        </w:rPr>
        <w:t>privire</w:t>
      </w:r>
      <w:r w:rsidRPr="009610C2">
        <w:t xml:space="preserve"> </w:t>
      </w:r>
      <w:r w:rsidRPr="009610C2">
        <w:rPr>
          <w:spacing w:val="-1"/>
        </w:rPr>
        <w:t>la</w:t>
      </w:r>
      <w:r w:rsidRPr="009610C2">
        <w:t xml:space="preserve"> </w:t>
      </w:r>
      <w:r w:rsidRPr="009610C2">
        <w:rPr>
          <w:spacing w:val="-1"/>
        </w:rPr>
        <w:t>Prestator.</w:t>
      </w:r>
    </w:p>
    <w:p w14:paraId="65F27BC5" w14:textId="77777777" w:rsidR="006F44B1" w:rsidRPr="009610C2" w:rsidRDefault="006F44B1" w:rsidP="00AD573F">
      <w:pPr>
        <w:pStyle w:val="BodyText"/>
        <w:kinsoku w:val="0"/>
        <w:overflowPunct w:val="0"/>
        <w:ind w:left="0"/>
        <w:jc w:val="both"/>
        <w:rPr>
          <w:spacing w:val="-1"/>
        </w:rPr>
      </w:pPr>
      <w:r w:rsidRPr="009610C2">
        <w:t>In</w:t>
      </w:r>
      <w:r w:rsidRPr="009610C2">
        <w:rPr>
          <w:spacing w:val="2"/>
        </w:rPr>
        <w:t xml:space="preserve"> </w:t>
      </w:r>
      <w:r w:rsidRPr="009610C2">
        <w:rPr>
          <w:spacing w:val="-1"/>
        </w:rPr>
        <w:t>cazul</w:t>
      </w:r>
      <w:r w:rsidRPr="009610C2">
        <w:t xml:space="preserve"> in</w:t>
      </w:r>
      <w:r w:rsidRPr="009610C2">
        <w:rPr>
          <w:spacing w:val="-1"/>
        </w:rPr>
        <w:t xml:space="preserve"> care</w:t>
      </w:r>
      <w:r w:rsidRPr="009610C2">
        <w:t xml:space="preserve"> </w:t>
      </w:r>
      <w:r w:rsidRPr="009610C2">
        <w:rPr>
          <w:spacing w:val="-1"/>
        </w:rPr>
        <w:t>Prestatorul</w:t>
      </w:r>
      <w:r w:rsidRPr="009610C2">
        <w:rPr>
          <w:spacing w:val="2"/>
        </w:rPr>
        <w:t xml:space="preserve"> </w:t>
      </w:r>
      <w:r w:rsidRPr="009610C2">
        <w:rPr>
          <w:spacing w:val="-1"/>
        </w:rPr>
        <w:t>ia</w:t>
      </w:r>
      <w:r w:rsidRPr="009610C2">
        <w:rPr>
          <w:spacing w:val="2"/>
        </w:rPr>
        <w:t xml:space="preserve"> </w:t>
      </w:r>
      <w:r w:rsidRPr="009610C2">
        <w:rPr>
          <w:spacing w:val="-1"/>
        </w:rPr>
        <w:t>la</w:t>
      </w:r>
      <w:r w:rsidRPr="009610C2">
        <w:t xml:space="preserve"> </w:t>
      </w:r>
      <w:r w:rsidRPr="009610C2">
        <w:rPr>
          <w:spacing w:val="-1"/>
        </w:rPr>
        <w:t>cunostinta</w:t>
      </w:r>
      <w:r w:rsidRPr="009610C2">
        <w:t xml:space="preserve"> </w:t>
      </w:r>
      <w:r w:rsidRPr="009610C2">
        <w:rPr>
          <w:spacing w:val="-1"/>
        </w:rPr>
        <w:t>sau primeste</w:t>
      </w:r>
      <w:r w:rsidRPr="009610C2">
        <w:t xml:space="preserve"> o</w:t>
      </w:r>
      <w:r w:rsidRPr="009610C2">
        <w:rPr>
          <w:spacing w:val="2"/>
        </w:rPr>
        <w:t xml:space="preserve"> </w:t>
      </w:r>
      <w:r w:rsidRPr="009610C2">
        <w:rPr>
          <w:spacing w:val="-1"/>
        </w:rPr>
        <w:t>notificare</w:t>
      </w:r>
      <w:r w:rsidRPr="009610C2">
        <w:rPr>
          <w:spacing w:val="2"/>
        </w:rPr>
        <w:t xml:space="preserve"> </w:t>
      </w:r>
      <w:r w:rsidRPr="009610C2">
        <w:rPr>
          <w:spacing w:val="-2"/>
        </w:rPr>
        <w:t>de</w:t>
      </w:r>
      <w:r w:rsidRPr="009610C2">
        <w:t xml:space="preserve"> la o</w:t>
      </w:r>
      <w:r w:rsidRPr="009610C2">
        <w:rPr>
          <w:spacing w:val="2"/>
        </w:rPr>
        <w:t xml:space="preserve"> </w:t>
      </w:r>
      <w:r w:rsidRPr="009610C2">
        <w:rPr>
          <w:spacing w:val="-1"/>
        </w:rPr>
        <w:t>terta</w:t>
      </w:r>
      <w:r w:rsidRPr="009610C2">
        <w:rPr>
          <w:spacing w:val="2"/>
        </w:rPr>
        <w:t xml:space="preserve"> </w:t>
      </w:r>
      <w:r w:rsidRPr="009610C2">
        <w:rPr>
          <w:spacing w:val="-1"/>
        </w:rPr>
        <w:t>parte</w:t>
      </w:r>
      <w:r w:rsidRPr="009610C2">
        <w:t xml:space="preserve"> in</w:t>
      </w:r>
      <w:r w:rsidRPr="009610C2">
        <w:rPr>
          <w:spacing w:val="2"/>
        </w:rPr>
        <w:t xml:space="preserve"> </w:t>
      </w:r>
      <w:r w:rsidRPr="009610C2">
        <w:rPr>
          <w:spacing w:val="-1"/>
        </w:rPr>
        <w:t>legatura</w:t>
      </w:r>
      <w:r w:rsidRPr="009610C2">
        <w:rPr>
          <w:spacing w:val="67"/>
        </w:rPr>
        <w:t xml:space="preserve"> </w:t>
      </w:r>
      <w:r w:rsidRPr="009610C2">
        <w:t>cu</w:t>
      </w:r>
      <w:r w:rsidRPr="009610C2">
        <w:rPr>
          <w:spacing w:val="8"/>
        </w:rPr>
        <w:t xml:space="preserve"> </w:t>
      </w:r>
      <w:r w:rsidRPr="009610C2">
        <w:rPr>
          <w:spacing w:val="-1"/>
        </w:rPr>
        <w:t>aparitia</w:t>
      </w:r>
      <w:r w:rsidRPr="009610C2">
        <w:rPr>
          <w:spacing w:val="7"/>
        </w:rPr>
        <w:t xml:space="preserve"> </w:t>
      </w:r>
      <w:r w:rsidRPr="009610C2">
        <w:rPr>
          <w:spacing w:val="-1"/>
        </w:rPr>
        <w:t>uneia</w:t>
      </w:r>
      <w:r w:rsidRPr="009610C2">
        <w:rPr>
          <w:spacing w:val="7"/>
        </w:rPr>
        <w:t xml:space="preserve"> </w:t>
      </w:r>
      <w:r w:rsidRPr="009610C2">
        <w:rPr>
          <w:spacing w:val="-1"/>
        </w:rPr>
        <w:t>dintre</w:t>
      </w:r>
      <w:r w:rsidRPr="009610C2">
        <w:rPr>
          <w:spacing w:val="7"/>
        </w:rPr>
        <w:t xml:space="preserve"> </w:t>
      </w:r>
      <w:r w:rsidRPr="009610C2">
        <w:rPr>
          <w:spacing w:val="-1"/>
        </w:rPr>
        <w:t>situatiile</w:t>
      </w:r>
      <w:r w:rsidRPr="009610C2">
        <w:rPr>
          <w:spacing w:val="5"/>
        </w:rPr>
        <w:t xml:space="preserve"> </w:t>
      </w:r>
      <w:r w:rsidRPr="009610C2">
        <w:t>de</w:t>
      </w:r>
      <w:r w:rsidRPr="009610C2">
        <w:rPr>
          <w:spacing w:val="10"/>
        </w:rPr>
        <w:t xml:space="preserve"> </w:t>
      </w:r>
      <w:r w:rsidRPr="009610C2">
        <w:t>mai</w:t>
      </w:r>
      <w:r w:rsidRPr="009610C2">
        <w:rPr>
          <w:spacing w:val="7"/>
        </w:rPr>
        <w:t xml:space="preserve"> </w:t>
      </w:r>
      <w:r w:rsidRPr="009610C2">
        <w:rPr>
          <w:spacing w:val="-1"/>
        </w:rPr>
        <w:t>sus,</w:t>
      </w:r>
      <w:r w:rsidRPr="009610C2">
        <w:rPr>
          <w:spacing w:val="7"/>
        </w:rPr>
        <w:t xml:space="preserve"> </w:t>
      </w:r>
      <w:r w:rsidRPr="009610C2">
        <w:rPr>
          <w:spacing w:val="-1"/>
        </w:rPr>
        <w:t>acesta</w:t>
      </w:r>
      <w:r w:rsidRPr="009610C2">
        <w:rPr>
          <w:spacing w:val="7"/>
        </w:rPr>
        <w:t xml:space="preserve"> </w:t>
      </w:r>
      <w:r w:rsidRPr="009610C2">
        <w:rPr>
          <w:spacing w:val="-1"/>
        </w:rPr>
        <w:t>il</w:t>
      </w:r>
      <w:r w:rsidRPr="009610C2">
        <w:rPr>
          <w:spacing w:val="7"/>
        </w:rPr>
        <w:t xml:space="preserve"> </w:t>
      </w:r>
      <w:r w:rsidRPr="009610C2">
        <w:t>va</w:t>
      </w:r>
      <w:r w:rsidRPr="009610C2">
        <w:rPr>
          <w:spacing w:val="7"/>
        </w:rPr>
        <w:t xml:space="preserve"> </w:t>
      </w:r>
      <w:r w:rsidRPr="009610C2">
        <w:rPr>
          <w:spacing w:val="-1"/>
        </w:rPr>
        <w:t>notifica</w:t>
      </w:r>
      <w:r w:rsidRPr="009610C2">
        <w:rPr>
          <w:spacing w:val="12"/>
        </w:rPr>
        <w:t xml:space="preserve"> </w:t>
      </w:r>
      <w:r w:rsidRPr="009610C2">
        <w:rPr>
          <w:spacing w:val="-2"/>
        </w:rPr>
        <w:t>pe</w:t>
      </w:r>
      <w:r w:rsidRPr="009610C2">
        <w:rPr>
          <w:spacing w:val="8"/>
        </w:rPr>
        <w:t xml:space="preserve"> </w:t>
      </w:r>
      <w:r w:rsidRPr="009610C2">
        <w:rPr>
          <w:spacing w:val="-1"/>
        </w:rPr>
        <w:t>Beneficiar</w:t>
      </w:r>
      <w:r w:rsidRPr="009610C2">
        <w:rPr>
          <w:spacing w:val="5"/>
        </w:rPr>
        <w:t xml:space="preserve"> </w:t>
      </w:r>
      <w:r w:rsidRPr="009610C2">
        <w:rPr>
          <w:spacing w:val="-1"/>
        </w:rPr>
        <w:t>intermen</w:t>
      </w:r>
      <w:r w:rsidRPr="009610C2">
        <w:rPr>
          <w:spacing w:val="7"/>
        </w:rPr>
        <w:t xml:space="preserve"> </w:t>
      </w:r>
      <w:r w:rsidRPr="009610C2">
        <w:rPr>
          <w:spacing w:val="-2"/>
        </w:rPr>
        <w:t>de</w:t>
      </w:r>
      <w:r w:rsidRPr="009610C2">
        <w:rPr>
          <w:spacing w:val="7"/>
        </w:rPr>
        <w:t xml:space="preserve"> </w:t>
      </w:r>
      <w:r w:rsidRPr="009610C2">
        <w:t>24</w:t>
      </w:r>
      <w:r w:rsidRPr="009610C2">
        <w:rPr>
          <w:spacing w:val="7"/>
        </w:rPr>
        <w:t xml:space="preserve"> </w:t>
      </w:r>
      <w:r w:rsidRPr="009610C2">
        <w:rPr>
          <w:spacing w:val="-2"/>
        </w:rPr>
        <w:t>de</w:t>
      </w:r>
      <w:r w:rsidRPr="009610C2">
        <w:rPr>
          <w:spacing w:val="55"/>
        </w:rPr>
        <w:t xml:space="preserve"> </w:t>
      </w:r>
      <w:r w:rsidRPr="009610C2">
        <w:t>ore</w:t>
      </w:r>
      <w:r w:rsidRPr="009610C2">
        <w:rPr>
          <w:spacing w:val="1"/>
        </w:rPr>
        <w:t xml:space="preserve"> </w:t>
      </w:r>
      <w:r w:rsidRPr="009610C2">
        <w:t>de</w:t>
      </w:r>
      <w:r w:rsidRPr="009610C2">
        <w:rPr>
          <w:spacing w:val="-2"/>
        </w:rPr>
        <w:t xml:space="preserve"> </w:t>
      </w:r>
      <w:r w:rsidRPr="009610C2">
        <w:t xml:space="preserve">la </w:t>
      </w:r>
      <w:r w:rsidRPr="009610C2">
        <w:rPr>
          <w:spacing w:val="-1"/>
        </w:rPr>
        <w:t>data</w:t>
      </w:r>
      <w:r w:rsidRPr="009610C2">
        <w:rPr>
          <w:spacing w:val="-2"/>
        </w:rPr>
        <w:t xml:space="preserve"> </w:t>
      </w:r>
      <w:r w:rsidRPr="009610C2">
        <w:t>la</w:t>
      </w:r>
      <w:r w:rsidRPr="009610C2">
        <w:rPr>
          <w:spacing w:val="-2"/>
        </w:rPr>
        <w:t xml:space="preserve"> </w:t>
      </w:r>
      <w:r w:rsidRPr="009610C2">
        <w:rPr>
          <w:spacing w:val="-1"/>
        </w:rPr>
        <w:t>care</w:t>
      </w:r>
      <w:r w:rsidRPr="009610C2">
        <w:t xml:space="preserve"> </w:t>
      </w:r>
      <w:r w:rsidRPr="009610C2">
        <w:rPr>
          <w:spacing w:val="-1"/>
        </w:rPr>
        <w:t>ia</w:t>
      </w:r>
      <w:r w:rsidRPr="009610C2">
        <w:rPr>
          <w:spacing w:val="2"/>
        </w:rPr>
        <w:t xml:space="preserve"> </w:t>
      </w:r>
      <w:r w:rsidRPr="009610C2">
        <w:rPr>
          <w:spacing w:val="-1"/>
        </w:rPr>
        <w:t>la</w:t>
      </w:r>
      <w:r w:rsidRPr="009610C2">
        <w:rPr>
          <w:spacing w:val="-2"/>
        </w:rPr>
        <w:t xml:space="preserve"> </w:t>
      </w:r>
      <w:r w:rsidRPr="009610C2">
        <w:rPr>
          <w:spacing w:val="-1"/>
        </w:rPr>
        <w:t>cunostinta</w:t>
      </w:r>
      <w:r w:rsidRPr="009610C2">
        <w:t xml:space="preserve"> </w:t>
      </w:r>
      <w:r w:rsidRPr="009610C2">
        <w:rPr>
          <w:spacing w:val="-1"/>
        </w:rPr>
        <w:t>despre</w:t>
      </w:r>
      <w:r w:rsidRPr="009610C2">
        <w:rPr>
          <w:spacing w:val="1"/>
        </w:rPr>
        <w:t xml:space="preserve"> </w:t>
      </w:r>
      <w:r w:rsidRPr="009610C2">
        <w:rPr>
          <w:spacing w:val="-1"/>
        </w:rPr>
        <w:t>aparitia</w:t>
      </w:r>
      <w:r w:rsidRPr="009610C2">
        <w:rPr>
          <w:spacing w:val="-2"/>
        </w:rPr>
        <w:t xml:space="preserve"> </w:t>
      </w:r>
      <w:r w:rsidRPr="009610C2">
        <w:t>uneia</w:t>
      </w:r>
      <w:r w:rsidRPr="009610C2">
        <w:rPr>
          <w:spacing w:val="-2"/>
        </w:rPr>
        <w:t xml:space="preserve"> </w:t>
      </w:r>
      <w:r w:rsidRPr="009610C2">
        <w:rPr>
          <w:spacing w:val="-1"/>
        </w:rPr>
        <w:t>dintre</w:t>
      </w:r>
      <w:r w:rsidRPr="009610C2">
        <w:rPr>
          <w:spacing w:val="2"/>
        </w:rPr>
        <w:t xml:space="preserve"> </w:t>
      </w:r>
      <w:r w:rsidRPr="009610C2">
        <w:rPr>
          <w:spacing w:val="-1"/>
        </w:rPr>
        <w:t>aceste</w:t>
      </w:r>
      <w:r w:rsidRPr="009610C2">
        <w:t xml:space="preserve"> </w:t>
      </w:r>
      <w:r w:rsidRPr="009610C2">
        <w:rPr>
          <w:spacing w:val="-1"/>
        </w:rPr>
        <w:t>situatii;</w:t>
      </w:r>
    </w:p>
    <w:p w14:paraId="6B97AB9B" w14:textId="77777777" w:rsidR="006F44B1" w:rsidRPr="009610C2" w:rsidRDefault="006F44B1" w:rsidP="00822075">
      <w:pPr>
        <w:pStyle w:val="BodyText"/>
        <w:numPr>
          <w:ilvl w:val="1"/>
          <w:numId w:val="17"/>
        </w:numPr>
        <w:tabs>
          <w:tab w:val="left" w:pos="1748"/>
        </w:tabs>
        <w:kinsoku w:val="0"/>
        <w:overflowPunct w:val="0"/>
        <w:ind w:left="0" w:firstLine="0"/>
        <w:jc w:val="both"/>
        <w:rPr>
          <w:spacing w:val="-1"/>
        </w:rPr>
      </w:pPr>
      <w:r w:rsidRPr="009610C2">
        <w:rPr>
          <w:spacing w:val="-1"/>
        </w:rPr>
        <w:t>Prestatorul,</w:t>
      </w:r>
      <w:r w:rsidRPr="009610C2">
        <w:rPr>
          <w:spacing w:val="3"/>
        </w:rPr>
        <w:t xml:space="preserve"> </w:t>
      </w:r>
      <w:r w:rsidRPr="009610C2">
        <w:rPr>
          <w:spacing w:val="-1"/>
        </w:rPr>
        <w:t>precum</w:t>
      </w:r>
      <w:r w:rsidRPr="009610C2">
        <w:rPr>
          <w:spacing w:val="2"/>
        </w:rPr>
        <w:t xml:space="preserve"> </w:t>
      </w:r>
      <w:r w:rsidRPr="009610C2">
        <w:rPr>
          <w:spacing w:val="-1"/>
        </w:rPr>
        <w:t>si</w:t>
      </w:r>
      <w:r w:rsidRPr="009610C2">
        <w:rPr>
          <w:spacing w:val="2"/>
        </w:rPr>
        <w:t xml:space="preserve"> </w:t>
      </w:r>
      <w:r w:rsidRPr="009610C2">
        <w:rPr>
          <w:spacing w:val="-1"/>
        </w:rPr>
        <w:t>personalul</w:t>
      </w:r>
      <w:r w:rsidRPr="009610C2">
        <w:rPr>
          <w:spacing w:val="2"/>
        </w:rPr>
        <w:t xml:space="preserve"> </w:t>
      </w:r>
      <w:r w:rsidRPr="009610C2">
        <w:rPr>
          <w:spacing w:val="-2"/>
        </w:rPr>
        <w:t>sau</w:t>
      </w:r>
      <w:r w:rsidRPr="009610C2">
        <w:rPr>
          <w:spacing w:val="2"/>
        </w:rPr>
        <w:t xml:space="preserve"> </w:t>
      </w:r>
      <w:r w:rsidRPr="009610C2">
        <w:rPr>
          <w:spacing w:val="-1"/>
        </w:rPr>
        <w:t>implicat</w:t>
      </w:r>
      <w:r w:rsidRPr="009610C2">
        <w:rPr>
          <w:spacing w:val="2"/>
        </w:rPr>
        <w:t xml:space="preserve"> </w:t>
      </w:r>
      <w:r w:rsidRPr="009610C2">
        <w:t>in</w:t>
      </w:r>
      <w:r w:rsidRPr="009610C2">
        <w:rPr>
          <w:spacing w:val="-1"/>
        </w:rPr>
        <w:t xml:space="preserve"> executarea</w:t>
      </w:r>
      <w:r w:rsidRPr="009610C2">
        <w:rPr>
          <w:spacing w:val="2"/>
        </w:rPr>
        <w:t xml:space="preserve"> </w:t>
      </w:r>
      <w:r w:rsidRPr="009610C2">
        <w:rPr>
          <w:spacing w:val="-1"/>
        </w:rPr>
        <w:t>Contactului,</w:t>
      </w:r>
      <w:r w:rsidRPr="009610C2">
        <w:rPr>
          <w:spacing w:val="2"/>
        </w:rPr>
        <w:t xml:space="preserve"> </w:t>
      </w:r>
      <w:r w:rsidRPr="009610C2">
        <w:t xml:space="preserve">sunt </w:t>
      </w:r>
      <w:r w:rsidRPr="009610C2">
        <w:rPr>
          <w:spacing w:val="-1"/>
        </w:rPr>
        <w:t>autorizati</w:t>
      </w:r>
      <w:r w:rsidRPr="009610C2">
        <w:t xml:space="preserve"> </w:t>
      </w:r>
      <w:r w:rsidRPr="009610C2">
        <w:rPr>
          <w:spacing w:val="-1"/>
        </w:rPr>
        <w:t>in</w:t>
      </w:r>
      <w:r w:rsidRPr="009610C2">
        <w:rPr>
          <w:spacing w:val="69"/>
        </w:rPr>
        <w:t xml:space="preserve"> </w:t>
      </w:r>
      <w:r w:rsidRPr="009610C2">
        <w:t>mod</w:t>
      </w:r>
      <w:r w:rsidRPr="009610C2">
        <w:rPr>
          <w:spacing w:val="33"/>
        </w:rPr>
        <w:t xml:space="preserve"> </w:t>
      </w:r>
      <w:r w:rsidRPr="009610C2">
        <w:rPr>
          <w:spacing w:val="-1"/>
        </w:rPr>
        <w:t>legal</w:t>
      </w:r>
      <w:r w:rsidRPr="009610C2">
        <w:rPr>
          <w:spacing w:val="34"/>
        </w:rPr>
        <w:t xml:space="preserve"> </w:t>
      </w:r>
      <w:r w:rsidRPr="009610C2">
        <w:rPr>
          <w:spacing w:val="-1"/>
        </w:rPr>
        <w:t>sa</w:t>
      </w:r>
      <w:r w:rsidRPr="009610C2">
        <w:rPr>
          <w:spacing w:val="33"/>
        </w:rPr>
        <w:t xml:space="preserve"> </w:t>
      </w:r>
      <w:r w:rsidRPr="009610C2">
        <w:rPr>
          <w:spacing w:val="-1"/>
        </w:rPr>
        <w:t>presteze</w:t>
      </w:r>
      <w:r w:rsidRPr="009610C2">
        <w:rPr>
          <w:spacing w:val="34"/>
        </w:rPr>
        <w:t xml:space="preserve"> </w:t>
      </w:r>
      <w:r w:rsidRPr="009610C2">
        <w:rPr>
          <w:spacing w:val="-1"/>
        </w:rPr>
        <w:t>Lucrarile</w:t>
      </w:r>
      <w:r w:rsidRPr="009610C2">
        <w:rPr>
          <w:spacing w:val="36"/>
        </w:rPr>
        <w:t xml:space="preserve"> </w:t>
      </w:r>
      <w:r w:rsidRPr="009610C2">
        <w:rPr>
          <w:spacing w:val="-1"/>
        </w:rPr>
        <w:t>si</w:t>
      </w:r>
      <w:r w:rsidRPr="009610C2">
        <w:rPr>
          <w:spacing w:val="34"/>
        </w:rPr>
        <w:t xml:space="preserve"> </w:t>
      </w:r>
      <w:r w:rsidRPr="009610C2">
        <w:rPr>
          <w:spacing w:val="-1"/>
        </w:rPr>
        <w:t>Serviciile</w:t>
      </w:r>
      <w:r w:rsidRPr="009610C2">
        <w:rPr>
          <w:spacing w:val="35"/>
        </w:rPr>
        <w:t xml:space="preserve"> </w:t>
      </w:r>
      <w:r w:rsidRPr="009610C2">
        <w:rPr>
          <w:spacing w:val="-1"/>
        </w:rPr>
        <w:t>prevazute</w:t>
      </w:r>
      <w:r w:rsidRPr="009610C2">
        <w:rPr>
          <w:spacing w:val="34"/>
        </w:rPr>
        <w:t xml:space="preserve"> </w:t>
      </w:r>
      <w:r w:rsidRPr="009610C2">
        <w:t>in</w:t>
      </w:r>
      <w:r w:rsidRPr="009610C2">
        <w:rPr>
          <w:spacing w:val="33"/>
        </w:rPr>
        <w:t xml:space="preserve"> </w:t>
      </w:r>
      <w:r w:rsidRPr="009610C2">
        <w:rPr>
          <w:spacing w:val="-1"/>
        </w:rPr>
        <w:t>Contract,</w:t>
      </w:r>
      <w:r w:rsidRPr="009610C2">
        <w:rPr>
          <w:spacing w:val="34"/>
        </w:rPr>
        <w:t xml:space="preserve"> </w:t>
      </w:r>
      <w:r w:rsidRPr="009610C2">
        <w:rPr>
          <w:spacing w:val="-1"/>
        </w:rPr>
        <w:t>si</w:t>
      </w:r>
      <w:r w:rsidRPr="009610C2">
        <w:rPr>
          <w:spacing w:val="37"/>
        </w:rPr>
        <w:t xml:space="preserve"> </w:t>
      </w:r>
      <w:r w:rsidRPr="009610C2">
        <w:t>au</w:t>
      </w:r>
      <w:r w:rsidRPr="009610C2">
        <w:rPr>
          <w:spacing w:val="34"/>
        </w:rPr>
        <w:t xml:space="preserve"> </w:t>
      </w:r>
      <w:r w:rsidRPr="009610C2">
        <w:rPr>
          <w:spacing w:val="-1"/>
        </w:rPr>
        <w:t>obtinut</w:t>
      </w:r>
      <w:r w:rsidRPr="009610C2">
        <w:rPr>
          <w:spacing w:val="33"/>
        </w:rPr>
        <w:t xml:space="preserve"> </w:t>
      </w:r>
      <w:r w:rsidRPr="009610C2">
        <w:rPr>
          <w:spacing w:val="-1"/>
        </w:rPr>
        <w:t>si</w:t>
      </w:r>
      <w:r w:rsidRPr="009610C2">
        <w:rPr>
          <w:spacing w:val="34"/>
        </w:rPr>
        <w:t xml:space="preserve"> </w:t>
      </w:r>
      <w:r w:rsidRPr="009610C2">
        <w:lastRenderedPageBreak/>
        <w:t>vor</w:t>
      </w:r>
      <w:r w:rsidRPr="009610C2">
        <w:rPr>
          <w:spacing w:val="33"/>
        </w:rPr>
        <w:t xml:space="preserve"> </w:t>
      </w:r>
      <w:r w:rsidRPr="009610C2">
        <w:rPr>
          <w:spacing w:val="-1"/>
        </w:rPr>
        <w:t>pastra</w:t>
      </w:r>
      <w:r w:rsidRPr="009610C2">
        <w:rPr>
          <w:spacing w:val="67"/>
        </w:rPr>
        <w:t xml:space="preserve"> </w:t>
      </w:r>
      <w:r w:rsidRPr="009610C2">
        <w:rPr>
          <w:spacing w:val="-1"/>
        </w:rPr>
        <w:t>valabilitatea</w:t>
      </w:r>
      <w:r w:rsidRPr="009610C2">
        <w:t xml:space="preserve"> </w:t>
      </w:r>
      <w:r w:rsidRPr="009610C2">
        <w:rPr>
          <w:spacing w:val="-1"/>
        </w:rPr>
        <w:t>tuturor</w:t>
      </w:r>
      <w:r w:rsidRPr="009610C2">
        <w:t xml:space="preserve"> </w:t>
      </w:r>
      <w:r w:rsidRPr="009610C2">
        <w:rPr>
          <w:spacing w:val="-1"/>
        </w:rPr>
        <w:t>licentelor</w:t>
      </w:r>
      <w:r w:rsidRPr="009610C2">
        <w:t xml:space="preserve"> </w:t>
      </w:r>
      <w:r w:rsidRPr="009610C2">
        <w:rPr>
          <w:spacing w:val="-1"/>
        </w:rPr>
        <w:t>si/sau</w:t>
      </w:r>
      <w:r w:rsidRPr="009610C2">
        <w:t xml:space="preserve"> </w:t>
      </w:r>
      <w:r w:rsidRPr="009610C2">
        <w:rPr>
          <w:spacing w:val="-1"/>
        </w:rPr>
        <w:t>autorizatiilor</w:t>
      </w:r>
      <w:r w:rsidRPr="009610C2">
        <w:t xml:space="preserve"> </w:t>
      </w:r>
      <w:r w:rsidRPr="009610C2">
        <w:rPr>
          <w:spacing w:val="-1"/>
        </w:rPr>
        <w:t>guvernamentale</w:t>
      </w:r>
      <w:r w:rsidRPr="009610C2">
        <w:t xml:space="preserve"> </w:t>
      </w:r>
      <w:r w:rsidRPr="009610C2">
        <w:rPr>
          <w:spacing w:val="-1"/>
        </w:rPr>
        <w:t>impuse</w:t>
      </w:r>
      <w:r w:rsidRPr="009610C2">
        <w:t xml:space="preserve"> </w:t>
      </w:r>
      <w:r w:rsidRPr="009610C2">
        <w:rPr>
          <w:spacing w:val="-2"/>
        </w:rPr>
        <w:t xml:space="preserve">de </w:t>
      </w:r>
      <w:r w:rsidRPr="009610C2">
        <w:t>lege</w:t>
      </w:r>
      <w:r w:rsidRPr="009610C2">
        <w:rPr>
          <w:spacing w:val="-2"/>
        </w:rPr>
        <w:t xml:space="preserve"> </w:t>
      </w:r>
      <w:r w:rsidRPr="009610C2">
        <w:t xml:space="preserve">in </w:t>
      </w:r>
      <w:r w:rsidRPr="009610C2">
        <w:rPr>
          <w:spacing w:val="-1"/>
        </w:rPr>
        <w:t>acest</w:t>
      </w:r>
      <w:r w:rsidRPr="009610C2">
        <w:rPr>
          <w:spacing w:val="6"/>
        </w:rPr>
        <w:t xml:space="preserve"> </w:t>
      </w:r>
      <w:r w:rsidRPr="009610C2">
        <w:rPr>
          <w:spacing w:val="-1"/>
        </w:rPr>
        <w:t>sens</w:t>
      </w:r>
    </w:p>
    <w:p w14:paraId="7D33052A" w14:textId="2783F2DB" w:rsidR="006F44B1" w:rsidRPr="009610C2" w:rsidRDefault="006F44B1" w:rsidP="00AD573F">
      <w:pPr>
        <w:pStyle w:val="BodyText"/>
        <w:numPr>
          <w:ilvl w:val="1"/>
          <w:numId w:val="17"/>
        </w:numPr>
        <w:tabs>
          <w:tab w:val="left" w:pos="1748"/>
        </w:tabs>
        <w:kinsoku w:val="0"/>
        <w:overflowPunct w:val="0"/>
        <w:spacing w:before="70"/>
        <w:ind w:left="0" w:firstLine="0"/>
        <w:jc w:val="both"/>
        <w:rPr>
          <w:spacing w:val="-1"/>
        </w:rPr>
      </w:pPr>
      <w:r w:rsidRPr="009610C2">
        <w:rPr>
          <w:spacing w:val="-1"/>
        </w:rPr>
        <w:t>Prestatorul</w:t>
      </w:r>
      <w:r w:rsidRPr="009610C2">
        <w:rPr>
          <w:spacing w:val="24"/>
        </w:rPr>
        <w:t xml:space="preserve"> </w:t>
      </w:r>
      <w:r w:rsidR="00C6058B" w:rsidRPr="009610C2">
        <w:rPr>
          <w:spacing w:val="-1"/>
        </w:rPr>
        <w:t>are expertiza necesara</w:t>
      </w:r>
      <w:r w:rsidRPr="009610C2">
        <w:rPr>
          <w:spacing w:val="28"/>
        </w:rPr>
        <w:t xml:space="preserve"> </w:t>
      </w:r>
      <w:r w:rsidRPr="009610C2">
        <w:rPr>
          <w:spacing w:val="-1"/>
        </w:rPr>
        <w:t>in</w:t>
      </w:r>
      <w:r w:rsidRPr="009610C2">
        <w:rPr>
          <w:spacing w:val="23"/>
        </w:rPr>
        <w:t xml:space="preserve"> </w:t>
      </w:r>
      <w:r w:rsidRPr="009610C2">
        <w:rPr>
          <w:spacing w:val="-1"/>
        </w:rPr>
        <w:t>executarea</w:t>
      </w:r>
      <w:r w:rsidRPr="009610C2">
        <w:rPr>
          <w:spacing w:val="22"/>
        </w:rPr>
        <w:t xml:space="preserve"> </w:t>
      </w:r>
      <w:r w:rsidRPr="009610C2">
        <w:rPr>
          <w:spacing w:val="-1"/>
        </w:rPr>
        <w:t>Lucrarilor</w:t>
      </w:r>
      <w:r w:rsidRPr="009610C2">
        <w:rPr>
          <w:spacing w:val="27"/>
        </w:rPr>
        <w:t xml:space="preserve"> </w:t>
      </w:r>
      <w:r w:rsidRPr="009610C2">
        <w:rPr>
          <w:spacing w:val="-1"/>
        </w:rPr>
        <w:t>si</w:t>
      </w:r>
      <w:r w:rsidRPr="009610C2">
        <w:rPr>
          <w:spacing w:val="24"/>
        </w:rPr>
        <w:t xml:space="preserve"> </w:t>
      </w:r>
      <w:r w:rsidRPr="009610C2">
        <w:rPr>
          <w:spacing w:val="-1"/>
        </w:rPr>
        <w:t>prestarea</w:t>
      </w:r>
      <w:r w:rsidRPr="009610C2">
        <w:rPr>
          <w:spacing w:val="25"/>
        </w:rPr>
        <w:t xml:space="preserve"> </w:t>
      </w:r>
      <w:r w:rsidRPr="009610C2">
        <w:rPr>
          <w:spacing w:val="-1"/>
        </w:rPr>
        <w:t>Serviciilor</w:t>
      </w:r>
      <w:r w:rsidRPr="009610C2">
        <w:rPr>
          <w:spacing w:val="23"/>
        </w:rPr>
        <w:t xml:space="preserve"> </w:t>
      </w:r>
      <w:r w:rsidRPr="009610C2">
        <w:rPr>
          <w:spacing w:val="-1"/>
        </w:rPr>
        <w:t>descrise</w:t>
      </w:r>
      <w:r w:rsidRPr="009610C2">
        <w:rPr>
          <w:spacing w:val="22"/>
        </w:rPr>
        <w:t xml:space="preserve"> </w:t>
      </w:r>
      <w:r w:rsidRPr="009610C2">
        <w:rPr>
          <w:spacing w:val="-1"/>
        </w:rPr>
        <w:t>in</w:t>
      </w:r>
      <w:r w:rsidRPr="009610C2">
        <w:rPr>
          <w:spacing w:val="79"/>
        </w:rPr>
        <w:t xml:space="preserve"> </w:t>
      </w:r>
      <w:r w:rsidRPr="009610C2">
        <w:rPr>
          <w:spacing w:val="-1"/>
        </w:rPr>
        <w:t>prezentul</w:t>
      </w:r>
      <w:r w:rsidRPr="009610C2">
        <w:rPr>
          <w:spacing w:val="-2"/>
        </w:rPr>
        <w:t xml:space="preserve"> </w:t>
      </w:r>
      <w:r w:rsidRPr="009610C2">
        <w:rPr>
          <w:spacing w:val="-1"/>
        </w:rPr>
        <w:t>Contract;</w:t>
      </w:r>
    </w:p>
    <w:p w14:paraId="295A1A97" w14:textId="77777777" w:rsidR="006F44B1" w:rsidRPr="009610C2" w:rsidRDefault="006F44B1" w:rsidP="00AD573F">
      <w:pPr>
        <w:pStyle w:val="BodyText"/>
        <w:numPr>
          <w:ilvl w:val="1"/>
          <w:numId w:val="17"/>
        </w:numPr>
        <w:tabs>
          <w:tab w:val="left" w:pos="1748"/>
        </w:tabs>
        <w:kinsoku w:val="0"/>
        <w:overflowPunct w:val="0"/>
        <w:ind w:left="0" w:firstLine="0"/>
        <w:jc w:val="both"/>
        <w:rPr>
          <w:spacing w:val="-1"/>
        </w:rPr>
      </w:pPr>
      <w:r w:rsidRPr="009610C2">
        <w:rPr>
          <w:spacing w:val="-1"/>
        </w:rPr>
        <w:t>Prestatorul</w:t>
      </w:r>
      <w:r w:rsidRPr="009610C2">
        <w:rPr>
          <w:spacing w:val="11"/>
        </w:rPr>
        <w:t xml:space="preserve"> </w:t>
      </w:r>
      <w:r w:rsidRPr="009610C2">
        <w:rPr>
          <w:spacing w:val="-1"/>
        </w:rPr>
        <w:t>detine</w:t>
      </w:r>
      <w:r w:rsidRPr="009610C2">
        <w:rPr>
          <w:spacing w:val="7"/>
        </w:rPr>
        <w:t xml:space="preserve"> </w:t>
      </w:r>
      <w:r w:rsidRPr="009610C2">
        <w:rPr>
          <w:spacing w:val="-1"/>
        </w:rPr>
        <w:t>toate</w:t>
      </w:r>
      <w:r w:rsidRPr="009610C2">
        <w:rPr>
          <w:spacing w:val="10"/>
        </w:rPr>
        <w:t xml:space="preserve"> </w:t>
      </w:r>
      <w:r w:rsidRPr="009610C2">
        <w:rPr>
          <w:spacing w:val="-1"/>
        </w:rPr>
        <w:t>resursele</w:t>
      </w:r>
      <w:r w:rsidRPr="009610C2">
        <w:rPr>
          <w:spacing w:val="10"/>
        </w:rPr>
        <w:t xml:space="preserve"> </w:t>
      </w:r>
      <w:r w:rsidRPr="009610C2">
        <w:rPr>
          <w:spacing w:val="-1"/>
        </w:rPr>
        <w:t>(umane</w:t>
      </w:r>
      <w:r w:rsidRPr="009610C2">
        <w:rPr>
          <w:spacing w:val="10"/>
        </w:rPr>
        <w:t xml:space="preserve"> </w:t>
      </w:r>
      <w:r w:rsidRPr="009610C2">
        <w:rPr>
          <w:spacing w:val="-1"/>
        </w:rPr>
        <w:t>si</w:t>
      </w:r>
      <w:r w:rsidRPr="009610C2">
        <w:rPr>
          <w:spacing w:val="7"/>
        </w:rPr>
        <w:t xml:space="preserve"> </w:t>
      </w:r>
      <w:r w:rsidRPr="009610C2">
        <w:rPr>
          <w:spacing w:val="-1"/>
        </w:rPr>
        <w:t>materiale)</w:t>
      </w:r>
      <w:r w:rsidRPr="009610C2">
        <w:rPr>
          <w:spacing w:val="11"/>
        </w:rPr>
        <w:t xml:space="preserve"> </w:t>
      </w:r>
      <w:r w:rsidRPr="009610C2">
        <w:t>in</w:t>
      </w:r>
      <w:r w:rsidRPr="009610C2">
        <w:rPr>
          <w:spacing w:val="7"/>
        </w:rPr>
        <w:t xml:space="preserve"> </w:t>
      </w:r>
      <w:r w:rsidRPr="009610C2">
        <w:rPr>
          <w:spacing w:val="-1"/>
        </w:rPr>
        <w:t>vederea</w:t>
      </w:r>
      <w:r w:rsidRPr="009610C2">
        <w:rPr>
          <w:spacing w:val="7"/>
        </w:rPr>
        <w:t xml:space="preserve"> </w:t>
      </w:r>
      <w:r w:rsidRPr="009610C2">
        <w:rPr>
          <w:spacing w:val="-1"/>
        </w:rPr>
        <w:t>aducerii</w:t>
      </w:r>
      <w:r w:rsidRPr="009610C2">
        <w:rPr>
          <w:spacing w:val="10"/>
        </w:rPr>
        <w:t xml:space="preserve"> </w:t>
      </w:r>
      <w:r w:rsidRPr="009610C2">
        <w:rPr>
          <w:spacing w:val="-1"/>
        </w:rPr>
        <w:t>la</w:t>
      </w:r>
      <w:r w:rsidRPr="009610C2">
        <w:rPr>
          <w:spacing w:val="12"/>
        </w:rPr>
        <w:t xml:space="preserve"> </w:t>
      </w:r>
      <w:r w:rsidRPr="009610C2">
        <w:rPr>
          <w:spacing w:val="-1"/>
        </w:rPr>
        <w:t>indeplinire</w:t>
      </w:r>
      <w:r w:rsidRPr="009610C2">
        <w:rPr>
          <w:spacing w:val="5"/>
        </w:rPr>
        <w:t xml:space="preserve"> </w:t>
      </w:r>
      <w:r w:rsidRPr="009610C2">
        <w:t>a</w:t>
      </w:r>
      <w:r w:rsidRPr="009610C2">
        <w:rPr>
          <w:spacing w:val="61"/>
        </w:rPr>
        <w:t xml:space="preserve"> </w:t>
      </w:r>
      <w:r w:rsidRPr="009610C2">
        <w:rPr>
          <w:spacing w:val="-1"/>
        </w:rPr>
        <w:t>obligatiilor</w:t>
      </w:r>
      <w:r w:rsidRPr="009610C2">
        <w:rPr>
          <w:spacing w:val="23"/>
        </w:rPr>
        <w:t xml:space="preserve"> </w:t>
      </w:r>
      <w:r w:rsidRPr="009610C2">
        <w:rPr>
          <w:spacing w:val="-1"/>
        </w:rPr>
        <w:t>asumate</w:t>
      </w:r>
      <w:r w:rsidRPr="009610C2">
        <w:rPr>
          <w:spacing w:val="24"/>
        </w:rPr>
        <w:t xml:space="preserve"> </w:t>
      </w:r>
      <w:r w:rsidRPr="009610C2">
        <w:rPr>
          <w:spacing w:val="-2"/>
        </w:rPr>
        <w:t>de</w:t>
      </w:r>
      <w:r w:rsidRPr="009610C2">
        <w:rPr>
          <w:spacing w:val="24"/>
        </w:rPr>
        <w:t xml:space="preserve"> </w:t>
      </w:r>
      <w:r w:rsidRPr="009610C2">
        <w:rPr>
          <w:spacing w:val="-1"/>
        </w:rPr>
        <w:t>acesta</w:t>
      </w:r>
      <w:r w:rsidRPr="009610C2">
        <w:rPr>
          <w:spacing w:val="27"/>
        </w:rPr>
        <w:t xml:space="preserve"> </w:t>
      </w:r>
      <w:r w:rsidRPr="009610C2">
        <w:t>in</w:t>
      </w:r>
      <w:r w:rsidRPr="009610C2">
        <w:rPr>
          <w:spacing w:val="21"/>
        </w:rPr>
        <w:t xml:space="preserve"> </w:t>
      </w:r>
      <w:r w:rsidRPr="009610C2">
        <w:rPr>
          <w:spacing w:val="-1"/>
        </w:rPr>
        <w:t>conformitate</w:t>
      </w:r>
      <w:r w:rsidRPr="009610C2">
        <w:rPr>
          <w:spacing w:val="24"/>
        </w:rPr>
        <w:t xml:space="preserve"> </w:t>
      </w:r>
      <w:r w:rsidRPr="009610C2">
        <w:t>cu</w:t>
      </w:r>
      <w:r w:rsidRPr="009610C2">
        <w:rPr>
          <w:spacing w:val="23"/>
        </w:rPr>
        <w:t xml:space="preserve"> </w:t>
      </w:r>
      <w:r w:rsidRPr="009610C2">
        <w:rPr>
          <w:spacing w:val="-1"/>
        </w:rPr>
        <w:t>prevederile</w:t>
      </w:r>
      <w:r w:rsidRPr="009610C2">
        <w:rPr>
          <w:spacing w:val="24"/>
        </w:rPr>
        <w:t xml:space="preserve"> </w:t>
      </w:r>
      <w:r w:rsidRPr="009610C2">
        <w:rPr>
          <w:spacing w:val="-1"/>
        </w:rPr>
        <w:t>prezentului</w:t>
      </w:r>
      <w:r w:rsidRPr="009610C2">
        <w:rPr>
          <w:spacing w:val="25"/>
        </w:rPr>
        <w:t xml:space="preserve"> </w:t>
      </w:r>
      <w:r w:rsidRPr="009610C2">
        <w:rPr>
          <w:spacing w:val="-1"/>
        </w:rPr>
        <w:t>Contract</w:t>
      </w:r>
      <w:r w:rsidRPr="009610C2">
        <w:rPr>
          <w:spacing w:val="25"/>
        </w:rPr>
        <w:t xml:space="preserve"> </w:t>
      </w:r>
      <w:r w:rsidRPr="009610C2">
        <w:rPr>
          <w:spacing w:val="-1"/>
        </w:rPr>
        <w:t>si</w:t>
      </w:r>
      <w:r w:rsidRPr="009610C2">
        <w:rPr>
          <w:spacing w:val="24"/>
        </w:rPr>
        <w:t xml:space="preserve"> </w:t>
      </w:r>
      <w:r w:rsidRPr="009610C2">
        <w:rPr>
          <w:spacing w:val="-1"/>
        </w:rPr>
        <w:t>ale</w:t>
      </w:r>
      <w:r w:rsidRPr="009610C2">
        <w:rPr>
          <w:spacing w:val="24"/>
        </w:rPr>
        <w:t xml:space="preserve"> </w:t>
      </w:r>
      <w:r w:rsidRPr="009610C2">
        <w:rPr>
          <w:spacing w:val="-1"/>
        </w:rPr>
        <w:t>tuturor</w:t>
      </w:r>
      <w:r w:rsidRPr="009610C2">
        <w:rPr>
          <w:spacing w:val="71"/>
        </w:rPr>
        <w:t xml:space="preserve"> </w:t>
      </w:r>
      <w:r w:rsidRPr="009610C2">
        <w:rPr>
          <w:spacing w:val="-1"/>
        </w:rPr>
        <w:t>cerintelor</w:t>
      </w:r>
      <w:r w:rsidRPr="009610C2">
        <w:rPr>
          <w:spacing w:val="1"/>
        </w:rPr>
        <w:t xml:space="preserve"> </w:t>
      </w:r>
      <w:r w:rsidRPr="009610C2">
        <w:rPr>
          <w:spacing w:val="-1"/>
        </w:rPr>
        <w:t>Contractului</w:t>
      </w:r>
      <w:r w:rsidRPr="009610C2">
        <w:t xml:space="preserve"> </w:t>
      </w:r>
      <w:r w:rsidRPr="009610C2">
        <w:rPr>
          <w:spacing w:val="-1"/>
        </w:rPr>
        <w:t>principal.</w:t>
      </w:r>
    </w:p>
    <w:p w14:paraId="00BACFED" w14:textId="77777777" w:rsidR="006F44B1" w:rsidRPr="009610C2" w:rsidRDefault="006F44B1" w:rsidP="00AD573F">
      <w:pPr>
        <w:pStyle w:val="BodyText"/>
        <w:kinsoku w:val="0"/>
        <w:overflowPunct w:val="0"/>
        <w:ind w:left="0"/>
        <w:jc w:val="both"/>
        <w:rPr>
          <w:spacing w:val="-1"/>
        </w:rPr>
      </w:pPr>
      <w:r w:rsidRPr="009610C2">
        <w:t>6.22</w:t>
      </w:r>
      <w:r w:rsidRPr="009610C2">
        <w:rPr>
          <w:spacing w:val="28"/>
        </w:rPr>
        <w:t xml:space="preserve"> </w:t>
      </w:r>
      <w:r w:rsidRPr="009610C2">
        <w:rPr>
          <w:spacing w:val="-1"/>
        </w:rPr>
        <w:t>Prestatorul</w:t>
      </w:r>
      <w:r w:rsidRPr="009610C2">
        <w:rPr>
          <w:spacing w:val="48"/>
        </w:rPr>
        <w:t xml:space="preserve"> </w:t>
      </w:r>
      <w:r w:rsidRPr="009610C2">
        <w:rPr>
          <w:spacing w:val="-1"/>
        </w:rPr>
        <w:t>declara</w:t>
      </w:r>
      <w:r w:rsidRPr="009610C2">
        <w:rPr>
          <w:spacing w:val="48"/>
        </w:rPr>
        <w:t xml:space="preserve"> </w:t>
      </w:r>
      <w:r w:rsidRPr="009610C2">
        <w:rPr>
          <w:spacing w:val="-1"/>
        </w:rPr>
        <w:t>si</w:t>
      </w:r>
      <w:r w:rsidRPr="009610C2">
        <w:rPr>
          <w:spacing w:val="48"/>
        </w:rPr>
        <w:t xml:space="preserve"> </w:t>
      </w:r>
      <w:r w:rsidRPr="009610C2">
        <w:rPr>
          <w:spacing w:val="-1"/>
        </w:rPr>
        <w:t>garanteaza</w:t>
      </w:r>
      <w:r w:rsidRPr="009610C2">
        <w:rPr>
          <w:spacing w:val="53"/>
        </w:rPr>
        <w:t xml:space="preserve"> </w:t>
      </w:r>
      <w:r w:rsidRPr="009610C2">
        <w:rPr>
          <w:spacing w:val="-1"/>
        </w:rPr>
        <w:t>urmatoarele:</w:t>
      </w:r>
      <w:r w:rsidRPr="009610C2">
        <w:rPr>
          <w:spacing w:val="49"/>
        </w:rPr>
        <w:t xml:space="preserve"> </w:t>
      </w:r>
      <w:r w:rsidRPr="009610C2">
        <w:t>a</w:t>
      </w:r>
      <w:r w:rsidRPr="009610C2">
        <w:rPr>
          <w:spacing w:val="48"/>
        </w:rPr>
        <w:t xml:space="preserve"> </w:t>
      </w:r>
      <w:r w:rsidRPr="009610C2">
        <w:rPr>
          <w:spacing w:val="-1"/>
        </w:rPr>
        <w:t>analizat</w:t>
      </w:r>
      <w:r w:rsidRPr="009610C2">
        <w:rPr>
          <w:spacing w:val="48"/>
        </w:rPr>
        <w:t xml:space="preserve"> </w:t>
      </w:r>
      <w:r w:rsidRPr="009610C2">
        <w:t>cu</w:t>
      </w:r>
      <w:r w:rsidRPr="009610C2">
        <w:rPr>
          <w:spacing w:val="47"/>
        </w:rPr>
        <w:t xml:space="preserve"> </w:t>
      </w:r>
      <w:r w:rsidRPr="009610C2">
        <w:t>ajutorul</w:t>
      </w:r>
      <w:r w:rsidRPr="009610C2">
        <w:rPr>
          <w:spacing w:val="48"/>
        </w:rPr>
        <w:t xml:space="preserve"> </w:t>
      </w:r>
      <w:r w:rsidRPr="009610C2">
        <w:rPr>
          <w:spacing w:val="-1"/>
        </w:rPr>
        <w:t>consultantilor</w:t>
      </w:r>
      <w:r w:rsidRPr="009610C2">
        <w:rPr>
          <w:spacing w:val="47"/>
        </w:rPr>
        <w:t xml:space="preserve"> </w:t>
      </w:r>
      <w:r w:rsidRPr="009610C2">
        <w:rPr>
          <w:spacing w:val="-1"/>
        </w:rPr>
        <w:t>sai</w:t>
      </w:r>
      <w:r w:rsidRPr="009610C2">
        <w:rPr>
          <w:spacing w:val="59"/>
        </w:rPr>
        <w:t xml:space="preserve"> </w:t>
      </w:r>
      <w:r w:rsidRPr="009610C2">
        <w:rPr>
          <w:spacing w:val="-1"/>
        </w:rPr>
        <w:t>tehnici</w:t>
      </w:r>
      <w:r w:rsidRPr="009610C2">
        <w:rPr>
          <w:spacing w:val="17"/>
        </w:rPr>
        <w:t xml:space="preserve"> </w:t>
      </w:r>
      <w:r w:rsidRPr="009610C2">
        <w:rPr>
          <w:spacing w:val="-1"/>
        </w:rPr>
        <w:t>si</w:t>
      </w:r>
      <w:r w:rsidRPr="009610C2">
        <w:rPr>
          <w:spacing w:val="15"/>
        </w:rPr>
        <w:t xml:space="preserve"> </w:t>
      </w:r>
      <w:r w:rsidRPr="009610C2">
        <w:rPr>
          <w:spacing w:val="-1"/>
        </w:rPr>
        <w:t>juridici</w:t>
      </w:r>
      <w:r w:rsidRPr="009610C2">
        <w:rPr>
          <w:spacing w:val="17"/>
        </w:rPr>
        <w:t xml:space="preserve"> </w:t>
      </w:r>
      <w:r w:rsidRPr="009610C2">
        <w:rPr>
          <w:spacing w:val="-1"/>
        </w:rPr>
        <w:t>prevederile</w:t>
      </w:r>
      <w:r w:rsidRPr="009610C2">
        <w:rPr>
          <w:spacing w:val="16"/>
        </w:rPr>
        <w:t xml:space="preserve"> </w:t>
      </w:r>
      <w:r w:rsidRPr="009610C2">
        <w:rPr>
          <w:spacing w:val="-1"/>
        </w:rPr>
        <w:t>Contractului</w:t>
      </w:r>
      <w:r w:rsidRPr="009610C2">
        <w:rPr>
          <w:spacing w:val="15"/>
        </w:rPr>
        <w:t xml:space="preserve"> </w:t>
      </w:r>
      <w:r w:rsidRPr="009610C2">
        <w:rPr>
          <w:spacing w:val="-1"/>
        </w:rPr>
        <w:t>Principal</w:t>
      </w:r>
      <w:r w:rsidRPr="009610C2">
        <w:rPr>
          <w:spacing w:val="16"/>
        </w:rPr>
        <w:t xml:space="preserve"> </w:t>
      </w:r>
      <w:r w:rsidRPr="009610C2">
        <w:t>pe</w:t>
      </w:r>
      <w:r w:rsidRPr="009610C2">
        <w:rPr>
          <w:spacing w:val="17"/>
        </w:rPr>
        <w:t xml:space="preserve"> </w:t>
      </w:r>
      <w:r w:rsidRPr="009610C2">
        <w:rPr>
          <w:spacing w:val="-1"/>
        </w:rPr>
        <w:t>care</w:t>
      </w:r>
      <w:r w:rsidRPr="009610C2">
        <w:rPr>
          <w:spacing w:val="15"/>
        </w:rPr>
        <w:t xml:space="preserve"> </w:t>
      </w:r>
      <w:r w:rsidRPr="009610C2">
        <w:t>si-l</w:t>
      </w:r>
      <w:r w:rsidRPr="009610C2">
        <w:rPr>
          <w:spacing w:val="14"/>
        </w:rPr>
        <w:t xml:space="preserve"> </w:t>
      </w:r>
      <w:r w:rsidRPr="009610C2">
        <w:rPr>
          <w:spacing w:val="-1"/>
        </w:rPr>
        <w:t>asuma</w:t>
      </w:r>
      <w:r w:rsidRPr="009610C2">
        <w:rPr>
          <w:spacing w:val="16"/>
        </w:rPr>
        <w:t xml:space="preserve"> </w:t>
      </w:r>
      <w:r w:rsidRPr="009610C2">
        <w:t>in</w:t>
      </w:r>
      <w:r w:rsidRPr="009610C2">
        <w:rPr>
          <w:spacing w:val="14"/>
        </w:rPr>
        <w:t xml:space="preserve"> </w:t>
      </w:r>
      <w:r w:rsidRPr="009610C2">
        <w:rPr>
          <w:spacing w:val="-1"/>
        </w:rPr>
        <w:t>intregime,</w:t>
      </w:r>
      <w:r w:rsidRPr="009610C2">
        <w:rPr>
          <w:spacing w:val="16"/>
        </w:rPr>
        <w:t xml:space="preserve"> </w:t>
      </w:r>
      <w:r w:rsidRPr="009610C2">
        <w:rPr>
          <w:spacing w:val="-1"/>
        </w:rPr>
        <w:t>si</w:t>
      </w:r>
      <w:r w:rsidRPr="009610C2">
        <w:rPr>
          <w:spacing w:val="17"/>
        </w:rPr>
        <w:t xml:space="preserve"> </w:t>
      </w:r>
      <w:r w:rsidRPr="009610C2">
        <w:rPr>
          <w:spacing w:val="-1"/>
        </w:rPr>
        <w:t>se</w:t>
      </w:r>
      <w:r w:rsidRPr="009610C2">
        <w:rPr>
          <w:spacing w:val="15"/>
        </w:rPr>
        <w:t xml:space="preserve"> </w:t>
      </w:r>
      <w:r w:rsidRPr="009610C2">
        <w:rPr>
          <w:spacing w:val="-1"/>
        </w:rPr>
        <w:t>obliga</w:t>
      </w:r>
      <w:r w:rsidRPr="009610C2">
        <w:rPr>
          <w:spacing w:val="87"/>
        </w:rPr>
        <w:t xml:space="preserve"> </w:t>
      </w:r>
      <w:r w:rsidRPr="009610C2">
        <w:t>pe</w:t>
      </w:r>
      <w:r w:rsidRPr="009610C2">
        <w:rPr>
          <w:spacing w:val="12"/>
        </w:rPr>
        <w:t xml:space="preserve"> </w:t>
      </w:r>
      <w:r w:rsidRPr="009610C2">
        <w:rPr>
          <w:spacing w:val="-1"/>
        </w:rPr>
        <w:t>aceasta</w:t>
      </w:r>
      <w:r w:rsidRPr="009610C2">
        <w:rPr>
          <w:spacing w:val="10"/>
        </w:rPr>
        <w:t xml:space="preserve"> </w:t>
      </w:r>
      <w:r w:rsidRPr="009610C2">
        <w:rPr>
          <w:spacing w:val="-1"/>
        </w:rPr>
        <w:t>cale</w:t>
      </w:r>
      <w:r w:rsidRPr="009610C2">
        <w:rPr>
          <w:spacing w:val="14"/>
        </w:rPr>
        <w:t xml:space="preserve"> </w:t>
      </w:r>
      <w:r w:rsidRPr="009610C2">
        <w:rPr>
          <w:spacing w:val="-1"/>
        </w:rPr>
        <w:t>sa</w:t>
      </w:r>
      <w:r w:rsidRPr="009610C2">
        <w:rPr>
          <w:spacing w:val="10"/>
        </w:rPr>
        <w:t xml:space="preserve"> </w:t>
      </w:r>
      <w:r w:rsidRPr="009610C2">
        <w:rPr>
          <w:spacing w:val="-1"/>
        </w:rPr>
        <w:t>asigure</w:t>
      </w:r>
      <w:r w:rsidRPr="009610C2">
        <w:rPr>
          <w:spacing w:val="10"/>
        </w:rPr>
        <w:t xml:space="preserve"> </w:t>
      </w:r>
      <w:r w:rsidRPr="009610C2">
        <w:rPr>
          <w:spacing w:val="-1"/>
        </w:rPr>
        <w:t>indeplinirea</w:t>
      </w:r>
      <w:r w:rsidRPr="009610C2">
        <w:rPr>
          <w:spacing w:val="10"/>
        </w:rPr>
        <w:t xml:space="preserve"> </w:t>
      </w:r>
      <w:r w:rsidRPr="009610C2">
        <w:rPr>
          <w:spacing w:val="-1"/>
        </w:rPr>
        <w:t>acestuia</w:t>
      </w:r>
      <w:r w:rsidRPr="009610C2">
        <w:rPr>
          <w:spacing w:val="14"/>
        </w:rPr>
        <w:t xml:space="preserve"> </w:t>
      </w:r>
      <w:r w:rsidRPr="009610C2">
        <w:rPr>
          <w:spacing w:val="-1"/>
        </w:rPr>
        <w:t>in</w:t>
      </w:r>
      <w:r w:rsidRPr="009610C2">
        <w:rPr>
          <w:spacing w:val="12"/>
        </w:rPr>
        <w:t xml:space="preserve"> </w:t>
      </w:r>
      <w:r w:rsidRPr="009610C2">
        <w:rPr>
          <w:spacing w:val="-1"/>
        </w:rPr>
        <w:t>mod</w:t>
      </w:r>
      <w:r w:rsidRPr="009610C2">
        <w:rPr>
          <w:spacing w:val="11"/>
        </w:rPr>
        <w:t xml:space="preserve"> </w:t>
      </w:r>
      <w:r w:rsidRPr="009610C2">
        <w:rPr>
          <w:spacing w:val="-1"/>
        </w:rPr>
        <w:t>corespunzator</w:t>
      </w:r>
      <w:r w:rsidRPr="009610C2">
        <w:rPr>
          <w:spacing w:val="13"/>
        </w:rPr>
        <w:t xml:space="preserve"> </w:t>
      </w:r>
      <w:r w:rsidRPr="009610C2">
        <w:rPr>
          <w:spacing w:val="-1"/>
        </w:rPr>
        <w:t>si</w:t>
      </w:r>
      <w:r w:rsidRPr="009610C2">
        <w:rPr>
          <w:spacing w:val="10"/>
        </w:rPr>
        <w:t xml:space="preserve"> </w:t>
      </w:r>
      <w:r w:rsidRPr="009610C2">
        <w:t>in</w:t>
      </w:r>
      <w:r w:rsidRPr="009610C2">
        <w:rPr>
          <w:spacing w:val="11"/>
        </w:rPr>
        <w:t xml:space="preserve"> </w:t>
      </w:r>
      <w:r w:rsidRPr="009610C2">
        <w:rPr>
          <w:spacing w:val="-1"/>
        </w:rPr>
        <w:t>termenele</w:t>
      </w:r>
      <w:r w:rsidRPr="009610C2">
        <w:rPr>
          <w:spacing w:val="10"/>
        </w:rPr>
        <w:t xml:space="preserve"> </w:t>
      </w:r>
      <w:r w:rsidRPr="009610C2">
        <w:t>de</w:t>
      </w:r>
      <w:r w:rsidRPr="009610C2">
        <w:rPr>
          <w:spacing w:val="10"/>
        </w:rPr>
        <w:t xml:space="preserve"> </w:t>
      </w:r>
      <w:r w:rsidRPr="009610C2">
        <w:rPr>
          <w:spacing w:val="-1"/>
        </w:rPr>
        <w:t>executie</w:t>
      </w:r>
      <w:r w:rsidRPr="009610C2">
        <w:rPr>
          <w:spacing w:val="73"/>
        </w:rPr>
        <w:t xml:space="preserve"> </w:t>
      </w:r>
      <w:r w:rsidRPr="009610C2">
        <w:rPr>
          <w:spacing w:val="-1"/>
        </w:rPr>
        <w:t>asumate,</w:t>
      </w:r>
      <w:r w:rsidRPr="009610C2">
        <w:rPr>
          <w:spacing w:val="23"/>
        </w:rPr>
        <w:t xml:space="preserve"> </w:t>
      </w:r>
      <w:r w:rsidRPr="009610C2">
        <w:rPr>
          <w:spacing w:val="-1"/>
        </w:rPr>
        <w:t>asumandu-si</w:t>
      </w:r>
      <w:r w:rsidRPr="009610C2">
        <w:rPr>
          <w:spacing w:val="24"/>
        </w:rPr>
        <w:t xml:space="preserve"> </w:t>
      </w:r>
      <w:r w:rsidRPr="009610C2">
        <w:rPr>
          <w:spacing w:val="-1"/>
        </w:rPr>
        <w:t>toate</w:t>
      </w:r>
      <w:r w:rsidRPr="009610C2">
        <w:rPr>
          <w:spacing w:val="27"/>
        </w:rPr>
        <w:t xml:space="preserve"> </w:t>
      </w:r>
      <w:r w:rsidRPr="009610C2">
        <w:rPr>
          <w:spacing w:val="-1"/>
        </w:rPr>
        <w:t>prevederile</w:t>
      </w:r>
      <w:r w:rsidRPr="009610C2">
        <w:rPr>
          <w:spacing w:val="27"/>
        </w:rPr>
        <w:t xml:space="preserve"> </w:t>
      </w:r>
      <w:r w:rsidRPr="009610C2">
        <w:rPr>
          <w:spacing w:val="-1"/>
        </w:rPr>
        <w:t>executantului</w:t>
      </w:r>
      <w:r w:rsidRPr="009610C2">
        <w:rPr>
          <w:spacing w:val="24"/>
        </w:rPr>
        <w:t xml:space="preserve"> </w:t>
      </w:r>
      <w:r w:rsidRPr="009610C2">
        <w:t>din</w:t>
      </w:r>
      <w:r w:rsidRPr="009610C2">
        <w:rPr>
          <w:spacing w:val="24"/>
        </w:rPr>
        <w:t xml:space="preserve"> </w:t>
      </w:r>
      <w:r w:rsidRPr="009610C2">
        <w:rPr>
          <w:spacing w:val="-1"/>
        </w:rPr>
        <w:t>cadrul</w:t>
      </w:r>
      <w:r w:rsidRPr="009610C2">
        <w:rPr>
          <w:spacing w:val="24"/>
        </w:rPr>
        <w:t xml:space="preserve"> </w:t>
      </w:r>
      <w:r w:rsidRPr="009610C2">
        <w:rPr>
          <w:spacing w:val="-1"/>
        </w:rPr>
        <w:t>Contractului</w:t>
      </w:r>
      <w:r w:rsidRPr="009610C2">
        <w:rPr>
          <w:spacing w:val="24"/>
        </w:rPr>
        <w:t xml:space="preserve"> </w:t>
      </w:r>
      <w:r w:rsidRPr="009610C2">
        <w:rPr>
          <w:spacing w:val="-1"/>
        </w:rPr>
        <w:t>Principal</w:t>
      </w:r>
      <w:r w:rsidRPr="009610C2">
        <w:rPr>
          <w:spacing w:val="28"/>
        </w:rPr>
        <w:t xml:space="preserve"> </w:t>
      </w:r>
      <w:r w:rsidRPr="009610C2">
        <w:rPr>
          <w:spacing w:val="-2"/>
        </w:rPr>
        <w:t>ca</w:t>
      </w:r>
      <w:r w:rsidRPr="009610C2">
        <w:rPr>
          <w:spacing w:val="89"/>
        </w:rPr>
        <w:t xml:space="preserve"> </w:t>
      </w:r>
      <w:r w:rsidRPr="009610C2">
        <w:rPr>
          <w:spacing w:val="-1"/>
        </w:rPr>
        <w:t>obligatii</w:t>
      </w:r>
      <w:r w:rsidRPr="009610C2">
        <w:rPr>
          <w:spacing w:val="35"/>
        </w:rPr>
        <w:t xml:space="preserve"> </w:t>
      </w:r>
      <w:r w:rsidRPr="009610C2">
        <w:rPr>
          <w:spacing w:val="-1"/>
        </w:rPr>
        <w:t>proprii,</w:t>
      </w:r>
      <w:r w:rsidRPr="009610C2">
        <w:rPr>
          <w:spacing w:val="31"/>
        </w:rPr>
        <w:t xml:space="preserve"> </w:t>
      </w:r>
      <w:r w:rsidRPr="009610C2">
        <w:rPr>
          <w:spacing w:val="-1"/>
        </w:rPr>
        <w:t>Prestatorul</w:t>
      </w:r>
      <w:r w:rsidRPr="009610C2">
        <w:rPr>
          <w:spacing w:val="35"/>
        </w:rPr>
        <w:t xml:space="preserve"> </w:t>
      </w:r>
      <w:r w:rsidRPr="009610C2">
        <w:rPr>
          <w:spacing w:val="-1"/>
        </w:rPr>
        <w:t>obligandu-se</w:t>
      </w:r>
      <w:r w:rsidRPr="009610C2">
        <w:rPr>
          <w:spacing w:val="34"/>
        </w:rPr>
        <w:t xml:space="preserve"> </w:t>
      </w:r>
      <w:r w:rsidRPr="009610C2">
        <w:rPr>
          <w:spacing w:val="-1"/>
        </w:rPr>
        <w:t>sa</w:t>
      </w:r>
      <w:r w:rsidRPr="009610C2">
        <w:rPr>
          <w:spacing w:val="31"/>
        </w:rPr>
        <w:t xml:space="preserve"> </w:t>
      </w:r>
      <w:r w:rsidRPr="009610C2">
        <w:rPr>
          <w:spacing w:val="-1"/>
        </w:rPr>
        <w:t>despagubeasca</w:t>
      </w:r>
      <w:r w:rsidRPr="009610C2">
        <w:rPr>
          <w:spacing w:val="37"/>
        </w:rPr>
        <w:t xml:space="preserve"> </w:t>
      </w:r>
      <w:r w:rsidRPr="009610C2">
        <w:rPr>
          <w:spacing w:val="-1"/>
        </w:rPr>
        <w:t>Beneficiarul,</w:t>
      </w:r>
      <w:r w:rsidRPr="009610C2">
        <w:rPr>
          <w:spacing w:val="33"/>
        </w:rPr>
        <w:t xml:space="preserve"> </w:t>
      </w:r>
      <w:r w:rsidRPr="009610C2">
        <w:rPr>
          <w:spacing w:val="-1"/>
        </w:rPr>
        <w:t>executantul</w:t>
      </w:r>
      <w:r w:rsidRPr="009610C2">
        <w:rPr>
          <w:spacing w:val="34"/>
        </w:rPr>
        <w:t xml:space="preserve"> </w:t>
      </w:r>
      <w:r w:rsidRPr="009610C2">
        <w:rPr>
          <w:spacing w:val="-1"/>
        </w:rPr>
        <w:t>in</w:t>
      </w:r>
      <w:r w:rsidRPr="009610C2">
        <w:rPr>
          <w:spacing w:val="33"/>
        </w:rPr>
        <w:t xml:space="preserve"> </w:t>
      </w:r>
      <w:r w:rsidRPr="009610C2">
        <w:rPr>
          <w:spacing w:val="-1"/>
        </w:rPr>
        <w:t>cadrul</w:t>
      </w:r>
      <w:r w:rsidRPr="009610C2">
        <w:rPr>
          <w:spacing w:val="73"/>
        </w:rPr>
        <w:t xml:space="preserve"> </w:t>
      </w:r>
      <w:r w:rsidRPr="009610C2">
        <w:rPr>
          <w:spacing w:val="-1"/>
        </w:rPr>
        <w:t>Contractului</w:t>
      </w:r>
      <w:r w:rsidRPr="009610C2">
        <w:rPr>
          <w:spacing w:val="35"/>
        </w:rPr>
        <w:t xml:space="preserve"> </w:t>
      </w:r>
      <w:r w:rsidRPr="009610C2">
        <w:rPr>
          <w:spacing w:val="-1"/>
        </w:rPr>
        <w:t>Principal</w:t>
      </w:r>
      <w:r w:rsidRPr="009610C2">
        <w:rPr>
          <w:spacing w:val="36"/>
        </w:rPr>
        <w:t xml:space="preserve"> </w:t>
      </w:r>
      <w:r w:rsidRPr="009610C2">
        <w:rPr>
          <w:spacing w:val="-1"/>
        </w:rPr>
        <w:t>si</w:t>
      </w:r>
      <w:r w:rsidRPr="009610C2">
        <w:rPr>
          <w:spacing w:val="33"/>
        </w:rPr>
        <w:t xml:space="preserve"> </w:t>
      </w:r>
      <w:r w:rsidRPr="009610C2">
        <w:rPr>
          <w:spacing w:val="-1"/>
        </w:rPr>
        <w:t>Autoritatea</w:t>
      </w:r>
      <w:r w:rsidRPr="009610C2">
        <w:rPr>
          <w:spacing w:val="39"/>
        </w:rPr>
        <w:t xml:space="preserve"> </w:t>
      </w:r>
      <w:r w:rsidRPr="009610C2">
        <w:rPr>
          <w:spacing w:val="-1"/>
        </w:rPr>
        <w:t>Contractanta</w:t>
      </w:r>
      <w:r w:rsidRPr="009610C2">
        <w:rPr>
          <w:spacing w:val="37"/>
        </w:rPr>
        <w:t xml:space="preserve"> </w:t>
      </w:r>
      <w:r w:rsidRPr="009610C2">
        <w:rPr>
          <w:spacing w:val="-1"/>
        </w:rPr>
        <w:t>pentru</w:t>
      </w:r>
      <w:r w:rsidRPr="009610C2">
        <w:rPr>
          <w:spacing w:val="36"/>
        </w:rPr>
        <w:t xml:space="preserve"> </w:t>
      </w:r>
      <w:r w:rsidRPr="009610C2">
        <w:rPr>
          <w:spacing w:val="-1"/>
        </w:rPr>
        <w:t>orice</w:t>
      </w:r>
      <w:r w:rsidRPr="009610C2">
        <w:rPr>
          <w:spacing w:val="36"/>
        </w:rPr>
        <w:t xml:space="preserve"> </w:t>
      </w:r>
      <w:r w:rsidRPr="009610C2">
        <w:rPr>
          <w:spacing w:val="-1"/>
        </w:rPr>
        <w:t>daune,</w:t>
      </w:r>
      <w:r w:rsidRPr="009610C2">
        <w:rPr>
          <w:spacing w:val="36"/>
        </w:rPr>
        <w:t xml:space="preserve"> </w:t>
      </w:r>
      <w:r w:rsidRPr="009610C2">
        <w:t>pagube,</w:t>
      </w:r>
      <w:r w:rsidRPr="009610C2">
        <w:rPr>
          <w:spacing w:val="33"/>
        </w:rPr>
        <w:t xml:space="preserve"> </w:t>
      </w:r>
      <w:r w:rsidRPr="009610C2">
        <w:rPr>
          <w:spacing w:val="-1"/>
        </w:rPr>
        <w:t>prejudicii,</w:t>
      </w:r>
      <w:r w:rsidRPr="009610C2">
        <w:rPr>
          <w:spacing w:val="61"/>
        </w:rPr>
        <w:t xml:space="preserve"> </w:t>
      </w:r>
      <w:r w:rsidRPr="009610C2">
        <w:rPr>
          <w:spacing w:val="-1"/>
        </w:rPr>
        <w:t>penalitati,</w:t>
      </w:r>
      <w:r w:rsidRPr="009610C2">
        <w:rPr>
          <w:spacing w:val="28"/>
        </w:rPr>
        <w:t xml:space="preserve"> </w:t>
      </w:r>
      <w:r w:rsidRPr="009610C2">
        <w:rPr>
          <w:spacing w:val="-1"/>
        </w:rPr>
        <w:t>amenzi</w:t>
      </w:r>
      <w:r w:rsidRPr="009610C2">
        <w:rPr>
          <w:spacing w:val="29"/>
        </w:rPr>
        <w:t xml:space="preserve"> </w:t>
      </w:r>
      <w:r w:rsidRPr="009610C2">
        <w:rPr>
          <w:spacing w:val="-1"/>
        </w:rPr>
        <w:t>etc</w:t>
      </w:r>
      <w:r w:rsidRPr="009610C2">
        <w:rPr>
          <w:spacing w:val="31"/>
        </w:rPr>
        <w:t xml:space="preserve"> </w:t>
      </w:r>
      <w:r w:rsidRPr="009610C2">
        <w:rPr>
          <w:spacing w:val="-1"/>
        </w:rPr>
        <w:t>si</w:t>
      </w:r>
      <w:r w:rsidRPr="009610C2">
        <w:rPr>
          <w:spacing w:val="29"/>
        </w:rPr>
        <w:t xml:space="preserve"> </w:t>
      </w:r>
      <w:r w:rsidRPr="009610C2">
        <w:rPr>
          <w:spacing w:val="-1"/>
        </w:rPr>
        <w:t>alte</w:t>
      </w:r>
      <w:r w:rsidRPr="009610C2">
        <w:rPr>
          <w:spacing w:val="30"/>
        </w:rPr>
        <w:t xml:space="preserve"> </w:t>
      </w:r>
      <w:r w:rsidRPr="009610C2">
        <w:rPr>
          <w:spacing w:val="-1"/>
        </w:rPr>
        <w:t>sume</w:t>
      </w:r>
      <w:r w:rsidRPr="009610C2">
        <w:rPr>
          <w:spacing w:val="30"/>
        </w:rPr>
        <w:t xml:space="preserve"> </w:t>
      </w:r>
      <w:r w:rsidRPr="009610C2">
        <w:rPr>
          <w:spacing w:val="-1"/>
        </w:rPr>
        <w:t>suferite</w:t>
      </w:r>
      <w:r w:rsidRPr="009610C2">
        <w:rPr>
          <w:spacing w:val="30"/>
        </w:rPr>
        <w:t xml:space="preserve"> </w:t>
      </w:r>
      <w:r w:rsidRPr="009610C2">
        <w:t>de</w:t>
      </w:r>
      <w:r w:rsidRPr="009610C2">
        <w:rPr>
          <w:spacing w:val="27"/>
        </w:rPr>
        <w:t xml:space="preserve"> </w:t>
      </w:r>
      <w:r w:rsidRPr="009610C2">
        <w:rPr>
          <w:spacing w:val="-1"/>
        </w:rPr>
        <w:t>acestea</w:t>
      </w:r>
      <w:r w:rsidRPr="009610C2">
        <w:rPr>
          <w:spacing w:val="30"/>
        </w:rPr>
        <w:t xml:space="preserve"> </w:t>
      </w:r>
      <w:r w:rsidRPr="009610C2">
        <w:rPr>
          <w:spacing w:val="-1"/>
        </w:rPr>
        <w:t>rezultand</w:t>
      </w:r>
      <w:r w:rsidRPr="009610C2">
        <w:rPr>
          <w:spacing w:val="28"/>
        </w:rPr>
        <w:t xml:space="preserve"> </w:t>
      </w:r>
      <w:r w:rsidRPr="009610C2">
        <w:t>din</w:t>
      </w:r>
      <w:r w:rsidRPr="009610C2">
        <w:rPr>
          <w:spacing w:val="30"/>
        </w:rPr>
        <w:t xml:space="preserve"> </w:t>
      </w:r>
      <w:r w:rsidRPr="009610C2">
        <w:rPr>
          <w:spacing w:val="-1"/>
        </w:rPr>
        <w:t>sau</w:t>
      </w:r>
      <w:r w:rsidRPr="009610C2">
        <w:rPr>
          <w:spacing w:val="30"/>
        </w:rPr>
        <w:t xml:space="preserve"> </w:t>
      </w:r>
      <w:r w:rsidRPr="009610C2">
        <w:t>in</w:t>
      </w:r>
      <w:r w:rsidRPr="009610C2">
        <w:rPr>
          <w:spacing w:val="29"/>
        </w:rPr>
        <w:t xml:space="preserve"> </w:t>
      </w:r>
      <w:r w:rsidRPr="009610C2">
        <w:rPr>
          <w:spacing w:val="-1"/>
        </w:rPr>
        <w:t>legatura</w:t>
      </w:r>
      <w:r w:rsidRPr="009610C2">
        <w:rPr>
          <w:spacing w:val="28"/>
        </w:rPr>
        <w:t xml:space="preserve"> </w:t>
      </w:r>
      <w:r w:rsidRPr="009610C2">
        <w:t>cu</w:t>
      </w:r>
      <w:r w:rsidRPr="009610C2">
        <w:rPr>
          <w:spacing w:val="69"/>
        </w:rPr>
        <w:t xml:space="preserve"> </w:t>
      </w:r>
      <w:r w:rsidRPr="009610C2">
        <w:rPr>
          <w:spacing w:val="-1"/>
        </w:rPr>
        <w:t>neindepliniri</w:t>
      </w:r>
      <w:r w:rsidRPr="009610C2">
        <w:rPr>
          <w:spacing w:val="7"/>
        </w:rPr>
        <w:t xml:space="preserve"> </w:t>
      </w:r>
      <w:r w:rsidRPr="009610C2">
        <w:rPr>
          <w:spacing w:val="-1"/>
        </w:rPr>
        <w:t>sau</w:t>
      </w:r>
      <w:r w:rsidRPr="009610C2">
        <w:rPr>
          <w:spacing w:val="9"/>
        </w:rPr>
        <w:t xml:space="preserve"> </w:t>
      </w:r>
      <w:r w:rsidRPr="009610C2">
        <w:rPr>
          <w:spacing w:val="-1"/>
        </w:rPr>
        <w:t>intarzieri</w:t>
      </w:r>
      <w:r w:rsidRPr="009610C2">
        <w:rPr>
          <w:spacing w:val="7"/>
        </w:rPr>
        <w:t xml:space="preserve"> </w:t>
      </w:r>
      <w:r w:rsidRPr="009610C2">
        <w:rPr>
          <w:spacing w:val="-1"/>
        </w:rPr>
        <w:t>ale</w:t>
      </w:r>
      <w:r w:rsidRPr="009610C2">
        <w:rPr>
          <w:spacing w:val="10"/>
        </w:rPr>
        <w:t xml:space="preserve"> </w:t>
      </w:r>
      <w:r w:rsidRPr="009610C2">
        <w:rPr>
          <w:spacing w:val="-1"/>
        </w:rPr>
        <w:t>Prestatorului</w:t>
      </w:r>
      <w:r w:rsidRPr="009610C2">
        <w:rPr>
          <w:spacing w:val="8"/>
        </w:rPr>
        <w:t xml:space="preserve"> </w:t>
      </w:r>
      <w:r w:rsidRPr="009610C2">
        <w:t>in</w:t>
      </w:r>
      <w:r w:rsidRPr="009610C2">
        <w:rPr>
          <w:spacing w:val="7"/>
        </w:rPr>
        <w:t xml:space="preserve"> </w:t>
      </w:r>
      <w:r w:rsidRPr="009610C2">
        <w:rPr>
          <w:spacing w:val="-1"/>
        </w:rPr>
        <w:t>indeplinirea</w:t>
      </w:r>
      <w:r w:rsidRPr="009610C2">
        <w:rPr>
          <w:spacing w:val="8"/>
        </w:rPr>
        <w:t xml:space="preserve"> </w:t>
      </w:r>
      <w:r w:rsidRPr="009610C2">
        <w:t>de</w:t>
      </w:r>
      <w:r w:rsidRPr="009610C2">
        <w:rPr>
          <w:spacing w:val="7"/>
        </w:rPr>
        <w:t xml:space="preserve"> </w:t>
      </w:r>
      <w:r w:rsidRPr="009610C2">
        <w:rPr>
          <w:spacing w:val="-1"/>
        </w:rPr>
        <w:t>catre</w:t>
      </w:r>
      <w:r w:rsidRPr="009610C2">
        <w:rPr>
          <w:spacing w:val="7"/>
        </w:rPr>
        <w:t xml:space="preserve"> </w:t>
      </w:r>
      <w:r w:rsidRPr="009610C2">
        <w:rPr>
          <w:spacing w:val="-1"/>
        </w:rPr>
        <w:t>acesta</w:t>
      </w:r>
      <w:r w:rsidRPr="009610C2">
        <w:rPr>
          <w:spacing w:val="8"/>
        </w:rPr>
        <w:t xml:space="preserve"> </w:t>
      </w:r>
      <w:r w:rsidRPr="009610C2">
        <w:t>din</w:t>
      </w:r>
      <w:r w:rsidRPr="009610C2">
        <w:rPr>
          <w:spacing w:val="9"/>
        </w:rPr>
        <w:t xml:space="preserve"> </w:t>
      </w:r>
      <w:r w:rsidRPr="009610C2">
        <w:t>urma</w:t>
      </w:r>
      <w:r w:rsidRPr="009610C2">
        <w:rPr>
          <w:spacing w:val="7"/>
        </w:rPr>
        <w:t xml:space="preserve"> </w:t>
      </w:r>
      <w:r w:rsidRPr="009610C2">
        <w:t>a</w:t>
      </w:r>
      <w:r w:rsidRPr="009610C2">
        <w:rPr>
          <w:spacing w:val="10"/>
        </w:rPr>
        <w:t xml:space="preserve"> </w:t>
      </w:r>
      <w:r w:rsidRPr="009610C2">
        <w:rPr>
          <w:spacing w:val="-1"/>
        </w:rPr>
        <w:t>obligatiilor</w:t>
      </w:r>
      <w:r w:rsidRPr="009610C2">
        <w:rPr>
          <w:spacing w:val="75"/>
        </w:rPr>
        <w:t xml:space="preserve"> </w:t>
      </w:r>
      <w:r w:rsidRPr="009610C2">
        <w:rPr>
          <w:spacing w:val="-1"/>
        </w:rPr>
        <w:t>asumate</w:t>
      </w:r>
      <w:r w:rsidRPr="009610C2">
        <w:t xml:space="preserve"> </w:t>
      </w:r>
      <w:r w:rsidRPr="009610C2">
        <w:rPr>
          <w:spacing w:val="-1"/>
        </w:rPr>
        <w:t>conform</w:t>
      </w:r>
      <w:r w:rsidRPr="009610C2">
        <w:t xml:space="preserve"> </w:t>
      </w:r>
      <w:r w:rsidRPr="009610C2">
        <w:rPr>
          <w:spacing w:val="-1"/>
        </w:rPr>
        <w:t>prezentului.</w:t>
      </w:r>
    </w:p>
    <w:p w14:paraId="3930CD09" w14:textId="77777777" w:rsidR="00D8138C" w:rsidRPr="009610C2" w:rsidRDefault="00D8138C" w:rsidP="00AD573F">
      <w:pPr>
        <w:pStyle w:val="BodyText"/>
        <w:kinsoku w:val="0"/>
        <w:overflowPunct w:val="0"/>
        <w:ind w:left="0"/>
        <w:jc w:val="both"/>
        <w:rPr>
          <w:spacing w:val="-1"/>
        </w:rPr>
      </w:pPr>
    </w:p>
    <w:p w14:paraId="19C76C00" w14:textId="77777777" w:rsidR="006F44B1" w:rsidRPr="009610C2" w:rsidRDefault="006F44B1" w:rsidP="00AD573F">
      <w:pPr>
        <w:kinsoku w:val="0"/>
        <w:overflowPunct w:val="0"/>
        <w:spacing w:before="4" w:line="260" w:lineRule="exact"/>
        <w:rPr>
          <w:sz w:val="23"/>
          <w:szCs w:val="23"/>
        </w:rPr>
      </w:pPr>
    </w:p>
    <w:p w14:paraId="1286F89F" w14:textId="77777777" w:rsidR="006F44B1" w:rsidRPr="009610C2" w:rsidRDefault="006F44B1" w:rsidP="00AD573F">
      <w:pPr>
        <w:pStyle w:val="Heading3"/>
        <w:kinsoku w:val="0"/>
        <w:overflowPunct w:val="0"/>
        <w:ind w:left="0"/>
        <w:jc w:val="both"/>
        <w:rPr>
          <w:b w:val="0"/>
          <w:bCs w:val="0"/>
        </w:rPr>
      </w:pPr>
      <w:r w:rsidRPr="009610C2">
        <w:rPr>
          <w:spacing w:val="-1"/>
        </w:rPr>
        <w:t>Art.</w:t>
      </w:r>
      <w:r w:rsidRPr="009610C2">
        <w:t xml:space="preserve"> 7. </w:t>
      </w:r>
      <w:r w:rsidRPr="009610C2">
        <w:rPr>
          <w:spacing w:val="-1"/>
        </w:rPr>
        <w:t>OBLIGATIILE</w:t>
      </w:r>
      <w:r w:rsidRPr="009610C2">
        <w:rPr>
          <w:spacing w:val="-3"/>
        </w:rPr>
        <w:t xml:space="preserve"> </w:t>
      </w:r>
      <w:r w:rsidRPr="009610C2">
        <w:rPr>
          <w:spacing w:val="-1"/>
        </w:rPr>
        <w:t>BENEFICIARULUI</w:t>
      </w:r>
    </w:p>
    <w:p w14:paraId="5EFCA8B7" w14:textId="77777777" w:rsidR="006F44B1" w:rsidRPr="009610C2" w:rsidRDefault="006F44B1" w:rsidP="00AD573F">
      <w:pPr>
        <w:pStyle w:val="BodyText"/>
        <w:numPr>
          <w:ilvl w:val="1"/>
          <w:numId w:val="14"/>
        </w:numPr>
        <w:tabs>
          <w:tab w:val="left" w:pos="1748"/>
        </w:tabs>
        <w:kinsoku w:val="0"/>
        <w:overflowPunct w:val="0"/>
        <w:ind w:left="0" w:firstLine="0"/>
        <w:jc w:val="both"/>
        <w:rPr>
          <w:spacing w:val="-1"/>
        </w:rPr>
      </w:pPr>
      <w:r w:rsidRPr="009610C2">
        <w:rPr>
          <w:spacing w:val="-1"/>
        </w:rPr>
        <w:t>Beneficiarul</w:t>
      </w:r>
      <w:r w:rsidRPr="009610C2">
        <w:rPr>
          <w:spacing w:val="30"/>
        </w:rPr>
        <w:t xml:space="preserve"> </w:t>
      </w:r>
      <w:r w:rsidRPr="009610C2">
        <w:rPr>
          <w:spacing w:val="-1"/>
        </w:rPr>
        <w:t>are</w:t>
      </w:r>
      <w:r w:rsidRPr="009610C2">
        <w:rPr>
          <w:spacing w:val="32"/>
        </w:rPr>
        <w:t xml:space="preserve"> </w:t>
      </w:r>
      <w:r w:rsidRPr="009610C2">
        <w:rPr>
          <w:spacing w:val="-1"/>
        </w:rPr>
        <w:t>obligatia</w:t>
      </w:r>
      <w:r w:rsidRPr="009610C2">
        <w:rPr>
          <w:spacing w:val="29"/>
        </w:rPr>
        <w:t xml:space="preserve"> </w:t>
      </w:r>
      <w:r w:rsidRPr="009610C2">
        <w:t>de</w:t>
      </w:r>
      <w:r w:rsidRPr="009610C2">
        <w:rPr>
          <w:spacing w:val="32"/>
        </w:rPr>
        <w:t xml:space="preserve"> </w:t>
      </w:r>
      <w:r w:rsidRPr="009610C2">
        <w:t>a</w:t>
      </w:r>
      <w:r w:rsidRPr="009610C2">
        <w:rPr>
          <w:spacing w:val="31"/>
        </w:rPr>
        <w:t xml:space="preserve"> </w:t>
      </w:r>
      <w:r w:rsidRPr="009610C2">
        <w:t>plati</w:t>
      </w:r>
      <w:r w:rsidRPr="009610C2">
        <w:rPr>
          <w:spacing w:val="31"/>
        </w:rPr>
        <w:t xml:space="preserve"> </w:t>
      </w:r>
      <w:r w:rsidRPr="009610C2">
        <w:rPr>
          <w:spacing w:val="-1"/>
        </w:rPr>
        <w:t>Prestatorului</w:t>
      </w:r>
      <w:r w:rsidRPr="009610C2">
        <w:rPr>
          <w:spacing w:val="28"/>
        </w:rPr>
        <w:t xml:space="preserve"> </w:t>
      </w:r>
      <w:r w:rsidRPr="009610C2">
        <w:t>pretul</w:t>
      </w:r>
      <w:r w:rsidRPr="009610C2">
        <w:rPr>
          <w:spacing w:val="31"/>
        </w:rPr>
        <w:t xml:space="preserve"> </w:t>
      </w:r>
      <w:r w:rsidRPr="009610C2">
        <w:rPr>
          <w:spacing w:val="-1"/>
        </w:rPr>
        <w:t>Contractului</w:t>
      </w:r>
      <w:r w:rsidRPr="009610C2">
        <w:rPr>
          <w:spacing w:val="30"/>
        </w:rPr>
        <w:t xml:space="preserve"> </w:t>
      </w:r>
      <w:r w:rsidRPr="009610C2">
        <w:t>la</w:t>
      </w:r>
      <w:r w:rsidRPr="009610C2">
        <w:rPr>
          <w:spacing w:val="32"/>
        </w:rPr>
        <w:t xml:space="preserve"> </w:t>
      </w:r>
      <w:r w:rsidRPr="009610C2">
        <w:rPr>
          <w:spacing w:val="-1"/>
        </w:rPr>
        <w:t>termenele</w:t>
      </w:r>
      <w:r w:rsidRPr="009610C2">
        <w:rPr>
          <w:spacing w:val="31"/>
        </w:rPr>
        <w:t xml:space="preserve"> </w:t>
      </w:r>
      <w:r w:rsidRPr="009610C2">
        <w:rPr>
          <w:spacing w:val="-1"/>
        </w:rPr>
        <w:t>si</w:t>
      </w:r>
      <w:r w:rsidRPr="009610C2">
        <w:rPr>
          <w:spacing w:val="31"/>
        </w:rPr>
        <w:t xml:space="preserve"> </w:t>
      </w:r>
      <w:r w:rsidRPr="009610C2">
        <w:rPr>
          <w:spacing w:val="-1"/>
        </w:rPr>
        <w:t>in</w:t>
      </w:r>
      <w:r w:rsidRPr="009610C2">
        <w:rPr>
          <w:spacing w:val="61"/>
        </w:rPr>
        <w:t xml:space="preserve"> </w:t>
      </w:r>
      <w:r w:rsidRPr="009610C2">
        <w:rPr>
          <w:spacing w:val="-1"/>
        </w:rPr>
        <w:t>conditiile</w:t>
      </w:r>
      <w:r w:rsidRPr="009610C2">
        <w:t xml:space="preserve"> </w:t>
      </w:r>
      <w:r w:rsidRPr="009610C2">
        <w:rPr>
          <w:spacing w:val="-1"/>
        </w:rPr>
        <w:t>stabilite</w:t>
      </w:r>
      <w:r w:rsidRPr="009610C2">
        <w:t xml:space="preserve"> in </w:t>
      </w:r>
      <w:r w:rsidRPr="009610C2">
        <w:rPr>
          <w:spacing w:val="-1"/>
        </w:rPr>
        <w:t>Contract.</w:t>
      </w:r>
    </w:p>
    <w:p w14:paraId="1DE1587A" w14:textId="77777777" w:rsidR="006F44B1" w:rsidRPr="009610C2" w:rsidRDefault="006F44B1" w:rsidP="00AD573F">
      <w:pPr>
        <w:pStyle w:val="BodyText"/>
        <w:numPr>
          <w:ilvl w:val="1"/>
          <w:numId w:val="14"/>
        </w:numPr>
        <w:tabs>
          <w:tab w:val="left" w:pos="1748"/>
        </w:tabs>
        <w:kinsoku w:val="0"/>
        <w:overflowPunct w:val="0"/>
        <w:spacing w:before="2"/>
        <w:ind w:left="0" w:firstLine="0"/>
        <w:jc w:val="both"/>
        <w:rPr>
          <w:spacing w:val="-1"/>
        </w:rPr>
      </w:pPr>
      <w:r w:rsidRPr="009610C2">
        <w:rPr>
          <w:spacing w:val="-1"/>
        </w:rPr>
        <w:t>Beneficiarul</w:t>
      </w:r>
      <w:r w:rsidRPr="009610C2">
        <w:rPr>
          <w:spacing w:val="53"/>
        </w:rPr>
        <w:t xml:space="preserve"> </w:t>
      </w:r>
      <w:r w:rsidRPr="009610C2">
        <w:rPr>
          <w:spacing w:val="-1"/>
        </w:rPr>
        <w:t>are</w:t>
      </w:r>
      <w:r w:rsidRPr="009610C2">
        <w:rPr>
          <w:spacing w:val="56"/>
        </w:rPr>
        <w:t xml:space="preserve"> </w:t>
      </w:r>
      <w:r w:rsidRPr="009610C2">
        <w:rPr>
          <w:spacing w:val="-1"/>
        </w:rPr>
        <w:t>obligatia</w:t>
      </w:r>
      <w:r w:rsidRPr="009610C2">
        <w:rPr>
          <w:spacing w:val="53"/>
        </w:rPr>
        <w:t xml:space="preserve"> </w:t>
      </w:r>
      <w:r w:rsidRPr="009610C2">
        <w:t>de</w:t>
      </w:r>
      <w:r w:rsidRPr="009610C2">
        <w:rPr>
          <w:spacing w:val="56"/>
        </w:rPr>
        <w:t xml:space="preserve"> </w:t>
      </w:r>
      <w:r w:rsidRPr="009610C2">
        <w:t>a</w:t>
      </w:r>
      <w:r w:rsidRPr="009610C2">
        <w:rPr>
          <w:spacing w:val="53"/>
        </w:rPr>
        <w:t xml:space="preserve"> </w:t>
      </w:r>
      <w:r w:rsidRPr="009610C2">
        <w:t xml:space="preserve">nu </w:t>
      </w:r>
      <w:r w:rsidRPr="009610C2">
        <w:rPr>
          <w:spacing w:val="-1"/>
        </w:rPr>
        <w:t>impiedica</w:t>
      </w:r>
      <w:r w:rsidRPr="009610C2">
        <w:rPr>
          <w:spacing w:val="53"/>
        </w:rPr>
        <w:t xml:space="preserve"> </w:t>
      </w:r>
      <w:r w:rsidRPr="009610C2">
        <w:t>in</w:t>
      </w:r>
      <w:r w:rsidRPr="009610C2">
        <w:rPr>
          <w:spacing w:val="54"/>
        </w:rPr>
        <w:t xml:space="preserve"> </w:t>
      </w:r>
      <w:r w:rsidRPr="009610C2">
        <w:rPr>
          <w:spacing w:val="-1"/>
        </w:rPr>
        <w:t>nici</w:t>
      </w:r>
      <w:r w:rsidRPr="009610C2">
        <w:rPr>
          <w:spacing w:val="56"/>
        </w:rPr>
        <w:t xml:space="preserve"> </w:t>
      </w:r>
      <w:r w:rsidRPr="009610C2">
        <w:rPr>
          <w:spacing w:val="-2"/>
        </w:rPr>
        <w:t>un</w:t>
      </w:r>
      <w:r w:rsidRPr="009610C2">
        <w:rPr>
          <w:spacing w:val="54"/>
        </w:rPr>
        <w:t xml:space="preserve"> </w:t>
      </w:r>
      <w:r w:rsidRPr="009610C2">
        <w:rPr>
          <w:spacing w:val="-1"/>
        </w:rPr>
        <w:t>fel</w:t>
      </w:r>
      <w:r w:rsidRPr="009610C2">
        <w:rPr>
          <w:spacing w:val="1"/>
        </w:rPr>
        <w:t xml:space="preserve"> </w:t>
      </w:r>
      <w:r w:rsidRPr="009610C2">
        <w:rPr>
          <w:spacing w:val="-1"/>
        </w:rPr>
        <w:t>Prestatorul</w:t>
      </w:r>
      <w:r w:rsidRPr="009610C2">
        <w:rPr>
          <w:spacing w:val="57"/>
        </w:rPr>
        <w:t xml:space="preserve"> </w:t>
      </w:r>
      <w:r w:rsidRPr="009610C2">
        <w:t>in</w:t>
      </w:r>
      <w:r w:rsidRPr="009610C2">
        <w:rPr>
          <w:spacing w:val="49"/>
        </w:rPr>
        <w:t xml:space="preserve"> </w:t>
      </w:r>
      <w:r w:rsidRPr="009610C2">
        <w:rPr>
          <w:spacing w:val="-1"/>
        </w:rPr>
        <w:t>executarea</w:t>
      </w:r>
      <w:r w:rsidRPr="009610C2">
        <w:rPr>
          <w:spacing w:val="53"/>
        </w:rPr>
        <w:t xml:space="preserve"> </w:t>
      </w:r>
      <w:r w:rsidRPr="009610C2">
        <w:rPr>
          <w:spacing w:val="-1"/>
        </w:rPr>
        <w:t>obligatiilor</w:t>
      </w:r>
      <w:r w:rsidRPr="009610C2">
        <w:rPr>
          <w:spacing w:val="14"/>
        </w:rPr>
        <w:t xml:space="preserve"> </w:t>
      </w:r>
      <w:r w:rsidRPr="009610C2">
        <w:rPr>
          <w:spacing w:val="-1"/>
        </w:rPr>
        <w:t>asumate</w:t>
      </w:r>
      <w:r w:rsidRPr="009610C2">
        <w:rPr>
          <w:spacing w:val="15"/>
        </w:rPr>
        <w:t xml:space="preserve"> </w:t>
      </w:r>
      <w:r w:rsidRPr="009610C2">
        <w:t>in</w:t>
      </w:r>
      <w:r w:rsidRPr="009610C2">
        <w:rPr>
          <w:spacing w:val="14"/>
        </w:rPr>
        <w:t xml:space="preserve"> </w:t>
      </w:r>
      <w:r w:rsidRPr="009610C2">
        <w:rPr>
          <w:spacing w:val="-1"/>
        </w:rPr>
        <w:t>prezentul</w:t>
      </w:r>
      <w:r w:rsidRPr="009610C2">
        <w:rPr>
          <w:spacing w:val="15"/>
        </w:rPr>
        <w:t xml:space="preserve"> </w:t>
      </w:r>
      <w:r w:rsidRPr="009610C2">
        <w:rPr>
          <w:spacing w:val="-1"/>
        </w:rPr>
        <w:t>Contract.</w:t>
      </w:r>
      <w:r w:rsidRPr="009610C2">
        <w:rPr>
          <w:spacing w:val="17"/>
        </w:rPr>
        <w:t xml:space="preserve"> </w:t>
      </w:r>
      <w:r w:rsidRPr="009610C2">
        <w:rPr>
          <w:spacing w:val="-1"/>
        </w:rPr>
        <w:t>Beneficiarul</w:t>
      </w:r>
      <w:r w:rsidRPr="009610C2">
        <w:rPr>
          <w:spacing w:val="17"/>
        </w:rPr>
        <w:t xml:space="preserve"> </w:t>
      </w:r>
      <w:r w:rsidRPr="009610C2">
        <w:rPr>
          <w:spacing w:val="-2"/>
        </w:rPr>
        <w:t>va</w:t>
      </w:r>
      <w:r w:rsidRPr="009610C2">
        <w:rPr>
          <w:spacing w:val="17"/>
        </w:rPr>
        <w:t xml:space="preserve"> </w:t>
      </w:r>
      <w:r w:rsidRPr="009610C2">
        <w:rPr>
          <w:spacing w:val="-1"/>
        </w:rPr>
        <w:t>pune</w:t>
      </w:r>
      <w:r w:rsidRPr="009610C2">
        <w:rPr>
          <w:spacing w:val="17"/>
        </w:rPr>
        <w:t xml:space="preserve"> </w:t>
      </w:r>
      <w:r w:rsidRPr="009610C2">
        <w:rPr>
          <w:spacing w:val="-1"/>
        </w:rPr>
        <w:t>la</w:t>
      </w:r>
      <w:r w:rsidRPr="009610C2">
        <w:rPr>
          <w:spacing w:val="17"/>
        </w:rPr>
        <w:t xml:space="preserve"> </w:t>
      </w:r>
      <w:r w:rsidRPr="009610C2">
        <w:rPr>
          <w:spacing w:val="-1"/>
        </w:rPr>
        <w:t>dispozitia</w:t>
      </w:r>
      <w:r w:rsidRPr="009610C2">
        <w:rPr>
          <w:spacing w:val="17"/>
        </w:rPr>
        <w:t xml:space="preserve"> </w:t>
      </w:r>
      <w:r w:rsidRPr="009610C2">
        <w:rPr>
          <w:spacing w:val="-1"/>
        </w:rPr>
        <w:t>Prestatorului</w:t>
      </w:r>
      <w:r w:rsidRPr="009610C2">
        <w:rPr>
          <w:spacing w:val="91"/>
        </w:rPr>
        <w:t xml:space="preserve"> </w:t>
      </w:r>
      <w:r w:rsidRPr="009610C2">
        <w:rPr>
          <w:spacing w:val="-1"/>
        </w:rPr>
        <w:t>documentatia</w:t>
      </w:r>
      <w:r w:rsidRPr="009610C2">
        <w:rPr>
          <w:spacing w:val="2"/>
        </w:rPr>
        <w:t xml:space="preserve"> </w:t>
      </w:r>
      <w:r w:rsidRPr="009610C2">
        <w:rPr>
          <w:spacing w:val="-1"/>
        </w:rPr>
        <w:t>necesara</w:t>
      </w:r>
      <w:r w:rsidRPr="009610C2">
        <w:t xml:space="preserve"> </w:t>
      </w:r>
      <w:r w:rsidRPr="009610C2">
        <w:rPr>
          <w:spacing w:val="-1"/>
        </w:rPr>
        <w:t>pentru</w:t>
      </w:r>
      <w:r w:rsidRPr="009610C2">
        <w:rPr>
          <w:spacing w:val="56"/>
        </w:rPr>
        <w:t xml:space="preserve"> </w:t>
      </w:r>
      <w:r w:rsidRPr="009610C2">
        <w:rPr>
          <w:spacing w:val="-1"/>
        </w:rPr>
        <w:t>executia</w:t>
      </w:r>
      <w:r w:rsidRPr="009610C2">
        <w:rPr>
          <w:spacing w:val="5"/>
        </w:rPr>
        <w:t xml:space="preserve"> </w:t>
      </w:r>
      <w:r w:rsidRPr="009610C2">
        <w:rPr>
          <w:spacing w:val="-1"/>
        </w:rPr>
        <w:t>Lucrarilor</w:t>
      </w:r>
      <w:r w:rsidRPr="009610C2">
        <w:rPr>
          <w:spacing w:val="1"/>
        </w:rPr>
        <w:t xml:space="preserve"> </w:t>
      </w:r>
      <w:r w:rsidRPr="009610C2">
        <w:rPr>
          <w:spacing w:val="-1"/>
        </w:rPr>
        <w:t>si</w:t>
      </w:r>
      <w:r w:rsidRPr="009610C2">
        <w:rPr>
          <w:spacing w:val="2"/>
        </w:rPr>
        <w:t xml:space="preserve"> </w:t>
      </w:r>
      <w:r w:rsidRPr="009610C2">
        <w:rPr>
          <w:spacing w:val="-1"/>
        </w:rPr>
        <w:t>prestarea</w:t>
      </w:r>
      <w:r w:rsidRPr="009610C2">
        <w:rPr>
          <w:spacing w:val="2"/>
        </w:rPr>
        <w:t xml:space="preserve"> </w:t>
      </w:r>
      <w:r w:rsidRPr="009610C2">
        <w:rPr>
          <w:spacing w:val="-1"/>
        </w:rPr>
        <w:t>Serviciilor</w:t>
      </w:r>
      <w:r w:rsidRPr="009610C2">
        <w:t xml:space="preserve"> </w:t>
      </w:r>
      <w:r w:rsidRPr="009610C2">
        <w:rPr>
          <w:spacing w:val="-1"/>
        </w:rPr>
        <w:t>contractate,</w:t>
      </w:r>
      <w:r w:rsidRPr="009610C2">
        <w:rPr>
          <w:spacing w:val="2"/>
        </w:rPr>
        <w:t xml:space="preserve"> </w:t>
      </w:r>
      <w:r w:rsidRPr="009610C2">
        <w:rPr>
          <w:spacing w:val="-1"/>
        </w:rPr>
        <w:t>intr-un</w:t>
      </w:r>
      <w:r w:rsidRPr="009610C2">
        <w:rPr>
          <w:spacing w:val="66"/>
        </w:rPr>
        <w:t xml:space="preserve"> </w:t>
      </w:r>
      <w:r w:rsidRPr="009610C2">
        <w:rPr>
          <w:spacing w:val="-1"/>
        </w:rPr>
        <w:t>exemplar.</w:t>
      </w:r>
    </w:p>
    <w:p w14:paraId="690BEFF9" w14:textId="77777777" w:rsidR="006F44B1" w:rsidRPr="009610C2" w:rsidRDefault="006F44B1" w:rsidP="00AD573F">
      <w:pPr>
        <w:pStyle w:val="BodyText"/>
        <w:numPr>
          <w:ilvl w:val="1"/>
          <w:numId w:val="14"/>
        </w:numPr>
        <w:tabs>
          <w:tab w:val="left" w:pos="1748"/>
        </w:tabs>
        <w:kinsoku w:val="0"/>
        <w:overflowPunct w:val="0"/>
        <w:ind w:left="0" w:firstLine="0"/>
        <w:jc w:val="both"/>
        <w:rPr>
          <w:spacing w:val="-1"/>
        </w:rPr>
      </w:pPr>
      <w:r w:rsidRPr="009610C2">
        <w:rPr>
          <w:spacing w:val="-1"/>
        </w:rPr>
        <w:t>Beneficiarul</w:t>
      </w:r>
      <w:r w:rsidRPr="009610C2">
        <w:rPr>
          <w:spacing w:val="33"/>
        </w:rPr>
        <w:t xml:space="preserve"> </w:t>
      </w:r>
      <w:r w:rsidRPr="009610C2">
        <w:rPr>
          <w:spacing w:val="-2"/>
        </w:rPr>
        <w:t>se</w:t>
      </w:r>
      <w:r w:rsidRPr="009610C2">
        <w:rPr>
          <w:spacing w:val="34"/>
        </w:rPr>
        <w:t xml:space="preserve"> </w:t>
      </w:r>
      <w:r w:rsidRPr="009610C2">
        <w:rPr>
          <w:spacing w:val="-1"/>
        </w:rPr>
        <w:t>obliga</w:t>
      </w:r>
      <w:r w:rsidRPr="009610C2">
        <w:rPr>
          <w:spacing w:val="33"/>
        </w:rPr>
        <w:t xml:space="preserve"> </w:t>
      </w:r>
      <w:r w:rsidRPr="009610C2">
        <w:rPr>
          <w:spacing w:val="-1"/>
        </w:rPr>
        <w:t>sa</w:t>
      </w:r>
      <w:r w:rsidRPr="009610C2">
        <w:rPr>
          <w:spacing w:val="32"/>
        </w:rPr>
        <w:t xml:space="preserve"> </w:t>
      </w:r>
      <w:r w:rsidRPr="009610C2">
        <w:rPr>
          <w:spacing w:val="-1"/>
        </w:rPr>
        <w:t>se</w:t>
      </w:r>
      <w:r w:rsidRPr="009610C2">
        <w:rPr>
          <w:spacing w:val="33"/>
        </w:rPr>
        <w:t xml:space="preserve"> </w:t>
      </w:r>
      <w:r w:rsidRPr="009610C2">
        <w:rPr>
          <w:spacing w:val="-1"/>
        </w:rPr>
        <w:t>prezinte</w:t>
      </w:r>
      <w:r w:rsidRPr="009610C2">
        <w:rPr>
          <w:spacing w:val="34"/>
        </w:rPr>
        <w:t xml:space="preserve"> </w:t>
      </w:r>
      <w:r w:rsidRPr="009610C2">
        <w:rPr>
          <w:spacing w:val="-1"/>
        </w:rPr>
        <w:t>la</w:t>
      </w:r>
      <w:r w:rsidRPr="009610C2">
        <w:rPr>
          <w:spacing w:val="33"/>
        </w:rPr>
        <w:t xml:space="preserve"> </w:t>
      </w:r>
      <w:r w:rsidRPr="009610C2">
        <w:rPr>
          <w:spacing w:val="-1"/>
        </w:rPr>
        <w:t>locul,</w:t>
      </w:r>
      <w:r w:rsidRPr="009610C2">
        <w:rPr>
          <w:spacing w:val="34"/>
        </w:rPr>
        <w:t xml:space="preserve"> </w:t>
      </w:r>
      <w:r w:rsidRPr="009610C2">
        <w:rPr>
          <w:spacing w:val="-2"/>
        </w:rPr>
        <w:t>data</w:t>
      </w:r>
      <w:r w:rsidRPr="009610C2">
        <w:rPr>
          <w:spacing w:val="31"/>
        </w:rPr>
        <w:t xml:space="preserve"> </w:t>
      </w:r>
      <w:r w:rsidRPr="009610C2">
        <w:rPr>
          <w:spacing w:val="-1"/>
        </w:rPr>
        <w:t>si</w:t>
      </w:r>
      <w:r w:rsidRPr="009610C2">
        <w:rPr>
          <w:spacing w:val="34"/>
        </w:rPr>
        <w:t xml:space="preserve"> </w:t>
      </w:r>
      <w:r w:rsidRPr="009610C2">
        <w:rPr>
          <w:spacing w:val="1"/>
        </w:rPr>
        <w:t>ora</w:t>
      </w:r>
      <w:r w:rsidRPr="009610C2">
        <w:rPr>
          <w:spacing w:val="33"/>
        </w:rPr>
        <w:t xml:space="preserve"> </w:t>
      </w:r>
      <w:r w:rsidRPr="009610C2">
        <w:rPr>
          <w:spacing w:val="-1"/>
        </w:rPr>
        <w:t>stabilite</w:t>
      </w:r>
      <w:r w:rsidRPr="009610C2">
        <w:rPr>
          <w:spacing w:val="34"/>
        </w:rPr>
        <w:t xml:space="preserve"> </w:t>
      </w:r>
      <w:r w:rsidRPr="009610C2">
        <w:t>de</w:t>
      </w:r>
      <w:r w:rsidRPr="009610C2">
        <w:rPr>
          <w:spacing w:val="31"/>
        </w:rPr>
        <w:t xml:space="preserve"> </w:t>
      </w:r>
      <w:r w:rsidRPr="009610C2">
        <w:rPr>
          <w:spacing w:val="-1"/>
        </w:rPr>
        <w:t>catre</w:t>
      </w:r>
      <w:r w:rsidRPr="009610C2">
        <w:rPr>
          <w:spacing w:val="34"/>
        </w:rPr>
        <w:t xml:space="preserve"> </w:t>
      </w:r>
      <w:r w:rsidRPr="009610C2">
        <w:t>Prestator</w:t>
      </w:r>
      <w:r w:rsidRPr="009610C2">
        <w:rPr>
          <w:spacing w:val="30"/>
        </w:rPr>
        <w:t xml:space="preserve"> </w:t>
      </w:r>
      <w:r w:rsidRPr="009610C2">
        <w:rPr>
          <w:spacing w:val="-1"/>
        </w:rPr>
        <w:t>in</w:t>
      </w:r>
      <w:r w:rsidRPr="009610C2">
        <w:rPr>
          <w:spacing w:val="61"/>
        </w:rPr>
        <w:t xml:space="preserve"> </w:t>
      </w:r>
      <w:r w:rsidRPr="009610C2">
        <w:rPr>
          <w:spacing w:val="-1"/>
        </w:rPr>
        <w:t>vederea</w:t>
      </w:r>
      <w:r w:rsidRPr="009610C2">
        <w:rPr>
          <w:spacing w:val="55"/>
        </w:rPr>
        <w:t xml:space="preserve"> </w:t>
      </w:r>
      <w:r w:rsidRPr="009610C2">
        <w:rPr>
          <w:spacing w:val="-1"/>
        </w:rPr>
        <w:t>efectuarii</w:t>
      </w:r>
      <w:r w:rsidRPr="009610C2">
        <w:t xml:space="preserve"> </w:t>
      </w:r>
      <w:r w:rsidRPr="009610C2">
        <w:rPr>
          <w:spacing w:val="-1"/>
        </w:rPr>
        <w:t>receptiei</w:t>
      </w:r>
      <w:r w:rsidRPr="009610C2">
        <w:t xml:space="preserve"> </w:t>
      </w:r>
      <w:r w:rsidRPr="009610C2">
        <w:rPr>
          <w:spacing w:val="-1"/>
        </w:rPr>
        <w:t>tehnice</w:t>
      </w:r>
      <w:r w:rsidRPr="009610C2">
        <w:rPr>
          <w:spacing w:val="56"/>
        </w:rPr>
        <w:t xml:space="preserve"> </w:t>
      </w:r>
      <w:r w:rsidRPr="009610C2">
        <w:t xml:space="preserve">a </w:t>
      </w:r>
      <w:r w:rsidRPr="009610C2">
        <w:rPr>
          <w:spacing w:val="-1"/>
        </w:rPr>
        <w:t>Lucrarilor.</w:t>
      </w:r>
      <w:r w:rsidRPr="009610C2">
        <w:rPr>
          <w:spacing w:val="55"/>
        </w:rPr>
        <w:t xml:space="preserve"> </w:t>
      </w:r>
      <w:r w:rsidRPr="009610C2">
        <w:rPr>
          <w:spacing w:val="-1"/>
        </w:rPr>
        <w:t>Pentru</w:t>
      </w:r>
      <w:r w:rsidRPr="009610C2">
        <w:rPr>
          <w:spacing w:val="57"/>
        </w:rPr>
        <w:t xml:space="preserve"> </w:t>
      </w:r>
      <w:r w:rsidRPr="009610C2">
        <w:rPr>
          <w:spacing w:val="-1"/>
        </w:rPr>
        <w:t>evitarea</w:t>
      </w:r>
      <w:r w:rsidRPr="009610C2">
        <w:t xml:space="preserve"> </w:t>
      </w:r>
      <w:r w:rsidRPr="009610C2">
        <w:rPr>
          <w:spacing w:val="-1"/>
        </w:rPr>
        <w:t>oricarui</w:t>
      </w:r>
      <w:r w:rsidRPr="009610C2">
        <w:rPr>
          <w:spacing w:val="55"/>
        </w:rPr>
        <w:t xml:space="preserve"> </w:t>
      </w:r>
      <w:r w:rsidRPr="009610C2">
        <w:t xml:space="preserve">dubiu, </w:t>
      </w:r>
      <w:r w:rsidRPr="009610C2">
        <w:rPr>
          <w:spacing w:val="-1"/>
        </w:rPr>
        <w:t>Lucrarile</w:t>
      </w:r>
      <w:r w:rsidRPr="009610C2">
        <w:rPr>
          <w:spacing w:val="1"/>
        </w:rPr>
        <w:t xml:space="preserve"> </w:t>
      </w:r>
      <w:r w:rsidRPr="009610C2">
        <w:rPr>
          <w:spacing w:val="-2"/>
        </w:rPr>
        <w:t>si</w:t>
      </w:r>
      <w:r w:rsidRPr="009610C2">
        <w:rPr>
          <w:spacing w:val="77"/>
        </w:rPr>
        <w:t xml:space="preserve"> </w:t>
      </w:r>
      <w:r w:rsidRPr="009610C2">
        <w:rPr>
          <w:spacing w:val="-1"/>
        </w:rPr>
        <w:t>Serviciile</w:t>
      </w:r>
      <w:r w:rsidRPr="009610C2">
        <w:rPr>
          <w:spacing w:val="4"/>
        </w:rPr>
        <w:t xml:space="preserve"> </w:t>
      </w:r>
      <w:r w:rsidRPr="009610C2">
        <w:rPr>
          <w:spacing w:val="-1"/>
        </w:rPr>
        <w:t>se</w:t>
      </w:r>
      <w:r w:rsidRPr="009610C2">
        <w:t xml:space="preserve"> </w:t>
      </w:r>
      <w:r w:rsidRPr="009610C2">
        <w:rPr>
          <w:spacing w:val="-1"/>
        </w:rPr>
        <w:t>considera</w:t>
      </w:r>
      <w:r w:rsidRPr="009610C2">
        <w:rPr>
          <w:spacing w:val="2"/>
        </w:rPr>
        <w:t xml:space="preserve"> </w:t>
      </w:r>
      <w:r w:rsidRPr="009610C2">
        <w:rPr>
          <w:spacing w:val="-1"/>
        </w:rPr>
        <w:t>receptionate</w:t>
      </w:r>
      <w:r w:rsidRPr="009610C2">
        <w:rPr>
          <w:spacing w:val="2"/>
        </w:rPr>
        <w:t xml:space="preserve"> </w:t>
      </w:r>
      <w:r w:rsidRPr="009610C2">
        <w:rPr>
          <w:spacing w:val="-1"/>
        </w:rPr>
        <w:t>numai</w:t>
      </w:r>
      <w:r w:rsidRPr="009610C2">
        <w:rPr>
          <w:spacing w:val="2"/>
        </w:rPr>
        <w:t xml:space="preserve"> </w:t>
      </w:r>
      <w:r w:rsidRPr="009610C2">
        <w:rPr>
          <w:spacing w:val="-1"/>
        </w:rPr>
        <w:t>dupa</w:t>
      </w:r>
      <w:r w:rsidRPr="009610C2">
        <w:t xml:space="preserve"> ce </w:t>
      </w:r>
      <w:r w:rsidRPr="009610C2">
        <w:rPr>
          <w:spacing w:val="-1"/>
        </w:rPr>
        <w:t>acestea</w:t>
      </w:r>
      <w:r w:rsidRPr="009610C2">
        <w:t xml:space="preserve"> au</w:t>
      </w:r>
      <w:r w:rsidRPr="009610C2">
        <w:rPr>
          <w:spacing w:val="2"/>
        </w:rPr>
        <w:t xml:space="preserve"> </w:t>
      </w:r>
      <w:r w:rsidRPr="009610C2">
        <w:rPr>
          <w:spacing w:val="-1"/>
        </w:rPr>
        <w:t>fost</w:t>
      </w:r>
      <w:r w:rsidRPr="009610C2">
        <w:rPr>
          <w:spacing w:val="2"/>
        </w:rPr>
        <w:t xml:space="preserve"> </w:t>
      </w:r>
      <w:r w:rsidRPr="009610C2">
        <w:rPr>
          <w:spacing w:val="-1"/>
        </w:rPr>
        <w:t>receptionate</w:t>
      </w:r>
      <w:r w:rsidRPr="009610C2">
        <w:t xml:space="preserve"> </w:t>
      </w:r>
      <w:r w:rsidRPr="009610C2">
        <w:rPr>
          <w:spacing w:val="-1"/>
        </w:rPr>
        <w:t>si</w:t>
      </w:r>
      <w:r w:rsidRPr="009610C2">
        <w:rPr>
          <w:spacing w:val="2"/>
        </w:rPr>
        <w:t xml:space="preserve"> </w:t>
      </w:r>
      <w:r w:rsidRPr="009610C2">
        <w:t>de</w:t>
      </w:r>
      <w:r w:rsidRPr="009610C2">
        <w:rPr>
          <w:spacing w:val="2"/>
        </w:rPr>
        <w:t xml:space="preserve"> </w:t>
      </w:r>
      <w:r w:rsidRPr="009610C2">
        <w:rPr>
          <w:spacing w:val="-1"/>
        </w:rPr>
        <w:t>Supervizor</w:t>
      </w:r>
      <w:r w:rsidRPr="009610C2">
        <w:rPr>
          <w:spacing w:val="1"/>
        </w:rPr>
        <w:t xml:space="preserve"> </w:t>
      </w:r>
      <w:r w:rsidRPr="009610C2">
        <w:rPr>
          <w:spacing w:val="-1"/>
        </w:rPr>
        <w:t>si</w:t>
      </w:r>
      <w:r w:rsidRPr="009610C2">
        <w:rPr>
          <w:spacing w:val="65"/>
        </w:rPr>
        <w:t xml:space="preserve"> </w:t>
      </w:r>
      <w:r w:rsidRPr="009610C2">
        <w:t xml:space="preserve">de </w:t>
      </w:r>
      <w:r w:rsidRPr="009610C2">
        <w:rPr>
          <w:spacing w:val="-1"/>
        </w:rPr>
        <w:t>Autoritatea</w:t>
      </w:r>
      <w:r w:rsidRPr="009610C2">
        <w:rPr>
          <w:spacing w:val="-2"/>
        </w:rPr>
        <w:t xml:space="preserve"> </w:t>
      </w:r>
      <w:r w:rsidRPr="009610C2">
        <w:rPr>
          <w:spacing w:val="-1"/>
        </w:rPr>
        <w:t>Contractanta.</w:t>
      </w:r>
    </w:p>
    <w:p w14:paraId="0A021161" w14:textId="77777777" w:rsidR="006F44B1" w:rsidRPr="009610C2" w:rsidRDefault="006F44B1" w:rsidP="00AD573F">
      <w:pPr>
        <w:pStyle w:val="BodyText"/>
        <w:numPr>
          <w:ilvl w:val="1"/>
          <w:numId w:val="14"/>
        </w:numPr>
        <w:tabs>
          <w:tab w:val="left" w:pos="1748"/>
        </w:tabs>
        <w:kinsoku w:val="0"/>
        <w:overflowPunct w:val="0"/>
        <w:ind w:left="0" w:firstLine="0"/>
        <w:jc w:val="both"/>
        <w:rPr>
          <w:spacing w:val="-1"/>
        </w:rPr>
      </w:pPr>
      <w:r w:rsidRPr="009610C2">
        <w:rPr>
          <w:spacing w:val="-1"/>
        </w:rPr>
        <w:t>Beneficiarul</w:t>
      </w:r>
      <w:r w:rsidRPr="009610C2">
        <w:rPr>
          <w:spacing w:val="24"/>
        </w:rPr>
        <w:t xml:space="preserve"> </w:t>
      </w:r>
      <w:r w:rsidRPr="009610C2">
        <w:rPr>
          <w:spacing w:val="-1"/>
        </w:rPr>
        <w:t>are</w:t>
      </w:r>
      <w:r w:rsidRPr="009610C2">
        <w:rPr>
          <w:spacing w:val="27"/>
        </w:rPr>
        <w:t xml:space="preserve"> </w:t>
      </w:r>
      <w:r w:rsidRPr="009610C2">
        <w:rPr>
          <w:spacing w:val="-1"/>
        </w:rPr>
        <w:t>dreptul</w:t>
      </w:r>
      <w:r w:rsidRPr="009610C2">
        <w:rPr>
          <w:spacing w:val="28"/>
        </w:rPr>
        <w:t xml:space="preserve"> </w:t>
      </w:r>
      <w:r w:rsidRPr="009610C2">
        <w:rPr>
          <w:spacing w:val="-2"/>
        </w:rPr>
        <w:t>de</w:t>
      </w:r>
      <w:r w:rsidRPr="009610C2">
        <w:rPr>
          <w:spacing w:val="27"/>
        </w:rPr>
        <w:t xml:space="preserve"> </w:t>
      </w:r>
      <w:r w:rsidRPr="009610C2">
        <w:t>a</w:t>
      </w:r>
      <w:r w:rsidRPr="009610C2">
        <w:rPr>
          <w:spacing w:val="25"/>
        </w:rPr>
        <w:t xml:space="preserve"> </w:t>
      </w:r>
      <w:r w:rsidRPr="009610C2">
        <w:rPr>
          <w:spacing w:val="-1"/>
        </w:rPr>
        <w:t>inspecta</w:t>
      </w:r>
      <w:r w:rsidRPr="009610C2">
        <w:rPr>
          <w:spacing w:val="27"/>
        </w:rPr>
        <w:t xml:space="preserve"> </w:t>
      </w:r>
      <w:r w:rsidRPr="009610C2">
        <w:rPr>
          <w:spacing w:val="-1"/>
        </w:rPr>
        <w:t>oricand,</w:t>
      </w:r>
      <w:r w:rsidRPr="009610C2">
        <w:rPr>
          <w:spacing w:val="23"/>
        </w:rPr>
        <w:t xml:space="preserve"> </w:t>
      </w:r>
      <w:r w:rsidRPr="009610C2">
        <w:rPr>
          <w:spacing w:val="-1"/>
        </w:rPr>
        <w:t>fara</w:t>
      </w:r>
      <w:r w:rsidRPr="009610C2">
        <w:rPr>
          <w:spacing w:val="25"/>
        </w:rPr>
        <w:t xml:space="preserve"> </w:t>
      </w:r>
      <w:r w:rsidRPr="009610C2">
        <w:rPr>
          <w:spacing w:val="-1"/>
        </w:rPr>
        <w:t>anuntarea</w:t>
      </w:r>
      <w:r w:rsidRPr="009610C2">
        <w:rPr>
          <w:spacing w:val="26"/>
        </w:rPr>
        <w:t xml:space="preserve"> </w:t>
      </w:r>
      <w:r w:rsidRPr="009610C2">
        <w:rPr>
          <w:spacing w:val="-1"/>
        </w:rPr>
        <w:t>prealabila</w:t>
      </w:r>
      <w:r w:rsidRPr="009610C2">
        <w:rPr>
          <w:spacing w:val="24"/>
        </w:rPr>
        <w:t xml:space="preserve"> </w:t>
      </w:r>
      <w:r w:rsidRPr="009610C2">
        <w:t>a</w:t>
      </w:r>
      <w:r w:rsidRPr="009610C2">
        <w:rPr>
          <w:spacing w:val="27"/>
        </w:rPr>
        <w:t xml:space="preserve"> </w:t>
      </w:r>
      <w:r w:rsidRPr="009610C2">
        <w:rPr>
          <w:spacing w:val="-1"/>
        </w:rPr>
        <w:t>Prestatorului,</w:t>
      </w:r>
      <w:r w:rsidRPr="009610C2">
        <w:rPr>
          <w:spacing w:val="59"/>
        </w:rPr>
        <w:t xml:space="preserve"> </w:t>
      </w:r>
      <w:r w:rsidRPr="009610C2">
        <w:rPr>
          <w:spacing w:val="-1"/>
        </w:rPr>
        <w:t>stadiul</w:t>
      </w:r>
      <w:r w:rsidRPr="009610C2">
        <w:rPr>
          <w:spacing w:val="19"/>
        </w:rPr>
        <w:t xml:space="preserve"> </w:t>
      </w:r>
      <w:r w:rsidRPr="009610C2">
        <w:rPr>
          <w:spacing w:val="-1"/>
        </w:rPr>
        <w:t>Lucrarilor</w:t>
      </w:r>
      <w:r w:rsidRPr="009610C2">
        <w:rPr>
          <w:spacing w:val="24"/>
        </w:rPr>
        <w:t xml:space="preserve"> </w:t>
      </w:r>
      <w:r w:rsidRPr="009610C2">
        <w:rPr>
          <w:spacing w:val="-1"/>
        </w:rPr>
        <w:t>si</w:t>
      </w:r>
      <w:r w:rsidRPr="009610C2">
        <w:rPr>
          <w:spacing w:val="22"/>
        </w:rPr>
        <w:t xml:space="preserve"> </w:t>
      </w:r>
      <w:r w:rsidRPr="009610C2">
        <w:rPr>
          <w:spacing w:val="-1"/>
        </w:rPr>
        <w:t>Serviciilor,</w:t>
      </w:r>
      <w:r w:rsidRPr="009610C2">
        <w:rPr>
          <w:spacing w:val="21"/>
        </w:rPr>
        <w:t xml:space="preserve"> </w:t>
      </w:r>
      <w:r w:rsidRPr="009610C2">
        <w:rPr>
          <w:spacing w:val="-1"/>
        </w:rPr>
        <w:t>calitatea</w:t>
      </w:r>
      <w:r w:rsidRPr="009610C2">
        <w:rPr>
          <w:spacing w:val="22"/>
        </w:rPr>
        <w:t xml:space="preserve"> </w:t>
      </w:r>
      <w:r w:rsidRPr="009610C2">
        <w:rPr>
          <w:spacing w:val="-1"/>
        </w:rPr>
        <w:t>si</w:t>
      </w:r>
      <w:r w:rsidRPr="009610C2">
        <w:rPr>
          <w:spacing w:val="22"/>
        </w:rPr>
        <w:t xml:space="preserve"> </w:t>
      </w:r>
      <w:r w:rsidRPr="009610C2">
        <w:rPr>
          <w:spacing w:val="-1"/>
        </w:rPr>
        <w:t>conformitatea</w:t>
      </w:r>
      <w:r w:rsidRPr="009610C2">
        <w:rPr>
          <w:spacing w:val="22"/>
        </w:rPr>
        <w:t xml:space="preserve"> </w:t>
      </w:r>
      <w:r w:rsidRPr="009610C2">
        <w:rPr>
          <w:spacing w:val="-1"/>
        </w:rPr>
        <w:t>acestora</w:t>
      </w:r>
      <w:r w:rsidRPr="009610C2">
        <w:rPr>
          <w:spacing w:val="22"/>
        </w:rPr>
        <w:t xml:space="preserve"> </w:t>
      </w:r>
      <w:r w:rsidRPr="009610C2">
        <w:rPr>
          <w:spacing w:val="-1"/>
        </w:rPr>
        <w:t>si</w:t>
      </w:r>
      <w:r w:rsidRPr="009610C2">
        <w:rPr>
          <w:spacing w:val="22"/>
        </w:rPr>
        <w:t xml:space="preserve"> </w:t>
      </w:r>
      <w:r w:rsidRPr="009610C2">
        <w:t>de</w:t>
      </w:r>
      <w:r w:rsidRPr="009610C2">
        <w:rPr>
          <w:spacing w:val="22"/>
        </w:rPr>
        <w:t xml:space="preserve"> </w:t>
      </w:r>
      <w:r w:rsidRPr="009610C2">
        <w:t>a</w:t>
      </w:r>
      <w:r w:rsidRPr="009610C2">
        <w:rPr>
          <w:spacing w:val="22"/>
        </w:rPr>
        <w:t xml:space="preserve"> </w:t>
      </w:r>
      <w:r w:rsidRPr="009610C2">
        <w:rPr>
          <w:spacing w:val="-1"/>
        </w:rPr>
        <w:t>solicita</w:t>
      </w:r>
      <w:r w:rsidRPr="009610C2">
        <w:rPr>
          <w:spacing w:val="19"/>
        </w:rPr>
        <w:t xml:space="preserve"> </w:t>
      </w:r>
      <w:r w:rsidRPr="009610C2">
        <w:rPr>
          <w:spacing w:val="-1"/>
        </w:rPr>
        <w:t>efectuarea</w:t>
      </w:r>
      <w:r w:rsidRPr="009610C2">
        <w:rPr>
          <w:spacing w:val="29"/>
        </w:rPr>
        <w:t xml:space="preserve"> </w:t>
      </w:r>
      <w:r w:rsidRPr="009610C2">
        <w:t>de</w:t>
      </w:r>
      <w:r w:rsidRPr="009610C2">
        <w:rPr>
          <w:spacing w:val="77"/>
        </w:rPr>
        <w:t xml:space="preserve"> </w:t>
      </w:r>
      <w:r w:rsidRPr="009610C2">
        <w:rPr>
          <w:spacing w:val="-1"/>
        </w:rPr>
        <w:t>teste</w:t>
      </w:r>
      <w:r w:rsidRPr="009610C2">
        <w:rPr>
          <w:spacing w:val="36"/>
        </w:rPr>
        <w:t xml:space="preserve"> </w:t>
      </w:r>
      <w:r w:rsidRPr="009610C2">
        <w:rPr>
          <w:spacing w:val="-1"/>
        </w:rPr>
        <w:t>cu</w:t>
      </w:r>
      <w:r w:rsidRPr="009610C2">
        <w:rPr>
          <w:spacing w:val="36"/>
        </w:rPr>
        <w:t xml:space="preserve"> </w:t>
      </w:r>
      <w:r w:rsidRPr="009610C2">
        <w:rPr>
          <w:spacing w:val="-1"/>
        </w:rPr>
        <w:t>privire</w:t>
      </w:r>
      <w:r w:rsidRPr="009610C2">
        <w:rPr>
          <w:spacing w:val="36"/>
        </w:rPr>
        <w:t xml:space="preserve"> </w:t>
      </w:r>
      <w:r w:rsidRPr="009610C2">
        <w:t>la</w:t>
      </w:r>
      <w:r w:rsidRPr="009610C2">
        <w:rPr>
          <w:spacing w:val="37"/>
        </w:rPr>
        <w:t xml:space="preserve"> </w:t>
      </w:r>
      <w:r w:rsidRPr="009610C2">
        <w:rPr>
          <w:spacing w:val="-1"/>
        </w:rPr>
        <w:t>acestea.</w:t>
      </w:r>
      <w:r w:rsidRPr="009610C2">
        <w:rPr>
          <w:spacing w:val="35"/>
        </w:rPr>
        <w:t xml:space="preserve"> </w:t>
      </w:r>
      <w:r w:rsidRPr="009610C2">
        <w:rPr>
          <w:spacing w:val="-1"/>
        </w:rPr>
        <w:t>Testele</w:t>
      </w:r>
      <w:r w:rsidRPr="009610C2">
        <w:rPr>
          <w:spacing w:val="37"/>
        </w:rPr>
        <w:t xml:space="preserve"> </w:t>
      </w:r>
      <w:r w:rsidRPr="009610C2">
        <w:rPr>
          <w:spacing w:val="-1"/>
        </w:rPr>
        <w:t>se</w:t>
      </w:r>
      <w:r w:rsidRPr="009610C2">
        <w:rPr>
          <w:spacing w:val="36"/>
        </w:rPr>
        <w:t xml:space="preserve"> </w:t>
      </w:r>
      <w:r w:rsidRPr="009610C2">
        <w:rPr>
          <w:spacing w:val="-1"/>
        </w:rPr>
        <w:t>achita</w:t>
      </w:r>
      <w:r w:rsidRPr="009610C2">
        <w:rPr>
          <w:spacing w:val="37"/>
        </w:rPr>
        <w:t xml:space="preserve"> </w:t>
      </w:r>
      <w:r w:rsidRPr="009610C2">
        <w:t>de</w:t>
      </w:r>
      <w:r w:rsidRPr="009610C2">
        <w:rPr>
          <w:spacing w:val="36"/>
        </w:rPr>
        <w:t xml:space="preserve"> </w:t>
      </w:r>
      <w:r w:rsidRPr="009610C2">
        <w:rPr>
          <w:spacing w:val="1"/>
        </w:rPr>
        <w:t>catre</w:t>
      </w:r>
      <w:r w:rsidRPr="009610C2">
        <w:rPr>
          <w:spacing w:val="38"/>
        </w:rPr>
        <w:t xml:space="preserve"> </w:t>
      </w:r>
      <w:r w:rsidRPr="009610C2">
        <w:rPr>
          <w:spacing w:val="-1"/>
        </w:rPr>
        <w:t>Beneficiar</w:t>
      </w:r>
      <w:r w:rsidRPr="009610C2">
        <w:rPr>
          <w:spacing w:val="36"/>
        </w:rPr>
        <w:t xml:space="preserve"> </w:t>
      </w:r>
      <w:r w:rsidRPr="009610C2">
        <w:rPr>
          <w:spacing w:val="-1"/>
        </w:rPr>
        <w:t>iar</w:t>
      </w:r>
      <w:r w:rsidRPr="009610C2">
        <w:rPr>
          <w:spacing w:val="36"/>
        </w:rPr>
        <w:t xml:space="preserve"> </w:t>
      </w:r>
      <w:r w:rsidRPr="009610C2">
        <w:t>in</w:t>
      </w:r>
      <w:r w:rsidRPr="009610C2">
        <w:rPr>
          <w:spacing w:val="35"/>
        </w:rPr>
        <w:t xml:space="preserve"> </w:t>
      </w:r>
      <w:r w:rsidRPr="009610C2">
        <w:rPr>
          <w:spacing w:val="-1"/>
        </w:rPr>
        <w:t>cazul</w:t>
      </w:r>
      <w:r w:rsidRPr="009610C2">
        <w:rPr>
          <w:spacing w:val="38"/>
        </w:rPr>
        <w:t xml:space="preserve"> </w:t>
      </w:r>
      <w:r w:rsidRPr="009610C2">
        <w:t>in</w:t>
      </w:r>
      <w:r w:rsidRPr="009610C2">
        <w:rPr>
          <w:spacing w:val="35"/>
        </w:rPr>
        <w:t xml:space="preserve"> </w:t>
      </w:r>
      <w:r w:rsidRPr="009610C2">
        <w:rPr>
          <w:spacing w:val="-1"/>
        </w:rPr>
        <w:t>care</w:t>
      </w:r>
      <w:r w:rsidRPr="009610C2">
        <w:rPr>
          <w:spacing w:val="39"/>
        </w:rPr>
        <w:t xml:space="preserve"> </w:t>
      </w:r>
      <w:r w:rsidRPr="009610C2">
        <w:rPr>
          <w:spacing w:val="-1"/>
        </w:rPr>
        <w:t>rezultatul</w:t>
      </w:r>
      <w:r w:rsidRPr="009610C2">
        <w:rPr>
          <w:spacing w:val="53"/>
        </w:rPr>
        <w:t xml:space="preserve"> </w:t>
      </w:r>
      <w:r w:rsidRPr="009610C2">
        <w:rPr>
          <w:spacing w:val="-1"/>
        </w:rPr>
        <w:t>testelor</w:t>
      </w:r>
      <w:r w:rsidRPr="009610C2">
        <w:rPr>
          <w:spacing w:val="11"/>
        </w:rPr>
        <w:t xml:space="preserve"> </w:t>
      </w:r>
      <w:r w:rsidRPr="009610C2">
        <w:t>nu</w:t>
      </w:r>
      <w:r w:rsidRPr="009610C2">
        <w:rPr>
          <w:spacing w:val="11"/>
        </w:rPr>
        <w:t xml:space="preserve"> </w:t>
      </w:r>
      <w:r w:rsidRPr="009610C2">
        <w:rPr>
          <w:spacing w:val="-1"/>
        </w:rPr>
        <w:t>este</w:t>
      </w:r>
      <w:r w:rsidRPr="009610C2">
        <w:rPr>
          <w:spacing w:val="10"/>
        </w:rPr>
        <w:t xml:space="preserve"> </w:t>
      </w:r>
      <w:r w:rsidRPr="009610C2">
        <w:rPr>
          <w:spacing w:val="-1"/>
        </w:rPr>
        <w:t>corespunzator,</w:t>
      </w:r>
      <w:r w:rsidRPr="009610C2">
        <w:rPr>
          <w:spacing w:val="9"/>
        </w:rPr>
        <w:t xml:space="preserve"> </w:t>
      </w:r>
      <w:r w:rsidRPr="009610C2">
        <w:rPr>
          <w:spacing w:val="-1"/>
        </w:rPr>
        <w:t>cheltuielile</w:t>
      </w:r>
      <w:r w:rsidRPr="009610C2">
        <w:rPr>
          <w:spacing w:val="12"/>
        </w:rPr>
        <w:t xml:space="preserve"> </w:t>
      </w:r>
      <w:r w:rsidRPr="009610C2">
        <w:rPr>
          <w:spacing w:val="-1"/>
        </w:rPr>
        <w:t>se</w:t>
      </w:r>
      <w:r w:rsidRPr="009610C2">
        <w:rPr>
          <w:spacing w:val="10"/>
        </w:rPr>
        <w:t xml:space="preserve"> </w:t>
      </w:r>
      <w:r w:rsidRPr="009610C2">
        <w:rPr>
          <w:spacing w:val="-1"/>
        </w:rPr>
        <w:t>restituie</w:t>
      </w:r>
      <w:r w:rsidRPr="009610C2">
        <w:rPr>
          <w:spacing w:val="12"/>
        </w:rPr>
        <w:t xml:space="preserve"> </w:t>
      </w:r>
      <w:r w:rsidRPr="009610C2">
        <w:rPr>
          <w:spacing w:val="-2"/>
        </w:rPr>
        <w:t>de</w:t>
      </w:r>
      <w:r w:rsidRPr="009610C2">
        <w:rPr>
          <w:spacing w:val="12"/>
        </w:rPr>
        <w:t xml:space="preserve"> </w:t>
      </w:r>
      <w:r w:rsidRPr="009610C2">
        <w:rPr>
          <w:spacing w:val="-1"/>
        </w:rPr>
        <w:t>catre</w:t>
      </w:r>
      <w:r w:rsidRPr="009610C2">
        <w:rPr>
          <w:spacing w:val="12"/>
        </w:rPr>
        <w:t xml:space="preserve"> </w:t>
      </w:r>
      <w:r w:rsidRPr="009610C2">
        <w:rPr>
          <w:spacing w:val="-1"/>
        </w:rPr>
        <w:t>Prestator</w:t>
      </w:r>
      <w:r w:rsidRPr="009610C2">
        <w:rPr>
          <w:spacing w:val="11"/>
        </w:rPr>
        <w:t xml:space="preserve"> </w:t>
      </w:r>
      <w:r w:rsidRPr="009610C2">
        <w:t>in</w:t>
      </w:r>
      <w:r w:rsidRPr="009610C2">
        <w:rPr>
          <w:spacing w:val="9"/>
        </w:rPr>
        <w:t xml:space="preserve"> </w:t>
      </w:r>
      <w:r w:rsidRPr="009610C2">
        <w:rPr>
          <w:spacing w:val="-1"/>
        </w:rPr>
        <w:t>termen</w:t>
      </w:r>
      <w:r w:rsidRPr="009610C2">
        <w:rPr>
          <w:spacing w:val="11"/>
        </w:rPr>
        <w:t xml:space="preserve"> </w:t>
      </w:r>
      <w:r w:rsidRPr="009610C2">
        <w:rPr>
          <w:spacing w:val="-2"/>
        </w:rPr>
        <w:t>de</w:t>
      </w:r>
      <w:r w:rsidRPr="009610C2">
        <w:rPr>
          <w:spacing w:val="19"/>
        </w:rPr>
        <w:t xml:space="preserve"> </w:t>
      </w:r>
      <w:r w:rsidRPr="009610C2">
        <w:t>5</w:t>
      </w:r>
      <w:r w:rsidRPr="009610C2">
        <w:rPr>
          <w:spacing w:val="9"/>
        </w:rPr>
        <w:t xml:space="preserve"> </w:t>
      </w:r>
      <w:r w:rsidRPr="009610C2">
        <w:rPr>
          <w:spacing w:val="-1"/>
        </w:rPr>
        <w:t>zile</w:t>
      </w:r>
      <w:r w:rsidRPr="009610C2">
        <w:rPr>
          <w:spacing w:val="10"/>
        </w:rPr>
        <w:t xml:space="preserve"> </w:t>
      </w:r>
      <w:r w:rsidRPr="009610C2">
        <w:t>de</w:t>
      </w:r>
      <w:r w:rsidRPr="009610C2">
        <w:rPr>
          <w:spacing w:val="10"/>
        </w:rPr>
        <w:t xml:space="preserve"> </w:t>
      </w:r>
      <w:r w:rsidRPr="009610C2">
        <w:t>la</w:t>
      </w:r>
      <w:r w:rsidRPr="009610C2">
        <w:rPr>
          <w:spacing w:val="61"/>
        </w:rPr>
        <w:t xml:space="preserve"> </w:t>
      </w:r>
      <w:r w:rsidRPr="009610C2">
        <w:rPr>
          <w:spacing w:val="-1"/>
        </w:rPr>
        <w:t>rezultatele</w:t>
      </w:r>
      <w:r w:rsidRPr="009610C2">
        <w:rPr>
          <w:spacing w:val="52"/>
        </w:rPr>
        <w:t xml:space="preserve"> </w:t>
      </w:r>
      <w:r w:rsidRPr="009610C2">
        <w:rPr>
          <w:spacing w:val="-1"/>
        </w:rPr>
        <w:t>testelor</w:t>
      </w:r>
      <w:r w:rsidRPr="009610C2">
        <w:rPr>
          <w:spacing w:val="55"/>
        </w:rPr>
        <w:t xml:space="preserve"> </w:t>
      </w:r>
      <w:r w:rsidRPr="009610C2">
        <w:t>in</w:t>
      </w:r>
      <w:r w:rsidRPr="009610C2">
        <w:rPr>
          <w:spacing w:val="52"/>
        </w:rPr>
        <w:t xml:space="preserve"> </w:t>
      </w:r>
      <w:r w:rsidRPr="009610C2">
        <w:rPr>
          <w:spacing w:val="-1"/>
        </w:rPr>
        <w:t>caz</w:t>
      </w:r>
      <w:r w:rsidRPr="009610C2">
        <w:rPr>
          <w:spacing w:val="54"/>
        </w:rPr>
        <w:t xml:space="preserve"> </w:t>
      </w:r>
      <w:r w:rsidRPr="009610C2">
        <w:rPr>
          <w:spacing w:val="-1"/>
        </w:rPr>
        <w:t>contrar</w:t>
      </w:r>
      <w:r w:rsidRPr="009610C2">
        <w:rPr>
          <w:spacing w:val="54"/>
        </w:rPr>
        <w:t xml:space="preserve"> </w:t>
      </w:r>
      <w:r w:rsidRPr="009610C2">
        <w:rPr>
          <w:spacing w:val="-1"/>
        </w:rPr>
        <w:t>urmand</w:t>
      </w:r>
      <w:r w:rsidRPr="009610C2">
        <w:rPr>
          <w:spacing w:val="55"/>
        </w:rPr>
        <w:t xml:space="preserve"> </w:t>
      </w:r>
      <w:r w:rsidRPr="009610C2">
        <w:t>a</w:t>
      </w:r>
      <w:r w:rsidRPr="009610C2">
        <w:rPr>
          <w:spacing w:val="53"/>
        </w:rPr>
        <w:t xml:space="preserve"> </w:t>
      </w:r>
      <w:r w:rsidRPr="009610C2">
        <w:t>fi</w:t>
      </w:r>
      <w:r w:rsidRPr="009610C2">
        <w:rPr>
          <w:spacing w:val="56"/>
        </w:rPr>
        <w:t xml:space="preserve"> </w:t>
      </w:r>
      <w:r w:rsidRPr="009610C2">
        <w:rPr>
          <w:spacing w:val="-1"/>
        </w:rPr>
        <w:t>compensate</w:t>
      </w:r>
      <w:r w:rsidRPr="009610C2">
        <w:rPr>
          <w:spacing w:val="55"/>
        </w:rPr>
        <w:t xml:space="preserve"> </w:t>
      </w:r>
      <w:r w:rsidRPr="009610C2">
        <w:rPr>
          <w:spacing w:val="-2"/>
        </w:rPr>
        <w:t>de</w:t>
      </w:r>
      <w:r w:rsidRPr="009610C2">
        <w:rPr>
          <w:spacing w:val="53"/>
        </w:rPr>
        <w:t xml:space="preserve"> </w:t>
      </w:r>
      <w:r w:rsidRPr="009610C2">
        <w:rPr>
          <w:spacing w:val="-1"/>
        </w:rPr>
        <w:t>catre</w:t>
      </w:r>
      <w:r w:rsidRPr="009610C2">
        <w:rPr>
          <w:spacing w:val="55"/>
        </w:rPr>
        <w:t xml:space="preserve"> </w:t>
      </w:r>
      <w:r w:rsidRPr="009610C2">
        <w:rPr>
          <w:spacing w:val="-1"/>
        </w:rPr>
        <w:t>Prestator</w:t>
      </w:r>
      <w:r w:rsidRPr="009610C2">
        <w:rPr>
          <w:spacing w:val="55"/>
        </w:rPr>
        <w:t xml:space="preserve"> </w:t>
      </w:r>
      <w:r w:rsidRPr="009610C2">
        <w:t>cu</w:t>
      </w:r>
      <w:r w:rsidRPr="009610C2">
        <w:rPr>
          <w:spacing w:val="52"/>
        </w:rPr>
        <w:t xml:space="preserve"> </w:t>
      </w:r>
      <w:r w:rsidRPr="009610C2">
        <w:rPr>
          <w:spacing w:val="-1"/>
        </w:rPr>
        <w:t>orice</w:t>
      </w:r>
      <w:r w:rsidRPr="009610C2">
        <w:rPr>
          <w:spacing w:val="54"/>
        </w:rPr>
        <w:t xml:space="preserve"> </w:t>
      </w:r>
      <w:r w:rsidRPr="009610C2">
        <w:rPr>
          <w:spacing w:val="-1"/>
        </w:rPr>
        <w:t>suma</w:t>
      </w:r>
      <w:r w:rsidRPr="009610C2">
        <w:rPr>
          <w:spacing w:val="63"/>
        </w:rPr>
        <w:t xml:space="preserve"> </w:t>
      </w:r>
      <w:r w:rsidRPr="009610C2">
        <w:rPr>
          <w:spacing w:val="-1"/>
        </w:rPr>
        <w:t>datorata</w:t>
      </w:r>
      <w:r w:rsidRPr="009610C2">
        <w:t xml:space="preserve"> </w:t>
      </w:r>
      <w:r w:rsidRPr="009610C2">
        <w:rPr>
          <w:spacing w:val="-2"/>
        </w:rPr>
        <w:t>de</w:t>
      </w:r>
      <w:r w:rsidRPr="009610C2">
        <w:rPr>
          <w:spacing w:val="2"/>
        </w:rPr>
        <w:t xml:space="preserve"> </w:t>
      </w:r>
      <w:r w:rsidRPr="009610C2">
        <w:rPr>
          <w:spacing w:val="-1"/>
        </w:rPr>
        <w:t>Beneficiar</w:t>
      </w:r>
      <w:r w:rsidRPr="009610C2">
        <w:rPr>
          <w:spacing w:val="1"/>
        </w:rPr>
        <w:t xml:space="preserve"> </w:t>
      </w:r>
      <w:r w:rsidRPr="009610C2">
        <w:rPr>
          <w:spacing w:val="-1"/>
        </w:rPr>
        <w:t>Prestatorului</w:t>
      </w:r>
      <w:r w:rsidRPr="009610C2">
        <w:t xml:space="preserve"> conform </w:t>
      </w:r>
      <w:r w:rsidRPr="009610C2">
        <w:rPr>
          <w:spacing w:val="-1"/>
        </w:rPr>
        <w:t>prezentului.</w:t>
      </w:r>
    </w:p>
    <w:p w14:paraId="0C617BA0" w14:textId="77777777" w:rsidR="006F44B1" w:rsidRPr="009610C2" w:rsidRDefault="006F44B1" w:rsidP="00AD573F">
      <w:pPr>
        <w:pStyle w:val="BodyText"/>
        <w:numPr>
          <w:ilvl w:val="1"/>
          <w:numId w:val="14"/>
        </w:numPr>
        <w:tabs>
          <w:tab w:val="left" w:pos="1748"/>
        </w:tabs>
        <w:kinsoku w:val="0"/>
        <w:overflowPunct w:val="0"/>
        <w:ind w:left="0" w:firstLine="0"/>
        <w:jc w:val="both"/>
        <w:rPr>
          <w:spacing w:val="-1"/>
        </w:rPr>
      </w:pPr>
      <w:r w:rsidRPr="009610C2">
        <w:rPr>
          <w:b/>
          <w:bCs/>
          <w:spacing w:val="-1"/>
        </w:rPr>
        <w:t>Penalitati:</w:t>
      </w:r>
      <w:r w:rsidRPr="009610C2">
        <w:rPr>
          <w:b/>
          <w:bCs/>
          <w:spacing w:val="14"/>
        </w:rPr>
        <w:t xml:space="preserve"> </w:t>
      </w:r>
      <w:r w:rsidRPr="009610C2">
        <w:rPr>
          <w:spacing w:val="-1"/>
        </w:rPr>
        <w:t>neexecutarea</w:t>
      </w:r>
      <w:r w:rsidRPr="009610C2">
        <w:rPr>
          <w:spacing w:val="15"/>
        </w:rPr>
        <w:t xml:space="preserve"> </w:t>
      </w:r>
      <w:r w:rsidRPr="009610C2">
        <w:rPr>
          <w:spacing w:val="-1"/>
        </w:rPr>
        <w:t>obligatiilor</w:t>
      </w:r>
      <w:r w:rsidRPr="009610C2">
        <w:rPr>
          <w:spacing w:val="16"/>
        </w:rPr>
        <w:t xml:space="preserve"> </w:t>
      </w:r>
      <w:r w:rsidRPr="009610C2">
        <w:t>de</w:t>
      </w:r>
      <w:r w:rsidRPr="009610C2">
        <w:rPr>
          <w:spacing w:val="15"/>
        </w:rPr>
        <w:t xml:space="preserve"> </w:t>
      </w:r>
      <w:r w:rsidRPr="009610C2">
        <w:rPr>
          <w:spacing w:val="-1"/>
        </w:rPr>
        <w:t>plata</w:t>
      </w:r>
      <w:r w:rsidRPr="009610C2">
        <w:rPr>
          <w:spacing w:val="15"/>
        </w:rPr>
        <w:t xml:space="preserve"> </w:t>
      </w:r>
      <w:r w:rsidRPr="009610C2">
        <w:t>ale</w:t>
      </w:r>
      <w:r w:rsidRPr="009610C2">
        <w:rPr>
          <w:spacing w:val="15"/>
        </w:rPr>
        <w:t xml:space="preserve"> </w:t>
      </w:r>
      <w:r w:rsidRPr="009610C2">
        <w:rPr>
          <w:spacing w:val="-1"/>
        </w:rPr>
        <w:t>Beneficiarului</w:t>
      </w:r>
      <w:r w:rsidRPr="009610C2">
        <w:rPr>
          <w:spacing w:val="15"/>
        </w:rPr>
        <w:t xml:space="preserve"> </w:t>
      </w:r>
      <w:r w:rsidRPr="009610C2">
        <w:rPr>
          <w:spacing w:val="-1"/>
        </w:rPr>
        <w:t>prevazute</w:t>
      </w:r>
      <w:r w:rsidRPr="009610C2">
        <w:rPr>
          <w:spacing w:val="15"/>
        </w:rPr>
        <w:t xml:space="preserve"> </w:t>
      </w:r>
      <w:r w:rsidRPr="009610C2">
        <w:t>la</w:t>
      </w:r>
      <w:r w:rsidRPr="009610C2">
        <w:rPr>
          <w:spacing w:val="12"/>
        </w:rPr>
        <w:t xml:space="preserve"> </w:t>
      </w:r>
      <w:r w:rsidRPr="009610C2">
        <w:t>art.</w:t>
      </w:r>
      <w:r w:rsidRPr="009610C2">
        <w:rPr>
          <w:spacing w:val="14"/>
        </w:rPr>
        <w:t xml:space="preserve"> </w:t>
      </w:r>
      <w:r w:rsidRPr="009610C2">
        <w:t>5.1.</w:t>
      </w:r>
      <w:r w:rsidRPr="009610C2">
        <w:rPr>
          <w:spacing w:val="14"/>
        </w:rPr>
        <w:t xml:space="preserve"> </w:t>
      </w:r>
      <w:r w:rsidRPr="009610C2">
        <w:rPr>
          <w:spacing w:val="-1"/>
        </w:rPr>
        <w:t>din</w:t>
      </w:r>
      <w:r w:rsidRPr="009610C2">
        <w:rPr>
          <w:spacing w:val="71"/>
        </w:rPr>
        <w:t xml:space="preserve"> </w:t>
      </w:r>
      <w:r w:rsidRPr="009610C2">
        <w:rPr>
          <w:spacing w:val="-1"/>
        </w:rPr>
        <w:t>Contract,</w:t>
      </w:r>
      <w:r w:rsidRPr="009610C2">
        <w:rPr>
          <w:spacing w:val="17"/>
        </w:rPr>
        <w:t xml:space="preserve"> </w:t>
      </w:r>
      <w:r w:rsidRPr="009610C2">
        <w:rPr>
          <w:spacing w:val="-1"/>
        </w:rPr>
        <w:t>din</w:t>
      </w:r>
      <w:r w:rsidRPr="009610C2">
        <w:rPr>
          <w:spacing w:val="14"/>
        </w:rPr>
        <w:t xml:space="preserve"> </w:t>
      </w:r>
      <w:r w:rsidRPr="009610C2">
        <w:rPr>
          <w:spacing w:val="-1"/>
        </w:rPr>
        <w:t>culpa</w:t>
      </w:r>
      <w:r w:rsidRPr="009610C2">
        <w:rPr>
          <w:spacing w:val="17"/>
        </w:rPr>
        <w:t xml:space="preserve"> </w:t>
      </w:r>
      <w:r w:rsidRPr="009610C2">
        <w:rPr>
          <w:spacing w:val="-1"/>
        </w:rPr>
        <w:t>sa</w:t>
      </w:r>
      <w:r w:rsidRPr="009610C2">
        <w:rPr>
          <w:spacing w:val="15"/>
        </w:rPr>
        <w:t xml:space="preserve"> </w:t>
      </w:r>
      <w:r w:rsidRPr="009610C2">
        <w:rPr>
          <w:spacing w:val="-1"/>
        </w:rPr>
        <w:t>exclusiva,</w:t>
      </w:r>
      <w:r w:rsidRPr="009610C2">
        <w:rPr>
          <w:spacing w:val="14"/>
        </w:rPr>
        <w:t xml:space="preserve"> </w:t>
      </w:r>
      <w:r w:rsidRPr="009610C2">
        <w:rPr>
          <w:spacing w:val="-1"/>
        </w:rPr>
        <w:t>conduce</w:t>
      </w:r>
      <w:r w:rsidRPr="009610C2">
        <w:rPr>
          <w:spacing w:val="15"/>
        </w:rPr>
        <w:t xml:space="preserve"> </w:t>
      </w:r>
      <w:r w:rsidRPr="009610C2">
        <w:t>la</w:t>
      </w:r>
      <w:r w:rsidRPr="009610C2">
        <w:rPr>
          <w:spacing w:val="15"/>
        </w:rPr>
        <w:t xml:space="preserve"> </w:t>
      </w:r>
      <w:r w:rsidRPr="009610C2">
        <w:rPr>
          <w:spacing w:val="-1"/>
        </w:rPr>
        <w:t>perceperea</w:t>
      </w:r>
      <w:r w:rsidRPr="009610C2">
        <w:rPr>
          <w:spacing w:val="15"/>
        </w:rPr>
        <w:t xml:space="preserve"> </w:t>
      </w:r>
      <w:r w:rsidRPr="009610C2">
        <w:rPr>
          <w:spacing w:val="1"/>
        </w:rPr>
        <w:t>unei</w:t>
      </w:r>
      <w:r w:rsidRPr="009610C2">
        <w:rPr>
          <w:spacing w:val="14"/>
        </w:rPr>
        <w:t xml:space="preserve"> </w:t>
      </w:r>
      <w:r w:rsidRPr="009610C2">
        <w:t>cote</w:t>
      </w:r>
      <w:r w:rsidRPr="009610C2">
        <w:rPr>
          <w:spacing w:val="15"/>
        </w:rPr>
        <w:t xml:space="preserve"> </w:t>
      </w:r>
      <w:r w:rsidRPr="009610C2">
        <w:t>a</w:t>
      </w:r>
      <w:r w:rsidRPr="009610C2">
        <w:rPr>
          <w:spacing w:val="15"/>
        </w:rPr>
        <w:t xml:space="preserve"> </w:t>
      </w:r>
      <w:r w:rsidRPr="009610C2">
        <w:rPr>
          <w:spacing w:val="-1"/>
        </w:rPr>
        <w:t>penalitatilor</w:t>
      </w:r>
      <w:r w:rsidRPr="009610C2">
        <w:rPr>
          <w:spacing w:val="16"/>
        </w:rPr>
        <w:t xml:space="preserve"> </w:t>
      </w:r>
      <w:r w:rsidRPr="009610C2">
        <w:t>de</w:t>
      </w:r>
      <w:r w:rsidRPr="009610C2">
        <w:rPr>
          <w:spacing w:val="18"/>
        </w:rPr>
        <w:t xml:space="preserve"> </w:t>
      </w:r>
      <w:r w:rsidRPr="009610C2">
        <w:rPr>
          <w:spacing w:val="-1"/>
        </w:rPr>
        <w:t>intarziere</w:t>
      </w:r>
      <w:r w:rsidRPr="009610C2">
        <w:rPr>
          <w:spacing w:val="17"/>
        </w:rPr>
        <w:t xml:space="preserve"> </w:t>
      </w:r>
      <w:r w:rsidRPr="009610C2">
        <w:rPr>
          <w:spacing w:val="-3"/>
        </w:rPr>
        <w:t>de</w:t>
      </w:r>
      <w:r w:rsidRPr="009610C2">
        <w:rPr>
          <w:spacing w:val="63"/>
        </w:rPr>
        <w:t xml:space="preserve"> </w:t>
      </w:r>
      <w:r w:rsidRPr="009610C2">
        <w:t>0,1%</w:t>
      </w:r>
      <w:r w:rsidRPr="009610C2">
        <w:rPr>
          <w:spacing w:val="37"/>
        </w:rPr>
        <w:t xml:space="preserve"> </w:t>
      </w:r>
      <w:r w:rsidRPr="009610C2">
        <w:rPr>
          <w:spacing w:val="-1"/>
        </w:rPr>
        <w:t>calculate</w:t>
      </w:r>
      <w:r w:rsidRPr="009610C2">
        <w:rPr>
          <w:spacing w:val="39"/>
        </w:rPr>
        <w:t xml:space="preserve"> </w:t>
      </w:r>
      <w:r w:rsidRPr="009610C2">
        <w:rPr>
          <w:spacing w:val="-1"/>
        </w:rPr>
        <w:t>asupra</w:t>
      </w:r>
      <w:r w:rsidRPr="009610C2">
        <w:rPr>
          <w:spacing w:val="38"/>
        </w:rPr>
        <w:t xml:space="preserve"> </w:t>
      </w:r>
      <w:r w:rsidRPr="009610C2">
        <w:rPr>
          <w:spacing w:val="-1"/>
        </w:rPr>
        <w:t>valorii</w:t>
      </w:r>
      <w:r w:rsidRPr="009610C2">
        <w:rPr>
          <w:spacing w:val="40"/>
        </w:rPr>
        <w:t xml:space="preserve"> </w:t>
      </w:r>
      <w:r w:rsidRPr="009610C2">
        <w:rPr>
          <w:spacing w:val="-1"/>
        </w:rPr>
        <w:t>scadente</w:t>
      </w:r>
      <w:r w:rsidRPr="009610C2">
        <w:rPr>
          <w:spacing w:val="38"/>
        </w:rPr>
        <w:t xml:space="preserve"> </w:t>
      </w:r>
      <w:r w:rsidRPr="009610C2">
        <w:rPr>
          <w:spacing w:val="-1"/>
        </w:rPr>
        <w:t>si</w:t>
      </w:r>
      <w:r w:rsidRPr="009610C2">
        <w:rPr>
          <w:spacing w:val="39"/>
        </w:rPr>
        <w:t xml:space="preserve"> </w:t>
      </w:r>
      <w:r w:rsidRPr="009610C2">
        <w:rPr>
          <w:spacing w:val="-1"/>
        </w:rPr>
        <w:t>neachitata</w:t>
      </w:r>
      <w:r w:rsidRPr="009610C2">
        <w:rPr>
          <w:spacing w:val="38"/>
        </w:rPr>
        <w:t xml:space="preserve"> </w:t>
      </w:r>
      <w:r w:rsidRPr="009610C2">
        <w:t>la</w:t>
      </w:r>
      <w:r w:rsidRPr="009610C2">
        <w:rPr>
          <w:spacing w:val="39"/>
        </w:rPr>
        <w:t xml:space="preserve"> </w:t>
      </w:r>
      <w:r w:rsidRPr="009610C2">
        <w:rPr>
          <w:spacing w:val="-1"/>
        </w:rPr>
        <w:t>termen,</w:t>
      </w:r>
      <w:r w:rsidRPr="009610C2">
        <w:rPr>
          <w:spacing w:val="37"/>
        </w:rPr>
        <w:t xml:space="preserve"> </w:t>
      </w:r>
      <w:r w:rsidRPr="009610C2">
        <w:rPr>
          <w:spacing w:val="-1"/>
        </w:rPr>
        <w:t>pentru</w:t>
      </w:r>
      <w:r w:rsidRPr="009610C2">
        <w:rPr>
          <w:spacing w:val="38"/>
        </w:rPr>
        <w:t xml:space="preserve"> </w:t>
      </w:r>
      <w:r w:rsidRPr="009610C2">
        <w:rPr>
          <w:spacing w:val="-1"/>
        </w:rPr>
        <w:t>fiecare</w:t>
      </w:r>
      <w:r w:rsidRPr="009610C2">
        <w:rPr>
          <w:spacing w:val="38"/>
        </w:rPr>
        <w:t xml:space="preserve"> </w:t>
      </w:r>
      <w:r w:rsidRPr="009610C2">
        <w:t>zi</w:t>
      </w:r>
      <w:r w:rsidRPr="009610C2">
        <w:rPr>
          <w:spacing w:val="39"/>
        </w:rPr>
        <w:t xml:space="preserve"> </w:t>
      </w:r>
      <w:r w:rsidRPr="009610C2">
        <w:t>de</w:t>
      </w:r>
      <w:r w:rsidRPr="009610C2">
        <w:rPr>
          <w:spacing w:val="36"/>
        </w:rPr>
        <w:t xml:space="preserve"> </w:t>
      </w:r>
      <w:r w:rsidRPr="009610C2">
        <w:rPr>
          <w:spacing w:val="-1"/>
        </w:rPr>
        <w:t>intarziere,</w:t>
      </w:r>
      <w:r w:rsidRPr="009610C2">
        <w:rPr>
          <w:spacing w:val="77"/>
        </w:rPr>
        <w:t xml:space="preserve"> </w:t>
      </w:r>
      <w:r w:rsidRPr="009610C2">
        <w:rPr>
          <w:spacing w:val="-1"/>
        </w:rPr>
        <w:t>incepand</w:t>
      </w:r>
      <w:r w:rsidRPr="009610C2">
        <w:rPr>
          <w:spacing w:val="-3"/>
        </w:rPr>
        <w:t xml:space="preserve"> </w:t>
      </w:r>
      <w:r w:rsidRPr="009610C2">
        <w:t xml:space="preserve">cu </w:t>
      </w:r>
      <w:r w:rsidRPr="009610C2">
        <w:rPr>
          <w:spacing w:val="-1"/>
        </w:rPr>
        <w:t>ziua</w:t>
      </w:r>
      <w:r w:rsidRPr="009610C2">
        <w:t xml:space="preserve"> </w:t>
      </w:r>
      <w:r w:rsidRPr="009610C2">
        <w:rPr>
          <w:spacing w:val="-1"/>
        </w:rPr>
        <w:t>urmatoare</w:t>
      </w:r>
      <w:r w:rsidRPr="009610C2">
        <w:t xml:space="preserve"> </w:t>
      </w:r>
      <w:r w:rsidRPr="009610C2">
        <w:rPr>
          <w:spacing w:val="-1"/>
        </w:rPr>
        <w:t>datei</w:t>
      </w:r>
      <w:r w:rsidRPr="009610C2">
        <w:t xml:space="preserve"> </w:t>
      </w:r>
      <w:r w:rsidRPr="009610C2">
        <w:rPr>
          <w:spacing w:val="-1"/>
        </w:rPr>
        <w:t>scadentei</w:t>
      </w:r>
      <w:r w:rsidRPr="009610C2">
        <w:t xml:space="preserve"> </w:t>
      </w:r>
      <w:r w:rsidRPr="009610C2">
        <w:rPr>
          <w:spacing w:val="-1"/>
        </w:rPr>
        <w:t>facturii</w:t>
      </w:r>
      <w:r w:rsidRPr="009610C2">
        <w:t xml:space="preserve"> </w:t>
      </w:r>
      <w:r w:rsidRPr="009610C2">
        <w:rPr>
          <w:spacing w:val="-1"/>
        </w:rPr>
        <w:t>fiscale,</w:t>
      </w:r>
      <w:r w:rsidRPr="009610C2">
        <w:rPr>
          <w:spacing w:val="-3"/>
        </w:rPr>
        <w:t xml:space="preserve"> </w:t>
      </w:r>
      <w:r w:rsidRPr="009610C2">
        <w:rPr>
          <w:spacing w:val="-1"/>
        </w:rPr>
        <w:t>pana</w:t>
      </w:r>
      <w:r w:rsidRPr="009610C2">
        <w:rPr>
          <w:spacing w:val="8"/>
        </w:rPr>
        <w:t xml:space="preserve"> </w:t>
      </w:r>
      <w:r w:rsidRPr="009610C2">
        <w:t>la</w:t>
      </w:r>
      <w:r w:rsidRPr="009610C2">
        <w:rPr>
          <w:spacing w:val="-2"/>
        </w:rPr>
        <w:t xml:space="preserve"> </w:t>
      </w:r>
      <w:r w:rsidRPr="009610C2">
        <w:rPr>
          <w:spacing w:val="-1"/>
        </w:rPr>
        <w:t>achitarea</w:t>
      </w:r>
      <w:r w:rsidRPr="009610C2">
        <w:t xml:space="preserve"> </w:t>
      </w:r>
      <w:r w:rsidRPr="009610C2">
        <w:rPr>
          <w:spacing w:val="-1"/>
        </w:rPr>
        <w:t>acesteia..</w:t>
      </w:r>
    </w:p>
    <w:p w14:paraId="5FA2846D" w14:textId="77777777" w:rsidR="006F44B1" w:rsidRPr="009610C2" w:rsidRDefault="006F44B1" w:rsidP="00AD573F">
      <w:pPr>
        <w:pStyle w:val="BodyText"/>
        <w:numPr>
          <w:ilvl w:val="1"/>
          <w:numId w:val="14"/>
        </w:numPr>
        <w:tabs>
          <w:tab w:val="left" w:pos="1748"/>
        </w:tabs>
        <w:kinsoku w:val="0"/>
        <w:overflowPunct w:val="0"/>
        <w:ind w:left="0" w:firstLine="0"/>
        <w:jc w:val="both"/>
        <w:rPr>
          <w:spacing w:val="-1"/>
        </w:rPr>
      </w:pPr>
      <w:r w:rsidRPr="009610C2">
        <w:rPr>
          <w:spacing w:val="-1"/>
        </w:rPr>
        <w:t>Valoarea</w:t>
      </w:r>
      <w:r w:rsidRPr="009610C2">
        <w:rPr>
          <w:spacing w:val="25"/>
        </w:rPr>
        <w:t xml:space="preserve"> </w:t>
      </w:r>
      <w:r w:rsidRPr="009610C2">
        <w:rPr>
          <w:spacing w:val="-1"/>
        </w:rPr>
        <w:t>totala</w:t>
      </w:r>
      <w:r w:rsidRPr="009610C2">
        <w:rPr>
          <w:spacing w:val="27"/>
        </w:rPr>
        <w:t xml:space="preserve"> </w:t>
      </w:r>
      <w:r w:rsidRPr="009610C2">
        <w:t>a</w:t>
      </w:r>
      <w:r w:rsidRPr="009610C2">
        <w:rPr>
          <w:spacing w:val="25"/>
        </w:rPr>
        <w:t xml:space="preserve"> </w:t>
      </w:r>
      <w:r w:rsidRPr="009610C2">
        <w:rPr>
          <w:spacing w:val="-1"/>
        </w:rPr>
        <w:t>penalitatilor</w:t>
      </w:r>
      <w:r w:rsidRPr="009610C2">
        <w:rPr>
          <w:spacing w:val="24"/>
        </w:rPr>
        <w:t xml:space="preserve"> </w:t>
      </w:r>
      <w:r w:rsidRPr="009610C2">
        <w:t>de</w:t>
      </w:r>
      <w:r w:rsidRPr="009610C2">
        <w:rPr>
          <w:spacing w:val="24"/>
        </w:rPr>
        <w:t xml:space="preserve"> </w:t>
      </w:r>
      <w:r w:rsidRPr="009610C2">
        <w:rPr>
          <w:spacing w:val="-1"/>
        </w:rPr>
        <w:t>intarziere</w:t>
      </w:r>
      <w:r w:rsidRPr="009610C2">
        <w:rPr>
          <w:spacing w:val="27"/>
        </w:rPr>
        <w:t xml:space="preserve"> </w:t>
      </w:r>
      <w:r w:rsidRPr="009610C2">
        <w:rPr>
          <w:spacing w:val="-1"/>
        </w:rPr>
        <w:t>datorate</w:t>
      </w:r>
      <w:r w:rsidRPr="009610C2">
        <w:rPr>
          <w:spacing w:val="27"/>
        </w:rPr>
        <w:t xml:space="preserve"> </w:t>
      </w:r>
      <w:r w:rsidRPr="009610C2">
        <w:t>de</w:t>
      </w:r>
      <w:r w:rsidRPr="009610C2">
        <w:rPr>
          <w:spacing w:val="24"/>
        </w:rPr>
        <w:t xml:space="preserve"> </w:t>
      </w:r>
      <w:r w:rsidRPr="009610C2">
        <w:rPr>
          <w:spacing w:val="-1"/>
        </w:rPr>
        <w:t>Beneficiar</w:t>
      </w:r>
      <w:r w:rsidRPr="009610C2">
        <w:rPr>
          <w:spacing w:val="26"/>
        </w:rPr>
        <w:t xml:space="preserve"> </w:t>
      </w:r>
      <w:r w:rsidRPr="009610C2">
        <w:t>nu</w:t>
      </w:r>
      <w:r w:rsidRPr="009610C2">
        <w:rPr>
          <w:spacing w:val="26"/>
        </w:rPr>
        <w:t xml:space="preserve"> </w:t>
      </w:r>
      <w:r w:rsidRPr="009610C2">
        <w:rPr>
          <w:spacing w:val="-1"/>
        </w:rPr>
        <w:t>poate</w:t>
      </w:r>
      <w:r w:rsidRPr="009610C2">
        <w:rPr>
          <w:spacing w:val="24"/>
        </w:rPr>
        <w:t xml:space="preserve"> </w:t>
      </w:r>
      <w:r w:rsidRPr="009610C2">
        <w:rPr>
          <w:spacing w:val="-1"/>
        </w:rPr>
        <w:t>depasi</w:t>
      </w:r>
      <w:r w:rsidRPr="009610C2">
        <w:rPr>
          <w:spacing w:val="26"/>
        </w:rPr>
        <w:t xml:space="preserve"> </w:t>
      </w:r>
      <w:r w:rsidRPr="009610C2">
        <w:rPr>
          <w:spacing w:val="-1"/>
        </w:rPr>
        <w:t>10%</w:t>
      </w:r>
      <w:r w:rsidRPr="009610C2">
        <w:rPr>
          <w:spacing w:val="61"/>
        </w:rPr>
        <w:t xml:space="preserve"> </w:t>
      </w:r>
      <w:r w:rsidRPr="009610C2">
        <w:t xml:space="preserve">din </w:t>
      </w:r>
      <w:r w:rsidRPr="009610C2">
        <w:rPr>
          <w:spacing w:val="-1"/>
        </w:rPr>
        <w:t>valoarea</w:t>
      </w:r>
      <w:r w:rsidRPr="009610C2">
        <w:t xml:space="preserve"> </w:t>
      </w:r>
      <w:r w:rsidRPr="009610C2">
        <w:rPr>
          <w:spacing w:val="-1"/>
        </w:rPr>
        <w:t>prezentului</w:t>
      </w:r>
      <w:r w:rsidRPr="009610C2">
        <w:t xml:space="preserve"> </w:t>
      </w:r>
      <w:r w:rsidRPr="009610C2">
        <w:rPr>
          <w:spacing w:val="-1"/>
        </w:rPr>
        <w:t>Contract.</w:t>
      </w:r>
    </w:p>
    <w:p w14:paraId="78BF24A2" w14:textId="77777777" w:rsidR="006F44B1" w:rsidRPr="009610C2" w:rsidRDefault="006F44B1" w:rsidP="00AD573F">
      <w:pPr>
        <w:kinsoku w:val="0"/>
        <w:overflowPunct w:val="0"/>
        <w:spacing w:before="4" w:line="260" w:lineRule="exact"/>
        <w:rPr>
          <w:sz w:val="23"/>
          <w:szCs w:val="23"/>
        </w:rPr>
      </w:pPr>
    </w:p>
    <w:p w14:paraId="57ED4F4A" w14:textId="77777777" w:rsidR="006F44B1" w:rsidRPr="009610C2" w:rsidRDefault="006F44B1" w:rsidP="00AD573F">
      <w:pPr>
        <w:pStyle w:val="Heading3"/>
        <w:kinsoku w:val="0"/>
        <w:overflowPunct w:val="0"/>
        <w:ind w:left="0"/>
        <w:jc w:val="both"/>
        <w:rPr>
          <w:b w:val="0"/>
          <w:bCs w:val="0"/>
        </w:rPr>
      </w:pPr>
      <w:r w:rsidRPr="009610C2">
        <w:rPr>
          <w:spacing w:val="-1"/>
        </w:rPr>
        <w:t>Art.</w:t>
      </w:r>
      <w:r w:rsidRPr="009610C2">
        <w:t xml:space="preserve"> 8 </w:t>
      </w:r>
      <w:r w:rsidRPr="009610C2">
        <w:rPr>
          <w:spacing w:val="29"/>
        </w:rPr>
        <w:t xml:space="preserve"> </w:t>
      </w:r>
      <w:r w:rsidRPr="009610C2">
        <w:rPr>
          <w:spacing w:val="-1"/>
        </w:rPr>
        <w:t>CONFIDENTIALITATE</w:t>
      </w:r>
    </w:p>
    <w:p w14:paraId="4607AE36" w14:textId="77777777" w:rsidR="006F44B1" w:rsidRPr="009610C2" w:rsidRDefault="006F44B1" w:rsidP="00AD573F">
      <w:pPr>
        <w:pStyle w:val="BodyText"/>
        <w:numPr>
          <w:ilvl w:val="1"/>
          <w:numId w:val="13"/>
        </w:numPr>
        <w:tabs>
          <w:tab w:val="left" w:pos="1736"/>
        </w:tabs>
        <w:kinsoku w:val="0"/>
        <w:overflowPunct w:val="0"/>
        <w:spacing w:before="2"/>
        <w:ind w:left="0" w:firstLine="0"/>
        <w:jc w:val="both"/>
        <w:rPr>
          <w:spacing w:val="-1"/>
        </w:rPr>
      </w:pPr>
      <w:r w:rsidRPr="009610C2">
        <w:rPr>
          <w:spacing w:val="-1"/>
        </w:rPr>
        <w:t>Nici</w:t>
      </w:r>
      <w:r w:rsidRPr="009610C2">
        <w:rPr>
          <w:spacing w:val="1"/>
        </w:rPr>
        <w:t xml:space="preserve"> </w:t>
      </w:r>
      <w:r w:rsidRPr="009610C2">
        <w:t xml:space="preserve">o </w:t>
      </w:r>
      <w:r w:rsidRPr="009610C2">
        <w:rPr>
          <w:spacing w:val="-1"/>
        </w:rPr>
        <w:t>Parte</w:t>
      </w:r>
      <w:r w:rsidRPr="009610C2">
        <w:t xml:space="preserve"> nu</w:t>
      </w:r>
      <w:r w:rsidRPr="009610C2">
        <w:rPr>
          <w:spacing w:val="-3"/>
        </w:rPr>
        <w:t xml:space="preserve"> </w:t>
      </w:r>
      <w:r w:rsidRPr="009610C2">
        <w:t>are</w:t>
      </w:r>
      <w:r w:rsidRPr="009610C2">
        <w:rPr>
          <w:spacing w:val="-2"/>
        </w:rPr>
        <w:t xml:space="preserve"> </w:t>
      </w:r>
      <w:r w:rsidRPr="009610C2">
        <w:rPr>
          <w:spacing w:val="-1"/>
        </w:rPr>
        <w:t>dreptul,</w:t>
      </w:r>
      <w:r w:rsidRPr="009610C2">
        <w:t xml:space="preserve"> fără</w:t>
      </w:r>
      <w:r w:rsidRPr="009610C2">
        <w:rPr>
          <w:spacing w:val="-2"/>
        </w:rPr>
        <w:t xml:space="preserve"> </w:t>
      </w:r>
      <w:r w:rsidRPr="009610C2">
        <w:rPr>
          <w:spacing w:val="-1"/>
        </w:rPr>
        <w:t>acordul</w:t>
      </w:r>
      <w:r w:rsidRPr="009610C2">
        <w:t xml:space="preserve"> </w:t>
      </w:r>
      <w:r w:rsidRPr="009610C2">
        <w:rPr>
          <w:spacing w:val="-1"/>
        </w:rPr>
        <w:t>scris</w:t>
      </w:r>
      <w:r w:rsidRPr="009610C2">
        <w:rPr>
          <w:spacing w:val="-4"/>
        </w:rPr>
        <w:t xml:space="preserve"> </w:t>
      </w:r>
      <w:r w:rsidRPr="009610C2">
        <w:t>al</w:t>
      </w:r>
      <w:r w:rsidRPr="009610C2">
        <w:rPr>
          <w:spacing w:val="-2"/>
        </w:rPr>
        <w:t xml:space="preserve"> </w:t>
      </w:r>
      <w:r w:rsidRPr="009610C2">
        <w:rPr>
          <w:spacing w:val="-1"/>
        </w:rPr>
        <w:t>celeilalte</w:t>
      </w:r>
      <w:r w:rsidRPr="009610C2">
        <w:t xml:space="preserve"> </w:t>
      </w:r>
      <w:r w:rsidRPr="009610C2">
        <w:rPr>
          <w:spacing w:val="-1"/>
        </w:rPr>
        <w:t>Părţi:</w:t>
      </w:r>
    </w:p>
    <w:p w14:paraId="2FB32FC6" w14:textId="77777777" w:rsidR="006F44B1" w:rsidRPr="009610C2" w:rsidRDefault="006F44B1" w:rsidP="00AD573F">
      <w:pPr>
        <w:pStyle w:val="BodyText"/>
        <w:numPr>
          <w:ilvl w:val="0"/>
          <w:numId w:val="12"/>
        </w:numPr>
        <w:tabs>
          <w:tab w:val="left" w:pos="1748"/>
        </w:tabs>
        <w:kinsoku w:val="0"/>
        <w:overflowPunct w:val="0"/>
        <w:ind w:left="0" w:firstLine="0"/>
        <w:jc w:val="both"/>
      </w:pPr>
      <w:r w:rsidRPr="009610C2">
        <w:rPr>
          <w:spacing w:val="-1"/>
        </w:rPr>
        <w:t>sa</w:t>
      </w:r>
      <w:r w:rsidRPr="009610C2">
        <w:rPr>
          <w:spacing w:val="10"/>
        </w:rPr>
        <w:t xml:space="preserve"> </w:t>
      </w:r>
      <w:r w:rsidRPr="009610C2">
        <w:rPr>
          <w:spacing w:val="-1"/>
        </w:rPr>
        <w:t>faca</w:t>
      </w:r>
      <w:r w:rsidRPr="009610C2">
        <w:rPr>
          <w:spacing w:val="8"/>
        </w:rPr>
        <w:t xml:space="preserve"> </w:t>
      </w:r>
      <w:r w:rsidRPr="009610C2">
        <w:rPr>
          <w:spacing w:val="-1"/>
        </w:rPr>
        <w:t>cunoscut</w:t>
      </w:r>
      <w:r w:rsidRPr="009610C2">
        <w:rPr>
          <w:spacing w:val="10"/>
        </w:rPr>
        <w:t xml:space="preserve"> </w:t>
      </w:r>
      <w:r w:rsidRPr="009610C2">
        <w:rPr>
          <w:spacing w:val="-1"/>
        </w:rPr>
        <w:t>Contractul</w:t>
      </w:r>
      <w:r w:rsidRPr="009610C2">
        <w:rPr>
          <w:spacing w:val="10"/>
        </w:rPr>
        <w:t xml:space="preserve"> </w:t>
      </w:r>
      <w:r w:rsidRPr="009610C2">
        <w:rPr>
          <w:spacing w:val="-1"/>
        </w:rPr>
        <w:t>sau</w:t>
      </w:r>
      <w:r w:rsidRPr="009610C2">
        <w:rPr>
          <w:spacing w:val="9"/>
        </w:rPr>
        <w:t xml:space="preserve"> </w:t>
      </w:r>
      <w:r w:rsidRPr="009610C2">
        <w:rPr>
          <w:spacing w:val="-1"/>
        </w:rPr>
        <w:t>orice</w:t>
      </w:r>
      <w:r w:rsidRPr="009610C2">
        <w:rPr>
          <w:spacing w:val="10"/>
        </w:rPr>
        <w:t xml:space="preserve"> </w:t>
      </w:r>
      <w:r w:rsidRPr="009610C2">
        <w:rPr>
          <w:spacing w:val="-1"/>
        </w:rPr>
        <w:t>prevedere</w:t>
      </w:r>
      <w:r w:rsidRPr="009610C2">
        <w:rPr>
          <w:spacing w:val="8"/>
        </w:rPr>
        <w:t xml:space="preserve"> </w:t>
      </w:r>
      <w:r w:rsidRPr="009610C2">
        <w:t>a</w:t>
      </w:r>
      <w:r w:rsidRPr="009610C2">
        <w:rPr>
          <w:spacing w:val="7"/>
        </w:rPr>
        <w:t xml:space="preserve"> </w:t>
      </w:r>
      <w:r w:rsidRPr="009610C2">
        <w:rPr>
          <w:spacing w:val="-1"/>
        </w:rPr>
        <w:t>acestuia</w:t>
      </w:r>
      <w:r w:rsidRPr="009610C2">
        <w:rPr>
          <w:spacing w:val="10"/>
        </w:rPr>
        <w:t xml:space="preserve"> </w:t>
      </w:r>
      <w:r w:rsidRPr="009610C2">
        <w:rPr>
          <w:spacing w:val="-1"/>
        </w:rPr>
        <w:t>unei</w:t>
      </w:r>
      <w:r w:rsidRPr="009610C2">
        <w:rPr>
          <w:spacing w:val="7"/>
        </w:rPr>
        <w:t xml:space="preserve"> </w:t>
      </w:r>
      <w:r w:rsidRPr="009610C2">
        <w:rPr>
          <w:spacing w:val="-1"/>
        </w:rPr>
        <w:t>terţe</w:t>
      </w:r>
      <w:r w:rsidRPr="009610C2">
        <w:rPr>
          <w:spacing w:val="8"/>
        </w:rPr>
        <w:t xml:space="preserve"> </w:t>
      </w:r>
      <w:r w:rsidRPr="009610C2">
        <w:rPr>
          <w:spacing w:val="-1"/>
        </w:rPr>
        <w:t>părţi,</w:t>
      </w:r>
      <w:r w:rsidRPr="009610C2">
        <w:rPr>
          <w:spacing w:val="7"/>
        </w:rPr>
        <w:t xml:space="preserve"> </w:t>
      </w:r>
      <w:r w:rsidRPr="009610C2">
        <w:t>în</w:t>
      </w:r>
      <w:r w:rsidRPr="009610C2">
        <w:rPr>
          <w:spacing w:val="7"/>
        </w:rPr>
        <w:t xml:space="preserve"> </w:t>
      </w:r>
      <w:r w:rsidRPr="009610C2">
        <w:rPr>
          <w:spacing w:val="1"/>
        </w:rPr>
        <w:t>afara</w:t>
      </w:r>
      <w:r w:rsidRPr="009610C2">
        <w:rPr>
          <w:spacing w:val="10"/>
        </w:rPr>
        <w:t xml:space="preserve"> </w:t>
      </w:r>
      <w:r w:rsidRPr="009610C2">
        <w:rPr>
          <w:spacing w:val="-1"/>
        </w:rPr>
        <w:t>acelor</w:t>
      </w:r>
      <w:r w:rsidRPr="009610C2">
        <w:rPr>
          <w:spacing w:val="55"/>
        </w:rPr>
        <w:t xml:space="preserve"> </w:t>
      </w:r>
      <w:r w:rsidRPr="009610C2">
        <w:rPr>
          <w:spacing w:val="-1"/>
        </w:rPr>
        <w:t>persoane</w:t>
      </w:r>
      <w:r w:rsidRPr="009610C2">
        <w:rPr>
          <w:spacing w:val="36"/>
        </w:rPr>
        <w:t xml:space="preserve"> </w:t>
      </w:r>
      <w:r w:rsidRPr="009610C2">
        <w:rPr>
          <w:spacing w:val="-1"/>
        </w:rPr>
        <w:t>implicate</w:t>
      </w:r>
      <w:r w:rsidRPr="009610C2">
        <w:rPr>
          <w:spacing w:val="37"/>
        </w:rPr>
        <w:t xml:space="preserve"> </w:t>
      </w:r>
      <w:r w:rsidRPr="009610C2">
        <w:t>în</w:t>
      </w:r>
      <w:r w:rsidRPr="009610C2">
        <w:rPr>
          <w:spacing w:val="35"/>
        </w:rPr>
        <w:t xml:space="preserve"> </w:t>
      </w:r>
      <w:r w:rsidRPr="009610C2">
        <w:rPr>
          <w:spacing w:val="-1"/>
        </w:rPr>
        <w:t>îndeplinirea</w:t>
      </w:r>
      <w:r w:rsidRPr="009610C2">
        <w:rPr>
          <w:spacing w:val="39"/>
        </w:rPr>
        <w:t xml:space="preserve"> </w:t>
      </w:r>
      <w:r w:rsidRPr="009610C2">
        <w:rPr>
          <w:spacing w:val="-1"/>
        </w:rPr>
        <w:t>prevederilor</w:t>
      </w:r>
      <w:r w:rsidRPr="009610C2">
        <w:rPr>
          <w:spacing w:val="40"/>
        </w:rPr>
        <w:t xml:space="preserve"> </w:t>
      </w:r>
      <w:r w:rsidRPr="009610C2">
        <w:rPr>
          <w:spacing w:val="-1"/>
        </w:rPr>
        <w:t>Contractului;</w:t>
      </w:r>
    </w:p>
    <w:p w14:paraId="083C96D3" w14:textId="77777777" w:rsidR="006F44B1" w:rsidRPr="009610C2" w:rsidRDefault="006F44B1" w:rsidP="00AD573F">
      <w:pPr>
        <w:pStyle w:val="BodyText"/>
        <w:numPr>
          <w:ilvl w:val="0"/>
          <w:numId w:val="12"/>
        </w:numPr>
        <w:tabs>
          <w:tab w:val="left" w:pos="1748"/>
        </w:tabs>
        <w:kinsoku w:val="0"/>
        <w:overflowPunct w:val="0"/>
        <w:ind w:left="0" w:firstLine="0"/>
        <w:jc w:val="both"/>
        <w:rPr>
          <w:spacing w:val="-1"/>
        </w:rPr>
      </w:pPr>
      <w:r w:rsidRPr="009610C2">
        <w:rPr>
          <w:spacing w:val="-1"/>
        </w:rPr>
        <w:t>sa</w:t>
      </w:r>
      <w:r w:rsidRPr="009610C2">
        <w:rPr>
          <w:spacing w:val="45"/>
        </w:rPr>
        <w:t xml:space="preserve"> </w:t>
      </w:r>
      <w:r w:rsidRPr="009610C2">
        <w:rPr>
          <w:spacing w:val="-1"/>
        </w:rPr>
        <w:t>utilizeze</w:t>
      </w:r>
      <w:r w:rsidRPr="009610C2">
        <w:rPr>
          <w:spacing w:val="44"/>
        </w:rPr>
        <w:t xml:space="preserve"> </w:t>
      </w:r>
      <w:r w:rsidRPr="009610C2">
        <w:rPr>
          <w:spacing w:val="-1"/>
        </w:rPr>
        <w:t>informaţiile</w:t>
      </w:r>
      <w:r w:rsidRPr="009610C2">
        <w:rPr>
          <w:spacing w:val="45"/>
        </w:rPr>
        <w:t xml:space="preserve"> </w:t>
      </w:r>
      <w:r w:rsidRPr="009610C2">
        <w:rPr>
          <w:spacing w:val="-2"/>
        </w:rPr>
        <w:t>şi</w:t>
      </w:r>
      <w:r w:rsidRPr="009610C2">
        <w:rPr>
          <w:spacing w:val="46"/>
        </w:rPr>
        <w:t xml:space="preserve"> </w:t>
      </w:r>
      <w:r w:rsidRPr="009610C2">
        <w:rPr>
          <w:spacing w:val="-1"/>
        </w:rPr>
        <w:t>documentele</w:t>
      </w:r>
      <w:r w:rsidRPr="009610C2">
        <w:rPr>
          <w:spacing w:val="47"/>
        </w:rPr>
        <w:t xml:space="preserve"> </w:t>
      </w:r>
      <w:r w:rsidRPr="009610C2">
        <w:rPr>
          <w:spacing w:val="-1"/>
        </w:rPr>
        <w:t>obţinute</w:t>
      </w:r>
      <w:r w:rsidRPr="009610C2">
        <w:rPr>
          <w:spacing w:val="46"/>
        </w:rPr>
        <w:t xml:space="preserve"> </w:t>
      </w:r>
      <w:r w:rsidRPr="009610C2">
        <w:rPr>
          <w:spacing w:val="-2"/>
        </w:rPr>
        <w:t>sau</w:t>
      </w:r>
      <w:r w:rsidRPr="009610C2">
        <w:rPr>
          <w:spacing w:val="45"/>
        </w:rPr>
        <w:t xml:space="preserve"> </w:t>
      </w:r>
      <w:r w:rsidRPr="009610C2">
        <w:rPr>
          <w:spacing w:val="-1"/>
        </w:rPr>
        <w:t>la</w:t>
      </w:r>
      <w:r w:rsidRPr="009610C2">
        <w:rPr>
          <w:spacing w:val="46"/>
        </w:rPr>
        <w:t xml:space="preserve"> </w:t>
      </w:r>
      <w:r w:rsidRPr="009610C2">
        <w:rPr>
          <w:spacing w:val="-1"/>
        </w:rPr>
        <w:t>care</w:t>
      </w:r>
      <w:r w:rsidRPr="009610C2">
        <w:rPr>
          <w:spacing w:val="43"/>
        </w:rPr>
        <w:t xml:space="preserve"> </w:t>
      </w:r>
      <w:r w:rsidRPr="009610C2">
        <w:rPr>
          <w:spacing w:val="-1"/>
        </w:rPr>
        <w:t>are</w:t>
      </w:r>
      <w:r w:rsidRPr="009610C2">
        <w:rPr>
          <w:spacing w:val="46"/>
        </w:rPr>
        <w:t xml:space="preserve"> </w:t>
      </w:r>
      <w:r w:rsidRPr="009610C2">
        <w:rPr>
          <w:spacing w:val="-1"/>
        </w:rPr>
        <w:t>acces</w:t>
      </w:r>
      <w:r w:rsidRPr="009610C2">
        <w:rPr>
          <w:spacing w:val="44"/>
        </w:rPr>
        <w:t xml:space="preserve"> </w:t>
      </w:r>
      <w:r w:rsidRPr="009610C2">
        <w:t>în</w:t>
      </w:r>
      <w:r w:rsidRPr="009610C2">
        <w:rPr>
          <w:spacing w:val="43"/>
        </w:rPr>
        <w:t xml:space="preserve"> </w:t>
      </w:r>
      <w:r w:rsidRPr="009610C2">
        <w:rPr>
          <w:spacing w:val="-1"/>
        </w:rPr>
        <w:t>perioada</w:t>
      </w:r>
      <w:r w:rsidRPr="009610C2">
        <w:rPr>
          <w:spacing w:val="45"/>
        </w:rPr>
        <w:t xml:space="preserve"> </w:t>
      </w:r>
      <w:r w:rsidRPr="009610C2">
        <w:rPr>
          <w:spacing w:val="-2"/>
        </w:rPr>
        <w:t>de</w:t>
      </w:r>
      <w:r w:rsidRPr="009610C2">
        <w:rPr>
          <w:spacing w:val="63"/>
        </w:rPr>
        <w:t xml:space="preserve"> </w:t>
      </w:r>
      <w:r w:rsidRPr="009610C2">
        <w:rPr>
          <w:spacing w:val="-1"/>
        </w:rPr>
        <w:t>derulare</w:t>
      </w:r>
      <w:r w:rsidRPr="009610C2">
        <w:rPr>
          <w:spacing w:val="7"/>
        </w:rPr>
        <w:t xml:space="preserve"> </w:t>
      </w:r>
      <w:r w:rsidRPr="009610C2">
        <w:t>a</w:t>
      </w:r>
      <w:r w:rsidRPr="009610C2">
        <w:rPr>
          <w:spacing w:val="12"/>
        </w:rPr>
        <w:t xml:space="preserve"> </w:t>
      </w:r>
      <w:r w:rsidRPr="009610C2">
        <w:rPr>
          <w:spacing w:val="-1"/>
        </w:rPr>
        <w:t>Contractului</w:t>
      </w:r>
      <w:r w:rsidRPr="009610C2">
        <w:rPr>
          <w:spacing w:val="8"/>
        </w:rPr>
        <w:t xml:space="preserve"> </w:t>
      </w:r>
      <w:r w:rsidRPr="009610C2">
        <w:t>în</w:t>
      </w:r>
      <w:r w:rsidRPr="009610C2">
        <w:rPr>
          <w:spacing w:val="7"/>
        </w:rPr>
        <w:t xml:space="preserve"> </w:t>
      </w:r>
      <w:r w:rsidRPr="009610C2">
        <w:t>alt</w:t>
      </w:r>
      <w:r w:rsidRPr="009610C2">
        <w:rPr>
          <w:spacing w:val="7"/>
        </w:rPr>
        <w:t xml:space="preserve"> </w:t>
      </w:r>
      <w:r w:rsidRPr="009610C2">
        <w:rPr>
          <w:spacing w:val="-1"/>
        </w:rPr>
        <w:t>scop</w:t>
      </w:r>
      <w:r w:rsidRPr="009610C2">
        <w:rPr>
          <w:spacing w:val="9"/>
        </w:rPr>
        <w:t xml:space="preserve"> </w:t>
      </w:r>
      <w:r w:rsidRPr="009610C2">
        <w:rPr>
          <w:spacing w:val="-1"/>
        </w:rPr>
        <w:t>decât</w:t>
      </w:r>
      <w:r w:rsidRPr="009610C2">
        <w:rPr>
          <w:spacing w:val="7"/>
        </w:rPr>
        <w:t xml:space="preserve"> </w:t>
      </w:r>
      <w:r w:rsidRPr="009610C2">
        <w:rPr>
          <w:spacing w:val="-1"/>
        </w:rPr>
        <w:t>acela</w:t>
      </w:r>
      <w:r w:rsidRPr="009610C2">
        <w:rPr>
          <w:spacing w:val="10"/>
        </w:rPr>
        <w:t xml:space="preserve"> </w:t>
      </w:r>
      <w:r w:rsidRPr="009610C2">
        <w:rPr>
          <w:spacing w:val="-2"/>
        </w:rPr>
        <w:t>de</w:t>
      </w:r>
      <w:r w:rsidRPr="009610C2">
        <w:rPr>
          <w:spacing w:val="10"/>
        </w:rPr>
        <w:t xml:space="preserve"> </w:t>
      </w:r>
      <w:r w:rsidRPr="009610C2">
        <w:t>a-şi</w:t>
      </w:r>
      <w:r w:rsidRPr="009610C2">
        <w:rPr>
          <w:spacing w:val="10"/>
        </w:rPr>
        <w:t xml:space="preserve"> </w:t>
      </w:r>
      <w:r w:rsidRPr="009610C2">
        <w:rPr>
          <w:spacing w:val="-1"/>
        </w:rPr>
        <w:t>îndeplini</w:t>
      </w:r>
      <w:r w:rsidRPr="009610C2">
        <w:rPr>
          <w:spacing w:val="10"/>
        </w:rPr>
        <w:t xml:space="preserve"> </w:t>
      </w:r>
      <w:r w:rsidRPr="009610C2">
        <w:rPr>
          <w:spacing w:val="-1"/>
        </w:rPr>
        <w:t>obligaţiile</w:t>
      </w:r>
      <w:r w:rsidRPr="009610C2">
        <w:rPr>
          <w:spacing w:val="7"/>
        </w:rPr>
        <w:t xml:space="preserve"> </w:t>
      </w:r>
      <w:r w:rsidRPr="009610C2">
        <w:rPr>
          <w:spacing w:val="-1"/>
        </w:rPr>
        <w:t>asumate</w:t>
      </w:r>
      <w:r w:rsidRPr="009610C2">
        <w:rPr>
          <w:spacing w:val="10"/>
        </w:rPr>
        <w:t xml:space="preserve"> </w:t>
      </w:r>
      <w:r w:rsidRPr="009610C2">
        <w:rPr>
          <w:spacing w:val="-1"/>
        </w:rPr>
        <w:t>prin</w:t>
      </w:r>
      <w:r w:rsidRPr="009610C2">
        <w:rPr>
          <w:spacing w:val="9"/>
        </w:rPr>
        <w:t xml:space="preserve"> </w:t>
      </w:r>
      <w:r w:rsidRPr="009610C2">
        <w:rPr>
          <w:spacing w:val="-2"/>
        </w:rPr>
        <w:t>semnarea</w:t>
      </w:r>
      <w:r w:rsidRPr="009610C2">
        <w:rPr>
          <w:spacing w:val="71"/>
        </w:rPr>
        <w:t xml:space="preserve"> </w:t>
      </w:r>
      <w:r w:rsidRPr="009610C2">
        <w:rPr>
          <w:spacing w:val="-1"/>
        </w:rPr>
        <w:t>Contractului.</w:t>
      </w:r>
    </w:p>
    <w:p w14:paraId="1772D29B" w14:textId="77777777" w:rsidR="006F44B1" w:rsidRPr="009610C2" w:rsidRDefault="006F44B1" w:rsidP="00AD573F">
      <w:pPr>
        <w:pStyle w:val="BodyText"/>
        <w:numPr>
          <w:ilvl w:val="1"/>
          <w:numId w:val="13"/>
        </w:numPr>
        <w:tabs>
          <w:tab w:val="left" w:pos="1748"/>
        </w:tabs>
        <w:kinsoku w:val="0"/>
        <w:overflowPunct w:val="0"/>
        <w:ind w:left="0" w:firstLine="0"/>
        <w:jc w:val="both"/>
      </w:pPr>
      <w:r w:rsidRPr="009610C2">
        <w:rPr>
          <w:spacing w:val="-1"/>
        </w:rPr>
        <w:t>Dezvăluirea</w:t>
      </w:r>
      <w:r w:rsidRPr="009610C2">
        <w:rPr>
          <w:spacing w:val="24"/>
        </w:rPr>
        <w:t xml:space="preserve"> </w:t>
      </w:r>
      <w:r w:rsidRPr="009610C2">
        <w:rPr>
          <w:spacing w:val="-1"/>
        </w:rPr>
        <w:t>oricărei</w:t>
      </w:r>
      <w:r w:rsidRPr="009610C2">
        <w:rPr>
          <w:spacing w:val="24"/>
        </w:rPr>
        <w:t xml:space="preserve"> </w:t>
      </w:r>
      <w:r w:rsidRPr="009610C2">
        <w:rPr>
          <w:spacing w:val="-1"/>
        </w:rPr>
        <w:t>informaţii</w:t>
      </w:r>
      <w:r w:rsidRPr="009610C2">
        <w:rPr>
          <w:spacing w:val="24"/>
        </w:rPr>
        <w:t xml:space="preserve"> </w:t>
      </w:r>
      <w:r w:rsidRPr="009610C2">
        <w:rPr>
          <w:spacing w:val="-2"/>
        </w:rPr>
        <w:t>faţă</w:t>
      </w:r>
      <w:r w:rsidRPr="009610C2">
        <w:rPr>
          <w:spacing w:val="24"/>
        </w:rPr>
        <w:t xml:space="preserve"> </w:t>
      </w:r>
      <w:r w:rsidRPr="009610C2">
        <w:t>de</w:t>
      </w:r>
      <w:r w:rsidRPr="009610C2">
        <w:rPr>
          <w:spacing w:val="24"/>
        </w:rPr>
        <w:t xml:space="preserve"> </w:t>
      </w:r>
      <w:r w:rsidRPr="009610C2">
        <w:rPr>
          <w:spacing w:val="-1"/>
        </w:rPr>
        <w:t>persoanele</w:t>
      </w:r>
      <w:r w:rsidRPr="009610C2">
        <w:rPr>
          <w:spacing w:val="24"/>
        </w:rPr>
        <w:t xml:space="preserve"> </w:t>
      </w:r>
      <w:r w:rsidRPr="009610C2">
        <w:rPr>
          <w:spacing w:val="-1"/>
        </w:rPr>
        <w:t>implicate</w:t>
      </w:r>
      <w:r w:rsidRPr="009610C2">
        <w:rPr>
          <w:spacing w:val="22"/>
        </w:rPr>
        <w:t xml:space="preserve"> </w:t>
      </w:r>
      <w:r w:rsidRPr="009610C2">
        <w:t>în</w:t>
      </w:r>
      <w:r w:rsidRPr="009610C2">
        <w:rPr>
          <w:spacing w:val="23"/>
        </w:rPr>
        <w:t xml:space="preserve"> </w:t>
      </w:r>
      <w:r w:rsidRPr="009610C2">
        <w:rPr>
          <w:spacing w:val="-1"/>
        </w:rPr>
        <w:t>îndeplinirea</w:t>
      </w:r>
      <w:r w:rsidRPr="009610C2">
        <w:rPr>
          <w:spacing w:val="24"/>
        </w:rPr>
        <w:t xml:space="preserve"> </w:t>
      </w:r>
      <w:r w:rsidRPr="009610C2">
        <w:rPr>
          <w:spacing w:val="-1"/>
        </w:rPr>
        <w:t>Contractului</w:t>
      </w:r>
      <w:r w:rsidRPr="009610C2">
        <w:rPr>
          <w:spacing w:val="71"/>
        </w:rPr>
        <w:t xml:space="preserve"> </w:t>
      </w:r>
      <w:r w:rsidRPr="009610C2">
        <w:rPr>
          <w:spacing w:val="-1"/>
        </w:rPr>
        <w:t>se</w:t>
      </w:r>
      <w:r w:rsidRPr="009610C2">
        <w:rPr>
          <w:spacing w:val="52"/>
        </w:rPr>
        <w:t xml:space="preserve"> </w:t>
      </w:r>
      <w:r w:rsidRPr="009610C2">
        <w:t>va</w:t>
      </w:r>
      <w:r w:rsidRPr="009610C2">
        <w:rPr>
          <w:spacing w:val="53"/>
        </w:rPr>
        <w:t xml:space="preserve"> </w:t>
      </w:r>
      <w:r w:rsidRPr="009610C2">
        <w:t>face</w:t>
      </w:r>
      <w:r w:rsidRPr="009610C2">
        <w:rPr>
          <w:spacing w:val="50"/>
        </w:rPr>
        <w:t xml:space="preserve"> </w:t>
      </w:r>
      <w:r w:rsidRPr="009610C2">
        <w:rPr>
          <w:spacing w:val="-1"/>
        </w:rPr>
        <w:t>confidenţial</w:t>
      </w:r>
      <w:r w:rsidRPr="009610C2">
        <w:rPr>
          <w:spacing w:val="53"/>
        </w:rPr>
        <w:t xml:space="preserve"> </w:t>
      </w:r>
      <w:r w:rsidRPr="009610C2">
        <w:rPr>
          <w:spacing w:val="-2"/>
        </w:rPr>
        <w:t>şi</w:t>
      </w:r>
      <w:r w:rsidRPr="009610C2">
        <w:rPr>
          <w:spacing w:val="52"/>
        </w:rPr>
        <w:t xml:space="preserve"> </w:t>
      </w:r>
      <w:r w:rsidRPr="009610C2">
        <w:rPr>
          <w:spacing w:val="-1"/>
        </w:rPr>
        <w:t>se</w:t>
      </w:r>
      <w:r w:rsidRPr="009610C2">
        <w:rPr>
          <w:spacing w:val="53"/>
        </w:rPr>
        <w:t xml:space="preserve"> </w:t>
      </w:r>
      <w:r w:rsidRPr="009610C2">
        <w:t>va</w:t>
      </w:r>
      <w:r w:rsidRPr="009610C2">
        <w:rPr>
          <w:spacing w:val="50"/>
        </w:rPr>
        <w:t xml:space="preserve"> </w:t>
      </w:r>
      <w:r w:rsidRPr="009610C2">
        <w:t>extinde</w:t>
      </w:r>
      <w:r w:rsidRPr="009610C2">
        <w:rPr>
          <w:spacing w:val="53"/>
        </w:rPr>
        <w:t xml:space="preserve"> </w:t>
      </w:r>
      <w:r w:rsidRPr="009610C2">
        <w:rPr>
          <w:spacing w:val="-1"/>
        </w:rPr>
        <w:t>numai</w:t>
      </w:r>
      <w:r w:rsidRPr="009610C2">
        <w:rPr>
          <w:spacing w:val="52"/>
        </w:rPr>
        <w:t xml:space="preserve"> </w:t>
      </w:r>
      <w:r w:rsidRPr="009610C2">
        <w:rPr>
          <w:spacing w:val="-1"/>
        </w:rPr>
        <w:t>asupra</w:t>
      </w:r>
      <w:r w:rsidRPr="009610C2">
        <w:rPr>
          <w:spacing w:val="53"/>
        </w:rPr>
        <w:t xml:space="preserve"> </w:t>
      </w:r>
      <w:r w:rsidRPr="009610C2">
        <w:rPr>
          <w:spacing w:val="-1"/>
        </w:rPr>
        <w:t>acelor</w:t>
      </w:r>
      <w:r w:rsidRPr="009610C2">
        <w:rPr>
          <w:spacing w:val="49"/>
        </w:rPr>
        <w:t xml:space="preserve"> </w:t>
      </w:r>
      <w:r w:rsidRPr="009610C2">
        <w:rPr>
          <w:spacing w:val="-1"/>
        </w:rPr>
        <w:t>informaţii</w:t>
      </w:r>
      <w:r w:rsidRPr="009610C2">
        <w:rPr>
          <w:spacing w:val="53"/>
        </w:rPr>
        <w:t xml:space="preserve"> </w:t>
      </w:r>
      <w:r w:rsidRPr="009610C2">
        <w:rPr>
          <w:spacing w:val="-1"/>
        </w:rPr>
        <w:t>necesare</w:t>
      </w:r>
      <w:r w:rsidRPr="009610C2">
        <w:rPr>
          <w:spacing w:val="50"/>
        </w:rPr>
        <w:t xml:space="preserve"> </w:t>
      </w:r>
      <w:r w:rsidRPr="009610C2">
        <w:t>în</w:t>
      </w:r>
      <w:r w:rsidRPr="009610C2">
        <w:rPr>
          <w:spacing w:val="53"/>
        </w:rPr>
        <w:t xml:space="preserve"> </w:t>
      </w:r>
      <w:r w:rsidRPr="009610C2">
        <w:rPr>
          <w:spacing w:val="-1"/>
        </w:rPr>
        <w:t>vederea</w:t>
      </w:r>
      <w:r w:rsidRPr="009610C2">
        <w:rPr>
          <w:spacing w:val="51"/>
        </w:rPr>
        <w:t xml:space="preserve"> </w:t>
      </w:r>
      <w:r w:rsidRPr="009610C2">
        <w:rPr>
          <w:spacing w:val="-1"/>
        </w:rPr>
        <w:t>îndeplinirii</w:t>
      </w:r>
      <w:r w:rsidRPr="009610C2">
        <w:rPr>
          <w:spacing w:val="-2"/>
        </w:rPr>
        <w:t xml:space="preserve"> </w:t>
      </w:r>
      <w:r w:rsidRPr="009610C2">
        <w:t>lui.</w:t>
      </w:r>
    </w:p>
    <w:p w14:paraId="7D1810A9" w14:textId="77777777" w:rsidR="006F44B1" w:rsidRPr="009610C2" w:rsidRDefault="006F44B1" w:rsidP="00167350">
      <w:pPr>
        <w:pStyle w:val="BodyText"/>
        <w:tabs>
          <w:tab w:val="left" w:pos="1748"/>
        </w:tabs>
        <w:kinsoku w:val="0"/>
        <w:overflowPunct w:val="0"/>
        <w:jc w:val="both"/>
      </w:pPr>
    </w:p>
    <w:p w14:paraId="3E8D31DF" w14:textId="77777777" w:rsidR="006F44B1" w:rsidRPr="009610C2" w:rsidRDefault="006F44B1" w:rsidP="00AD573F">
      <w:pPr>
        <w:pStyle w:val="BodyText"/>
        <w:numPr>
          <w:ilvl w:val="1"/>
          <w:numId w:val="13"/>
        </w:numPr>
        <w:tabs>
          <w:tab w:val="left" w:pos="1748"/>
        </w:tabs>
        <w:kinsoku w:val="0"/>
        <w:overflowPunct w:val="0"/>
        <w:spacing w:before="70"/>
        <w:ind w:left="0" w:firstLine="0"/>
        <w:jc w:val="both"/>
        <w:rPr>
          <w:spacing w:val="-1"/>
        </w:rPr>
      </w:pPr>
      <w:r w:rsidRPr="009610C2">
        <w:rPr>
          <w:spacing w:val="-1"/>
        </w:rPr>
        <w:t>Partea</w:t>
      </w:r>
      <w:r w:rsidRPr="009610C2">
        <w:rPr>
          <w:spacing w:val="55"/>
        </w:rPr>
        <w:t xml:space="preserve"> </w:t>
      </w:r>
      <w:r w:rsidRPr="009610C2">
        <w:t>va</w:t>
      </w:r>
      <w:r w:rsidRPr="009610C2">
        <w:rPr>
          <w:spacing w:val="54"/>
        </w:rPr>
        <w:t xml:space="preserve"> </w:t>
      </w:r>
      <w:r w:rsidRPr="009610C2">
        <w:t>fi</w:t>
      </w:r>
      <w:r w:rsidRPr="009610C2">
        <w:rPr>
          <w:spacing w:val="53"/>
        </w:rPr>
        <w:t xml:space="preserve"> </w:t>
      </w:r>
      <w:r w:rsidRPr="009610C2">
        <w:rPr>
          <w:spacing w:val="-1"/>
        </w:rPr>
        <w:t>exonerată</w:t>
      </w:r>
      <w:r w:rsidRPr="009610C2">
        <w:rPr>
          <w:spacing w:val="54"/>
        </w:rPr>
        <w:t xml:space="preserve"> </w:t>
      </w:r>
      <w:r w:rsidRPr="009610C2">
        <w:rPr>
          <w:spacing w:val="-2"/>
        </w:rPr>
        <w:t>de</w:t>
      </w:r>
      <w:r w:rsidRPr="009610C2">
        <w:rPr>
          <w:spacing w:val="55"/>
        </w:rPr>
        <w:t xml:space="preserve"> </w:t>
      </w:r>
      <w:r w:rsidRPr="009610C2">
        <w:rPr>
          <w:spacing w:val="-1"/>
        </w:rPr>
        <w:t>răspunderea</w:t>
      </w:r>
      <w:r w:rsidRPr="009610C2">
        <w:rPr>
          <w:spacing w:val="56"/>
        </w:rPr>
        <w:t xml:space="preserve"> </w:t>
      </w:r>
      <w:r w:rsidRPr="009610C2">
        <w:rPr>
          <w:spacing w:val="-1"/>
        </w:rPr>
        <w:t>pentru</w:t>
      </w:r>
      <w:r w:rsidRPr="009610C2">
        <w:rPr>
          <w:spacing w:val="52"/>
        </w:rPr>
        <w:t xml:space="preserve"> </w:t>
      </w:r>
      <w:r w:rsidRPr="009610C2">
        <w:rPr>
          <w:spacing w:val="-1"/>
        </w:rPr>
        <w:t>dezvăluirea</w:t>
      </w:r>
      <w:r w:rsidRPr="009610C2">
        <w:rPr>
          <w:spacing w:val="54"/>
        </w:rPr>
        <w:t xml:space="preserve"> </w:t>
      </w:r>
      <w:r w:rsidRPr="009610C2">
        <w:t>de</w:t>
      </w:r>
      <w:r w:rsidRPr="009610C2">
        <w:rPr>
          <w:spacing w:val="53"/>
        </w:rPr>
        <w:t xml:space="preserve"> </w:t>
      </w:r>
      <w:r w:rsidRPr="009610C2">
        <w:rPr>
          <w:spacing w:val="-1"/>
        </w:rPr>
        <w:t>informaţii</w:t>
      </w:r>
      <w:r w:rsidRPr="009610C2">
        <w:rPr>
          <w:spacing w:val="54"/>
        </w:rPr>
        <w:t xml:space="preserve"> </w:t>
      </w:r>
      <w:r w:rsidRPr="009610C2">
        <w:rPr>
          <w:spacing w:val="-1"/>
        </w:rPr>
        <w:t>referitoare</w:t>
      </w:r>
      <w:r w:rsidRPr="009610C2">
        <w:rPr>
          <w:spacing w:val="53"/>
        </w:rPr>
        <w:t xml:space="preserve"> </w:t>
      </w:r>
      <w:r w:rsidRPr="009610C2">
        <w:rPr>
          <w:spacing w:val="-1"/>
        </w:rPr>
        <w:t>la</w:t>
      </w:r>
      <w:r w:rsidRPr="009610C2">
        <w:rPr>
          <w:spacing w:val="75"/>
        </w:rPr>
        <w:t xml:space="preserve"> </w:t>
      </w:r>
      <w:r w:rsidRPr="009610C2">
        <w:rPr>
          <w:spacing w:val="-1"/>
        </w:rPr>
        <w:t>Contract</w:t>
      </w:r>
      <w:r w:rsidRPr="009610C2">
        <w:t xml:space="preserve"> </w:t>
      </w:r>
      <w:r w:rsidRPr="009610C2">
        <w:rPr>
          <w:spacing w:val="-1"/>
        </w:rPr>
        <w:t>dacă:</w:t>
      </w:r>
    </w:p>
    <w:p w14:paraId="49BF1CF1" w14:textId="77777777" w:rsidR="006F44B1" w:rsidRPr="009610C2" w:rsidRDefault="006F44B1" w:rsidP="00AD573F">
      <w:pPr>
        <w:pStyle w:val="BodyText"/>
        <w:numPr>
          <w:ilvl w:val="0"/>
          <w:numId w:val="11"/>
        </w:numPr>
        <w:tabs>
          <w:tab w:val="left" w:pos="1748"/>
        </w:tabs>
        <w:kinsoku w:val="0"/>
        <w:overflowPunct w:val="0"/>
        <w:ind w:left="0" w:firstLine="0"/>
        <w:jc w:val="both"/>
      </w:pPr>
      <w:r w:rsidRPr="009610C2">
        <w:rPr>
          <w:spacing w:val="-1"/>
        </w:rPr>
        <w:t>informaţia</w:t>
      </w:r>
      <w:r w:rsidRPr="009610C2">
        <w:rPr>
          <w:spacing w:val="31"/>
        </w:rPr>
        <w:t xml:space="preserve"> </w:t>
      </w:r>
      <w:r w:rsidRPr="009610C2">
        <w:rPr>
          <w:spacing w:val="-1"/>
        </w:rPr>
        <w:t>era</w:t>
      </w:r>
      <w:r w:rsidRPr="009610C2">
        <w:rPr>
          <w:spacing w:val="32"/>
        </w:rPr>
        <w:t xml:space="preserve"> </w:t>
      </w:r>
      <w:r w:rsidRPr="009610C2">
        <w:rPr>
          <w:spacing w:val="-1"/>
        </w:rPr>
        <w:t>cunoscută</w:t>
      </w:r>
      <w:r w:rsidRPr="009610C2">
        <w:rPr>
          <w:spacing w:val="32"/>
        </w:rPr>
        <w:t xml:space="preserve"> </w:t>
      </w:r>
      <w:r w:rsidRPr="009610C2">
        <w:rPr>
          <w:spacing w:val="-1"/>
        </w:rPr>
        <w:t>Părţii</w:t>
      </w:r>
      <w:r w:rsidRPr="009610C2">
        <w:rPr>
          <w:spacing w:val="33"/>
        </w:rPr>
        <w:t xml:space="preserve"> </w:t>
      </w:r>
      <w:r w:rsidRPr="009610C2">
        <w:rPr>
          <w:spacing w:val="-2"/>
        </w:rPr>
        <w:t>semnatare</w:t>
      </w:r>
      <w:r w:rsidRPr="009610C2">
        <w:rPr>
          <w:spacing w:val="31"/>
        </w:rPr>
        <w:t xml:space="preserve"> </w:t>
      </w:r>
      <w:r w:rsidRPr="009610C2">
        <w:rPr>
          <w:spacing w:val="-1"/>
        </w:rPr>
        <w:t>înainte</w:t>
      </w:r>
      <w:r w:rsidRPr="009610C2">
        <w:rPr>
          <w:spacing w:val="29"/>
        </w:rPr>
        <w:t xml:space="preserve"> </w:t>
      </w:r>
      <w:r w:rsidRPr="009610C2">
        <w:rPr>
          <w:spacing w:val="-1"/>
        </w:rPr>
        <w:t>ca</w:t>
      </w:r>
      <w:r w:rsidRPr="009610C2">
        <w:rPr>
          <w:spacing w:val="31"/>
        </w:rPr>
        <w:t xml:space="preserve"> </w:t>
      </w:r>
      <w:r w:rsidRPr="009610C2">
        <w:t>ea</w:t>
      </w:r>
      <w:r w:rsidRPr="009610C2">
        <w:rPr>
          <w:spacing w:val="32"/>
        </w:rPr>
        <w:t xml:space="preserve"> </w:t>
      </w:r>
      <w:r w:rsidRPr="009610C2">
        <w:rPr>
          <w:spacing w:val="-2"/>
        </w:rPr>
        <w:t>să</w:t>
      </w:r>
      <w:r w:rsidRPr="009610C2">
        <w:rPr>
          <w:spacing w:val="31"/>
        </w:rPr>
        <w:t xml:space="preserve"> </w:t>
      </w:r>
      <w:r w:rsidRPr="009610C2">
        <w:t>fi</w:t>
      </w:r>
      <w:r w:rsidRPr="009610C2">
        <w:rPr>
          <w:spacing w:val="32"/>
        </w:rPr>
        <w:t xml:space="preserve"> </w:t>
      </w:r>
      <w:r w:rsidRPr="009610C2">
        <w:rPr>
          <w:spacing w:val="-1"/>
        </w:rPr>
        <w:t>fost</w:t>
      </w:r>
      <w:r w:rsidRPr="009610C2">
        <w:rPr>
          <w:spacing w:val="30"/>
        </w:rPr>
        <w:t xml:space="preserve"> </w:t>
      </w:r>
      <w:r w:rsidRPr="009610C2">
        <w:rPr>
          <w:spacing w:val="-1"/>
        </w:rPr>
        <w:t>primită</w:t>
      </w:r>
      <w:r w:rsidRPr="009610C2">
        <w:rPr>
          <w:spacing w:val="32"/>
        </w:rPr>
        <w:t xml:space="preserve"> </w:t>
      </w:r>
      <w:r w:rsidRPr="009610C2">
        <w:rPr>
          <w:spacing w:val="1"/>
        </w:rPr>
        <w:t>de</w:t>
      </w:r>
      <w:r w:rsidRPr="009610C2">
        <w:rPr>
          <w:spacing w:val="29"/>
        </w:rPr>
        <w:t xml:space="preserve"> </w:t>
      </w:r>
      <w:r w:rsidRPr="009610C2">
        <w:t>la</w:t>
      </w:r>
      <w:r w:rsidRPr="009610C2">
        <w:rPr>
          <w:spacing w:val="32"/>
        </w:rPr>
        <w:t xml:space="preserve"> </w:t>
      </w:r>
      <w:r w:rsidRPr="009610C2">
        <w:rPr>
          <w:spacing w:val="-1"/>
        </w:rPr>
        <w:t>cealaltă</w:t>
      </w:r>
      <w:r w:rsidRPr="009610C2">
        <w:rPr>
          <w:spacing w:val="65"/>
        </w:rPr>
        <w:t xml:space="preserve"> </w:t>
      </w:r>
      <w:r w:rsidRPr="009610C2">
        <w:t>Parte;</w:t>
      </w:r>
    </w:p>
    <w:p w14:paraId="43C616BA" w14:textId="77777777" w:rsidR="006F44B1" w:rsidRPr="009610C2" w:rsidRDefault="006F44B1" w:rsidP="00AD573F">
      <w:pPr>
        <w:pStyle w:val="BodyText"/>
        <w:numPr>
          <w:ilvl w:val="0"/>
          <w:numId w:val="11"/>
        </w:numPr>
        <w:tabs>
          <w:tab w:val="left" w:pos="1748"/>
        </w:tabs>
        <w:kinsoku w:val="0"/>
        <w:overflowPunct w:val="0"/>
        <w:ind w:left="0" w:firstLine="0"/>
        <w:jc w:val="both"/>
        <w:rPr>
          <w:spacing w:val="-1"/>
        </w:rPr>
      </w:pPr>
      <w:r w:rsidRPr="009610C2">
        <w:rPr>
          <w:spacing w:val="-1"/>
        </w:rPr>
        <w:t>informaţia</w:t>
      </w:r>
      <w:r w:rsidRPr="009610C2">
        <w:rPr>
          <w:spacing w:val="17"/>
        </w:rPr>
        <w:t xml:space="preserve"> </w:t>
      </w:r>
      <w:r w:rsidRPr="009610C2">
        <w:t>a</w:t>
      </w:r>
      <w:r w:rsidRPr="009610C2">
        <w:rPr>
          <w:spacing w:val="19"/>
        </w:rPr>
        <w:t xml:space="preserve"> </w:t>
      </w:r>
      <w:r w:rsidRPr="009610C2">
        <w:rPr>
          <w:spacing w:val="-1"/>
        </w:rPr>
        <w:t>fost</w:t>
      </w:r>
      <w:r w:rsidRPr="009610C2">
        <w:rPr>
          <w:spacing w:val="17"/>
        </w:rPr>
        <w:t xml:space="preserve"> </w:t>
      </w:r>
      <w:r w:rsidRPr="009610C2">
        <w:rPr>
          <w:spacing w:val="-1"/>
        </w:rPr>
        <w:t>dezvăluită</w:t>
      </w:r>
      <w:r w:rsidRPr="009610C2">
        <w:rPr>
          <w:spacing w:val="19"/>
        </w:rPr>
        <w:t xml:space="preserve"> </w:t>
      </w:r>
      <w:r w:rsidRPr="009610C2">
        <w:rPr>
          <w:spacing w:val="-1"/>
        </w:rPr>
        <w:t>după</w:t>
      </w:r>
      <w:r w:rsidRPr="009610C2">
        <w:rPr>
          <w:spacing w:val="17"/>
        </w:rPr>
        <w:t xml:space="preserve"> </w:t>
      </w:r>
      <w:r w:rsidRPr="009610C2">
        <w:t>ce</w:t>
      </w:r>
      <w:r w:rsidRPr="009610C2">
        <w:rPr>
          <w:spacing w:val="17"/>
        </w:rPr>
        <w:t xml:space="preserve"> </w:t>
      </w:r>
      <w:r w:rsidRPr="009610C2">
        <w:t>a</w:t>
      </w:r>
      <w:r w:rsidRPr="009610C2">
        <w:rPr>
          <w:spacing w:val="19"/>
        </w:rPr>
        <w:t xml:space="preserve"> </w:t>
      </w:r>
      <w:r w:rsidRPr="009610C2">
        <w:rPr>
          <w:spacing w:val="-1"/>
        </w:rPr>
        <w:t>fost</w:t>
      </w:r>
      <w:r w:rsidRPr="009610C2">
        <w:rPr>
          <w:spacing w:val="19"/>
        </w:rPr>
        <w:t xml:space="preserve"> </w:t>
      </w:r>
      <w:r w:rsidRPr="009610C2">
        <w:rPr>
          <w:spacing w:val="-1"/>
        </w:rPr>
        <w:t>obţinut</w:t>
      </w:r>
      <w:r w:rsidRPr="009610C2">
        <w:rPr>
          <w:spacing w:val="15"/>
        </w:rPr>
        <w:t xml:space="preserve"> </w:t>
      </w:r>
      <w:r w:rsidRPr="009610C2">
        <w:rPr>
          <w:spacing w:val="-1"/>
        </w:rPr>
        <w:t>acordul</w:t>
      </w:r>
      <w:r w:rsidRPr="009610C2">
        <w:rPr>
          <w:spacing w:val="19"/>
        </w:rPr>
        <w:t xml:space="preserve"> </w:t>
      </w:r>
      <w:r w:rsidRPr="009610C2">
        <w:t>scris</w:t>
      </w:r>
      <w:r w:rsidRPr="009610C2">
        <w:rPr>
          <w:spacing w:val="18"/>
        </w:rPr>
        <w:t xml:space="preserve"> </w:t>
      </w:r>
      <w:r w:rsidRPr="009610C2">
        <w:t>al</w:t>
      </w:r>
      <w:r w:rsidRPr="009610C2">
        <w:rPr>
          <w:spacing w:val="17"/>
        </w:rPr>
        <w:t xml:space="preserve"> </w:t>
      </w:r>
      <w:r w:rsidRPr="009610C2">
        <w:rPr>
          <w:spacing w:val="-1"/>
        </w:rPr>
        <w:t>celeilalte</w:t>
      </w:r>
      <w:r w:rsidRPr="009610C2">
        <w:rPr>
          <w:spacing w:val="19"/>
        </w:rPr>
        <w:t xml:space="preserve"> </w:t>
      </w:r>
      <w:r w:rsidRPr="009610C2">
        <w:rPr>
          <w:spacing w:val="-1"/>
        </w:rPr>
        <w:lastRenderedPageBreak/>
        <w:t>Părţi</w:t>
      </w:r>
      <w:r w:rsidRPr="009610C2">
        <w:rPr>
          <w:spacing w:val="19"/>
        </w:rPr>
        <w:t xml:space="preserve"> </w:t>
      </w:r>
      <w:r w:rsidRPr="009610C2">
        <w:rPr>
          <w:spacing w:val="-1"/>
        </w:rPr>
        <w:t>pentru</w:t>
      </w:r>
      <w:r w:rsidRPr="009610C2">
        <w:rPr>
          <w:spacing w:val="77"/>
        </w:rPr>
        <w:t xml:space="preserve"> </w:t>
      </w:r>
      <w:r w:rsidRPr="009610C2">
        <w:rPr>
          <w:spacing w:val="-1"/>
        </w:rPr>
        <w:t>asemenea</w:t>
      </w:r>
      <w:r w:rsidRPr="009610C2">
        <w:t xml:space="preserve"> </w:t>
      </w:r>
      <w:r w:rsidRPr="009610C2">
        <w:rPr>
          <w:spacing w:val="-1"/>
        </w:rPr>
        <w:t>dezvăluire;</w:t>
      </w:r>
    </w:p>
    <w:p w14:paraId="2162BADC" w14:textId="77777777" w:rsidR="006F44B1" w:rsidRPr="009610C2" w:rsidRDefault="006F44B1" w:rsidP="00AD573F">
      <w:pPr>
        <w:pStyle w:val="BodyText"/>
        <w:numPr>
          <w:ilvl w:val="0"/>
          <w:numId w:val="11"/>
        </w:numPr>
        <w:tabs>
          <w:tab w:val="left" w:pos="1748"/>
        </w:tabs>
        <w:kinsoku w:val="0"/>
        <w:overflowPunct w:val="0"/>
        <w:spacing w:line="264" w:lineRule="exact"/>
        <w:ind w:left="0" w:firstLine="0"/>
        <w:jc w:val="both"/>
        <w:rPr>
          <w:spacing w:val="-1"/>
        </w:rPr>
      </w:pPr>
      <w:r w:rsidRPr="009610C2">
        <w:rPr>
          <w:spacing w:val="-1"/>
        </w:rPr>
        <w:t>Partea</w:t>
      </w:r>
      <w:r w:rsidRPr="009610C2">
        <w:t xml:space="preserve"> </w:t>
      </w:r>
      <w:r w:rsidRPr="009610C2">
        <w:rPr>
          <w:spacing w:val="-1"/>
        </w:rPr>
        <w:t>semnatara</w:t>
      </w:r>
      <w:r w:rsidRPr="009610C2">
        <w:t xml:space="preserve"> a</w:t>
      </w:r>
      <w:r w:rsidRPr="009610C2">
        <w:rPr>
          <w:spacing w:val="1"/>
        </w:rPr>
        <w:t xml:space="preserve"> </w:t>
      </w:r>
      <w:r w:rsidRPr="009610C2">
        <w:rPr>
          <w:spacing w:val="-1"/>
        </w:rPr>
        <w:t>fost</w:t>
      </w:r>
      <w:r w:rsidRPr="009610C2">
        <w:t xml:space="preserve"> </w:t>
      </w:r>
      <w:r w:rsidRPr="009610C2">
        <w:rPr>
          <w:spacing w:val="-1"/>
        </w:rPr>
        <w:t>obligată</w:t>
      </w:r>
      <w:r w:rsidRPr="009610C2">
        <w:rPr>
          <w:spacing w:val="-2"/>
        </w:rPr>
        <w:t xml:space="preserve"> </w:t>
      </w:r>
      <w:r w:rsidRPr="009610C2">
        <w:t>în mod</w:t>
      </w:r>
      <w:r w:rsidRPr="009610C2">
        <w:rPr>
          <w:spacing w:val="-3"/>
        </w:rPr>
        <w:t xml:space="preserve"> </w:t>
      </w:r>
      <w:r w:rsidRPr="009610C2">
        <w:rPr>
          <w:spacing w:val="-1"/>
        </w:rPr>
        <w:t>legal</w:t>
      </w:r>
      <w:r w:rsidRPr="009610C2">
        <w:t xml:space="preserve"> </w:t>
      </w:r>
      <w:r w:rsidRPr="009610C2">
        <w:rPr>
          <w:spacing w:val="-1"/>
        </w:rPr>
        <w:t>să</w:t>
      </w:r>
      <w:r w:rsidRPr="009610C2">
        <w:t xml:space="preserve"> </w:t>
      </w:r>
      <w:r w:rsidRPr="009610C2">
        <w:rPr>
          <w:spacing w:val="-1"/>
        </w:rPr>
        <w:t>dezvăluie</w:t>
      </w:r>
      <w:r w:rsidRPr="009610C2">
        <w:t xml:space="preserve"> </w:t>
      </w:r>
      <w:r w:rsidRPr="009610C2">
        <w:rPr>
          <w:spacing w:val="-1"/>
        </w:rPr>
        <w:t>informaţia.</w:t>
      </w:r>
    </w:p>
    <w:p w14:paraId="63A742DE" w14:textId="77777777" w:rsidR="006F44B1" w:rsidRPr="009610C2" w:rsidRDefault="006F44B1" w:rsidP="00AD573F">
      <w:pPr>
        <w:kinsoku w:val="0"/>
        <w:overflowPunct w:val="0"/>
        <w:spacing w:before="6" w:line="260" w:lineRule="exact"/>
        <w:rPr>
          <w:sz w:val="23"/>
          <w:szCs w:val="23"/>
        </w:rPr>
      </w:pPr>
    </w:p>
    <w:p w14:paraId="22BD1A4A" w14:textId="77777777" w:rsidR="006F44B1" w:rsidRPr="009610C2" w:rsidRDefault="006F44B1" w:rsidP="00AD573F">
      <w:pPr>
        <w:pStyle w:val="Heading3"/>
        <w:kinsoku w:val="0"/>
        <w:overflowPunct w:val="0"/>
        <w:spacing w:line="264" w:lineRule="exact"/>
        <w:ind w:left="0"/>
        <w:jc w:val="both"/>
        <w:rPr>
          <w:b w:val="0"/>
          <w:bCs w:val="0"/>
        </w:rPr>
      </w:pPr>
      <w:r w:rsidRPr="009610C2">
        <w:t xml:space="preserve">Art. 9 </w:t>
      </w:r>
      <w:r w:rsidRPr="009610C2">
        <w:rPr>
          <w:spacing w:val="28"/>
        </w:rPr>
        <w:t xml:space="preserve"> </w:t>
      </w:r>
      <w:r w:rsidRPr="009610C2">
        <w:rPr>
          <w:spacing w:val="-1"/>
        </w:rPr>
        <w:t>RASPUNDEREA CONTRACTUALA</w:t>
      </w:r>
    </w:p>
    <w:p w14:paraId="4BA641FA" w14:textId="77777777" w:rsidR="006F44B1" w:rsidRPr="009610C2" w:rsidRDefault="006F44B1" w:rsidP="00F97D9E">
      <w:pPr>
        <w:pStyle w:val="BodyText"/>
        <w:numPr>
          <w:ilvl w:val="1"/>
          <w:numId w:val="10"/>
        </w:numPr>
        <w:tabs>
          <w:tab w:val="left" w:pos="1748"/>
        </w:tabs>
        <w:kinsoku w:val="0"/>
        <w:overflowPunct w:val="0"/>
        <w:ind w:left="0" w:right="60" w:firstLine="0"/>
        <w:jc w:val="both"/>
        <w:rPr>
          <w:spacing w:val="-1"/>
        </w:rPr>
      </w:pPr>
      <w:r w:rsidRPr="009610C2">
        <w:t>In</w:t>
      </w:r>
      <w:r w:rsidRPr="009610C2">
        <w:rPr>
          <w:spacing w:val="16"/>
        </w:rPr>
        <w:t xml:space="preserve"> </w:t>
      </w:r>
      <w:r w:rsidRPr="009610C2">
        <w:rPr>
          <w:spacing w:val="-1"/>
        </w:rPr>
        <w:t>cazul</w:t>
      </w:r>
      <w:r w:rsidRPr="009610C2">
        <w:rPr>
          <w:spacing w:val="14"/>
        </w:rPr>
        <w:t xml:space="preserve"> </w:t>
      </w:r>
      <w:r w:rsidRPr="009610C2">
        <w:t>in</w:t>
      </w:r>
      <w:r w:rsidRPr="009610C2">
        <w:rPr>
          <w:spacing w:val="16"/>
        </w:rPr>
        <w:t xml:space="preserve"> </w:t>
      </w:r>
      <w:r w:rsidRPr="009610C2">
        <w:rPr>
          <w:spacing w:val="-1"/>
        </w:rPr>
        <w:t>care</w:t>
      </w:r>
      <w:r w:rsidRPr="009610C2">
        <w:rPr>
          <w:spacing w:val="15"/>
        </w:rPr>
        <w:t xml:space="preserve"> </w:t>
      </w:r>
      <w:r w:rsidRPr="009610C2">
        <w:rPr>
          <w:spacing w:val="-1"/>
        </w:rPr>
        <w:t>Contractul</w:t>
      </w:r>
      <w:r w:rsidRPr="009610C2">
        <w:rPr>
          <w:spacing w:val="17"/>
        </w:rPr>
        <w:t xml:space="preserve"> </w:t>
      </w:r>
      <w:r w:rsidRPr="009610C2">
        <w:rPr>
          <w:spacing w:val="-1"/>
        </w:rPr>
        <w:t>inceteaza</w:t>
      </w:r>
      <w:r w:rsidRPr="009610C2">
        <w:rPr>
          <w:spacing w:val="15"/>
        </w:rPr>
        <w:t xml:space="preserve"> </w:t>
      </w:r>
      <w:r w:rsidRPr="009610C2">
        <w:t>ca</w:t>
      </w:r>
      <w:r w:rsidRPr="009610C2">
        <w:rPr>
          <w:spacing w:val="17"/>
        </w:rPr>
        <w:t xml:space="preserve"> </w:t>
      </w:r>
      <w:r w:rsidRPr="009610C2">
        <w:rPr>
          <w:spacing w:val="-1"/>
        </w:rPr>
        <w:t>urmare</w:t>
      </w:r>
      <w:r w:rsidRPr="009610C2">
        <w:rPr>
          <w:spacing w:val="15"/>
        </w:rPr>
        <w:t xml:space="preserve"> </w:t>
      </w:r>
      <w:r w:rsidRPr="009610C2">
        <w:t>a</w:t>
      </w:r>
      <w:r w:rsidRPr="009610C2">
        <w:rPr>
          <w:spacing w:val="17"/>
        </w:rPr>
        <w:t xml:space="preserve"> </w:t>
      </w:r>
      <w:r w:rsidRPr="009610C2">
        <w:rPr>
          <w:spacing w:val="-1"/>
        </w:rPr>
        <w:t>rezilierii</w:t>
      </w:r>
      <w:r w:rsidRPr="009610C2">
        <w:rPr>
          <w:spacing w:val="23"/>
        </w:rPr>
        <w:t xml:space="preserve"> </w:t>
      </w:r>
      <w:r w:rsidRPr="009610C2">
        <w:rPr>
          <w:spacing w:val="-2"/>
        </w:rPr>
        <w:t>de</w:t>
      </w:r>
      <w:r w:rsidRPr="009610C2">
        <w:rPr>
          <w:spacing w:val="17"/>
        </w:rPr>
        <w:t xml:space="preserve"> </w:t>
      </w:r>
      <w:r w:rsidRPr="009610C2">
        <w:rPr>
          <w:spacing w:val="-1"/>
        </w:rPr>
        <w:t>drept/declaratia</w:t>
      </w:r>
      <w:r w:rsidRPr="009610C2">
        <w:rPr>
          <w:spacing w:val="15"/>
        </w:rPr>
        <w:t xml:space="preserve"> </w:t>
      </w:r>
      <w:r w:rsidRPr="009610C2">
        <w:rPr>
          <w:spacing w:val="-1"/>
        </w:rPr>
        <w:t>unilaterala</w:t>
      </w:r>
      <w:r w:rsidRPr="009610C2">
        <w:rPr>
          <w:spacing w:val="55"/>
        </w:rPr>
        <w:t xml:space="preserve"> </w:t>
      </w:r>
      <w:r w:rsidRPr="009610C2">
        <w:t xml:space="preserve">de </w:t>
      </w:r>
      <w:r w:rsidRPr="009610C2">
        <w:rPr>
          <w:spacing w:val="-1"/>
        </w:rPr>
        <w:t>reziliere</w:t>
      </w:r>
      <w:r w:rsidRPr="009610C2">
        <w:rPr>
          <w:spacing w:val="55"/>
        </w:rPr>
        <w:t xml:space="preserve"> </w:t>
      </w:r>
      <w:r w:rsidRPr="009610C2">
        <w:t>de</w:t>
      </w:r>
      <w:r w:rsidRPr="009610C2">
        <w:rPr>
          <w:spacing w:val="56"/>
        </w:rPr>
        <w:t xml:space="preserve"> </w:t>
      </w:r>
      <w:r w:rsidRPr="009610C2">
        <w:rPr>
          <w:spacing w:val="-1"/>
        </w:rPr>
        <w:t>catre</w:t>
      </w:r>
      <w:r w:rsidRPr="009610C2">
        <w:rPr>
          <w:spacing w:val="56"/>
        </w:rPr>
        <w:t xml:space="preserve"> </w:t>
      </w:r>
      <w:r w:rsidRPr="009610C2">
        <w:rPr>
          <w:spacing w:val="-1"/>
        </w:rPr>
        <w:t>Beneficiar,</w:t>
      </w:r>
      <w:r w:rsidRPr="009610C2">
        <w:rPr>
          <w:spacing w:val="55"/>
        </w:rPr>
        <w:t xml:space="preserve"> </w:t>
      </w:r>
      <w:r w:rsidRPr="009610C2">
        <w:rPr>
          <w:spacing w:val="-1"/>
        </w:rPr>
        <w:t>ca</w:t>
      </w:r>
      <w:r w:rsidRPr="009610C2">
        <w:t xml:space="preserve"> </w:t>
      </w:r>
      <w:r w:rsidRPr="009610C2">
        <w:rPr>
          <w:spacing w:val="-1"/>
        </w:rPr>
        <w:t>urmare</w:t>
      </w:r>
      <w:r w:rsidRPr="009610C2">
        <w:rPr>
          <w:spacing w:val="55"/>
        </w:rPr>
        <w:t xml:space="preserve"> </w:t>
      </w:r>
      <w:r w:rsidRPr="009610C2">
        <w:t>a</w:t>
      </w:r>
      <w:r w:rsidRPr="009610C2">
        <w:rPr>
          <w:spacing w:val="2"/>
        </w:rPr>
        <w:t xml:space="preserve"> </w:t>
      </w:r>
      <w:r w:rsidRPr="009610C2">
        <w:rPr>
          <w:spacing w:val="-1"/>
        </w:rPr>
        <w:t>neindeplinirii</w:t>
      </w:r>
      <w:r w:rsidRPr="009610C2">
        <w:t xml:space="preserve"> </w:t>
      </w:r>
      <w:r w:rsidRPr="009610C2">
        <w:rPr>
          <w:spacing w:val="-1"/>
        </w:rPr>
        <w:t>obligatiilor</w:t>
      </w:r>
      <w:r w:rsidRPr="009610C2">
        <w:rPr>
          <w:spacing w:val="55"/>
        </w:rPr>
        <w:t xml:space="preserve"> </w:t>
      </w:r>
      <w:r w:rsidRPr="009610C2">
        <w:rPr>
          <w:spacing w:val="-1"/>
        </w:rPr>
        <w:t>contractuale</w:t>
      </w:r>
      <w:r w:rsidRPr="009610C2">
        <w:rPr>
          <w:spacing w:val="4"/>
        </w:rPr>
        <w:t xml:space="preserve"> </w:t>
      </w:r>
      <w:r w:rsidRPr="009610C2">
        <w:t>de</w:t>
      </w:r>
      <w:r w:rsidRPr="009610C2">
        <w:rPr>
          <w:spacing w:val="55"/>
        </w:rPr>
        <w:t xml:space="preserve"> </w:t>
      </w:r>
      <w:r w:rsidRPr="009610C2">
        <w:rPr>
          <w:spacing w:val="-1"/>
        </w:rPr>
        <w:t>catre</w:t>
      </w:r>
      <w:r w:rsidRPr="009610C2">
        <w:rPr>
          <w:spacing w:val="63"/>
        </w:rPr>
        <w:t xml:space="preserve"> </w:t>
      </w:r>
      <w:r w:rsidRPr="009610C2">
        <w:rPr>
          <w:spacing w:val="-1"/>
        </w:rPr>
        <w:t>Prestator,</w:t>
      </w:r>
      <w:r w:rsidRPr="009610C2">
        <w:rPr>
          <w:spacing w:val="38"/>
        </w:rPr>
        <w:t xml:space="preserve"> </w:t>
      </w:r>
      <w:r w:rsidRPr="009610C2">
        <w:rPr>
          <w:spacing w:val="-1"/>
        </w:rPr>
        <w:t>Beneficiarul</w:t>
      </w:r>
      <w:r w:rsidRPr="009610C2">
        <w:rPr>
          <w:spacing w:val="37"/>
        </w:rPr>
        <w:t xml:space="preserve"> </w:t>
      </w:r>
      <w:r w:rsidRPr="009610C2">
        <w:rPr>
          <w:spacing w:val="-1"/>
        </w:rPr>
        <w:t>are</w:t>
      </w:r>
      <w:r w:rsidRPr="009610C2">
        <w:rPr>
          <w:spacing w:val="38"/>
        </w:rPr>
        <w:t xml:space="preserve"> </w:t>
      </w:r>
      <w:r w:rsidRPr="009610C2">
        <w:rPr>
          <w:spacing w:val="-1"/>
        </w:rPr>
        <w:t>dreptul</w:t>
      </w:r>
      <w:r w:rsidRPr="009610C2">
        <w:rPr>
          <w:spacing w:val="39"/>
        </w:rPr>
        <w:t xml:space="preserve"> </w:t>
      </w:r>
      <w:r w:rsidRPr="009610C2">
        <w:t>la</w:t>
      </w:r>
      <w:r w:rsidRPr="009610C2">
        <w:rPr>
          <w:spacing w:val="38"/>
        </w:rPr>
        <w:t xml:space="preserve"> </w:t>
      </w:r>
      <w:r w:rsidRPr="009610C2">
        <w:rPr>
          <w:spacing w:val="-1"/>
        </w:rPr>
        <w:t>repararea</w:t>
      </w:r>
      <w:r w:rsidRPr="009610C2">
        <w:rPr>
          <w:spacing w:val="39"/>
        </w:rPr>
        <w:t xml:space="preserve"> </w:t>
      </w:r>
      <w:r w:rsidRPr="009610C2">
        <w:t>integrală</w:t>
      </w:r>
      <w:r w:rsidRPr="009610C2">
        <w:rPr>
          <w:spacing w:val="38"/>
        </w:rPr>
        <w:t xml:space="preserve"> </w:t>
      </w:r>
      <w:r w:rsidRPr="009610C2">
        <w:t>a</w:t>
      </w:r>
      <w:r w:rsidRPr="009610C2">
        <w:rPr>
          <w:spacing w:val="39"/>
        </w:rPr>
        <w:t xml:space="preserve"> </w:t>
      </w:r>
      <w:r w:rsidRPr="009610C2">
        <w:rPr>
          <w:spacing w:val="-1"/>
        </w:rPr>
        <w:t>prejudiciului</w:t>
      </w:r>
      <w:r w:rsidRPr="009610C2">
        <w:rPr>
          <w:spacing w:val="40"/>
        </w:rPr>
        <w:t xml:space="preserve"> </w:t>
      </w:r>
      <w:r w:rsidRPr="009610C2">
        <w:t>pe</w:t>
      </w:r>
      <w:r w:rsidRPr="009610C2">
        <w:rPr>
          <w:spacing w:val="37"/>
        </w:rPr>
        <w:t xml:space="preserve"> </w:t>
      </w:r>
      <w:r w:rsidRPr="009610C2">
        <w:t>care</w:t>
      </w:r>
      <w:r w:rsidRPr="009610C2">
        <w:rPr>
          <w:spacing w:val="36"/>
        </w:rPr>
        <w:t xml:space="preserve"> </w:t>
      </w:r>
      <w:r w:rsidRPr="009610C2">
        <w:t>l-a</w:t>
      </w:r>
      <w:r w:rsidRPr="009610C2">
        <w:rPr>
          <w:spacing w:val="39"/>
        </w:rPr>
        <w:t xml:space="preserve"> </w:t>
      </w:r>
      <w:r w:rsidRPr="009610C2">
        <w:rPr>
          <w:spacing w:val="-1"/>
        </w:rPr>
        <w:t>suferit</w:t>
      </w:r>
      <w:r w:rsidRPr="009610C2">
        <w:rPr>
          <w:spacing w:val="38"/>
        </w:rPr>
        <w:t xml:space="preserve"> </w:t>
      </w:r>
      <w:r w:rsidRPr="009610C2">
        <w:rPr>
          <w:spacing w:val="-1"/>
        </w:rPr>
        <w:t>din</w:t>
      </w:r>
      <w:r w:rsidRPr="009610C2">
        <w:rPr>
          <w:spacing w:val="63"/>
        </w:rPr>
        <w:t xml:space="preserve"> </w:t>
      </w:r>
      <w:r w:rsidRPr="009610C2">
        <w:t>faptul</w:t>
      </w:r>
      <w:r w:rsidRPr="009610C2">
        <w:rPr>
          <w:spacing w:val="50"/>
        </w:rPr>
        <w:t xml:space="preserve"> </w:t>
      </w:r>
      <w:r w:rsidRPr="009610C2">
        <w:rPr>
          <w:spacing w:val="-1"/>
        </w:rPr>
        <w:t>neexecutării,</w:t>
      </w:r>
      <w:r w:rsidRPr="009610C2">
        <w:rPr>
          <w:spacing w:val="54"/>
        </w:rPr>
        <w:t xml:space="preserve"> </w:t>
      </w:r>
      <w:r w:rsidRPr="009610C2">
        <w:rPr>
          <w:spacing w:val="-1"/>
        </w:rPr>
        <w:t>nefiind</w:t>
      </w:r>
      <w:r w:rsidRPr="009610C2">
        <w:rPr>
          <w:spacing w:val="49"/>
        </w:rPr>
        <w:t xml:space="preserve"> </w:t>
      </w:r>
      <w:r w:rsidRPr="009610C2">
        <w:rPr>
          <w:spacing w:val="-1"/>
        </w:rPr>
        <w:t>limitat</w:t>
      </w:r>
      <w:r w:rsidRPr="009610C2">
        <w:rPr>
          <w:spacing w:val="51"/>
        </w:rPr>
        <w:t xml:space="preserve"> </w:t>
      </w:r>
      <w:r w:rsidRPr="009610C2">
        <w:rPr>
          <w:spacing w:val="-1"/>
        </w:rPr>
        <w:t>la</w:t>
      </w:r>
      <w:r w:rsidRPr="009610C2">
        <w:rPr>
          <w:spacing w:val="50"/>
        </w:rPr>
        <w:t xml:space="preserve"> </w:t>
      </w:r>
      <w:r w:rsidRPr="009610C2">
        <w:rPr>
          <w:spacing w:val="-1"/>
        </w:rPr>
        <w:t>valoarea</w:t>
      </w:r>
      <w:r w:rsidRPr="009610C2">
        <w:rPr>
          <w:spacing w:val="49"/>
        </w:rPr>
        <w:t xml:space="preserve"> </w:t>
      </w:r>
      <w:r w:rsidRPr="009610C2">
        <w:rPr>
          <w:spacing w:val="-1"/>
        </w:rPr>
        <w:t>penalitatilor</w:t>
      </w:r>
      <w:r w:rsidRPr="009610C2">
        <w:rPr>
          <w:spacing w:val="49"/>
        </w:rPr>
        <w:t xml:space="preserve"> </w:t>
      </w:r>
      <w:r w:rsidRPr="009610C2">
        <w:t>de</w:t>
      </w:r>
      <w:r w:rsidRPr="009610C2">
        <w:rPr>
          <w:spacing w:val="49"/>
        </w:rPr>
        <w:t xml:space="preserve"> </w:t>
      </w:r>
      <w:r w:rsidRPr="009610C2">
        <w:rPr>
          <w:spacing w:val="-1"/>
        </w:rPr>
        <w:t>intarziere,</w:t>
      </w:r>
      <w:r w:rsidRPr="009610C2">
        <w:rPr>
          <w:spacing w:val="49"/>
        </w:rPr>
        <w:t xml:space="preserve"> </w:t>
      </w:r>
      <w:r w:rsidRPr="009610C2">
        <w:rPr>
          <w:spacing w:val="-1"/>
        </w:rPr>
        <w:t>daca</w:t>
      </w:r>
      <w:r w:rsidRPr="009610C2">
        <w:rPr>
          <w:spacing w:val="51"/>
        </w:rPr>
        <w:t xml:space="preserve"> </w:t>
      </w:r>
      <w:r w:rsidRPr="009610C2">
        <w:rPr>
          <w:spacing w:val="-1"/>
        </w:rPr>
        <w:t>valoarea</w:t>
      </w:r>
      <w:r w:rsidRPr="009610C2">
        <w:rPr>
          <w:spacing w:val="65"/>
        </w:rPr>
        <w:t xml:space="preserve"> </w:t>
      </w:r>
      <w:r w:rsidRPr="009610C2">
        <w:rPr>
          <w:spacing w:val="-1"/>
        </w:rPr>
        <w:t>prejudiciului</w:t>
      </w:r>
      <w:r w:rsidRPr="009610C2">
        <w:rPr>
          <w:spacing w:val="2"/>
        </w:rPr>
        <w:t xml:space="preserve"> </w:t>
      </w:r>
      <w:r w:rsidRPr="009610C2">
        <w:rPr>
          <w:spacing w:val="-1"/>
        </w:rPr>
        <w:t>suferit</w:t>
      </w:r>
      <w:r w:rsidRPr="009610C2">
        <w:rPr>
          <w:spacing w:val="-2"/>
        </w:rPr>
        <w:t xml:space="preserve"> </w:t>
      </w:r>
      <w:r w:rsidRPr="009610C2">
        <w:rPr>
          <w:spacing w:val="-1"/>
        </w:rPr>
        <w:t>este</w:t>
      </w:r>
      <w:r w:rsidRPr="009610C2">
        <w:rPr>
          <w:spacing w:val="-2"/>
        </w:rPr>
        <w:t xml:space="preserve"> </w:t>
      </w:r>
      <w:r w:rsidRPr="009610C2">
        <w:t>mai</w:t>
      </w:r>
      <w:r w:rsidRPr="009610C2">
        <w:rPr>
          <w:spacing w:val="-2"/>
        </w:rPr>
        <w:t xml:space="preserve"> </w:t>
      </w:r>
      <w:r w:rsidRPr="009610C2">
        <w:rPr>
          <w:spacing w:val="-1"/>
        </w:rPr>
        <w:t>mare</w:t>
      </w:r>
      <w:r w:rsidRPr="009610C2">
        <w:t xml:space="preserve"> </w:t>
      </w:r>
      <w:r w:rsidRPr="009610C2">
        <w:rPr>
          <w:spacing w:val="-1"/>
        </w:rPr>
        <w:t>decat</w:t>
      </w:r>
      <w:r w:rsidRPr="009610C2">
        <w:t xml:space="preserve"> </w:t>
      </w:r>
      <w:r w:rsidRPr="009610C2">
        <w:rPr>
          <w:spacing w:val="-1"/>
        </w:rPr>
        <w:t>valoarea</w:t>
      </w:r>
      <w:r w:rsidRPr="009610C2">
        <w:t xml:space="preserve"> </w:t>
      </w:r>
      <w:r w:rsidRPr="009610C2">
        <w:rPr>
          <w:spacing w:val="-1"/>
        </w:rPr>
        <w:t>penalitatilor</w:t>
      </w:r>
      <w:r w:rsidRPr="009610C2">
        <w:t xml:space="preserve"> de</w:t>
      </w:r>
      <w:r w:rsidRPr="009610C2">
        <w:rPr>
          <w:spacing w:val="-2"/>
        </w:rPr>
        <w:t xml:space="preserve"> </w:t>
      </w:r>
      <w:r w:rsidRPr="009610C2">
        <w:rPr>
          <w:spacing w:val="-1"/>
        </w:rPr>
        <w:t>intarziere.</w:t>
      </w:r>
    </w:p>
    <w:p w14:paraId="443DFD65" w14:textId="77777777" w:rsidR="006F44B1" w:rsidRPr="009610C2" w:rsidRDefault="006F44B1" w:rsidP="00F97D9E">
      <w:pPr>
        <w:pStyle w:val="BodyText"/>
        <w:numPr>
          <w:ilvl w:val="1"/>
          <w:numId w:val="10"/>
        </w:numPr>
        <w:tabs>
          <w:tab w:val="left" w:pos="1748"/>
        </w:tabs>
        <w:kinsoku w:val="0"/>
        <w:overflowPunct w:val="0"/>
        <w:ind w:left="0" w:right="60" w:firstLine="0"/>
        <w:jc w:val="both"/>
        <w:rPr>
          <w:spacing w:val="-1"/>
        </w:rPr>
      </w:pPr>
      <w:r w:rsidRPr="009610C2">
        <w:rPr>
          <w:spacing w:val="-1"/>
        </w:rPr>
        <w:t>Conditiile</w:t>
      </w:r>
      <w:r w:rsidRPr="009610C2">
        <w:rPr>
          <w:spacing w:val="2"/>
        </w:rPr>
        <w:t xml:space="preserve"> </w:t>
      </w:r>
      <w:r w:rsidRPr="009610C2">
        <w:t>de</w:t>
      </w:r>
      <w:r w:rsidRPr="009610C2">
        <w:rPr>
          <w:spacing w:val="2"/>
        </w:rPr>
        <w:t xml:space="preserve"> </w:t>
      </w:r>
      <w:r w:rsidRPr="009610C2">
        <w:rPr>
          <w:spacing w:val="-1"/>
        </w:rPr>
        <w:t>angajare</w:t>
      </w:r>
      <w:r w:rsidRPr="009610C2">
        <w:rPr>
          <w:spacing w:val="2"/>
        </w:rPr>
        <w:t xml:space="preserve"> </w:t>
      </w:r>
      <w:r w:rsidRPr="009610C2">
        <w:t>a</w:t>
      </w:r>
      <w:r w:rsidRPr="009610C2">
        <w:rPr>
          <w:spacing w:val="2"/>
        </w:rPr>
        <w:t xml:space="preserve"> </w:t>
      </w:r>
      <w:r w:rsidRPr="009610C2">
        <w:rPr>
          <w:spacing w:val="-1"/>
        </w:rPr>
        <w:t>personalului,</w:t>
      </w:r>
      <w:r w:rsidRPr="009610C2">
        <w:rPr>
          <w:spacing w:val="2"/>
        </w:rPr>
        <w:t xml:space="preserve"> </w:t>
      </w:r>
      <w:r w:rsidRPr="009610C2">
        <w:rPr>
          <w:spacing w:val="-1"/>
        </w:rPr>
        <w:t>respectarea</w:t>
      </w:r>
      <w:r w:rsidRPr="009610C2">
        <w:rPr>
          <w:spacing w:val="2"/>
        </w:rPr>
        <w:t xml:space="preserve"> </w:t>
      </w:r>
      <w:r w:rsidRPr="009610C2">
        <w:rPr>
          <w:spacing w:val="-1"/>
        </w:rPr>
        <w:t>reglementarilor</w:t>
      </w:r>
      <w:r w:rsidRPr="009610C2">
        <w:rPr>
          <w:spacing w:val="3"/>
        </w:rPr>
        <w:t xml:space="preserve"> </w:t>
      </w:r>
      <w:r w:rsidRPr="009610C2">
        <w:rPr>
          <w:spacing w:val="-1"/>
        </w:rPr>
        <w:t>referitoare</w:t>
      </w:r>
      <w:r w:rsidRPr="009610C2">
        <w:rPr>
          <w:spacing w:val="2"/>
        </w:rPr>
        <w:t xml:space="preserve"> </w:t>
      </w:r>
      <w:r w:rsidRPr="009610C2">
        <w:rPr>
          <w:spacing w:val="-1"/>
        </w:rPr>
        <w:t>la</w:t>
      </w:r>
      <w:r w:rsidRPr="009610C2">
        <w:rPr>
          <w:spacing w:val="2"/>
        </w:rPr>
        <w:t xml:space="preserve"> </w:t>
      </w:r>
      <w:r w:rsidRPr="009610C2">
        <w:rPr>
          <w:spacing w:val="-1"/>
        </w:rPr>
        <w:t>prevenirea</w:t>
      </w:r>
      <w:r w:rsidRPr="009610C2">
        <w:rPr>
          <w:spacing w:val="93"/>
        </w:rPr>
        <w:t xml:space="preserve"> </w:t>
      </w:r>
      <w:r w:rsidRPr="009610C2">
        <w:rPr>
          <w:spacing w:val="-1"/>
        </w:rPr>
        <w:t>impotriva</w:t>
      </w:r>
      <w:r w:rsidRPr="009610C2">
        <w:rPr>
          <w:spacing w:val="5"/>
        </w:rPr>
        <w:t xml:space="preserve"> </w:t>
      </w:r>
      <w:r w:rsidRPr="009610C2">
        <w:rPr>
          <w:spacing w:val="-1"/>
        </w:rPr>
        <w:t>incendiilor,</w:t>
      </w:r>
      <w:r w:rsidRPr="009610C2">
        <w:rPr>
          <w:spacing w:val="4"/>
        </w:rPr>
        <w:t xml:space="preserve"> </w:t>
      </w:r>
      <w:r w:rsidRPr="009610C2">
        <w:rPr>
          <w:spacing w:val="-1"/>
        </w:rPr>
        <w:t>securitatea</w:t>
      </w:r>
      <w:r w:rsidRPr="009610C2">
        <w:rPr>
          <w:spacing w:val="5"/>
        </w:rPr>
        <w:t xml:space="preserve"> </w:t>
      </w:r>
      <w:r w:rsidRPr="009610C2">
        <w:rPr>
          <w:spacing w:val="-1"/>
        </w:rPr>
        <w:t>si</w:t>
      </w:r>
      <w:r w:rsidRPr="009610C2">
        <w:rPr>
          <w:spacing w:val="11"/>
        </w:rPr>
        <w:t xml:space="preserve"> </w:t>
      </w:r>
      <w:r w:rsidRPr="009610C2">
        <w:rPr>
          <w:spacing w:val="-1"/>
        </w:rPr>
        <w:t>sanatatea</w:t>
      </w:r>
      <w:r w:rsidRPr="009610C2">
        <w:rPr>
          <w:spacing w:val="5"/>
        </w:rPr>
        <w:t xml:space="preserve"> </w:t>
      </w:r>
      <w:r w:rsidRPr="009610C2">
        <w:t>in</w:t>
      </w:r>
      <w:r w:rsidRPr="009610C2">
        <w:rPr>
          <w:spacing w:val="2"/>
        </w:rPr>
        <w:t xml:space="preserve"> </w:t>
      </w:r>
      <w:r w:rsidRPr="009610C2">
        <w:rPr>
          <w:spacing w:val="-1"/>
        </w:rPr>
        <w:t>munca</w:t>
      </w:r>
      <w:r w:rsidRPr="009610C2">
        <w:rPr>
          <w:spacing w:val="5"/>
        </w:rPr>
        <w:t xml:space="preserve"> </w:t>
      </w:r>
      <w:r w:rsidRPr="009610C2">
        <w:rPr>
          <w:spacing w:val="-1"/>
        </w:rPr>
        <w:t>(procurare</w:t>
      </w:r>
      <w:r w:rsidRPr="009610C2">
        <w:rPr>
          <w:spacing w:val="5"/>
        </w:rPr>
        <w:t xml:space="preserve"> </w:t>
      </w:r>
      <w:r w:rsidRPr="009610C2">
        <w:rPr>
          <w:spacing w:val="-1"/>
        </w:rPr>
        <w:t>echipament</w:t>
      </w:r>
      <w:r w:rsidRPr="009610C2">
        <w:rPr>
          <w:spacing w:val="5"/>
        </w:rPr>
        <w:t xml:space="preserve"> </w:t>
      </w:r>
      <w:r w:rsidRPr="009610C2">
        <w:t>de</w:t>
      </w:r>
      <w:r w:rsidRPr="009610C2">
        <w:rPr>
          <w:spacing w:val="5"/>
        </w:rPr>
        <w:t xml:space="preserve"> </w:t>
      </w:r>
      <w:r w:rsidRPr="009610C2">
        <w:rPr>
          <w:spacing w:val="-1"/>
        </w:rPr>
        <w:t>protectie,</w:t>
      </w:r>
      <w:r w:rsidRPr="009610C2">
        <w:rPr>
          <w:spacing w:val="91"/>
        </w:rPr>
        <w:t xml:space="preserve"> </w:t>
      </w:r>
      <w:r w:rsidRPr="009610C2">
        <w:rPr>
          <w:spacing w:val="-1"/>
        </w:rPr>
        <w:t>alimentatie</w:t>
      </w:r>
      <w:r w:rsidRPr="009610C2">
        <w:rPr>
          <w:spacing w:val="15"/>
        </w:rPr>
        <w:t xml:space="preserve"> </w:t>
      </w:r>
      <w:r w:rsidRPr="009610C2">
        <w:t>de</w:t>
      </w:r>
      <w:r w:rsidRPr="009610C2">
        <w:rPr>
          <w:spacing w:val="17"/>
        </w:rPr>
        <w:t xml:space="preserve"> </w:t>
      </w:r>
      <w:r w:rsidRPr="009610C2">
        <w:rPr>
          <w:spacing w:val="-1"/>
        </w:rPr>
        <w:t>protectie,</w:t>
      </w:r>
      <w:r w:rsidRPr="009610C2">
        <w:rPr>
          <w:spacing w:val="14"/>
        </w:rPr>
        <w:t xml:space="preserve"> </w:t>
      </w:r>
      <w:r w:rsidRPr="009610C2">
        <w:t>materiale</w:t>
      </w:r>
      <w:r w:rsidRPr="009610C2">
        <w:rPr>
          <w:spacing w:val="15"/>
        </w:rPr>
        <w:t xml:space="preserve"> </w:t>
      </w:r>
      <w:r w:rsidRPr="009610C2">
        <w:rPr>
          <w:spacing w:val="-1"/>
        </w:rPr>
        <w:t>igienico</w:t>
      </w:r>
      <w:r w:rsidRPr="009610C2">
        <w:rPr>
          <w:spacing w:val="16"/>
        </w:rPr>
        <w:t xml:space="preserve"> </w:t>
      </w:r>
      <w:r w:rsidRPr="009610C2">
        <w:rPr>
          <w:spacing w:val="-1"/>
        </w:rPr>
        <w:t>sanitare,</w:t>
      </w:r>
      <w:r w:rsidRPr="009610C2">
        <w:rPr>
          <w:spacing w:val="16"/>
        </w:rPr>
        <w:t xml:space="preserve"> </w:t>
      </w:r>
      <w:r w:rsidRPr="009610C2">
        <w:rPr>
          <w:spacing w:val="-1"/>
        </w:rPr>
        <w:t>etc),</w:t>
      </w:r>
      <w:r w:rsidRPr="009610C2">
        <w:rPr>
          <w:spacing w:val="14"/>
        </w:rPr>
        <w:t xml:space="preserve"> </w:t>
      </w:r>
      <w:r w:rsidRPr="009610C2">
        <w:rPr>
          <w:spacing w:val="-1"/>
        </w:rPr>
        <w:t>precum</w:t>
      </w:r>
      <w:r w:rsidRPr="009610C2">
        <w:rPr>
          <w:spacing w:val="17"/>
        </w:rPr>
        <w:t xml:space="preserve"> </w:t>
      </w:r>
      <w:r w:rsidRPr="009610C2">
        <w:rPr>
          <w:spacing w:val="-1"/>
        </w:rPr>
        <w:t>si</w:t>
      </w:r>
      <w:r w:rsidRPr="009610C2">
        <w:rPr>
          <w:spacing w:val="15"/>
        </w:rPr>
        <w:t xml:space="preserve"> </w:t>
      </w:r>
      <w:r w:rsidRPr="009610C2">
        <w:rPr>
          <w:spacing w:val="-1"/>
        </w:rPr>
        <w:t>alte</w:t>
      </w:r>
      <w:r w:rsidRPr="009610C2">
        <w:rPr>
          <w:spacing w:val="15"/>
        </w:rPr>
        <w:t xml:space="preserve"> </w:t>
      </w:r>
      <w:r w:rsidRPr="009610C2">
        <w:rPr>
          <w:spacing w:val="-1"/>
        </w:rPr>
        <w:t>drepturi</w:t>
      </w:r>
      <w:r w:rsidRPr="009610C2">
        <w:rPr>
          <w:spacing w:val="15"/>
        </w:rPr>
        <w:t xml:space="preserve"> </w:t>
      </w:r>
      <w:r w:rsidRPr="009610C2">
        <w:rPr>
          <w:spacing w:val="-1"/>
        </w:rPr>
        <w:t>ale</w:t>
      </w:r>
      <w:r w:rsidRPr="009610C2">
        <w:rPr>
          <w:spacing w:val="17"/>
        </w:rPr>
        <w:t xml:space="preserve"> </w:t>
      </w:r>
      <w:r w:rsidRPr="009610C2">
        <w:rPr>
          <w:spacing w:val="-1"/>
        </w:rPr>
        <w:t>lucratorilor/</w:t>
      </w:r>
      <w:r w:rsidRPr="009610C2">
        <w:rPr>
          <w:spacing w:val="81"/>
        </w:rPr>
        <w:t xml:space="preserve"> </w:t>
      </w:r>
      <w:r w:rsidRPr="009610C2">
        <w:rPr>
          <w:spacing w:val="-1"/>
        </w:rPr>
        <w:t>colaboratorilor/</w:t>
      </w:r>
      <w:r w:rsidRPr="009610C2">
        <w:rPr>
          <w:spacing w:val="2"/>
        </w:rPr>
        <w:t xml:space="preserve"> </w:t>
      </w:r>
      <w:r w:rsidRPr="009610C2">
        <w:rPr>
          <w:spacing w:val="-1"/>
        </w:rPr>
        <w:t>salariatilor</w:t>
      </w:r>
      <w:r w:rsidRPr="009610C2">
        <w:t xml:space="preserve"> </w:t>
      </w:r>
      <w:r w:rsidRPr="009610C2">
        <w:rPr>
          <w:spacing w:val="-1"/>
        </w:rPr>
        <w:t>Prestatorului</w:t>
      </w:r>
      <w:r w:rsidRPr="009610C2">
        <w:rPr>
          <w:spacing w:val="1"/>
        </w:rPr>
        <w:t xml:space="preserve"> </w:t>
      </w:r>
      <w:r w:rsidRPr="009610C2">
        <w:rPr>
          <w:spacing w:val="-1"/>
        </w:rPr>
        <w:t>raman</w:t>
      </w:r>
      <w:r w:rsidRPr="009610C2">
        <w:t xml:space="preserve"> in </w:t>
      </w:r>
      <w:r w:rsidRPr="009610C2">
        <w:rPr>
          <w:spacing w:val="-1"/>
        </w:rPr>
        <w:t>sarcina exclusiva</w:t>
      </w:r>
      <w:r w:rsidRPr="009610C2">
        <w:t xml:space="preserve"> a</w:t>
      </w:r>
      <w:r w:rsidRPr="009610C2">
        <w:rPr>
          <w:spacing w:val="2"/>
        </w:rPr>
        <w:t xml:space="preserve"> </w:t>
      </w:r>
      <w:r w:rsidRPr="009610C2">
        <w:rPr>
          <w:spacing w:val="-1"/>
        </w:rPr>
        <w:t>Prestatorului.</w:t>
      </w:r>
    </w:p>
    <w:p w14:paraId="192EE2E9" w14:textId="48D9FFFF" w:rsidR="006F44B1" w:rsidRPr="009610C2" w:rsidRDefault="006F44B1" w:rsidP="00F97D9E">
      <w:pPr>
        <w:pStyle w:val="BodyText"/>
        <w:numPr>
          <w:ilvl w:val="1"/>
          <w:numId w:val="10"/>
        </w:numPr>
        <w:tabs>
          <w:tab w:val="left" w:pos="1748"/>
        </w:tabs>
        <w:kinsoku w:val="0"/>
        <w:overflowPunct w:val="0"/>
        <w:spacing w:before="2"/>
        <w:ind w:left="0" w:right="60" w:firstLine="0"/>
        <w:jc w:val="both"/>
        <w:rPr>
          <w:spacing w:val="-1"/>
        </w:rPr>
      </w:pPr>
      <w:r w:rsidRPr="009610C2">
        <w:rPr>
          <w:spacing w:val="-1"/>
        </w:rPr>
        <w:t>Prestatorul</w:t>
      </w:r>
      <w:r w:rsidRPr="009610C2">
        <w:rPr>
          <w:spacing w:val="10"/>
        </w:rPr>
        <w:t xml:space="preserve"> </w:t>
      </w:r>
      <w:r w:rsidRPr="009610C2">
        <w:rPr>
          <w:spacing w:val="-1"/>
        </w:rPr>
        <w:t>isi</w:t>
      </w:r>
      <w:r w:rsidRPr="009610C2">
        <w:rPr>
          <w:spacing w:val="10"/>
        </w:rPr>
        <w:t xml:space="preserve"> </w:t>
      </w:r>
      <w:r w:rsidRPr="009610C2">
        <w:rPr>
          <w:spacing w:val="-1"/>
        </w:rPr>
        <w:t>asuma</w:t>
      </w:r>
      <w:r w:rsidRPr="009610C2">
        <w:rPr>
          <w:spacing w:val="12"/>
        </w:rPr>
        <w:t xml:space="preserve"> </w:t>
      </w:r>
      <w:r w:rsidRPr="009610C2">
        <w:rPr>
          <w:spacing w:val="-1"/>
        </w:rPr>
        <w:t>(back-to-back)</w:t>
      </w:r>
      <w:r w:rsidRPr="009610C2">
        <w:rPr>
          <w:spacing w:val="12"/>
        </w:rPr>
        <w:t xml:space="preserve"> </w:t>
      </w:r>
      <w:r w:rsidRPr="009610C2">
        <w:rPr>
          <w:spacing w:val="-2"/>
        </w:rPr>
        <w:t>pe</w:t>
      </w:r>
      <w:r w:rsidRPr="009610C2">
        <w:rPr>
          <w:spacing w:val="10"/>
        </w:rPr>
        <w:t xml:space="preserve"> </w:t>
      </w:r>
      <w:r w:rsidRPr="009610C2">
        <w:rPr>
          <w:spacing w:val="-1"/>
        </w:rPr>
        <w:t>aceasta</w:t>
      </w:r>
      <w:r w:rsidRPr="009610C2">
        <w:rPr>
          <w:spacing w:val="10"/>
        </w:rPr>
        <w:t xml:space="preserve"> </w:t>
      </w:r>
      <w:r w:rsidRPr="009610C2">
        <w:rPr>
          <w:spacing w:val="-1"/>
        </w:rPr>
        <w:t>cale</w:t>
      </w:r>
      <w:r w:rsidRPr="009610C2">
        <w:rPr>
          <w:spacing w:val="14"/>
        </w:rPr>
        <w:t xml:space="preserve"> </w:t>
      </w:r>
      <w:r w:rsidRPr="009610C2">
        <w:rPr>
          <w:spacing w:val="-1"/>
        </w:rPr>
        <w:t>si</w:t>
      </w:r>
      <w:r w:rsidRPr="009610C2">
        <w:rPr>
          <w:spacing w:val="10"/>
        </w:rPr>
        <w:t xml:space="preserve"> </w:t>
      </w:r>
      <w:r w:rsidRPr="009610C2">
        <w:rPr>
          <w:spacing w:val="-1"/>
        </w:rPr>
        <w:t>se</w:t>
      </w:r>
      <w:r w:rsidRPr="009610C2">
        <w:rPr>
          <w:spacing w:val="13"/>
        </w:rPr>
        <w:t xml:space="preserve"> </w:t>
      </w:r>
      <w:r w:rsidRPr="009610C2">
        <w:rPr>
          <w:spacing w:val="-1"/>
        </w:rPr>
        <w:t>obliga</w:t>
      </w:r>
      <w:r w:rsidRPr="009610C2">
        <w:rPr>
          <w:spacing w:val="10"/>
        </w:rPr>
        <w:t xml:space="preserve"> </w:t>
      </w:r>
      <w:r w:rsidRPr="009610C2">
        <w:t>in</w:t>
      </w:r>
      <w:r w:rsidRPr="009610C2">
        <w:rPr>
          <w:spacing w:val="9"/>
        </w:rPr>
        <w:t xml:space="preserve"> </w:t>
      </w:r>
      <w:r w:rsidRPr="009610C2">
        <w:rPr>
          <w:spacing w:val="-1"/>
        </w:rPr>
        <w:t>mod</w:t>
      </w:r>
      <w:r w:rsidRPr="009610C2">
        <w:rPr>
          <w:spacing w:val="11"/>
        </w:rPr>
        <w:t xml:space="preserve"> </w:t>
      </w:r>
      <w:r w:rsidRPr="009610C2">
        <w:rPr>
          <w:spacing w:val="-1"/>
        </w:rPr>
        <w:t>expres</w:t>
      </w:r>
      <w:r w:rsidRPr="009610C2">
        <w:rPr>
          <w:spacing w:val="11"/>
        </w:rPr>
        <w:t xml:space="preserve"> </w:t>
      </w:r>
      <w:r w:rsidRPr="009610C2">
        <w:rPr>
          <w:spacing w:val="-1"/>
        </w:rPr>
        <w:t>si</w:t>
      </w:r>
      <w:r w:rsidRPr="009610C2">
        <w:rPr>
          <w:spacing w:val="63"/>
        </w:rPr>
        <w:t xml:space="preserve"> </w:t>
      </w:r>
      <w:r w:rsidRPr="009610C2">
        <w:rPr>
          <w:spacing w:val="-1"/>
        </w:rPr>
        <w:t>irevocabil</w:t>
      </w:r>
      <w:r w:rsidRPr="009610C2">
        <w:rPr>
          <w:spacing w:val="55"/>
        </w:rPr>
        <w:t xml:space="preserve"> </w:t>
      </w:r>
      <w:r w:rsidRPr="009610C2">
        <w:rPr>
          <w:spacing w:val="-2"/>
        </w:rPr>
        <w:t>fata</w:t>
      </w:r>
      <w:r w:rsidRPr="009610C2">
        <w:rPr>
          <w:spacing w:val="56"/>
        </w:rPr>
        <w:t xml:space="preserve"> </w:t>
      </w:r>
      <w:r w:rsidRPr="009610C2">
        <w:rPr>
          <w:spacing w:val="-2"/>
        </w:rPr>
        <w:t>de</w:t>
      </w:r>
      <w:r w:rsidRPr="009610C2">
        <w:t xml:space="preserve"> </w:t>
      </w:r>
      <w:r w:rsidRPr="009610C2">
        <w:rPr>
          <w:spacing w:val="-1"/>
        </w:rPr>
        <w:t>Beneficiar</w:t>
      </w:r>
      <w:r w:rsidRPr="009610C2">
        <w:rPr>
          <w:spacing w:val="54"/>
        </w:rPr>
        <w:t xml:space="preserve"> </w:t>
      </w:r>
      <w:r w:rsidRPr="009610C2">
        <w:rPr>
          <w:spacing w:val="-1"/>
        </w:rPr>
        <w:t>ca</w:t>
      </w:r>
      <w:r w:rsidRPr="009610C2">
        <w:rPr>
          <w:spacing w:val="56"/>
        </w:rPr>
        <w:t xml:space="preserve"> </w:t>
      </w:r>
      <w:r w:rsidRPr="009610C2">
        <w:rPr>
          <w:spacing w:val="-2"/>
        </w:rPr>
        <w:t>va</w:t>
      </w:r>
      <w:r w:rsidRPr="009610C2">
        <w:rPr>
          <w:spacing w:val="55"/>
        </w:rPr>
        <w:t xml:space="preserve"> </w:t>
      </w:r>
      <w:r w:rsidRPr="009610C2">
        <w:rPr>
          <w:spacing w:val="-1"/>
        </w:rPr>
        <w:t>indeplini</w:t>
      </w:r>
      <w:r w:rsidRPr="009610C2">
        <w:rPr>
          <w:spacing w:val="54"/>
        </w:rPr>
        <w:t xml:space="preserve"> </w:t>
      </w:r>
      <w:r w:rsidRPr="009610C2">
        <w:rPr>
          <w:spacing w:val="-1"/>
        </w:rPr>
        <w:t>toate</w:t>
      </w:r>
      <w:r w:rsidRPr="009610C2">
        <w:rPr>
          <w:spacing w:val="55"/>
        </w:rPr>
        <w:t xml:space="preserve"> </w:t>
      </w:r>
      <w:r w:rsidRPr="009610C2">
        <w:rPr>
          <w:spacing w:val="-1"/>
        </w:rPr>
        <w:t>obligatiile</w:t>
      </w:r>
      <w:r w:rsidRPr="009610C2">
        <w:rPr>
          <w:spacing w:val="54"/>
        </w:rPr>
        <w:t xml:space="preserve"> </w:t>
      </w:r>
      <w:r w:rsidRPr="009610C2">
        <w:rPr>
          <w:spacing w:val="-1"/>
        </w:rPr>
        <w:t>si</w:t>
      </w:r>
      <w:r w:rsidRPr="009610C2">
        <w:rPr>
          <w:spacing w:val="55"/>
        </w:rPr>
        <w:t xml:space="preserve"> </w:t>
      </w:r>
      <w:r w:rsidRPr="009610C2">
        <w:rPr>
          <w:spacing w:val="-1"/>
        </w:rPr>
        <w:t>responsabilitatile</w:t>
      </w:r>
      <w:r w:rsidRPr="009610C2">
        <w:rPr>
          <w:spacing w:val="56"/>
        </w:rPr>
        <w:t xml:space="preserve"> </w:t>
      </w:r>
      <w:r w:rsidRPr="009610C2">
        <w:t>in</w:t>
      </w:r>
      <w:r w:rsidRPr="009610C2">
        <w:rPr>
          <w:spacing w:val="52"/>
        </w:rPr>
        <w:t xml:space="preserve"> </w:t>
      </w:r>
      <w:r w:rsidRPr="009610C2">
        <w:rPr>
          <w:spacing w:val="-1"/>
        </w:rPr>
        <w:t>ceea</w:t>
      </w:r>
      <w:r w:rsidRPr="009610C2">
        <w:rPr>
          <w:spacing w:val="53"/>
        </w:rPr>
        <w:t xml:space="preserve"> </w:t>
      </w:r>
      <w:r w:rsidRPr="009610C2">
        <w:t>ce</w:t>
      </w:r>
      <w:r w:rsidRPr="009610C2">
        <w:rPr>
          <w:spacing w:val="53"/>
        </w:rPr>
        <w:t xml:space="preserve"> </w:t>
      </w:r>
      <w:r w:rsidRPr="009610C2">
        <w:rPr>
          <w:spacing w:val="-1"/>
        </w:rPr>
        <w:t>priveste</w:t>
      </w:r>
      <w:r w:rsidRPr="009610C2">
        <w:rPr>
          <w:spacing w:val="34"/>
        </w:rPr>
        <w:t xml:space="preserve"> </w:t>
      </w:r>
      <w:r w:rsidRPr="009610C2">
        <w:rPr>
          <w:spacing w:val="-1"/>
        </w:rPr>
        <w:t>Lucrarile</w:t>
      </w:r>
      <w:r w:rsidRPr="009610C2">
        <w:rPr>
          <w:spacing w:val="35"/>
        </w:rPr>
        <w:t xml:space="preserve"> </w:t>
      </w:r>
      <w:r w:rsidRPr="009610C2">
        <w:rPr>
          <w:spacing w:val="-1"/>
        </w:rPr>
        <w:t>executate</w:t>
      </w:r>
      <w:r w:rsidRPr="009610C2">
        <w:rPr>
          <w:spacing w:val="34"/>
        </w:rPr>
        <w:t xml:space="preserve"> </w:t>
      </w:r>
      <w:r w:rsidRPr="009610C2">
        <w:rPr>
          <w:spacing w:val="-1"/>
        </w:rPr>
        <w:t>si/sau</w:t>
      </w:r>
      <w:r w:rsidRPr="009610C2">
        <w:rPr>
          <w:spacing w:val="31"/>
        </w:rPr>
        <w:t xml:space="preserve"> </w:t>
      </w:r>
      <w:r w:rsidRPr="009610C2">
        <w:rPr>
          <w:spacing w:val="-1"/>
        </w:rPr>
        <w:t>Serviciile</w:t>
      </w:r>
      <w:r w:rsidRPr="009610C2">
        <w:rPr>
          <w:spacing w:val="33"/>
        </w:rPr>
        <w:t xml:space="preserve"> </w:t>
      </w:r>
      <w:r w:rsidRPr="009610C2">
        <w:rPr>
          <w:spacing w:val="-1"/>
        </w:rPr>
        <w:t>prestate,</w:t>
      </w:r>
      <w:r w:rsidRPr="009610C2">
        <w:rPr>
          <w:spacing w:val="35"/>
        </w:rPr>
        <w:t xml:space="preserve"> </w:t>
      </w:r>
      <w:r w:rsidRPr="009610C2">
        <w:rPr>
          <w:spacing w:val="-1"/>
        </w:rPr>
        <w:t>obligatii</w:t>
      </w:r>
      <w:r w:rsidRPr="009610C2">
        <w:rPr>
          <w:spacing w:val="33"/>
        </w:rPr>
        <w:t xml:space="preserve"> </w:t>
      </w:r>
      <w:r w:rsidRPr="009610C2">
        <w:rPr>
          <w:spacing w:val="-1"/>
        </w:rPr>
        <w:t>si</w:t>
      </w:r>
      <w:r w:rsidRPr="009610C2">
        <w:rPr>
          <w:spacing w:val="34"/>
        </w:rPr>
        <w:t xml:space="preserve"> </w:t>
      </w:r>
      <w:r w:rsidRPr="009610C2">
        <w:rPr>
          <w:spacing w:val="-1"/>
        </w:rPr>
        <w:t>responsabilitati</w:t>
      </w:r>
      <w:r w:rsidRPr="009610C2">
        <w:rPr>
          <w:spacing w:val="33"/>
        </w:rPr>
        <w:t xml:space="preserve"> </w:t>
      </w:r>
      <w:r w:rsidRPr="009610C2">
        <w:rPr>
          <w:spacing w:val="-2"/>
        </w:rPr>
        <w:t>pe</w:t>
      </w:r>
      <w:r w:rsidRPr="009610C2">
        <w:rPr>
          <w:spacing w:val="34"/>
        </w:rPr>
        <w:t xml:space="preserve"> </w:t>
      </w:r>
      <w:r w:rsidRPr="009610C2">
        <w:rPr>
          <w:spacing w:val="-2"/>
        </w:rPr>
        <w:t>care</w:t>
      </w:r>
      <w:r w:rsidRPr="009610C2">
        <w:rPr>
          <w:spacing w:val="77"/>
        </w:rPr>
        <w:t xml:space="preserve"> </w:t>
      </w:r>
      <w:r w:rsidRPr="009610C2">
        <w:rPr>
          <w:spacing w:val="-1"/>
        </w:rPr>
        <w:t>Beneficiarul</w:t>
      </w:r>
      <w:r w:rsidRPr="009610C2">
        <w:t xml:space="preserve"> </w:t>
      </w:r>
      <w:r w:rsidRPr="009610C2">
        <w:rPr>
          <w:spacing w:val="-1"/>
        </w:rPr>
        <w:t>si</w:t>
      </w:r>
      <w:r w:rsidRPr="009610C2">
        <w:rPr>
          <w:spacing w:val="3"/>
        </w:rPr>
        <w:t xml:space="preserve"> </w:t>
      </w:r>
      <w:r w:rsidRPr="009610C2">
        <w:rPr>
          <w:spacing w:val="-1"/>
        </w:rPr>
        <w:t>le-a</w:t>
      </w:r>
      <w:r w:rsidRPr="009610C2">
        <w:rPr>
          <w:spacing w:val="1"/>
        </w:rPr>
        <w:t xml:space="preserve"> </w:t>
      </w:r>
      <w:r w:rsidRPr="009610C2">
        <w:rPr>
          <w:spacing w:val="-1"/>
        </w:rPr>
        <w:t>asumat</w:t>
      </w:r>
      <w:r w:rsidRPr="009610C2">
        <w:t xml:space="preserve"> in</w:t>
      </w:r>
      <w:r w:rsidRPr="009610C2">
        <w:rPr>
          <w:spacing w:val="56"/>
        </w:rPr>
        <w:t xml:space="preserve"> </w:t>
      </w:r>
      <w:r w:rsidRPr="009610C2">
        <w:rPr>
          <w:spacing w:val="-1"/>
        </w:rPr>
        <w:t>temeiul</w:t>
      </w:r>
      <w:r w:rsidRPr="009610C2">
        <w:rPr>
          <w:spacing w:val="3"/>
        </w:rPr>
        <w:t xml:space="preserve"> </w:t>
      </w:r>
      <w:r w:rsidRPr="009610C2">
        <w:rPr>
          <w:spacing w:val="-1"/>
        </w:rPr>
        <w:t>Contractului</w:t>
      </w:r>
      <w:r w:rsidRPr="009610C2">
        <w:rPr>
          <w:spacing w:val="2"/>
        </w:rPr>
        <w:t xml:space="preserve"> </w:t>
      </w:r>
      <w:r w:rsidRPr="009610C2">
        <w:rPr>
          <w:spacing w:val="-1"/>
        </w:rPr>
        <w:t>Principal</w:t>
      </w:r>
      <w:r w:rsidRPr="009610C2">
        <w:t xml:space="preserve"> </w:t>
      </w:r>
      <w:r w:rsidRPr="009610C2">
        <w:rPr>
          <w:spacing w:val="-1"/>
        </w:rPr>
        <w:t>fata</w:t>
      </w:r>
      <w:r w:rsidRPr="009610C2">
        <w:rPr>
          <w:spacing w:val="2"/>
        </w:rPr>
        <w:t xml:space="preserve"> </w:t>
      </w:r>
      <w:r w:rsidRPr="009610C2">
        <w:rPr>
          <w:spacing w:val="-2"/>
        </w:rPr>
        <w:t>de</w:t>
      </w:r>
      <w:r w:rsidRPr="009610C2">
        <w:rPr>
          <w:spacing w:val="2"/>
        </w:rPr>
        <w:t xml:space="preserve"> </w:t>
      </w:r>
      <w:r w:rsidRPr="009610C2">
        <w:rPr>
          <w:spacing w:val="-1"/>
        </w:rPr>
        <w:t>Autoritatea</w:t>
      </w:r>
      <w:r w:rsidRPr="009610C2">
        <w:t xml:space="preserve"> </w:t>
      </w:r>
      <w:r w:rsidRPr="009610C2">
        <w:rPr>
          <w:spacing w:val="-1"/>
        </w:rPr>
        <w:t>Contractanta</w:t>
      </w:r>
      <w:r w:rsidR="00F11F76" w:rsidRPr="009610C2">
        <w:rPr>
          <w:spacing w:val="-1"/>
        </w:rPr>
        <w:t xml:space="preserve"> din Contractul Principal</w:t>
      </w:r>
      <w:r w:rsidRPr="009610C2">
        <w:rPr>
          <w:spacing w:val="-1"/>
        </w:rPr>
        <w:t>.</w:t>
      </w:r>
      <w:r w:rsidRPr="009610C2">
        <w:rPr>
          <w:spacing w:val="-3"/>
        </w:rPr>
        <w:t xml:space="preserve"> </w:t>
      </w:r>
      <w:r w:rsidRPr="009610C2">
        <w:rPr>
          <w:spacing w:val="-1"/>
        </w:rPr>
        <w:t>Pentru</w:t>
      </w:r>
      <w:r w:rsidRPr="009610C2">
        <w:t xml:space="preserve"> </w:t>
      </w:r>
      <w:r w:rsidRPr="009610C2">
        <w:rPr>
          <w:spacing w:val="-1"/>
        </w:rPr>
        <w:t>inlaturarea</w:t>
      </w:r>
      <w:r w:rsidRPr="009610C2">
        <w:t xml:space="preserve"> </w:t>
      </w:r>
      <w:r w:rsidRPr="009610C2">
        <w:rPr>
          <w:spacing w:val="-1"/>
        </w:rPr>
        <w:t>oricarui</w:t>
      </w:r>
      <w:r w:rsidRPr="009610C2">
        <w:rPr>
          <w:spacing w:val="-2"/>
        </w:rPr>
        <w:t xml:space="preserve"> </w:t>
      </w:r>
      <w:r w:rsidRPr="009610C2">
        <w:t xml:space="preserve">dubiu, </w:t>
      </w:r>
      <w:r w:rsidRPr="009610C2">
        <w:rPr>
          <w:spacing w:val="-1"/>
        </w:rPr>
        <w:t>se</w:t>
      </w:r>
      <w:r w:rsidRPr="009610C2">
        <w:t xml:space="preserve"> </w:t>
      </w:r>
      <w:r w:rsidRPr="009610C2">
        <w:rPr>
          <w:spacing w:val="-1"/>
        </w:rPr>
        <w:t>precizeaza</w:t>
      </w:r>
      <w:r w:rsidRPr="009610C2">
        <w:rPr>
          <w:spacing w:val="109"/>
        </w:rPr>
        <w:t xml:space="preserve"> </w:t>
      </w:r>
      <w:r w:rsidRPr="009610C2">
        <w:t>ca</w:t>
      </w:r>
      <w:r w:rsidRPr="009610C2">
        <w:rPr>
          <w:spacing w:val="5"/>
        </w:rPr>
        <w:t xml:space="preserve"> </w:t>
      </w:r>
      <w:r w:rsidRPr="009610C2">
        <w:rPr>
          <w:spacing w:val="-1"/>
        </w:rPr>
        <w:t>lucrarea</w:t>
      </w:r>
      <w:r w:rsidRPr="009610C2">
        <w:rPr>
          <w:spacing w:val="5"/>
        </w:rPr>
        <w:t xml:space="preserve"> </w:t>
      </w:r>
      <w:r w:rsidRPr="009610C2">
        <w:rPr>
          <w:spacing w:val="-1"/>
        </w:rPr>
        <w:t>se</w:t>
      </w:r>
      <w:r w:rsidRPr="009610C2">
        <w:rPr>
          <w:spacing w:val="2"/>
        </w:rPr>
        <w:t xml:space="preserve"> </w:t>
      </w:r>
      <w:r w:rsidRPr="009610C2">
        <w:rPr>
          <w:spacing w:val="-1"/>
        </w:rPr>
        <w:t>considera</w:t>
      </w:r>
      <w:r w:rsidRPr="009610C2">
        <w:rPr>
          <w:spacing w:val="5"/>
        </w:rPr>
        <w:t xml:space="preserve"> </w:t>
      </w:r>
      <w:r w:rsidRPr="009610C2">
        <w:rPr>
          <w:spacing w:val="-1"/>
        </w:rPr>
        <w:t>finalizata</w:t>
      </w:r>
      <w:r w:rsidRPr="009610C2">
        <w:rPr>
          <w:spacing w:val="5"/>
        </w:rPr>
        <w:t xml:space="preserve"> </w:t>
      </w:r>
      <w:r w:rsidRPr="009610C2">
        <w:rPr>
          <w:spacing w:val="-1"/>
        </w:rPr>
        <w:t>si</w:t>
      </w:r>
      <w:r w:rsidRPr="009610C2">
        <w:rPr>
          <w:spacing w:val="5"/>
        </w:rPr>
        <w:t xml:space="preserve"> </w:t>
      </w:r>
      <w:r w:rsidRPr="009610C2">
        <w:rPr>
          <w:spacing w:val="-1"/>
        </w:rPr>
        <w:t>ca</w:t>
      </w:r>
      <w:r w:rsidRPr="009610C2">
        <w:rPr>
          <w:spacing w:val="5"/>
        </w:rPr>
        <w:t xml:space="preserve"> </w:t>
      </w:r>
      <w:r w:rsidRPr="009610C2">
        <w:t>indeplineste</w:t>
      </w:r>
      <w:r w:rsidRPr="009610C2">
        <w:rPr>
          <w:spacing w:val="2"/>
        </w:rPr>
        <w:t xml:space="preserve"> </w:t>
      </w:r>
      <w:r w:rsidRPr="009610C2">
        <w:rPr>
          <w:spacing w:val="-1"/>
        </w:rPr>
        <w:t>conditiile</w:t>
      </w:r>
      <w:r w:rsidRPr="009610C2">
        <w:rPr>
          <w:spacing w:val="8"/>
        </w:rPr>
        <w:t xml:space="preserve"> </w:t>
      </w:r>
      <w:r w:rsidRPr="009610C2">
        <w:t>de</w:t>
      </w:r>
      <w:r w:rsidRPr="009610C2">
        <w:rPr>
          <w:spacing w:val="2"/>
        </w:rPr>
        <w:t xml:space="preserve"> </w:t>
      </w:r>
      <w:r w:rsidRPr="009610C2">
        <w:rPr>
          <w:spacing w:val="-1"/>
        </w:rPr>
        <w:t>calitate</w:t>
      </w:r>
      <w:r w:rsidRPr="009610C2">
        <w:rPr>
          <w:spacing w:val="6"/>
        </w:rPr>
        <w:t xml:space="preserve"> </w:t>
      </w:r>
      <w:r w:rsidRPr="009610C2">
        <w:rPr>
          <w:spacing w:val="-1"/>
        </w:rPr>
        <w:t>si</w:t>
      </w:r>
      <w:r w:rsidRPr="009610C2">
        <w:rPr>
          <w:spacing w:val="5"/>
        </w:rPr>
        <w:t xml:space="preserve"> </w:t>
      </w:r>
      <w:r w:rsidRPr="009610C2">
        <w:rPr>
          <w:spacing w:val="-1"/>
        </w:rPr>
        <w:t>conformitate</w:t>
      </w:r>
      <w:r w:rsidRPr="009610C2">
        <w:rPr>
          <w:spacing w:val="5"/>
        </w:rPr>
        <w:t xml:space="preserve"> </w:t>
      </w:r>
      <w:r w:rsidRPr="009610C2">
        <w:t>numai</w:t>
      </w:r>
      <w:r w:rsidRPr="009610C2">
        <w:rPr>
          <w:spacing w:val="5"/>
        </w:rPr>
        <w:t xml:space="preserve"> </w:t>
      </w:r>
      <w:r w:rsidRPr="009610C2">
        <w:rPr>
          <w:spacing w:val="-2"/>
        </w:rPr>
        <w:t>si</w:t>
      </w:r>
      <w:r w:rsidRPr="009610C2">
        <w:rPr>
          <w:spacing w:val="61"/>
        </w:rPr>
        <w:t xml:space="preserve"> </w:t>
      </w:r>
      <w:r w:rsidRPr="009610C2">
        <w:t>cu</w:t>
      </w:r>
      <w:r w:rsidRPr="009610C2">
        <w:rPr>
          <w:spacing w:val="4"/>
        </w:rPr>
        <w:t xml:space="preserve"> </w:t>
      </w:r>
      <w:r w:rsidRPr="009610C2">
        <w:rPr>
          <w:spacing w:val="-1"/>
        </w:rPr>
        <w:t>conditia</w:t>
      </w:r>
      <w:r w:rsidRPr="009610C2">
        <w:rPr>
          <w:spacing w:val="3"/>
        </w:rPr>
        <w:t xml:space="preserve"> </w:t>
      </w:r>
      <w:r w:rsidRPr="009610C2">
        <w:rPr>
          <w:spacing w:val="-1"/>
        </w:rPr>
        <w:t>ca</w:t>
      </w:r>
      <w:r w:rsidRPr="009610C2">
        <w:rPr>
          <w:spacing w:val="7"/>
        </w:rPr>
        <w:t xml:space="preserve"> </w:t>
      </w:r>
      <w:r w:rsidRPr="009610C2">
        <w:rPr>
          <w:spacing w:val="-1"/>
        </w:rPr>
        <w:t>Supervizorul</w:t>
      </w:r>
      <w:r w:rsidRPr="009610C2">
        <w:rPr>
          <w:spacing w:val="5"/>
        </w:rPr>
        <w:t xml:space="preserve"> </w:t>
      </w:r>
      <w:r w:rsidRPr="009610C2">
        <w:rPr>
          <w:spacing w:val="-1"/>
        </w:rPr>
        <w:t>si</w:t>
      </w:r>
      <w:r w:rsidRPr="009610C2">
        <w:rPr>
          <w:spacing w:val="6"/>
        </w:rPr>
        <w:t xml:space="preserve"> </w:t>
      </w:r>
      <w:r w:rsidRPr="009610C2">
        <w:rPr>
          <w:spacing w:val="-1"/>
        </w:rPr>
        <w:t>Autoritatea</w:t>
      </w:r>
      <w:r w:rsidRPr="009610C2">
        <w:rPr>
          <w:spacing w:val="3"/>
        </w:rPr>
        <w:t xml:space="preserve"> </w:t>
      </w:r>
      <w:r w:rsidRPr="009610C2">
        <w:rPr>
          <w:spacing w:val="-1"/>
        </w:rPr>
        <w:t>Contractanta</w:t>
      </w:r>
      <w:r w:rsidRPr="009610C2">
        <w:rPr>
          <w:spacing w:val="5"/>
        </w:rPr>
        <w:t xml:space="preserve"> </w:t>
      </w:r>
      <w:r w:rsidRPr="009610C2">
        <w:rPr>
          <w:spacing w:val="-1"/>
        </w:rPr>
        <w:t>sa</w:t>
      </w:r>
      <w:r w:rsidRPr="009610C2">
        <w:rPr>
          <w:spacing w:val="3"/>
        </w:rPr>
        <w:t xml:space="preserve"> </w:t>
      </w:r>
      <w:r w:rsidRPr="009610C2">
        <w:t>aprobe</w:t>
      </w:r>
      <w:r w:rsidRPr="009610C2">
        <w:rPr>
          <w:spacing w:val="3"/>
        </w:rPr>
        <w:t xml:space="preserve"> </w:t>
      </w:r>
      <w:r w:rsidRPr="009610C2">
        <w:rPr>
          <w:spacing w:val="-1"/>
        </w:rPr>
        <w:t>si</w:t>
      </w:r>
      <w:r w:rsidRPr="009610C2">
        <w:rPr>
          <w:spacing w:val="5"/>
        </w:rPr>
        <w:t xml:space="preserve"> </w:t>
      </w:r>
      <w:r w:rsidRPr="009610C2">
        <w:rPr>
          <w:spacing w:val="-2"/>
        </w:rPr>
        <w:t>sa</w:t>
      </w:r>
      <w:r w:rsidRPr="009610C2">
        <w:rPr>
          <w:spacing w:val="5"/>
        </w:rPr>
        <w:t xml:space="preserve"> </w:t>
      </w:r>
      <w:r w:rsidRPr="009610C2">
        <w:rPr>
          <w:spacing w:val="-1"/>
        </w:rPr>
        <w:t>certifice</w:t>
      </w:r>
      <w:r w:rsidRPr="009610C2">
        <w:t xml:space="preserve"> </w:t>
      </w:r>
      <w:r w:rsidRPr="009610C2">
        <w:rPr>
          <w:spacing w:val="6"/>
        </w:rPr>
        <w:t xml:space="preserve"> </w:t>
      </w:r>
      <w:r w:rsidRPr="009610C2">
        <w:rPr>
          <w:spacing w:val="-1"/>
        </w:rPr>
        <w:t>finalizarea</w:t>
      </w:r>
      <w:r w:rsidRPr="009610C2">
        <w:rPr>
          <w:spacing w:val="49"/>
        </w:rPr>
        <w:t xml:space="preserve"> </w:t>
      </w:r>
      <w:r w:rsidRPr="009610C2">
        <w:rPr>
          <w:spacing w:val="-1"/>
        </w:rPr>
        <w:t>lucrarii.</w:t>
      </w:r>
    </w:p>
    <w:p w14:paraId="36C3C89B" w14:textId="77777777" w:rsidR="006F44B1" w:rsidRPr="009610C2" w:rsidRDefault="006F44B1" w:rsidP="00F97D9E">
      <w:pPr>
        <w:pStyle w:val="BodyText"/>
        <w:numPr>
          <w:ilvl w:val="1"/>
          <w:numId w:val="10"/>
        </w:numPr>
        <w:tabs>
          <w:tab w:val="left" w:pos="1748"/>
        </w:tabs>
        <w:kinsoku w:val="0"/>
        <w:overflowPunct w:val="0"/>
        <w:ind w:left="0" w:right="60" w:firstLine="0"/>
        <w:jc w:val="both"/>
        <w:rPr>
          <w:spacing w:val="-1"/>
        </w:rPr>
      </w:pPr>
      <w:r w:rsidRPr="009610C2">
        <w:t>In</w:t>
      </w:r>
      <w:r w:rsidRPr="009610C2">
        <w:rPr>
          <w:spacing w:val="35"/>
        </w:rPr>
        <w:t xml:space="preserve"> </w:t>
      </w:r>
      <w:r w:rsidRPr="009610C2">
        <w:rPr>
          <w:spacing w:val="-1"/>
        </w:rPr>
        <w:t>cazul</w:t>
      </w:r>
      <w:r w:rsidRPr="009610C2">
        <w:rPr>
          <w:spacing w:val="34"/>
        </w:rPr>
        <w:t xml:space="preserve"> </w:t>
      </w:r>
      <w:r w:rsidRPr="009610C2">
        <w:t>in</w:t>
      </w:r>
      <w:r w:rsidRPr="009610C2">
        <w:rPr>
          <w:spacing w:val="34"/>
        </w:rPr>
        <w:t xml:space="preserve"> </w:t>
      </w:r>
      <w:r w:rsidRPr="009610C2">
        <w:rPr>
          <w:spacing w:val="-1"/>
        </w:rPr>
        <w:t>care</w:t>
      </w:r>
      <w:r w:rsidRPr="009610C2">
        <w:rPr>
          <w:spacing w:val="37"/>
        </w:rPr>
        <w:t xml:space="preserve"> </w:t>
      </w:r>
      <w:r w:rsidRPr="009610C2">
        <w:rPr>
          <w:spacing w:val="-1"/>
        </w:rPr>
        <w:t>contravaloarea</w:t>
      </w:r>
      <w:r w:rsidRPr="009610C2">
        <w:rPr>
          <w:spacing w:val="36"/>
        </w:rPr>
        <w:t xml:space="preserve"> </w:t>
      </w:r>
      <w:r w:rsidRPr="009610C2">
        <w:rPr>
          <w:spacing w:val="-1"/>
        </w:rPr>
        <w:t>prejudiciului</w:t>
      </w:r>
      <w:r w:rsidRPr="009610C2">
        <w:rPr>
          <w:spacing w:val="34"/>
        </w:rPr>
        <w:t xml:space="preserve"> </w:t>
      </w:r>
      <w:r w:rsidRPr="009610C2">
        <w:rPr>
          <w:spacing w:val="-1"/>
        </w:rPr>
        <w:t>suferit</w:t>
      </w:r>
      <w:r w:rsidRPr="009610C2">
        <w:rPr>
          <w:spacing w:val="35"/>
        </w:rPr>
        <w:t xml:space="preserve"> </w:t>
      </w:r>
      <w:r w:rsidRPr="009610C2">
        <w:t>de</w:t>
      </w:r>
      <w:r w:rsidRPr="009610C2">
        <w:rPr>
          <w:spacing w:val="40"/>
        </w:rPr>
        <w:t xml:space="preserve"> </w:t>
      </w:r>
      <w:r w:rsidRPr="009610C2">
        <w:rPr>
          <w:spacing w:val="-1"/>
        </w:rPr>
        <w:t>Beneficiar</w:t>
      </w:r>
      <w:r w:rsidRPr="009610C2">
        <w:rPr>
          <w:spacing w:val="34"/>
        </w:rPr>
        <w:t xml:space="preserve"> </w:t>
      </w:r>
      <w:r w:rsidRPr="009610C2">
        <w:t>nu</w:t>
      </w:r>
      <w:r w:rsidRPr="009610C2">
        <w:rPr>
          <w:spacing w:val="36"/>
        </w:rPr>
        <w:t xml:space="preserve"> </w:t>
      </w:r>
      <w:r w:rsidRPr="009610C2">
        <w:rPr>
          <w:spacing w:val="-1"/>
        </w:rPr>
        <w:t>este</w:t>
      </w:r>
      <w:r w:rsidRPr="009610C2">
        <w:rPr>
          <w:spacing w:val="33"/>
        </w:rPr>
        <w:t xml:space="preserve"> </w:t>
      </w:r>
      <w:r w:rsidRPr="009610C2">
        <w:rPr>
          <w:spacing w:val="-1"/>
        </w:rPr>
        <w:t>acoperita</w:t>
      </w:r>
      <w:r w:rsidRPr="009610C2">
        <w:rPr>
          <w:spacing w:val="34"/>
        </w:rPr>
        <w:t xml:space="preserve"> </w:t>
      </w:r>
      <w:r w:rsidRPr="009610C2">
        <w:rPr>
          <w:spacing w:val="-2"/>
        </w:rPr>
        <w:t>de</w:t>
      </w:r>
      <w:r w:rsidRPr="009610C2">
        <w:rPr>
          <w:spacing w:val="57"/>
        </w:rPr>
        <w:t xml:space="preserve"> </w:t>
      </w:r>
      <w:r w:rsidRPr="009610C2">
        <w:rPr>
          <w:spacing w:val="-1"/>
        </w:rPr>
        <w:t>garantia</w:t>
      </w:r>
      <w:r w:rsidRPr="009610C2">
        <w:rPr>
          <w:spacing w:val="25"/>
        </w:rPr>
        <w:t xml:space="preserve"> </w:t>
      </w:r>
      <w:r w:rsidRPr="009610C2">
        <w:t>de</w:t>
      </w:r>
      <w:r w:rsidRPr="009610C2">
        <w:rPr>
          <w:spacing w:val="24"/>
        </w:rPr>
        <w:t xml:space="preserve"> </w:t>
      </w:r>
      <w:r w:rsidRPr="009610C2">
        <w:t>buna</w:t>
      </w:r>
      <w:r w:rsidRPr="009610C2">
        <w:rPr>
          <w:spacing w:val="24"/>
        </w:rPr>
        <w:t xml:space="preserve"> </w:t>
      </w:r>
      <w:r w:rsidRPr="009610C2">
        <w:rPr>
          <w:spacing w:val="-1"/>
        </w:rPr>
        <w:t>executie,</w:t>
      </w:r>
      <w:r w:rsidRPr="009610C2">
        <w:rPr>
          <w:spacing w:val="26"/>
        </w:rPr>
        <w:t xml:space="preserve"> </w:t>
      </w:r>
      <w:r w:rsidRPr="009610C2">
        <w:rPr>
          <w:spacing w:val="-1"/>
        </w:rPr>
        <w:t>Prestatorul</w:t>
      </w:r>
      <w:r w:rsidRPr="009610C2">
        <w:rPr>
          <w:spacing w:val="24"/>
        </w:rPr>
        <w:t xml:space="preserve"> </w:t>
      </w:r>
      <w:r w:rsidRPr="009610C2">
        <w:t>are</w:t>
      </w:r>
      <w:r w:rsidRPr="009610C2">
        <w:rPr>
          <w:spacing w:val="25"/>
        </w:rPr>
        <w:t xml:space="preserve"> </w:t>
      </w:r>
      <w:r w:rsidRPr="009610C2">
        <w:rPr>
          <w:spacing w:val="-1"/>
        </w:rPr>
        <w:t>obligatia</w:t>
      </w:r>
      <w:r w:rsidRPr="009610C2">
        <w:rPr>
          <w:spacing w:val="25"/>
        </w:rPr>
        <w:t xml:space="preserve"> </w:t>
      </w:r>
      <w:r w:rsidRPr="009610C2">
        <w:t>de</w:t>
      </w:r>
      <w:r w:rsidRPr="009610C2">
        <w:rPr>
          <w:spacing w:val="25"/>
        </w:rPr>
        <w:t xml:space="preserve"> </w:t>
      </w:r>
      <w:r w:rsidRPr="009610C2">
        <w:t>a</w:t>
      </w:r>
      <w:r w:rsidRPr="009610C2">
        <w:rPr>
          <w:spacing w:val="27"/>
        </w:rPr>
        <w:t xml:space="preserve"> </w:t>
      </w:r>
      <w:r w:rsidRPr="009610C2">
        <w:rPr>
          <w:spacing w:val="-1"/>
        </w:rPr>
        <w:t>suporta</w:t>
      </w:r>
      <w:r w:rsidRPr="009610C2">
        <w:rPr>
          <w:spacing w:val="27"/>
        </w:rPr>
        <w:t xml:space="preserve"> </w:t>
      </w:r>
      <w:r w:rsidRPr="009610C2">
        <w:rPr>
          <w:spacing w:val="-1"/>
        </w:rPr>
        <w:t>diferenta</w:t>
      </w:r>
      <w:r w:rsidRPr="009610C2">
        <w:rPr>
          <w:spacing w:val="27"/>
        </w:rPr>
        <w:t xml:space="preserve"> </w:t>
      </w:r>
      <w:r w:rsidRPr="009610C2">
        <w:rPr>
          <w:spacing w:val="-1"/>
        </w:rPr>
        <w:t>dintre</w:t>
      </w:r>
      <w:r w:rsidRPr="009610C2">
        <w:rPr>
          <w:spacing w:val="24"/>
        </w:rPr>
        <w:t xml:space="preserve"> </w:t>
      </w:r>
      <w:r w:rsidRPr="009610C2">
        <w:rPr>
          <w:spacing w:val="-1"/>
        </w:rPr>
        <w:t>contravaloarea</w:t>
      </w:r>
      <w:r w:rsidRPr="009610C2">
        <w:rPr>
          <w:spacing w:val="71"/>
        </w:rPr>
        <w:t xml:space="preserve"> </w:t>
      </w:r>
      <w:r w:rsidRPr="009610C2">
        <w:rPr>
          <w:spacing w:val="-1"/>
        </w:rPr>
        <w:t>prejudiciului</w:t>
      </w:r>
      <w:r w:rsidRPr="009610C2">
        <w:rPr>
          <w:spacing w:val="33"/>
        </w:rPr>
        <w:t xml:space="preserve"> </w:t>
      </w:r>
      <w:r w:rsidRPr="009610C2">
        <w:rPr>
          <w:spacing w:val="-2"/>
        </w:rPr>
        <w:t>si</w:t>
      </w:r>
      <w:r w:rsidRPr="009610C2">
        <w:rPr>
          <w:spacing w:val="34"/>
        </w:rPr>
        <w:t xml:space="preserve"> </w:t>
      </w:r>
      <w:r w:rsidRPr="009610C2">
        <w:rPr>
          <w:spacing w:val="-1"/>
        </w:rPr>
        <w:t>valoarea</w:t>
      </w:r>
      <w:r w:rsidRPr="009610C2">
        <w:rPr>
          <w:spacing w:val="31"/>
        </w:rPr>
        <w:t xml:space="preserve"> </w:t>
      </w:r>
      <w:r w:rsidRPr="009610C2">
        <w:rPr>
          <w:spacing w:val="-1"/>
        </w:rPr>
        <w:t>garantiei</w:t>
      </w:r>
      <w:r w:rsidRPr="009610C2">
        <w:rPr>
          <w:spacing w:val="34"/>
        </w:rPr>
        <w:t xml:space="preserve"> </w:t>
      </w:r>
      <w:r w:rsidRPr="009610C2">
        <w:t>de</w:t>
      </w:r>
      <w:r w:rsidRPr="009610C2">
        <w:rPr>
          <w:spacing w:val="31"/>
        </w:rPr>
        <w:t xml:space="preserve"> </w:t>
      </w:r>
      <w:r w:rsidRPr="009610C2">
        <w:t>buna</w:t>
      </w:r>
      <w:r w:rsidRPr="009610C2">
        <w:rPr>
          <w:spacing w:val="32"/>
        </w:rPr>
        <w:t xml:space="preserve"> </w:t>
      </w:r>
      <w:r w:rsidRPr="009610C2">
        <w:t>executie</w:t>
      </w:r>
      <w:r w:rsidRPr="009610C2">
        <w:rPr>
          <w:spacing w:val="33"/>
        </w:rPr>
        <w:t xml:space="preserve"> </w:t>
      </w:r>
      <w:r w:rsidRPr="009610C2">
        <w:rPr>
          <w:spacing w:val="-1"/>
        </w:rPr>
        <w:t>aflata</w:t>
      </w:r>
      <w:r w:rsidRPr="009610C2">
        <w:rPr>
          <w:spacing w:val="34"/>
        </w:rPr>
        <w:t xml:space="preserve"> </w:t>
      </w:r>
      <w:r w:rsidRPr="009610C2">
        <w:rPr>
          <w:spacing w:val="-1"/>
        </w:rPr>
        <w:t>la</w:t>
      </w:r>
      <w:r w:rsidRPr="009610C2">
        <w:rPr>
          <w:spacing w:val="33"/>
        </w:rPr>
        <w:t xml:space="preserve"> </w:t>
      </w:r>
      <w:r w:rsidRPr="009610C2">
        <w:rPr>
          <w:spacing w:val="-1"/>
        </w:rPr>
        <w:t>dispozitia</w:t>
      </w:r>
      <w:r w:rsidRPr="009610C2">
        <w:rPr>
          <w:spacing w:val="33"/>
        </w:rPr>
        <w:t xml:space="preserve"> </w:t>
      </w:r>
      <w:r w:rsidRPr="009610C2">
        <w:rPr>
          <w:spacing w:val="-1"/>
        </w:rPr>
        <w:t>Beneficiarului.</w:t>
      </w:r>
      <w:r w:rsidRPr="009610C2">
        <w:rPr>
          <w:spacing w:val="33"/>
        </w:rPr>
        <w:t xml:space="preserve"> </w:t>
      </w:r>
      <w:r w:rsidRPr="009610C2">
        <w:rPr>
          <w:spacing w:val="-2"/>
        </w:rPr>
        <w:t>Aceasta</w:t>
      </w:r>
      <w:r w:rsidRPr="009610C2">
        <w:rPr>
          <w:spacing w:val="71"/>
        </w:rPr>
        <w:t xml:space="preserve"> </w:t>
      </w:r>
      <w:r w:rsidRPr="009610C2">
        <w:rPr>
          <w:spacing w:val="-1"/>
        </w:rPr>
        <w:t>suma</w:t>
      </w:r>
      <w:r w:rsidRPr="009610C2">
        <w:t xml:space="preserve"> </w:t>
      </w:r>
      <w:r w:rsidRPr="009610C2">
        <w:rPr>
          <w:spacing w:val="-1"/>
        </w:rPr>
        <w:t>poate</w:t>
      </w:r>
      <w:r w:rsidRPr="009610C2">
        <w:t xml:space="preserve"> </w:t>
      </w:r>
      <w:r w:rsidRPr="009610C2">
        <w:rPr>
          <w:spacing w:val="-2"/>
        </w:rPr>
        <w:t>fi</w:t>
      </w:r>
      <w:r w:rsidRPr="009610C2">
        <w:t xml:space="preserve"> </w:t>
      </w:r>
      <w:r w:rsidRPr="009610C2">
        <w:rPr>
          <w:spacing w:val="-1"/>
        </w:rPr>
        <w:t>retinuta</w:t>
      </w:r>
      <w:r w:rsidRPr="009610C2">
        <w:t xml:space="preserve"> </w:t>
      </w:r>
      <w:r w:rsidRPr="009610C2">
        <w:rPr>
          <w:spacing w:val="-2"/>
        </w:rPr>
        <w:t>de</w:t>
      </w:r>
      <w:r w:rsidRPr="009610C2">
        <w:t xml:space="preserve"> </w:t>
      </w:r>
      <w:r w:rsidRPr="009610C2">
        <w:rPr>
          <w:spacing w:val="-1"/>
        </w:rPr>
        <w:t>Beneficiar</w:t>
      </w:r>
      <w:r w:rsidRPr="009610C2">
        <w:rPr>
          <w:spacing w:val="1"/>
        </w:rPr>
        <w:t xml:space="preserve"> </w:t>
      </w:r>
      <w:r w:rsidRPr="009610C2">
        <w:t>din</w:t>
      </w:r>
      <w:r w:rsidRPr="009610C2">
        <w:rPr>
          <w:spacing w:val="-3"/>
        </w:rPr>
        <w:t xml:space="preserve"> </w:t>
      </w:r>
      <w:r w:rsidRPr="009610C2">
        <w:rPr>
          <w:spacing w:val="-1"/>
        </w:rPr>
        <w:t>sumele</w:t>
      </w:r>
      <w:r w:rsidRPr="009610C2">
        <w:t xml:space="preserve"> </w:t>
      </w:r>
      <w:r w:rsidRPr="009610C2">
        <w:rPr>
          <w:spacing w:val="-1"/>
        </w:rPr>
        <w:t>ramase</w:t>
      </w:r>
      <w:r w:rsidRPr="009610C2">
        <w:t xml:space="preserve"> de </w:t>
      </w:r>
      <w:r w:rsidRPr="009610C2">
        <w:rPr>
          <w:spacing w:val="-1"/>
        </w:rPr>
        <w:t>plata</w:t>
      </w:r>
      <w:r w:rsidRPr="009610C2">
        <w:t xml:space="preserve"> </w:t>
      </w:r>
      <w:r w:rsidRPr="009610C2">
        <w:rPr>
          <w:spacing w:val="-1"/>
        </w:rPr>
        <w:t>catre</w:t>
      </w:r>
      <w:r w:rsidRPr="009610C2">
        <w:t xml:space="preserve"> </w:t>
      </w:r>
      <w:r w:rsidRPr="009610C2">
        <w:rPr>
          <w:spacing w:val="-1"/>
        </w:rPr>
        <w:t>Prestator.</w:t>
      </w:r>
    </w:p>
    <w:p w14:paraId="0FF3B27C" w14:textId="77777777" w:rsidR="006F44B1" w:rsidRPr="009610C2" w:rsidRDefault="006F44B1" w:rsidP="00F97D9E">
      <w:pPr>
        <w:pStyle w:val="BodyText"/>
        <w:numPr>
          <w:ilvl w:val="1"/>
          <w:numId w:val="10"/>
        </w:numPr>
        <w:tabs>
          <w:tab w:val="left" w:pos="1748"/>
        </w:tabs>
        <w:kinsoku w:val="0"/>
        <w:overflowPunct w:val="0"/>
        <w:ind w:left="0" w:right="60" w:firstLine="0"/>
        <w:jc w:val="both"/>
        <w:rPr>
          <w:spacing w:val="-1"/>
        </w:rPr>
      </w:pPr>
      <w:r w:rsidRPr="009610C2">
        <w:rPr>
          <w:spacing w:val="-1"/>
        </w:rPr>
        <w:t>Prestatorul</w:t>
      </w:r>
      <w:r w:rsidRPr="009610C2">
        <w:rPr>
          <w:spacing w:val="24"/>
        </w:rPr>
        <w:t xml:space="preserve"> </w:t>
      </w:r>
      <w:r w:rsidRPr="009610C2">
        <w:rPr>
          <w:spacing w:val="-1"/>
        </w:rPr>
        <w:t>il</w:t>
      </w:r>
      <w:r w:rsidRPr="009610C2">
        <w:rPr>
          <w:spacing w:val="24"/>
        </w:rPr>
        <w:t xml:space="preserve"> </w:t>
      </w:r>
      <w:r w:rsidRPr="009610C2">
        <w:t>va</w:t>
      </w:r>
      <w:r w:rsidRPr="009610C2">
        <w:rPr>
          <w:spacing w:val="22"/>
        </w:rPr>
        <w:t xml:space="preserve"> </w:t>
      </w:r>
      <w:r w:rsidRPr="009610C2">
        <w:rPr>
          <w:spacing w:val="-1"/>
        </w:rPr>
        <w:t>apara</w:t>
      </w:r>
      <w:r w:rsidRPr="009610C2">
        <w:rPr>
          <w:spacing w:val="25"/>
        </w:rPr>
        <w:t xml:space="preserve"> </w:t>
      </w:r>
      <w:r w:rsidRPr="009610C2">
        <w:t>pe</w:t>
      </w:r>
      <w:r w:rsidRPr="009610C2">
        <w:rPr>
          <w:spacing w:val="22"/>
        </w:rPr>
        <w:t xml:space="preserve"> </w:t>
      </w:r>
      <w:r w:rsidRPr="009610C2">
        <w:rPr>
          <w:spacing w:val="-1"/>
        </w:rPr>
        <w:t>Beneficiar</w:t>
      </w:r>
      <w:r w:rsidRPr="009610C2">
        <w:rPr>
          <w:spacing w:val="25"/>
        </w:rPr>
        <w:t xml:space="preserve"> </w:t>
      </w:r>
      <w:r w:rsidRPr="009610C2">
        <w:rPr>
          <w:spacing w:val="-2"/>
        </w:rPr>
        <w:t>de</w:t>
      </w:r>
      <w:r w:rsidRPr="009610C2">
        <w:rPr>
          <w:spacing w:val="24"/>
        </w:rPr>
        <w:t xml:space="preserve"> </w:t>
      </w:r>
      <w:r w:rsidRPr="009610C2">
        <w:rPr>
          <w:spacing w:val="-1"/>
        </w:rPr>
        <w:t>orice</w:t>
      </w:r>
      <w:r w:rsidRPr="009610C2">
        <w:rPr>
          <w:spacing w:val="24"/>
        </w:rPr>
        <w:t xml:space="preserve"> </w:t>
      </w:r>
      <w:r w:rsidRPr="009610C2">
        <w:rPr>
          <w:spacing w:val="-1"/>
        </w:rPr>
        <w:t>raspundere</w:t>
      </w:r>
      <w:r w:rsidRPr="009610C2">
        <w:rPr>
          <w:spacing w:val="24"/>
        </w:rPr>
        <w:t xml:space="preserve"> </w:t>
      </w:r>
      <w:r w:rsidRPr="009610C2">
        <w:rPr>
          <w:spacing w:val="-1"/>
        </w:rPr>
        <w:t>pentru</w:t>
      </w:r>
      <w:r w:rsidRPr="009610C2">
        <w:rPr>
          <w:spacing w:val="21"/>
        </w:rPr>
        <w:t xml:space="preserve"> </w:t>
      </w:r>
      <w:r w:rsidRPr="009610C2">
        <w:rPr>
          <w:spacing w:val="-1"/>
        </w:rPr>
        <w:t>orice</w:t>
      </w:r>
      <w:r w:rsidRPr="009610C2">
        <w:rPr>
          <w:spacing w:val="24"/>
        </w:rPr>
        <w:t xml:space="preserve"> </w:t>
      </w:r>
      <w:r w:rsidRPr="009610C2">
        <w:rPr>
          <w:spacing w:val="-1"/>
        </w:rPr>
        <w:t>prejudicii,</w:t>
      </w:r>
      <w:r w:rsidRPr="009610C2">
        <w:rPr>
          <w:spacing w:val="23"/>
        </w:rPr>
        <w:t xml:space="preserve"> </w:t>
      </w:r>
      <w:r w:rsidRPr="009610C2">
        <w:rPr>
          <w:spacing w:val="-1"/>
        </w:rPr>
        <w:t>atat</w:t>
      </w:r>
      <w:r w:rsidRPr="009610C2">
        <w:rPr>
          <w:spacing w:val="22"/>
        </w:rPr>
        <w:t xml:space="preserve"> </w:t>
      </w:r>
      <w:r w:rsidRPr="009610C2">
        <w:rPr>
          <w:spacing w:val="-1"/>
        </w:rPr>
        <w:t>cu</w:t>
      </w:r>
      <w:r w:rsidRPr="009610C2">
        <w:rPr>
          <w:spacing w:val="69"/>
        </w:rPr>
        <w:t xml:space="preserve"> </w:t>
      </w:r>
      <w:r w:rsidRPr="009610C2">
        <w:rPr>
          <w:spacing w:val="-1"/>
        </w:rPr>
        <w:t>privire</w:t>
      </w:r>
      <w:r w:rsidRPr="009610C2">
        <w:rPr>
          <w:spacing w:val="17"/>
        </w:rPr>
        <w:t xml:space="preserve"> </w:t>
      </w:r>
      <w:r w:rsidRPr="009610C2">
        <w:t>la</w:t>
      </w:r>
      <w:r w:rsidRPr="009610C2">
        <w:rPr>
          <w:spacing w:val="17"/>
        </w:rPr>
        <w:t xml:space="preserve"> </w:t>
      </w:r>
      <w:r w:rsidRPr="009610C2">
        <w:rPr>
          <w:spacing w:val="-1"/>
        </w:rPr>
        <w:t>accidente</w:t>
      </w:r>
      <w:r w:rsidRPr="009610C2">
        <w:rPr>
          <w:spacing w:val="17"/>
        </w:rPr>
        <w:t xml:space="preserve"> </w:t>
      </w:r>
      <w:r w:rsidRPr="009610C2">
        <w:rPr>
          <w:spacing w:val="-1"/>
        </w:rPr>
        <w:t>si</w:t>
      </w:r>
      <w:r w:rsidRPr="009610C2">
        <w:rPr>
          <w:spacing w:val="17"/>
        </w:rPr>
        <w:t xml:space="preserve"> </w:t>
      </w:r>
      <w:r w:rsidRPr="009610C2">
        <w:rPr>
          <w:spacing w:val="-1"/>
        </w:rPr>
        <w:t>deces,</w:t>
      </w:r>
      <w:r w:rsidRPr="009610C2">
        <w:rPr>
          <w:spacing w:val="16"/>
        </w:rPr>
        <w:t xml:space="preserve"> </w:t>
      </w:r>
      <w:r w:rsidRPr="009610C2">
        <w:t>cat</w:t>
      </w:r>
      <w:r w:rsidRPr="009610C2">
        <w:rPr>
          <w:spacing w:val="17"/>
        </w:rPr>
        <w:t xml:space="preserve"> </w:t>
      </w:r>
      <w:r w:rsidRPr="009610C2">
        <w:rPr>
          <w:spacing w:val="-1"/>
        </w:rPr>
        <w:t>si</w:t>
      </w:r>
      <w:r w:rsidRPr="009610C2">
        <w:rPr>
          <w:spacing w:val="14"/>
        </w:rPr>
        <w:t xml:space="preserve"> </w:t>
      </w:r>
      <w:r w:rsidRPr="009610C2">
        <w:t>cu</w:t>
      </w:r>
      <w:r w:rsidRPr="009610C2">
        <w:rPr>
          <w:spacing w:val="16"/>
        </w:rPr>
        <w:t xml:space="preserve"> </w:t>
      </w:r>
      <w:r w:rsidRPr="009610C2">
        <w:rPr>
          <w:spacing w:val="-1"/>
        </w:rPr>
        <w:t>privire</w:t>
      </w:r>
      <w:r w:rsidRPr="009610C2">
        <w:rPr>
          <w:spacing w:val="17"/>
        </w:rPr>
        <w:t xml:space="preserve"> </w:t>
      </w:r>
      <w:r w:rsidRPr="009610C2">
        <w:rPr>
          <w:spacing w:val="-1"/>
        </w:rPr>
        <w:t>la</w:t>
      </w:r>
      <w:r w:rsidRPr="009610C2">
        <w:rPr>
          <w:spacing w:val="17"/>
        </w:rPr>
        <w:t xml:space="preserve"> </w:t>
      </w:r>
      <w:r w:rsidRPr="009610C2">
        <w:rPr>
          <w:spacing w:val="-1"/>
        </w:rPr>
        <w:t>proprietate,</w:t>
      </w:r>
      <w:r w:rsidRPr="009610C2">
        <w:rPr>
          <w:spacing w:val="16"/>
        </w:rPr>
        <w:t xml:space="preserve"> </w:t>
      </w:r>
      <w:r w:rsidRPr="009610C2">
        <w:rPr>
          <w:spacing w:val="-1"/>
        </w:rPr>
        <w:t>suferite</w:t>
      </w:r>
      <w:r w:rsidRPr="009610C2">
        <w:rPr>
          <w:spacing w:val="17"/>
        </w:rPr>
        <w:t xml:space="preserve"> </w:t>
      </w:r>
      <w:r w:rsidRPr="009610C2">
        <w:rPr>
          <w:spacing w:val="-2"/>
        </w:rPr>
        <w:t>de</w:t>
      </w:r>
      <w:r w:rsidRPr="009610C2">
        <w:rPr>
          <w:spacing w:val="20"/>
        </w:rPr>
        <w:t xml:space="preserve"> </w:t>
      </w:r>
      <w:r w:rsidRPr="009610C2">
        <w:rPr>
          <w:spacing w:val="-1"/>
        </w:rPr>
        <w:t>orice</w:t>
      </w:r>
      <w:r w:rsidRPr="009610C2">
        <w:rPr>
          <w:spacing w:val="15"/>
        </w:rPr>
        <w:t xml:space="preserve"> </w:t>
      </w:r>
      <w:r w:rsidRPr="009610C2">
        <w:rPr>
          <w:spacing w:val="-1"/>
        </w:rPr>
        <w:t>persoane</w:t>
      </w:r>
      <w:r w:rsidRPr="009610C2">
        <w:rPr>
          <w:spacing w:val="17"/>
        </w:rPr>
        <w:t xml:space="preserve"> </w:t>
      </w:r>
      <w:r w:rsidRPr="009610C2">
        <w:rPr>
          <w:spacing w:val="-1"/>
        </w:rPr>
        <w:t>din</w:t>
      </w:r>
      <w:r w:rsidRPr="009610C2">
        <w:rPr>
          <w:spacing w:val="16"/>
        </w:rPr>
        <w:t xml:space="preserve"> </w:t>
      </w:r>
      <w:r w:rsidRPr="009610C2">
        <w:rPr>
          <w:spacing w:val="-1"/>
        </w:rPr>
        <w:t>culpa</w:t>
      </w:r>
      <w:r w:rsidRPr="009610C2">
        <w:rPr>
          <w:spacing w:val="85"/>
        </w:rPr>
        <w:t xml:space="preserve"> </w:t>
      </w:r>
      <w:r w:rsidRPr="009610C2">
        <w:rPr>
          <w:spacing w:val="-1"/>
        </w:rPr>
        <w:t>Prestatorului</w:t>
      </w:r>
      <w:r w:rsidRPr="009610C2">
        <w:rPr>
          <w:spacing w:val="14"/>
        </w:rPr>
        <w:t xml:space="preserve"> </w:t>
      </w:r>
      <w:r w:rsidRPr="009610C2">
        <w:rPr>
          <w:spacing w:val="-1"/>
        </w:rPr>
        <w:t>si/sau</w:t>
      </w:r>
      <w:r w:rsidRPr="009610C2">
        <w:rPr>
          <w:spacing w:val="14"/>
        </w:rPr>
        <w:t xml:space="preserve"> </w:t>
      </w:r>
      <w:r w:rsidRPr="009610C2">
        <w:rPr>
          <w:spacing w:val="-1"/>
        </w:rPr>
        <w:t>personalului</w:t>
      </w:r>
      <w:r w:rsidRPr="009610C2">
        <w:rPr>
          <w:spacing w:val="19"/>
        </w:rPr>
        <w:t xml:space="preserve"> </w:t>
      </w:r>
      <w:r w:rsidRPr="009610C2">
        <w:rPr>
          <w:spacing w:val="-1"/>
        </w:rPr>
        <w:t>sau</w:t>
      </w:r>
      <w:r w:rsidRPr="009610C2">
        <w:rPr>
          <w:spacing w:val="14"/>
        </w:rPr>
        <w:t xml:space="preserve"> </w:t>
      </w:r>
      <w:r w:rsidRPr="009610C2">
        <w:rPr>
          <w:spacing w:val="-1"/>
        </w:rPr>
        <w:t>(inclusiv</w:t>
      </w:r>
      <w:r w:rsidRPr="009610C2">
        <w:rPr>
          <w:spacing w:val="14"/>
        </w:rPr>
        <w:t xml:space="preserve"> </w:t>
      </w:r>
      <w:r w:rsidRPr="009610C2">
        <w:t>dar</w:t>
      </w:r>
      <w:r w:rsidRPr="009610C2">
        <w:rPr>
          <w:spacing w:val="14"/>
        </w:rPr>
        <w:t xml:space="preserve"> </w:t>
      </w:r>
      <w:r w:rsidRPr="009610C2">
        <w:rPr>
          <w:spacing w:val="-1"/>
        </w:rPr>
        <w:t>nelimitandu-se</w:t>
      </w:r>
      <w:r w:rsidRPr="009610C2">
        <w:rPr>
          <w:spacing w:val="12"/>
        </w:rPr>
        <w:t xml:space="preserve"> </w:t>
      </w:r>
      <w:r w:rsidRPr="009610C2">
        <w:t>la</w:t>
      </w:r>
      <w:r w:rsidRPr="009610C2">
        <w:rPr>
          <w:spacing w:val="12"/>
        </w:rPr>
        <w:t xml:space="preserve"> </w:t>
      </w:r>
      <w:r w:rsidRPr="009610C2">
        <w:rPr>
          <w:spacing w:val="-1"/>
        </w:rPr>
        <w:t>colaboratori,</w:t>
      </w:r>
      <w:r w:rsidRPr="009610C2">
        <w:rPr>
          <w:spacing w:val="14"/>
        </w:rPr>
        <w:t xml:space="preserve"> </w:t>
      </w:r>
      <w:r w:rsidRPr="009610C2">
        <w:rPr>
          <w:spacing w:val="-1"/>
        </w:rPr>
        <w:t>salariati</w:t>
      </w:r>
      <w:r w:rsidRPr="009610C2">
        <w:rPr>
          <w:spacing w:val="12"/>
        </w:rPr>
        <w:t xml:space="preserve"> </w:t>
      </w:r>
      <w:r w:rsidRPr="009610C2">
        <w:rPr>
          <w:spacing w:val="-1"/>
        </w:rPr>
        <w:t>etc)</w:t>
      </w:r>
      <w:r w:rsidRPr="009610C2">
        <w:rPr>
          <w:spacing w:val="14"/>
        </w:rPr>
        <w:t xml:space="preserve"> </w:t>
      </w:r>
      <w:r w:rsidRPr="009610C2">
        <w:rPr>
          <w:spacing w:val="-2"/>
        </w:rPr>
        <w:t>ca</w:t>
      </w:r>
      <w:r w:rsidRPr="009610C2">
        <w:rPr>
          <w:spacing w:val="91"/>
        </w:rPr>
        <w:t xml:space="preserve"> </w:t>
      </w:r>
      <w:r w:rsidRPr="009610C2">
        <w:rPr>
          <w:spacing w:val="-1"/>
        </w:rPr>
        <w:t>urmare</w:t>
      </w:r>
      <w:r w:rsidRPr="009610C2">
        <w:rPr>
          <w:spacing w:val="43"/>
        </w:rPr>
        <w:t xml:space="preserve"> </w:t>
      </w:r>
      <w:r w:rsidRPr="009610C2">
        <w:t>a</w:t>
      </w:r>
      <w:r w:rsidRPr="009610C2">
        <w:rPr>
          <w:spacing w:val="44"/>
        </w:rPr>
        <w:t xml:space="preserve"> </w:t>
      </w:r>
      <w:r w:rsidRPr="009610C2">
        <w:rPr>
          <w:spacing w:val="-1"/>
        </w:rPr>
        <w:t>oricaror</w:t>
      </w:r>
      <w:r w:rsidRPr="009610C2">
        <w:rPr>
          <w:spacing w:val="42"/>
        </w:rPr>
        <w:t xml:space="preserve"> </w:t>
      </w:r>
      <w:r w:rsidRPr="009610C2">
        <w:rPr>
          <w:spacing w:val="-1"/>
        </w:rPr>
        <w:t>actiuni,</w:t>
      </w:r>
      <w:r w:rsidRPr="009610C2">
        <w:rPr>
          <w:spacing w:val="43"/>
        </w:rPr>
        <w:t xml:space="preserve"> </w:t>
      </w:r>
      <w:r w:rsidRPr="009610C2">
        <w:t>omisiuni</w:t>
      </w:r>
      <w:r w:rsidRPr="009610C2">
        <w:rPr>
          <w:spacing w:val="43"/>
        </w:rPr>
        <w:t xml:space="preserve"> </w:t>
      </w:r>
      <w:r w:rsidRPr="009610C2">
        <w:rPr>
          <w:spacing w:val="-2"/>
        </w:rPr>
        <w:t>sau</w:t>
      </w:r>
      <w:r w:rsidRPr="009610C2">
        <w:rPr>
          <w:spacing w:val="44"/>
        </w:rPr>
        <w:t xml:space="preserve"> </w:t>
      </w:r>
      <w:r w:rsidRPr="009610C2">
        <w:rPr>
          <w:spacing w:val="-1"/>
        </w:rPr>
        <w:t>inactiuni</w:t>
      </w:r>
      <w:r w:rsidRPr="009610C2">
        <w:rPr>
          <w:spacing w:val="40"/>
        </w:rPr>
        <w:t xml:space="preserve"> </w:t>
      </w:r>
      <w:r w:rsidRPr="009610C2">
        <w:t>a</w:t>
      </w:r>
      <w:r w:rsidRPr="009610C2">
        <w:rPr>
          <w:spacing w:val="44"/>
        </w:rPr>
        <w:t xml:space="preserve"> </w:t>
      </w:r>
      <w:r w:rsidRPr="009610C2">
        <w:rPr>
          <w:spacing w:val="-1"/>
        </w:rPr>
        <w:t>acestora,</w:t>
      </w:r>
      <w:r w:rsidRPr="009610C2">
        <w:rPr>
          <w:spacing w:val="42"/>
        </w:rPr>
        <w:t xml:space="preserve"> </w:t>
      </w:r>
      <w:r w:rsidRPr="009610C2">
        <w:rPr>
          <w:spacing w:val="-1"/>
        </w:rPr>
        <w:t>si</w:t>
      </w:r>
      <w:r w:rsidRPr="009610C2">
        <w:rPr>
          <w:spacing w:val="44"/>
        </w:rPr>
        <w:t xml:space="preserve"> </w:t>
      </w:r>
      <w:r w:rsidRPr="009610C2">
        <w:t>il</w:t>
      </w:r>
      <w:r w:rsidRPr="009610C2">
        <w:rPr>
          <w:spacing w:val="43"/>
        </w:rPr>
        <w:t xml:space="preserve"> </w:t>
      </w:r>
      <w:r w:rsidRPr="009610C2">
        <w:rPr>
          <w:spacing w:val="-2"/>
        </w:rPr>
        <w:t>va</w:t>
      </w:r>
      <w:r w:rsidRPr="009610C2">
        <w:rPr>
          <w:spacing w:val="44"/>
        </w:rPr>
        <w:t xml:space="preserve"> </w:t>
      </w:r>
      <w:r w:rsidRPr="009610C2">
        <w:rPr>
          <w:spacing w:val="-1"/>
        </w:rPr>
        <w:t>despagubi</w:t>
      </w:r>
      <w:r w:rsidRPr="009610C2">
        <w:rPr>
          <w:spacing w:val="43"/>
        </w:rPr>
        <w:t xml:space="preserve"> </w:t>
      </w:r>
      <w:r w:rsidRPr="009610C2">
        <w:t>pe</w:t>
      </w:r>
      <w:r w:rsidRPr="009610C2">
        <w:rPr>
          <w:spacing w:val="50"/>
        </w:rPr>
        <w:t xml:space="preserve"> </w:t>
      </w:r>
      <w:r w:rsidRPr="009610C2">
        <w:rPr>
          <w:spacing w:val="-1"/>
        </w:rPr>
        <w:t>Beneficiar</w:t>
      </w:r>
      <w:r w:rsidRPr="009610C2">
        <w:rPr>
          <w:spacing w:val="59"/>
        </w:rPr>
        <w:t xml:space="preserve"> </w:t>
      </w:r>
      <w:r w:rsidRPr="009610C2">
        <w:t>pentru</w:t>
      </w:r>
      <w:r w:rsidRPr="009610C2">
        <w:rPr>
          <w:spacing w:val="9"/>
        </w:rPr>
        <w:t xml:space="preserve"> </w:t>
      </w:r>
      <w:r w:rsidRPr="009610C2">
        <w:rPr>
          <w:spacing w:val="-1"/>
        </w:rPr>
        <w:t>orice</w:t>
      </w:r>
      <w:r w:rsidRPr="009610C2">
        <w:rPr>
          <w:spacing w:val="10"/>
        </w:rPr>
        <w:t xml:space="preserve"> </w:t>
      </w:r>
      <w:r w:rsidRPr="009610C2">
        <w:rPr>
          <w:spacing w:val="-1"/>
        </w:rPr>
        <w:t>sume</w:t>
      </w:r>
      <w:r w:rsidRPr="009610C2">
        <w:rPr>
          <w:spacing w:val="8"/>
        </w:rPr>
        <w:t xml:space="preserve"> </w:t>
      </w:r>
      <w:r w:rsidRPr="009610C2">
        <w:t>pe</w:t>
      </w:r>
      <w:r w:rsidRPr="009610C2">
        <w:rPr>
          <w:spacing w:val="7"/>
        </w:rPr>
        <w:t xml:space="preserve"> </w:t>
      </w:r>
      <w:r w:rsidRPr="009610C2">
        <w:rPr>
          <w:spacing w:val="-1"/>
        </w:rPr>
        <w:t>care</w:t>
      </w:r>
      <w:r w:rsidRPr="009610C2">
        <w:rPr>
          <w:spacing w:val="8"/>
        </w:rPr>
        <w:t xml:space="preserve"> </w:t>
      </w:r>
      <w:r w:rsidRPr="009610C2">
        <w:rPr>
          <w:spacing w:val="-1"/>
        </w:rPr>
        <w:t>acesta</w:t>
      </w:r>
      <w:r w:rsidRPr="009610C2">
        <w:rPr>
          <w:spacing w:val="11"/>
        </w:rPr>
        <w:t xml:space="preserve"> </w:t>
      </w:r>
      <w:r w:rsidRPr="009610C2">
        <w:rPr>
          <w:spacing w:val="-1"/>
        </w:rPr>
        <w:t>este</w:t>
      </w:r>
      <w:r w:rsidRPr="009610C2">
        <w:rPr>
          <w:spacing w:val="10"/>
        </w:rPr>
        <w:t xml:space="preserve"> </w:t>
      </w:r>
      <w:r w:rsidRPr="009610C2">
        <w:rPr>
          <w:spacing w:val="-1"/>
        </w:rPr>
        <w:t>obligat</w:t>
      </w:r>
      <w:r w:rsidRPr="009610C2">
        <w:rPr>
          <w:spacing w:val="10"/>
        </w:rPr>
        <w:t xml:space="preserve"> </w:t>
      </w:r>
      <w:r w:rsidRPr="009610C2">
        <w:rPr>
          <w:spacing w:val="-1"/>
        </w:rPr>
        <w:t>sa</w:t>
      </w:r>
      <w:r w:rsidRPr="009610C2">
        <w:rPr>
          <w:spacing w:val="7"/>
        </w:rPr>
        <w:t xml:space="preserve"> </w:t>
      </w:r>
      <w:r w:rsidRPr="009610C2">
        <w:t>le</w:t>
      </w:r>
      <w:r w:rsidRPr="009610C2">
        <w:rPr>
          <w:spacing w:val="7"/>
        </w:rPr>
        <w:t xml:space="preserve"> </w:t>
      </w:r>
      <w:r w:rsidRPr="009610C2">
        <w:rPr>
          <w:spacing w:val="-1"/>
        </w:rPr>
        <w:t>achite</w:t>
      </w:r>
      <w:r w:rsidRPr="009610C2">
        <w:rPr>
          <w:spacing w:val="12"/>
        </w:rPr>
        <w:t xml:space="preserve"> </w:t>
      </w:r>
      <w:r w:rsidRPr="009610C2">
        <w:t>unor</w:t>
      </w:r>
      <w:r w:rsidRPr="009610C2">
        <w:rPr>
          <w:spacing w:val="7"/>
        </w:rPr>
        <w:t xml:space="preserve"> </w:t>
      </w:r>
      <w:r w:rsidRPr="009610C2">
        <w:rPr>
          <w:spacing w:val="-1"/>
        </w:rPr>
        <w:t>terte</w:t>
      </w:r>
      <w:r w:rsidRPr="009610C2">
        <w:rPr>
          <w:spacing w:val="10"/>
        </w:rPr>
        <w:t xml:space="preserve"> </w:t>
      </w:r>
      <w:r w:rsidRPr="009610C2">
        <w:rPr>
          <w:spacing w:val="-1"/>
        </w:rPr>
        <w:t>persoane</w:t>
      </w:r>
      <w:r w:rsidRPr="009610C2">
        <w:rPr>
          <w:spacing w:val="7"/>
        </w:rPr>
        <w:t xml:space="preserve"> </w:t>
      </w:r>
      <w:r w:rsidRPr="009610C2">
        <w:rPr>
          <w:spacing w:val="-1"/>
        </w:rPr>
        <w:t>(inclusiv</w:t>
      </w:r>
      <w:r w:rsidRPr="009610C2">
        <w:rPr>
          <w:spacing w:val="13"/>
        </w:rPr>
        <w:t xml:space="preserve"> </w:t>
      </w:r>
      <w:r w:rsidRPr="009610C2">
        <w:rPr>
          <w:spacing w:val="-1"/>
        </w:rPr>
        <w:t>Autoritatii</w:t>
      </w:r>
      <w:r w:rsidRPr="009610C2">
        <w:rPr>
          <w:spacing w:val="61"/>
        </w:rPr>
        <w:t xml:space="preserve"> </w:t>
      </w:r>
      <w:r w:rsidRPr="009610C2">
        <w:rPr>
          <w:spacing w:val="-1"/>
        </w:rPr>
        <w:t>Contractante</w:t>
      </w:r>
      <w:r w:rsidRPr="009610C2">
        <w:rPr>
          <w:spacing w:val="13"/>
        </w:rPr>
        <w:t xml:space="preserve"> </w:t>
      </w:r>
      <w:r w:rsidRPr="009610C2">
        <w:t>in</w:t>
      </w:r>
      <w:r w:rsidRPr="009610C2">
        <w:rPr>
          <w:spacing w:val="12"/>
        </w:rPr>
        <w:t xml:space="preserve"> </w:t>
      </w:r>
      <w:r w:rsidRPr="009610C2">
        <w:rPr>
          <w:spacing w:val="-1"/>
        </w:rPr>
        <w:t>calitate</w:t>
      </w:r>
      <w:r w:rsidRPr="009610C2">
        <w:rPr>
          <w:spacing w:val="13"/>
        </w:rPr>
        <w:t xml:space="preserve"> </w:t>
      </w:r>
      <w:r w:rsidRPr="009610C2">
        <w:t>de</w:t>
      </w:r>
      <w:r w:rsidRPr="009610C2">
        <w:rPr>
          <w:spacing w:val="13"/>
        </w:rPr>
        <w:t xml:space="preserve"> </w:t>
      </w:r>
      <w:r w:rsidRPr="009610C2">
        <w:rPr>
          <w:spacing w:val="-1"/>
        </w:rPr>
        <w:t>beneficiar</w:t>
      </w:r>
      <w:r w:rsidRPr="009610C2">
        <w:rPr>
          <w:spacing w:val="13"/>
        </w:rPr>
        <w:t xml:space="preserve"> </w:t>
      </w:r>
      <w:r w:rsidRPr="009610C2">
        <w:rPr>
          <w:spacing w:val="-1"/>
        </w:rPr>
        <w:t>final</w:t>
      </w:r>
      <w:r w:rsidRPr="009610C2">
        <w:rPr>
          <w:spacing w:val="12"/>
        </w:rPr>
        <w:t xml:space="preserve"> </w:t>
      </w:r>
      <w:r w:rsidRPr="009610C2">
        <w:rPr>
          <w:spacing w:val="-1"/>
        </w:rPr>
        <w:t>al</w:t>
      </w:r>
      <w:r w:rsidRPr="009610C2">
        <w:rPr>
          <w:spacing w:val="15"/>
        </w:rPr>
        <w:t xml:space="preserve"> </w:t>
      </w:r>
      <w:r w:rsidRPr="009610C2">
        <w:rPr>
          <w:spacing w:val="-1"/>
        </w:rPr>
        <w:t>Lucrarilor/</w:t>
      </w:r>
      <w:r w:rsidRPr="009610C2">
        <w:rPr>
          <w:spacing w:val="15"/>
        </w:rPr>
        <w:t xml:space="preserve"> </w:t>
      </w:r>
      <w:r w:rsidRPr="009610C2">
        <w:rPr>
          <w:spacing w:val="-1"/>
        </w:rPr>
        <w:t>Serviciilor</w:t>
      </w:r>
      <w:r w:rsidRPr="009610C2">
        <w:rPr>
          <w:spacing w:val="13"/>
        </w:rPr>
        <w:t xml:space="preserve"> </w:t>
      </w:r>
      <w:r w:rsidRPr="009610C2">
        <w:rPr>
          <w:spacing w:val="-1"/>
        </w:rPr>
        <w:t>sau</w:t>
      </w:r>
      <w:r w:rsidRPr="009610C2">
        <w:rPr>
          <w:spacing w:val="14"/>
        </w:rPr>
        <w:t xml:space="preserve"> </w:t>
      </w:r>
      <w:r w:rsidRPr="009610C2">
        <w:rPr>
          <w:spacing w:val="-1"/>
        </w:rPr>
        <w:t>personalului</w:t>
      </w:r>
      <w:r w:rsidRPr="009610C2">
        <w:rPr>
          <w:spacing w:val="63"/>
        </w:rPr>
        <w:t xml:space="preserve"> </w:t>
      </w:r>
      <w:r w:rsidRPr="009610C2">
        <w:rPr>
          <w:spacing w:val="-1"/>
        </w:rPr>
        <w:t>Beneficiarului)</w:t>
      </w:r>
      <w:r w:rsidRPr="009610C2">
        <w:rPr>
          <w:spacing w:val="35"/>
        </w:rPr>
        <w:t xml:space="preserve"> </w:t>
      </w:r>
      <w:r w:rsidRPr="009610C2">
        <w:rPr>
          <w:spacing w:val="-1"/>
        </w:rPr>
        <w:t>ca</w:t>
      </w:r>
      <w:r w:rsidRPr="009610C2">
        <w:rPr>
          <w:spacing w:val="37"/>
        </w:rPr>
        <w:t xml:space="preserve"> </w:t>
      </w:r>
      <w:r w:rsidRPr="009610C2">
        <w:rPr>
          <w:spacing w:val="-1"/>
        </w:rPr>
        <w:t>urmare</w:t>
      </w:r>
      <w:r w:rsidRPr="009610C2">
        <w:rPr>
          <w:spacing w:val="35"/>
        </w:rPr>
        <w:t xml:space="preserve"> </w:t>
      </w:r>
      <w:r w:rsidRPr="009610C2">
        <w:t>a</w:t>
      </w:r>
      <w:r w:rsidRPr="009610C2">
        <w:rPr>
          <w:spacing w:val="38"/>
        </w:rPr>
        <w:t xml:space="preserve"> </w:t>
      </w:r>
      <w:r w:rsidRPr="009610C2">
        <w:rPr>
          <w:spacing w:val="-1"/>
        </w:rPr>
        <w:t>prejudiciilor</w:t>
      </w:r>
      <w:r w:rsidRPr="009610C2">
        <w:rPr>
          <w:spacing w:val="35"/>
        </w:rPr>
        <w:t xml:space="preserve"> </w:t>
      </w:r>
      <w:r w:rsidRPr="009610C2">
        <w:rPr>
          <w:spacing w:val="-1"/>
        </w:rPr>
        <w:t>suferite</w:t>
      </w:r>
      <w:r w:rsidRPr="009610C2">
        <w:rPr>
          <w:spacing w:val="37"/>
        </w:rPr>
        <w:t xml:space="preserve"> </w:t>
      </w:r>
      <w:r w:rsidRPr="009610C2">
        <w:rPr>
          <w:spacing w:val="-2"/>
        </w:rPr>
        <w:t>de</w:t>
      </w:r>
      <w:r w:rsidRPr="009610C2">
        <w:rPr>
          <w:spacing w:val="36"/>
        </w:rPr>
        <w:t xml:space="preserve"> </w:t>
      </w:r>
      <w:r w:rsidRPr="009610C2">
        <w:rPr>
          <w:spacing w:val="-1"/>
        </w:rPr>
        <w:t>Beneficiar</w:t>
      </w:r>
      <w:r w:rsidRPr="009610C2">
        <w:rPr>
          <w:spacing w:val="35"/>
        </w:rPr>
        <w:t xml:space="preserve"> </w:t>
      </w:r>
      <w:r w:rsidRPr="009610C2">
        <w:rPr>
          <w:spacing w:val="-1"/>
        </w:rPr>
        <w:t>si/sau</w:t>
      </w:r>
      <w:r w:rsidRPr="009610C2">
        <w:rPr>
          <w:spacing w:val="34"/>
        </w:rPr>
        <w:t xml:space="preserve"> </w:t>
      </w:r>
      <w:r w:rsidRPr="009610C2">
        <w:rPr>
          <w:spacing w:val="-1"/>
        </w:rPr>
        <w:t>terte</w:t>
      </w:r>
      <w:r w:rsidRPr="009610C2">
        <w:rPr>
          <w:spacing w:val="34"/>
        </w:rPr>
        <w:t xml:space="preserve"> </w:t>
      </w:r>
      <w:r w:rsidRPr="009610C2">
        <w:rPr>
          <w:spacing w:val="-1"/>
        </w:rPr>
        <w:t>persoane</w:t>
      </w:r>
      <w:r w:rsidRPr="009610C2">
        <w:rPr>
          <w:spacing w:val="33"/>
        </w:rPr>
        <w:t xml:space="preserve"> </w:t>
      </w:r>
      <w:r w:rsidRPr="009610C2">
        <w:t>din</w:t>
      </w:r>
      <w:r w:rsidRPr="009610C2">
        <w:rPr>
          <w:spacing w:val="36"/>
        </w:rPr>
        <w:t xml:space="preserve"> </w:t>
      </w:r>
      <w:r w:rsidRPr="009610C2">
        <w:rPr>
          <w:spacing w:val="-1"/>
        </w:rPr>
        <w:t>culpa</w:t>
      </w:r>
      <w:r w:rsidRPr="009610C2">
        <w:rPr>
          <w:spacing w:val="81"/>
        </w:rPr>
        <w:t xml:space="preserve"> </w:t>
      </w:r>
      <w:r w:rsidRPr="009610C2">
        <w:rPr>
          <w:spacing w:val="-1"/>
        </w:rPr>
        <w:t>Prestatorului</w:t>
      </w:r>
      <w:r w:rsidRPr="009610C2">
        <w:rPr>
          <w:spacing w:val="35"/>
        </w:rPr>
        <w:t xml:space="preserve"> </w:t>
      </w:r>
      <w:r w:rsidRPr="009610C2">
        <w:rPr>
          <w:spacing w:val="-1"/>
        </w:rPr>
        <w:t>si/sau</w:t>
      </w:r>
      <w:r w:rsidRPr="009610C2">
        <w:rPr>
          <w:spacing w:val="36"/>
        </w:rPr>
        <w:t xml:space="preserve"> </w:t>
      </w:r>
      <w:r w:rsidRPr="009610C2">
        <w:rPr>
          <w:spacing w:val="-1"/>
        </w:rPr>
        <w:t>personalului</w:t>
      </w:r>
      <w:r w:rsidRPr="009610C2">
        <w:rPr>
          <w:spacing w:val="35"/>
        </w:rPr>
        <w:t xml:space="preserve"> </w:t>
      </w:r>
      <w:r w:rsidRPr="009610C2">
        <w:rPr>
          <w:spacing w:val="-1"/>
        </w:rPr>
        <w:t>sau</w:t>
      </w:r>
      <w:r w:rsidRPr="009610C2">
        <w:rPr>
          <w:spacing w:val="42"/>
        </w:rPr>
        <w:t xml:space="preserve"> </w:t>
      </w:r>
      <w:r w:rsidRPr="009610C2">
        <w:rPr>
          <w:spacing w:val="-1"/>
        </w:rPr>
        <w:t>(inclusiv</w:t>
      </w:r>
      <w:r w:rsidRPr="009610C2">
        <w:rPr>
          <w:spacing w:val="35"/>
        </w:rPr>
        <w:t xml:space="preserve"> </w:t>
      </w:r>
      <w:r w:rsidRPr="009610C2">
        <w:rPr>
          <w:spacing w:val="-1"/>
        </w:rPr>
        <w:t>dar</w:t>
      </w:r>
      <w:r w:rsidRPr="009610C2">
        <w:rPr>
          <w:spacing w:val="34"/>
        </w:rPr>
        <w:t xml:space="preserve"> </w:t>
      </w:r>
      <w:r w:rsidRPr="009610C2">
        <w:rPr>
          <w:spacing w:val="-1"/>
        </w:rPr>
        <w:t>nelimitandu-se</w:t>
      </w:r>
      <w:r w:rsidRPr="009610C2">
        <w:rPr>
          <w:spacing w:val="33"/>
        </w:rPr>
        <w:t xml:space="preserve"> </w:t>
      </w:r>
      <w:r w:rsidRPr="009610C2">
        <w:t>la</w:t>
      </w:r>
      <w:r w:rsidRPr="009610C2">
        <w:rPr>
          <w:spacing w:val="37"/>
        </w:rPr>
        <w:t xml:space="preserve"> </w:t>
      </w:r>
      <w:r w:rsidRPr="009610C2">
        <w:rPr>
          <w:spacing w:val="-1"/>
        </w:rPr>
        <w:t>colaboratori,</w:t>
      </w:r>
      <w:r w:rsidRPr="009610C2">
        <w:rPr>
          <w:spacing w:val="35"/>
        </w:rPr>
        <w:t xml:space="preserve"> </w:t>
      </w:r>
      <w:r w:rsidRPr="009610C2">
        <w:rPr>
          <w:spacing w:val="-1"/>
        </w:rPr>
        <w:t>salariati</w:t>
      </w:r>
      <w:r w:rsidRPr="009610C2">
        <w:rPr>
          <w:spacing w:val="36"/>
        </w:rPr>
        <w:t xml:space="preserve"> </w:t>
      </w:r>
      <w:r w:rsidRPr="009610C2">
        <w:t>etc).</w:t>
      </w:r>
      <w:r w:rsidRPr="009610C2">
        <w:rPr>
          <w:spacing w:val="83"/>
        </w:rPr>
        <w:t xml:space="preserve"> </w:t>
      </w:r>
      <w:r w:rsidRPr="009610C2">
        <w:rPr>
          <w:spacing w:val="-1"/>
        </w:rPr>
        <w:t>Prestatorul</w:t>
      </w:r>
      <w:r w:rsidRPr="009610C2">
        <w:rPr>
          <w:spacing w:val="10"/>
        </w:rPr>
        <w:t xml:space="preserve"> </w:t>
      </w:r>
      <w:r w:rsidRPr="009610C2">
        <w:t>va</w:t>
      </w:r>
      <w:r w:rsidRPr="009610C2">
        <w:rPr>
          <w:spacing w:val="7"/>
        </w:rPr>
        <w:t xml:space="preserve"> </w:t>
      </w:r>
      <w:r w:rsidRPr="009610C2">
        <w:rPr>
          <w:spacing w:val="-1"/>
        </w:rPr>
        <w:t>despagubi</w:t>
      </w:r>
      <w:r w:rsidRPr="009610C2">
        <w:rPr>
          <w:spacing w:val="8"/>
        </w:rPr>
        <w:t xml:space="preserve"> </w:t>
      </w:r>
      <w:r w:rsidRPr="009610C2">
        <w:rPr>
          <w:spacing w:val="-1"/>
        </w:rPr>
        <w:t>Beneficiarul</w:t>
      </w:r>
      <w:r w:rsidRPr="009610C2">
        <w:rPr>
          <w:spacing w:val="8"/>
        </w:rPr>
        <w:t xml:space="preserve"> </w:t>
      </w:r>
      <w:r w:rsidRPr="009610C2">
        <w:rPr>
          <w:spacing w:val="-1"/>
        </w:rPr>
        <w:t>pentru</w:t>
      </w:r>
      <w:r w:rsidRPr="009610C2">
        <w:rPr>
          <w:spacing w:val="9"/>
        </w:rPr>
        <w:t xml:space="preserve"> </w:t>
      </w:r>
      <w:r w:rsidRPr="009610C2">
        <w:rPr>
          <w:spacing w:val="-1"/>
        </w:rPr>
        <w:t>toate</w:t>
      </w:r>
      <w:r w:rsidRPr="009610C2">
        <w:rPr>
          <w:spacing w:val="5"/>
        </w:rPr>
        <w:t xml:space="preserve"> </w:t>
      </w:r>
      <w:r w:rsidRPr="009610C2">
        <w:rPr>
          <w:spacing w:val="-1"/>
        </w:rPr>
        <w:t>aceste</w:t>
      </w:r>
      <w:r w:rsidRPr="009610C2">
        <w:rPr>
          <w:spacing w:val="10"/>
        </w:rPr>
        <w:t xml:space="preserve"> </w:t>
      </w:r>
      <w:r w:rsidRPr="009610C2">
        <w:rPr>
          <w:spacing w:val="-1"/>
        </w:rPr>
        <w:t>costuri</w:t>
      </w:r>
      <w:r w:rsidRPr="009610C2">
        <w:rPr>
          <w:spacing w:val="7"/>
        </w:rPr>
        <w:t xml:space="preserve"> </w:t>
      </w:r>
      <w:r w:rsidRPr="009610C2">
        <w:t>in</w:t>
      </w:r>
      <w:r w:rsidRPr="009610C2">
        <w:rPr>
          <w:spacing w:val="13"/>
        </w:rPr>
        <w:t xml:space="preserve"> </w:t>
      </w:r>
      <w:r w:rsidRPr="009610C2">
        <w:rPr>
          <w:spacing w:val="-1"/>
        </w:rPr>
        <w:t>termen</w:t>
      </w:r>
      <w:r w:rsidRPr="009610C2">
        <w:rPr>
          <w:spacing w:val="9"/>
        </w:rPr>
        <w:t xml:space="preserve"> </w:t>
      </w:r>
      <w:r w:rsidRPr="009610C2">
        <w:rPr>
          <w:spacing w:val="-2"/>
        </w:rPr>
        <w:t>de</w:t>
      </w:r>
      <w:r w:rsidRPr="009610C2">
        <w:rPr>
          <w:spacing w:val="10"/>
        </w:rPr>
        <w:t xml:space="preserve"> </w:t>
      </w:r>
      <w:r w:rsidRPr="009610C2">
        <w:rPr>
          <w:spacing w:val="-1"/>
        </w:rPr>
        <w:t>cel</w:t>
      </w:r>
      <w:r w:rsidRPr="009610C2">
        <w:rPr>
          <w:spacing w:val="10"/>
        </w:rPr>
        <w:t xml:space="preserve"> </w:t>
      </w:r>
      <w:r w:rsidRPr="009610C2">
        <w:rPr>
          <w:spacing w:val="-1"/>
        </w:rPr>
        <w:t>mult</w:t>
      </w:r>
      <w:r w:rsidRPr="009610C2">
        <w:rPr>
          <w:spacing w:val="10"/>
        </w:rPr>
        <w:t xml:space="preserve"> </w:t>
      </w:r>
      <w:r w:rsidRPr="009610C2">
        <w:t>15</w:t>
      </w:r>
      <w:r w:rsidRPr="009610C2">
        <w:rPr>
          <w:spacing w:val="7"/>
        </w:rPr>
        <w:t xml:space="preserve"> </w:t>
      </w:r>
      <w:r w:rsidRPr="009610C2">
        <w:rPr>
          <w:spacing w:val="-1"/>
        </w:rPr>
        <w:t>zile</w:t>
      </w:r>
      <w:r w:rsidRPr="009610C2">
        <w:rPr>
          <w:spacing w:val="14"/>
        </w:rPr>
        <w:t xml:space="preserve"> </w:t>
      </w:r>
      <w:r w:rsidRPr="009610C2">
        <w:rPr>
          <w:spacing w:val="-2"/>
        </w:rPr>
        <w:t>de</w:t>
      </w:r>
      <w:r w:rsidRPr="009610C2">
        <w:rPr>
          <w:spacing w:val="87"/>
        </w:rPr>
        <w:t xml:space="preserve"> </w:t>
      </w:r>
      <w:r w:rsidRPr="009610C2">
        <w:t>la</w:t>
      </w:r>
      <w:r w:rsidRPr="009610C2">
        <w:rPr>
          <w:spacing w:val="45"/>
        </w:rPr>
        <w:t xml:space="preserve"> </w:t>
      </w:r>
      <w:r w:rsidRPr="009610C2">
        <w:rPr>
          <w:spacing w:val="-1"/>
        </w:rPr>
        <w:t>notificarea</w:t>
      </w:r>
      <w:r w:rsidRPr="009610C2">
        <w:rPr>
          <w:spacing w:val="47"/>
        </w:rPr>
        <w:t xml:space="preserve"> </w:t>
      </w:r>
      <w:r w:rsidRPr="009610C2">
        <w:rPr>
          <w:spacing w:val="-1"/>
        </w:rPr>
        <w:t>Beneficiarului,</w:t>
      </w:r>
      <w:r w:rsidRPr="009610C2">
        <w:rPr>
          <w:spacing w:val="45"/>
        </w:rPr>
        <w:t xml:space="preserve"> </w:t>
      </w:r>
      <w:r w:rsidRPr="009610C2">
        <w:t>in</w:t>
      </w:r>
      <w:r w:rsidRPr="009610C2">
        <w:rPr>
          <w:spacing w:val="46"/>
        </w:rPr>
        <w:t xml:space="preserve"> </w:t>
      </w:r>
      <w:r w:rsidRPr="009610C2">
        <w:rPr>
          <w:spacing w:val="-1"/>
        </w:rPr>
        <w:t>caz</w:t>
      </w:r>
      <w:r w:rsidRPr="009610C2">
        <w:rPr>
          <w:spacing w:val="43"/>
        </w:rPr>
        <w:t xml:space="preserve"> </w:t>
      </w:r>
      <w:r w:rsidRPr="009610C2">
        <w:rPr>
          <w:spacing w:val="-1"/>
        </w:rPr>
        <w:t>contrar</w:t>
      </w:r>
      <w:r w:rsidRPr="009610C2">
        <w:rPr>
          <w:spacing w:val="47"/>
        </w:rPr>
        <w:t xml:space="preserve"> </w:t>
      </w:r>
      <w:r w:rsidRPr="009610C2">
        <w:rPr>
          <w:spacing w:val="-1"/>
        </w:rPr>
        <w:t>Beneficiarul</w:t>
      </w:r>
      <w:r w:rsidRPr="009610C2">
        <w:rPr>
          <w:spacing w:val="45"/>
        </w:rPr>
        <w:t xml:space="preserve"> </w:t>
      </w:r>
      <w:r w:rsidRPr="009610C2">
        <w:rPr>
          <w:spacing w:val="-1"/>
        </w:rPr>
        <w:t>avand</w:t>
      </w:r>
      <w:r w:rsidRPr="009610C2">
        <w:rPr>
          <w:spacing w:val="46"/>
        </w:rPr>
        <w:t xml:space="preserve"> </w:t>
      </w:r>
      <w:r w:rsidRPr="009610C2">
        <w:rPr>
          <w:spacing w:val="-1"/>
        </w:rPr>
        <w:t>dreptul</w:t>
      </w:r>
      <w:r w:rsidRPr="009610C2">
        <w:rPr>
          <w:spacing w:val="45"/>
        </w:rPr>
        <w:t xml:space="preserve"> </w:t>
      </w:r>
      <w:r w:rsidRPr="009610C2">
        <w:rPr>
          <w:spacing w:val="-1"/>
        </w:rPr>
        <w:t>sa</w:t>
      </w:r>
      <w:r w:rsidRPr="009610C2">
        <w:rPr>
          <w:spacing w:val="46"/>
        </w:rPr>
        <w:t xml:space="preserve"> </w:t>
      </w:r>
      <w:r w:rsidRPr="009610C2">
        <w:rPr>
          <w:spacing w:val="-1"/>
        </w:rPr>
        <w:t>compenseze</w:t>
      </w:r>
      <w:r w:rsidRPr="009610C2">
        <w:rPr>
          <w:spacing w:val="45"/>
        </w:rPr>
        <w:t xml:space="preserve"> </w:t>
      </w:r>
      <w:r w:rsidRPr="009610C2">
        <w:rPr>
          <w:spacing w:val="-1"/>
        </w:rPr>
        <w:t>aceste</w:t>
      </w:r>
      <w:r w:rsidRPr="009610C2">
        <w:rPr>
          <w:spacing w:val="69"/>
        </w:rPr>
        <w:t xml:space="preserve"> </w:t>
      </w:r>
      <w:r w:rsidRPr="009610C2">
        <w:rPr>
          <w:spacing w:val="-1"/>
        </w:rPr>
        <w:t>sume</w:t>
      </w:r>
      <w:r w:rsidRPr="009610C2">
        <w:t xml:space="preserve"> cu </w:t>
      </w:r>
      <w:r w:rsidRPr="009610C2">
        <w:rPr>
          <w:spacing w:val="-1"/>
        </w:rPr>
        <w:t>orice</w:t>
      </w:r>
      <w:r w:rsidRPr="009610C2">
        <w:t xml:space="preserve"> </w:t>
      </w:r>
      <w:r w:rsidRPr="009610C2">
        <w:rPr>
          <w:spacing w:val="-1"/>
        </w:rPr>
        <w:t>sume</w:t>
      </w:r>
      <w:r w:rsidRPr="009610C2">
        <w:t xml:space="preserve"> </w:t>
      </w:r>
      <w:r w:rsidRPr="009610C2">
        <w:rPr>
          <w:spacing w:val="-1"/>
        </w:rPr>
        <w:t>datorate</w:t>
      </w:r>
      <w:r w:rsidRPr="009610C2">
        <w:t xml:space="preserve"> de</w:t>
      </w:r>
      <w:r w:rsidRPr="009610C2">
        <w:rPr>
          <w:spacing w:val="2"/>
        </w:rPr>
        <w:t xml:space="preserve"> </w:t>
      </w:r>
      <w:r w:rsidRPr="009610C2">
        <w:rPr>
          <w:spacing w:val="-1"/>
        </w:rPr>
        <w:t>Beneficiar</w:t>
      </w:r>
      <w:r w:rsidRPr="009610C2">
        <w:t xml:space="preserve"> </w:t>
      </w:r>
      <w:r w:rsidRPr="009610C2">
        <w:rPr>
          <w:spacing w:val="-1"/>
        </w:rPr>
        <w:t>conform</w:t>
      </w:r>
      <w:r w:rsidRPr="009610C2">
        <w:rPr>
          <w:spacing w:val="-2"/>
        </w:rPr>
        <w:t xml:space="preserve"> </w:t>
      </w:r>
      <w:r w:rsidRPr="009610C2">
        <w:rPr>
          <w:spacing w:val="-1"/>
        </w:rPr>
        <w:t>prezentului</w:t>
      </w:r>
      <w:r w:rsidRPr="009610C2">
        <w:t xml:space="preserve"> si/sau </w:t>
      </w:r>
      <w:r w:rsidRPr="009610C2">
        <w:rPr>
          <w:spacing w:val="-1"/>
        </w:rPr>
        <w:t>sa</w:t>
      </w:r>
      <w:r w:rsidRPr="009610C2">
        <w:rPr>
          <w:spacing w:val="-2"/>
        </w:rPr>
        <w:t xml:space="preserve"> </w:t>
      </w:r>
      <w:r w:rsidRPr="009610C2">
        <w:rPr>
          <w:spacing w:val="-1"/>
        </w:rPr>
        <w:t>execute</w:t>
      </w:r>
      <w:r w:rsidRPr="009610C2">
        <w:t xml:space="preserve"> </w:t>
      </w:r>
      <w:r w:rsidRPr="009610C2">
        <w:rPr>
          <w:spacing w:val="-1"/>
        </w:rPr>
        <w:t>garantia</w:t>
      </w:r>
      <w:r w:rsidRPr="009610C2">
        <w:t xml:space="preserve"> de </w:t>
      </w:r>
      <w:r w:rsidRPr="009610C2">
        <w:rPr>
          <w:spacing w:val="-1"/>
        </w:rPr>
        <w:t>buna</w:t>
      </w:r>
      <w:r w:rsidRPr="009610C2">
        <w:rPr>
          <w:spacing w:val="73"/>
        </w:rPr>
        <w:t xml:space="preserve"> </w:t>
      </w:r>
      <w:r w:rsidRPr="009610C2">
        <w:rPr>
          <w:spacing w:val="-1"/>
        </w:rPr>
        <w:t>executie</w:t>
      </w:r>
      <w:r w:rsidRPr="009610C2">
        <w:t xml:space="preserve"> </w:t>
      </w:r>
      <w:r w:rsidRPr="009610C2">
        <w:rPr>
          <w:spacing w:val="-1"/>
        </w:rPr>
        <w:t>constituita</w:t>
      </w:r>
      <w:r w:rsidRPr="009610C2">
        <w:t xml:space="preserve"> de </w:t>
      </w:r>
      <w:r w:rsidRPr="009610C2">
        <w:rPr>
          <w:spacing w:val="-1"/>
        </w:rPr>
        <w:t>Prestator</w:t>
      </w:r>
      <w:r w:rsidRPr="009610C2">
        <w:rPr>
          <w:spacing w:val="-3"/>
        </w:rPr>
        <w:t xml:space="preserve"> </w:t>
      </w:r>
      <w:r w:rsidRPr="009610C2">
        <w:t>conform</w:t>
      </w:r>
      <w:r w:rsidRPr="009610C2">
        <w:rPr>
          <w:spacing w:val="-2"/>
        </w:rPr>
        <w:t xml:space="preserve"> </w:t>
      </w:r>
      <w:r w:rsidRPr="009610C2">
        <w:rPr>
          <w:spacing w:val="-1"/>
        </w:rPr>
        <w:t>prezentului</w:t>
      </w:r>
      <w:r w:rsidR="00801BC2" w:rsidRPr="009610C2">
        <w:rPr>
          <w:spacing w:val="-1"/>
        </w:rPr>
        <w:t xml:space="preserve"> (</w:t>
      </w:r>
      <w:r w:rsidR="00445BFD" w:rsidRPr="009610C2">
        <w:rPr>
          <w:spacing w:val="-1"/>
        </w:rPr>
        <w:t xml:space="preserve">aceasta din urma </w:t>
      </w:r>
      <w:r w:rsidR="00801BC2" w:rsidRPr="009610C2">
        <w:rPr>
          <w:spacing w:val="-1"/>
        </w:rPr>
        <w:t>avand valoare de clauza penala)</w:t>
      </w:r>
      <w:r w:rsidRPr="009610C2">
        <w:rPr>
          <w:spacing w:val="-1"/>
        </w:rPr>
        <w:t>.</w:t>
      </w:r>
    </w:p>
    <w:p w14:paraId="1313002A" w14:textId="2CC678A5" w:rsidR="006F44B1" w:rsidRPr="009610C2" w:rsidRDefault="006F44B1" w:rsidP="00F97D9E">
      <w:pPr>
        <w:pStyle w:val="BodyText"/>
        <w:numPr>
          <w:ilvl w:val="1"/>
          <w:numId w:val="10"/>
        </w:numPr>
        <w:tabs>
          <w:tab w:val="left" w:pos="1748"/>
        </w:tabs>
        <w:kinsoku w:val="0"/>
        <w:overflowPunct w:val="0"/>
        <w:ind w:left="0" w:right="60" w:firstLine="0"/>
        <w:jc w:val="both"/>
        <w:rPr>
          <w:spacing w:val="-1"/>
        </w:rPr>
      </w:pPr>
      <w:r w:rsidRPr="009610C2">
        <w:rPr>
          <w:spacing w:val="-1"/>
        </w:rPr>
        <w:t>Prestatorul</w:t>
      </w:r>
      <w:r w:rsidRPr="009610C2">
        <w:rPr>
          <w:spacing w:val="7"/>
        </w:rPr>
        <w:t xml:space="preserve"> </w:t>
      </w:r>
      <w:r w:rsidRPr="009610C2">
        <w:t>il</w:t>
      </w:r>
      <w:r w:rsidRPr="009610C2">
        <w:rPr>
          <w:spacing w:val="7"/>
        </w:rPr>
        <w:t xml:space="preserve"> </w:t>
      </w:r>
      <w:r w:rsidRPr="009610C2">
        <w:rPr>
          <w:spacing w:val="-2"/>
        </w:rPr>
        <w:t>va</w:t>
      </w:r>
      <w:r w:rsidRPr="009610C2">
        <w:rPr>
          <w:spacing w:val="7"/>
        </w:rPr>
        <w:t xml:space="preserve"> </w:t>
      </w:r>
      <w:r w:rsidRPr="009610C2">
        <w:rPr>
          <w:spacing w:val="-1"/>
        </w:rPr>
        <w:t>apara</w:t>
      </w:r>
      <w:r w:rsidRPr="009610C2">
        <w:rPr>
          <w:spacing w:val="11"/>
        </w:rPr>
        <w:t xml:space="preserve"> </w:t>
      </w:r>
      <w:r w:rsidRPr="009610C2">
        <w:t>pe</w:t>
      </w:r>
      <w:r w:rsidRPr="009610C2">
        <w:rPr>
          <w:spacing w:val="5"/>
        </w:rPr>
        <w:t xml:space="preserve"> </w:t>
      </w:r>
      <w:r w:rsidRPr="009610C2">
        <w:rPr>
          <w:spacing w:val="-1"/>
        </w:rPr>
        <w:t>Beneficiar</w:t>
      </w:r>
      <w:r w:rsidRPr="009610C2">
        <w:rPr>
          <w:spacing w:val="8"/>
        </w:rPr>
        <w:t xml:space="preserve"> </w:t>
      </w:r>
      <w:r w:rsidRPr="009610C2">
        <w:t>de</w:t>
      </w:r>
      <w:r w:rsidRPr="009610C2">
        <w:rPr>
          <w:spacing w:val="7"/>
        </w:rPr>
        <w:t xml:space="preserve"> </w:t>
      </w:r>
      <w:r w:rsidRPr="009610C2">
        <w:rPr>
          <w:spacing w:val="-1"/>
        </w:rPr>
        <w:t>orice</w:t>
      </w:r>
      <w:r w:rsidRPr="009610C2">
        <w:rPr>
          <w:spacing w:val="7"/>
        </w:rPr>
        <w:t xml:space="preserve"> </w:t>
      </w:r>
      <w:r w:rsidRPr="009610C2">
        <w:rPr>
          <w:spacing w:val="-1"/>
        </w:rPr>
        <w:t>raspundere</w:t>
      </w:r>
      <w:r w:rsidRPr="009610C2">
        <w:rPr>
          <w:spacing w:val="7"/>
        </w:rPr>
        <w:t xml:space="preserve"> </w:t>
      </w:r>
      <w:r w:rsidRPr="009610C2">
        <w:rPr>
          <w:spacing w:val="-1"/>
        </w:rPr>
        <w:t>fata</w:t>
      </w:r>
      <w:r w:rsidRPr="009610C2">
        <w:rPr>
          <w:spacing w:val="7"/>
        </w:rPr>
        <w:t xml:space="preserve"> </w:t>
      </w:r>
      <w:r w:rsidRPr="009610C2">
        <w:rPr>
          <w:spacing w:val="-2"/>
        </w:rPr>
        <w:t>de</w:t>
      </w:r>
      <w:r w:rsidRPr="009610C2">
        <w:rPr>
          <w:spacing w:val="7"/>
        </w:rPr>
        <w:t xml:space="preserve"> </w:t>
      </w:r>
      <w:r w:rsidR="0025665D" w:rsidRPr="009610C2">
        <w:rPr>
          <w:spacing w:val="-1"/>
        </w:rPr>
        <w:t>Autoritatea Contractanta</w:t>
      </w:r>
      <w:r w:rsidRPr="009610C2">
        <w:rPr>
          <w:spacing w:val="7"/>
        </w:rPr>
        <w:t xml:space="preserve"> </w:t>
      </w:r>
      <w:r w:rsidRPr="009610C2">
        <w:rPr>
          <w:spacing w:val="-1"/>
        </w:rPr>
        <w:t>si</w:t>
      </w:r>
      <w:r w:rsidRPr="009610C2">
        <w:rPr>
          <w:spacing w:val="67"/>
        </w:rPr>
        <w:t xml:space="preserve"> </w:t>
      </w:r>
      <w:r w:rsidRPr="009610C2">
        <w:t>il</w:t>
      </w:r>
      <w:r w:rsidRPr="009610C2">
        <w:rPr>
          <w:spacing w:val="5"/>
        </w:rPr>
        <w:t xml:space="preserve"> </w:t>
      </w:r>
      <w:r w:rsidRPr="009610C2">
        <w:rPr>
          <w:spacing w:val="-2"/>
        </w:rPr>
        <w:t>va</w:t>
      </w:r>
      <w:r w:rsidRPr="009610C2">
        <w:rPr>
          <w:spacing w:val="5"/>
        </w:rPr>
        <w:t xml:space="preserve"> </w:t>
      </w:r>
      <w:r w:rsidRPr="009610C2">
        <w:rPr>
          <w:spacing w:val="-1"/>
        </w:rPr>
        <w:t>despagubi</w:t>
      </w:r>
      <w:r w:rsidRPr="009610C2">
        <w:rPr>
          <w:spacing w:val="2"/>
        </w:rPr>
        <w:t xml:space="preserve"> </w:t>
      </w:r>
      <w:r w:rsidR="004E78D8" w:rsidRPr="009610C2">
        <w:rPr>
          <w:spacing w:val="2"/>
        </w:rPr>
        <w:t xml:space="preserve">pe Beneficiar </w:t>
      </w:r>
      <w:r w:rsidRPr="009610C2">
        <w:rPr>
          <w:spacing w:val="-1"/>
        </w:rPr>
        <w:t>pentru</w:t>
      </w:r>
      <w:r w:rsidRPr="009610C2">
        <w:rPr>
          <w:spacing w:val="2"/>
        </w:rPr>
        <w:t xml:space="preserve"> </w:t>
      </w:r>
      <w:r w:rsidRPr="009610C2">
        <w:rPr>
          <w:spacing w:val="-1"/>
        </w:rPr>
        <w:t>orice</w:t>
      </w:r>
      <w:r w:rsidRPr="009610C2">
        <w:rPr>
          <w:spacing w:val="5"/>
        </w:rPr>
        <w:t xml:space="preserve"> </w:t>
      </w:r>
      <w:r w:rsidRPr="009610C2">
        <w:rPr>
          <w:spacing w:val="-2"/>
        </w:rPr>
        <w:t>sume</w:t>
      </w:r>
      <w:r w:rsidRPr="009610C2">
        <w:rPr>
          <w:spacing w:val="5"/>
        </w:rPr>
        <w:t xml:space="preserve"> </w:t>
      </w:r>
      <w:r w:rsidRPr="009610C2">
        <w:rPr>
          <w:spacing w:val="-1"/>
        </w:rPr>
        <w:t>pentru</w:t>
      </w:r>
      <w:r w:rsidRPr="009610C2">
        <w:rPr>
          <w:spacing w:val="2"/>
        </w:rPr>
        <w:t xml:space="preserve"> </w:t>
      </w:r>
      <w:r w:rsidRPr="009610C2">
        <w:rPr>
          <w:spacing w:val="-1"/>
        </w:rPr>
        <w:t>care</w:t>
      </w:r>
      <w:r w:rsidRPr="009610C2">
        <w:rPr>
          <w:spacing w:val="7"/>
        </w:rPr>
        <w:t xml:space="preserve"> </w:t>
      </w:r>
      <w:r w:rsidRPr="009610C2">
        <w:rPr>
          <w:spacing w:val="-1"/>
        </w:rPr>
        <w:t>Beneficiarul</w:t>
      </w:r>
      <w:r w:rsidRPr="009610C2">
        <w:t xml:space="preserve"> </w:t>
      </w:r>
      <w:r w:rsidRPr="009610C2">
        <w:rPr>
          <w:spacing w:val="-1"/>
        </w:rPr>
        <w:t>devine</w:t>
      </w:r>
      <w:r w:rsidRPr="009610C2">
        <w:rPr>
          <w:spacing w:val="5"/>
        </w:rPr>
        <w:t xml:space="preserve"> </w:t>
      </w:r>
      <w:r w:rsidRPr="009610C2">
        <w:rPr>
          <w:spacing w:val="-1"/>
        </w:rPr>
        <w:t>raspunzator</w:t>
      </w:r>
      <w:r w:rsidRPr="009610C2">
        <w:rPr>
          <w:spacing w:val="73"/>
        </w:rPr>
        <w:t xml:space="preserve"> </w:t>
      </w:r>
      <w:r w:rsidRPr="009610C2">
        <w:t>fata</w:t>
      </w:r>
      <w:r w:rsidRPr="009610C2">
        <w:rPr>
          <w:spacing w:val="27"/>
        </w:rPr>
        <w:t xml:space="preserve"> </w:t>
      </w:r>
      <w:r w:rsidRPr="009610C2">
        <w:t>de</w:t>
      </w:r>
      <w:r w:rsidRPr="009610C2">
        <w:rPr>
          <w:spacing w:val="28"/>
        </w:rPr>
        <w:t xml:space="preserve"> </w:t>
      </w:r>
      <w:r w:rsidRPr="009610C2">
        <w:t>-</w:t>
      </w:r>
      <w:r w:rsidRPr="009610C2">
        <w:rPr>
          <w:spacing w:val="28"/>
        </w:rPr>
        <w:t xml:space="preserve"> </w:t>
      </w:r>
      <w:r w:rsidRPr="009610C2">
        <w:rPr>
          <w:spacing w:val="-1"/>
        </w:rPr>
        <w:t>Autoritatea</w:t>
      </w:r>
      <w:r w:rsidRPr="009610C2">
        <w:rPr>
          <w:spacing w:val="29"/>
        </w:rPr>
        <w:t xml:space="preserve"> </w:t>
      </w:r>
      <w:r w:rsidRPr="009610C2">
        <w:rPr>
          <w:spacing w:val="-1"/>
        </w:rPr>
        <w:t>Contractanta,</w:t>
      </w:r>
      <w:r w:rsidRPr="009610C2">
        <w:rPr>
          <w:spacing w:val="26"/>
        </w:rPr>
        <w:t xml:space="preserve"> </w:t>
      </w:r>
      <w:r w:rsidRPr="009610C2">
        <w:t>cu</w:t>
      </w:r>
      <w:r w:rsidRPr="009610C2">
        <w:rPr>
          <w:spacing w:val="28"/>
        </w:rPr>
        <w:t xml:space="preserve"> </w:t>
      </w:r>
      <w:r w:rsidRPr="009610C2">
        <w:rPr>
          <w:spacing w:val="-1"/>
        </w:rPr>
        <w:t>orice</w:t>
      </w:r>
      <w:r w:rsidRPr="009610C2">
        <w:rPr>
          <w:spacing w:val="27"/>
        </w:rPr>
        <w:t xml:space="preserve"> </w:t>
      </w:r>
      <w:r w:rsidRPr="009610C2">
        <w:rPr>
          <w:spacing w:val="-1"/>
        </w:rPr>
        <w:t>titlu,</w:t>
      </w:r>
      <w:r w:rsidRPr="009610C2">
        <w:rPr>
          <w:spacing w:val="26"/>
        </w:rPr>
        <w:t xml:space="preserve"> </w:t>
      </w:r>
      <w:r w:rsidRPr="009610C2">
        <w:t>ca</w:t>
      </w:r>
      <w:r w:rsidRPr="009610C2">
        <w:rPr>
          <w:spacing w:val="27"/>
        </w:rPr>
        <w:t xml:space="preserve"> </w:t>
      </w:r>
      <w:r w:rsidRPr="009610C2">
        <w:rPr>
          <w:spacing w:val="-1"/>
        </w:rPr>
        <w:t>urmare</w:t>
      </w:r>
      <w:r w:rsidRPr="009610C2">
        <w:rPr>
          <w:spacing w:val="28"/>
        </w:rPr>
        <w:t xml:space="preserve"> </w:t>
      </w:r>
      <w:r w:rsidRPr="009610C2">
        <w:t>a</w:t>
      </w:r>
      <w:r w:rsidRPr="009610C2">
        <w:rPr>
          <w:spacing w:val="28"/>
        </w:rPr>
        <w:t xml:space="preserve"> </w:t>
      </w:r>
      <w:r w:rsidRPr="009610C2">
        <w:rPr>
          <w:spacing w:val="-1"/>
        </w:rPr>
        <w:t>intarzierii</w:t>
      </w:r>
      <w:r w:rsidRPr="009610C2">
        <w:rPr>
          <w:spacing w:val="73"/>
        </w:rPr>
        <w:t xml:space="preserve"> </w:t>
      </w:r>
      <w:r w:rsidRPr="009610C2">
        <w:rPr>
          <w:spacing w:val="-1"/>
        </w:rPr>
        <w:t>Prestatorului</w:t>
      </w:r>
      <w:r w:rsidRPr="009610C2">
        <w:t xml:space="preserve"> in</w:t>
      </w:r>
      <w:r w:rsidRPr="009610C2">
        <w:rPr>
          <w:spacing w:val="56"/>
        </w:rPr>
        <w:t xml:space="preserve"> </w:t>
      </w:r>
      <w:r w:rsidRPr="009610C2">
        <w:rPr>
          <w:spacing w:val="-1"/>
        </w:rPr>
        <w:t>indeplinirea</w:t>
      </w:r>
      <w:r w:rsidRPr="009610C2">
        <w:rPr>
          <w:spacing w:val="2"/>
        </w:rPr>
        <w:t xml:space="preserve"> </w:t>
      </w:r>
      <w:r w:rsidRPr="009610C2">
        <w:rPr>
          <w:spacing w:val="-2"/>
        </w:rPr>
        <w:t>sau</w:t>
      </w:r>
      <w:r w:rsidRPr="009610C2">
        <w:rPr>
          <w:spacing w:val="2"/>
        </w:rPr>
        <w:t xml:space="preserve"> </w:t>
      </w:r>
      <w:r w:rsidRPr="009610C2">
        <w:rPr>
          <w:spacing w:val="-1"/>
        </w:rPr>
        <w:t>neindeplinirea</w:t>
      </w:r>
      <w:r w:rsidRPr="009610C2">
        <w:rPr>
          <w:spacing w:val="2"/>
        </w:rPr>
        <w:t xml:space="preserve"> </w:t>
      </w:r>
      <w:r w:rsidRPr="009610C2">
        <w:rPr>
          <w:spacing w:val="-1"/>
        </w:rPr>
        <w:t>in</w:t>
      </w:r>
      <w:r w:rsidRPr="009610C2">
        <w:rPr>
          <w:spacing w:val="57"/>
        </w:rPr>
        <w:t xml:space="preserve"> </w:t>
      </w:r>
      <w:r w:rsidRPr="009610C2">
        <w:t>mod</w:t>
      </w:r>
      <w:r w:rsidRPr="009610C2">
        <w:rPr>
          <w:spacing w:val="56"/>
        </w:rPr>
        <w:t xml:space="preserve"> </w:t>
      </w:r>
      <w:r w:rsidRPr="009610C2">
        <w:rPr>
          <w:spacing w:val="-1"/>
        </w:rPr>
        <w:t>corespunzator</w:t>
      </w:r>
      <w:r w:rsidRPr="009610C2">
        <w:rPr>
          <w:spacing w:val="57"/>
        </w:rPr>
        <w:t xml:space="preserve"> </w:t>
      </w:r>
      <w:r w:rsidRPr="009610C2">
        <w:t>a</w:t>
      </w:r>
      <w:r w:rsidRPr="009610C2">
        <w:rPr>
          <w:spacing w:val="2"/>
        </w:rPr>
        <w:t xml:space="preserve"> </w:t>
      </w:r>
      <w:r w:rsidRPr="009610C2">
        <w:t>obligatiilor</w:t>
      </w:r>
      <w:r w:rsidRPr="009610C2">
        <w:rPr>
          <w:spacing w:val="2"/>
        </w:rPr>
        <w:t xml:space="preserve"> </w:t>
      </w:r>
      <w:r w:rsidRPr="009610C2">
        <w:rPr>
          <w:spacing w:val="-1"/>
        </w:rPr>
        <w:t>sale</w:t>
      </w:r>
      <w:r w:rsidRPr="009610C2">
        <w:t xml:space="preserve"> din</w:t>
      </w:r>
      <w:r w:rsidRPr="009610C2">
        <w:rPr>
          <w:spacing w:val="61"/>
        </w:rPr>
        <w:t xml:space="preserve"> </w:t>
      </w:r>
      <w:r w:rsidRPr="009610C2">
        <w:rPr>
          <w:spacing w:val="-1"/>
        </w:rPr>
        <w:t>prezentul</w:t>
      </w:r>
      <w:r w:rsidRPr="009610C2">
        <w:rPr>
          <w:spacing w:val="15"/>
        </w:rPr>
        <w:t xml:space="preserve"> </w:t>
      </w:r>
      <w:r w:rsidRPr="009610C2">
        <w:rPr>
          <w:spacing w:val="-1"/>
        </w:rPr>
        <w:t>Contract.</w:t>
      </w:r>
      <w:r w:rsidRPr="009610C2">
        <w:rPr>
          <w:spacing w:val="16"/>
        </w:rPr>
        <w:t xml:space="preserve"> </w:t>
      </w:r>
      <w:r w:rsidRPr="009610C2">
        <w:t>In</w:t>
      </w:r>
      <w:r w:rsidRPr="009610C2">
        <w:rPr>
          <w:spacing w:val="14"/>
        </w:rPr>
        <w:t xml:space="preserve"> </w:t>
      </w:r>
      <w:r w:rsidRPr="009610C2">
        <w:rPr>
          <w:spacing w:val="-1"/>
        </w:rPr>
        <w:t>cazul</w:t>
      </w:r>
      <w:r w:rsidRPr="009610C2">
        <w:rPr>
          <w:spacing w:val="17"/>
        </w:rPr>
        <w:t xml:space="preserve"> </w:t>
      </w:r>
      <w:r w:rsidRPr="009610C2">
        <w:t>in</w:t>
      </w:r>
      <w:r w:rsidRPr="009610C2">
        <w:rPr>
          <w:spacing w:val="16"/>
        </w:rPr>
        <w:t xml:space="preserve"> </w:t>
      </w:r>
      <w:r w:rsidRPr="009610C2">
        <w:rPr>
          <w:spacing w:val="-1"/>
        </w:rPr>
        <w:t>care</w:t>
      </w:r>
      <w:r w:rsidRPr="009610C2">
        <w:rPr>
          <w:spacing w:val="18"/>
        </w:rPr>
        <w:t xml:space="preserve"> </w:t>
      </w:r>
      <w:r w:rsidRPr="009610C2">
        <w:rPr>
          <w:spacing w:val="-1"/>
        </w:rPr>
        <w:t>Prestatorul</w:t>
      </w:r>
      <w:r w:rsidRPr="009610C2">
        <w:rPr>
          <w:spacing w:val="15"/>
        </w:rPr>
        <w:t xml:space="preserve"> </w:t>
      </w:r>
      <w:r w:rsidRPr="009610C2">
        <w:rPr>
          <w:spacing w:val="-1"/>
        </w:rPr>
        <w:t>cauzeaza</w:t>
      </w:r>
      <w:r w:rsidRPr="009610C2">
        <w:rPr>
          <w:spacing w:val="15"/>
        </w:rPr>
        <w:t xml:space="preserve"> </w:t>
      </w:r>
      <w:r w:rsidRPr="009610C2">
        <w:rPr>
          <w:spacing w:val="-1"/>
        </w:rPr>
        <w:t>intarzieri</w:t>
      </w:r>
      <w:r w:rsidRPr="009610C2">
        <w:rPr>
          <w:spacing w:val="15"/>
        </w:rPr>
        <w:t xml:space="preserve"> </w:t>
      </w:r>
      <w:r w:rsidRPr="009610C2">
        <w:rPr>
          <w:spacing w:val="-1"/>
        </w:rPr>
        <w:t>sau</w:t>
      </w:r>
      <w:r w:rsidRPr="009610C2">
        <w:rPr>
          <w:spacing w:val="16"/>
        </w:rPr>
        <w:t xml:space="preserve"> </w:t>
      </w:r>
      <w:r w:rsidRPr="009610C2">
        <w:rPr>
          <w:spacing w:val="-1"/>
        </w:rPr>
        <w:t>neconformitati</w:t>
      </w:r>
      <w:r w:rsidRPr="009610C2">
        <w:rPr>
          <w:spacing w:val="17"/>
        </w:rPr>
        <w:t xml:space="preserve"> </w:t>
      </w:r>
      <w:r w:rsidRPr="009610C2">
        <w:rPr>
          <w:spacing w:val="-1"/>
        </w:rPr>
        <w:t>ce</w:t>
      </w:r>
      <w:r w:rsidRPr="009610C2">
        <w:rPr>
          <w:spacing w:val="15"/>
        </w:rPr>
        <w:t xml:space="preserve"> </w:t>
      </w:r>
      <w:r w:rsidRPr="009610C2">
        <w:rPr>
          <w:spacing w:val="-1"/>
        </w:rPr>
        <w:t>conduc</w:t>
      </w:r>
      <w:r w:rsidRPr="009610C2">
        <w:rPr>
          <w:spacing w:val="71"/>
        </w:rPr>
        <w:t xml:space="preserve"> </w:t>
      </w:r>
      <w:r w:rsidRPr="009610C2">
        <w:t>la</w:t>
      </w:r>
      <w:r w:rsidRPr="009610C2">
        <w:rPr>
          <w:spacing w:val="36"/>
        </w:rPr>
        <w:t xml:space="preserve"> </w:t>
      </w:r>
      <w:r w:rsidRPr="009610C2">
        <w:rPr>
          <w:spacing w:val="-1"/>
        </w:rPr>
        <w:t>penalitati</w:t>
      </w:r>
      <w:r w:rsidRPr="009610C2">
        <w:rPr>
          <w:spacing w:val="34"/>
        </w:rPr>
        <w:t xml:space="preserve"> </w:t>
      </w:r>
      <w:r w:rsidRPr="009610C2">
        <w:t>in</w:t>
      </w:r>
      <w:r w:rsidRPr="009610C2">
        <w:rPr>
          <w:spacing w:val="35"/>
        </w:rPr>
        <w:t xml:space="preserve"> </w:t>
      </w:r>
      <w:r w:rsidRPr="009610C2">
        <w:rPr>
          <w:spacing w:val="-1"/>
        </w:rPr>
        <w:t>sarcina</w:t>
      </w:r>
      <w:r w:rsidRPr="009610C2">
        <w:rPr>
          <w:spacing w:val="41"/>
        </w:rPr>
        <w:t xml:space="preserve"> </w:t>
      </w:r>
      <w:r w:rsidRPr="009610C2">
        <w:rPr>
          <w:spacing w:val="-1"/>
        </w:rPr>
        <w:t>Beneficiarului,</w:t>
      </w:r>
      <w:r w:rsidRPr="009610C2">
        <w:rPr>
          <w:spacing w:val="35"/>
        </w:rPr>
        <w:t xml:space="preserve"> </w:t>
      </w:r>
      <w:r w:rsidRPr="009610C2">
        <w:t>in</w:t>
      </w:r>
      <w:r w:rsidRPr="009610C2">
        <w:rPr>
          <w:spacing w:val="34"/>
        </w:rPr>
        <w:t xml:space="preserve"> </w:t>
      </w:r>
      <w:r w:rsidRPr="009610C2">
        <w:rPr>
          <w:spacing w:val="-1"/>
        </w:rPr>
        <w:t>conformitate</w:t>
      </w:r>
      <w:r w:rsidRPr="009610C2">
        <w:rPr>
          <w:spacing w:val="36"/>
        </w:rPr>
        <w:t xml:space="preserve"> </w:t>
      </w:r>
      <w:r w:rsidRPr="009610C2">
        <w:t>cu</w:t>
      </w:r>
      <w:r w:rsidRPr="009610C2">
        <w:rPr>
          <w:spacing w:val="37"/>
        </w:rPr>
        <w:t xml:space="preserve"> </w:t>
      </w:r>
      <w:r w:rsidRPr="009610C2">
        <w:rPr>
          <w:spacing w:val="-1"/>
        </w:rPr>
        <w:t>prevederile</w:t>
      </w:r>
      <w:r w:rsidRPr="009610C2">
        <w:rPr>
          <w:spacing w:val="36"/>
        </w:rPr>
        <w:t xml:space="preserve"> </w:t>
      </w:r>
      <w:r w:rsidRPr="009610C2">
        <w:rPr>
          <w:spacing w:val="-1"/>
        </w:rPr>
        <w:t>din</w:t>
      </w:r>
      <w:r w:rsidRPr="009610C2">
        <w:rPr>
          <w:spacing w:val="36"/>
        </w:rPr>
        <w:t xml:space="preserve"> </w:t>
      </w:r>
      <w:r w:rsidRPr="009610C2">
        <w:rPr>
          <w:spacing w:val="-1"/>
        </w:rPr>
        <w:t>Contractul</w:t>
      </w:r>
      <w:r w:rsidRPr="009610C2">
        <w:rPr>
          <w:spacing w:val="35"/>
        </w:rPr>
        <w:t xml:space="preserve"> </w:t>
      </w:r>
      <w:r w:rsidRPr="009610C2">
        <w:rPr>
          <w:spacing w:val="-1"/>
        </w:rPr>
        <w:t>Principal,</w:t>
      </w:r>
      <w:r w:rsidRPr="009610C2">
        <w:rPr>
          <w:spacing w:val="61"/>
        </w:rPr>
        <w:t xml:space="preserve"> </w:t>
      </w:r>
      <w:r w:rsidRPr="009610C2">
        <w:rPr>
          <w:spacing w:val="-1"/>
        </w:rPr>
        <w:t>Prestatorul</w:t>
      </w:r>
      <w:r w:rsidRPr="009610C2">
        <w:rPr>
          <w:spacing w:val="22"/>
        </w:rPr>
        <w:t xml:space="preserve"> </w:t>
      </w:r>
      <w:r w:rsidRPr="009610C2">
        <w:t>va</w:t>
      </w:r>
      <w:r w:rsidRPr="009610C2">
        <w:rPr>
          <w:spacing w:val="22"/>
        </w:rPr>
        <w:t xml:space="preserve"> </w:t>
      </w:r>
      <w:r w:rsidRPr="009610C2">
        <w:rPr>
          <w:spacing w:val="-1"/>
        </w:rPr>
        <w:t>despagubi</w:t>
      </w:r>
      <w:r w:rsidRPr="009610C2">
        <w:rPr>
          <w:spacing w:val="25"/>
        </w:rPr>
        <w:t xml:space="preserve"> </w:t>
      </w:r>
      <w:r w:rsidRPr="009610C2">
        <w:rPr>
          <w:spacing w:val="-1"/>
        </w:rPr>
        <w:t>Beneficiarul</w:t>
      </w:r>
      <w:r w:rsidRPr="009610C2">
        <w:rPr>
          <w:spacing w:val="22"/>
        </w:rPr>
        <w:t xml:space="preserve"> </w:t>
      </w:r>
      <w:r w:rsidRPr="009610C2">
        <w:t>cu</w:t>
      </w:r>
      <w:r w:rsidRPr="009610C2">
        <w:rPr>
          <w:spacing w:val="21"/>
        </w:rPr>
        <w:t xml:space="preserve"> </w:t>
      </w:r>
      <w:r w:rsidRPr="009610C2">
        <w:rPr>
          <w:spacing w:val="-1"/>
        </w:rPr>
        <w:t>sumele</w:t>
      </w:r>
      <w:r w:rsidRPr="009610C2">
        <w:rPr>
          <w:spacing w:val="22"/>
        </w:rPr>
        <w:t xml:space="preserve"> </w:t>
      </w:r>
      <w:r w:rsidRPr="009610C2">
        <w:rPr>
          <w:spacing w:val="-1"/>
        </w:rPr>
        <w:t>respective,</w:t>
      </w:r>
      <w:r w:rsidRPr="009610C2">
        <w:rPr>
          <w:spacing w:val="21"/>
        </w:rPr>
        <w:t xml:space="preserve"> </w:t>
      </w:r>
      <w:r w:rsidRPr="009610C2">
        <w:t>in</w:t>
      </w:r>
      <w:r w:rsidRPr="009610C2">
        <w:rPr>
          <w:spacing w:val="21"/>
        </w:rPr>
        <w:t xml:space="preserve"> </w:t>
      </w:r>
      <w:r w:rsidRPr="009610C2">
        <w:rPr>
          <w:spacing w:val="-1"/>
        </w:rPr>
        <w:t>termen</w:t>
      </w:r>
      <w:r w:rsidRPr="009610C2">
        <w:rPr>
          <w:spacing w:val="21"/>
        </w:rPr>
        <w:t xml:space="preserve"> </w:t>
      </w:r>
      <w:r w:rsidRPr="009610C2">
        <w:rPr>
          <w:spacing w:val="1"/>
        </w:rPr>
        <w:t>de</w:t>
      </w:r>
      <w:r w:rsidRPr="009610C2">
        <w:rPr>
          <w:spacing w:val="22"/>
        </w:rPr>
        <w:t xml:space="preserve"> </w:t>
      </w:r>
      <w:r w:rsidRPr="009610C2">
        <w:rPr>
          <w:spacing w:val="-1"/>
        </w:rPr>
        <w:t>cel</w:t>
      </w:r>
      <w:r w:rsidRPr="009610C2">
        <w:rPr>
          <w:spacing w:val="19"/>
        </w:rPr>
        <w:t xml:space="preserve"> </w:t>
      </w:r>
      <w:r w:rsidRPr="009610C2">
        <w:t>mult</w:t>
      </w:r>
      <w:r w:rsidRPr="009610C2">
        <w:rPr>
          <w:spacing w:val="22"/>
        </w:rPr>
        <w:t xml:space="preserve"> </w:t>
      </w:r>
      <w:r w:rsidRPr="009610C2">
        <w:t>15</w:t>
      </w:r>
      <w:r w:rsidRPr="009610C2">
        <w:rPr>
          <w:spacing w:val="21"/>
        </w:rPr>
        <w:t xml:space="preserve"> </w:t>
      </w:r>
      <w:r w:rsidRPr="009610C2">
        <w:rPr>
          <w:spacing w:val="-1"/>
        </w:rPr>
        <w:t>zile</w:t>
      </w:r>
      <w:r w:rsidRPr="009610C2">
        <w:rPr>
          <w:spacing w:val="25"/>
        </w:rPr>
        <w:t xml:space="preserve"> </w:t>
      </w:r>
      <w:r w:rsidRPr="009610C2">
        <w:t>de</w:t>
      </w:r>
      <w:r w:rsidRPr="009610C2">
        <w:rPr>
          <w:spacing w:val="22"/>
        </w:rPr>
        <w:t xml:space="preserve"> </w:t>
      </w:r>
      <w:r w:rsidRPr="009610C2">
        <w:rPr>
          <w:spacing w:val="-1"/>
        </w:rPr>
        <w:t>la</w:t>
      </w:r>
      <w:r w:rsidRPr="009610C2">
        <w:rPr>
          <w:spacing w:val="65"/>
        </w:rPr>
        <w:t xml:space="preserve"> </w:t>
      </w:r>
      <w:r w:rsidRPr="009610C2">
        <w:rPr>
          <w:spacing w:val="-1"/>
        </w:rPr>
        <w:t>notificarea</w:t>
      </w:r>
      <w:r w:rsidRPr="009610C2">
        <w:rPr>
          <w:spacing w:val="18"/>
        </w:rPr>
        <w:t xml:space="preserve"> </w:t>
      </w:r>
      <w:r w:rsidRPr="009610C2">
        <w:rPr>
          <w:spacing w:val="-1"/>
        </w:rPr>
        <w:t>Beneficiarului,</w:t>
      </w:r>
      <w:r w:rsidRPr="009610C2">
        <w:rPr>
          <w:spacing w:val="14"/>
        </w:rPr>
        <w:t xml:space="preserve"> </w:t>
      </w:r>
      <w:r w:rsidRPr="009610C2">
        <w:t>in</w:t>
      </w:r>
      <w:r w:rsidRPr="009610C2">
        <w:rPr>
          <w:spacing w:val="16"/>
        </w:rPr>
        <w:t xml:space="preserve"> </w:t>
      </w:r>
      <w:r w:rsidRPr="009610C2">
        <w:rPr>
          <w:spacing w:val="-1"/>
        </w:rPr>
        <w:t>caz</w:t>
      </w:r>
      <w:r w:rsidRPr="009610C2">
        <w:rPr>
          <w:spacing w:val="17"/>
        </w:rPr>
        <w:t xml:space="preserve"> </w:t>
      </w:r>
      <w:r w:rsidRPr="009610C2">
        <w:rPr>
          <w:spacing w:val="-1"/>
        </w:rPr>
        <w:t>contrar</w:t>
      </w:r>
      <w:r w:rsidRPr="009610C2">
        <w:rPr>
          <w:spacing w:val="19"/>
        </w:rPr>
        <w:t xml:space="preserve"> </w:t>
      </w:r>
      <w:r w:rsidRPr="009610C2">
        <w:rPr>
          <w:spacing w:val="-1"/>
        </w:rPr>
        <w:t>Beneficiarul</w:t>
      </w:r>
      <w:r w:rsidRPr="009610C2">
        <w:rPr>
          <w:spacing w:val="17"/>
        </w:rPr>
        <w:t xml:space="preserve"> </w:t>
      </w:r>
      <w:r w:rsidRPr="009610C2">
        <w:rPr>
          <w:spacing w:val="-1"/>
        </w:rPr>
        <w:t>avand</w:t>
      </w:r>
      <w:r w:rsidRPr="009610C2">
        <w:rPr>
          <w:spacing w:val="16"/>
        </w:rPr>
        <w:t xml:space="preserve"> </w:t>
      </w:r>
      <w:r w:rsidRPr="009610C2">
        <w:rPr>
          <w:spacing w:val="-1"/>
        </w:rPr>
        <w:t>dreptul</w:t>
      </w:r>
      <w:r w:rsidRPr="009610C2">
        <w:rPr>
          <w:spacing w:val="17"/>
        </w:rPr>
        <w:t xml:space="preserve"> </w:t>
      </w:r>
      <w:r w:rsidRPr="009610C2">
        <w:rPr>
          <w:spacing w:val="-1"/>
        </w:rPr>
        <w:t>sa</w:t>
      </w:r>
      <w:r w:rsidRPr="009610C2">
        <w:rPr>
          <w:spacing w:val="17"/>
        </w:rPr>
        <w:t xml:space="preserve"> </w:t>
      </w:r>
      <w:r w:rsidRPr="009610C2">
        <w:rPr>
          <w:spacing w:val="-1"/>
        </w:rPr>
        <w:t>compenseze</w:t>
      </w:r>
      <w:r w:rsidRPr="009610C2">
        <w:rPr>
          <w:spacing w:val="17"/>
        </w:rPr>
        <w:t xml:space="preserve"> </w:t>
      </w:r>
      <w:r w:rsidRPr="009610C2">
        <w:rPr>
          <w:spacing w:val="-1"/>
        </w:rPr>
        <w:t>aceste</w:t>
      </w:r>
      <w:r w:rsidRPr="009610C2">
        <w:rPr>
          <w:spacing w:val="17"/>
        </w:rPr>
        <w:t xml:space="preserve"> </w:t>
      </w:r>
      <w:r w:rsidRPr="009610C2">
        <w:rPr>
          <w:spacing w:val="-2"/>
        </w:rPr>
        <w:t>sume</w:t>
      </w:r>
      <w:r w:rsidRPr="009610C2">
        <w:rPr>
          <w:spacing w:val="71"/>
        </w:rPr>
        <w:t xml:space="preserve"> </w:t>
      </w:r>
      <w:r w:rsidRPr="009610C2">
        <w:t>cu</w:t>
      </w:r>
      <w:r w:rsidRPr="009610C2">
        <w:rPr>
          <w:spacing w:val="42"/>
        </w:rPr>
        <w:t xml:space="preserve"> </w:t>
      </w:r>
      <w:r w:rsidRPr="009610C2">
        <w:rPr>
          <w:spacing w:val="-1"/>
        </w:rPr>
        <w:t>orice</w:t>
      </w:r>
      <w:r w:rsidRPr="009610C2">
        <w:rPr>
          <w:spacing w:val="42"/>
        </w:rPr>
        <w:t xml:space="preserve"> </w:t>
      </w:r>
      <w:r w:rsidRPr="009610C2">
        <w:t>sume</w:t>
      </w:r>
      <w:r w:rsidRPr="009610C2">
        <w:rPr>
          <w:spacing w:val="41"/>
        </w:rPr>
        <w:t xml:space="preserve"> </w:t>
      </w:r>
      <w:r w:rsidRPr="009610C2">
        <w:rPr>
          <w:spacing w:val="-1"/>
        </w:rPr>
        <w:t>datorate</w:t>
      </w:r>
      <w:r w:rsidRPr="009610C2">
        <w:rPr>
          <w:spacing w:val="42"/>
        </w:rPr>
        <w:t xml:space="preserve"> </w:t>
      </w:r>
      <w:r w:rsidRPr="009610C2">
        <w:rPr>
          <w:spacing w:val="-2"/>
        </w:rPr>
        <w:t>de</w:t>
      </w:r>
      <w:r w:rsidRPr="009610C2">
        <w:rPr>
          <w:spacing w:val="43"/>
        </w:rPr>
        <w:t xml:space="preserve"> </w:t>
      </w:r>
      <w:r w:rsidRPr="009610C2">
        <w:rPr>
          <w:spacing w:val="-1"/>
        </w:rPr>
        <w:t>Beneficiar</w:t>
      </w:r>
      <w:r w:rsidRPr="009610C2">
        <w:rPr>
          <w:spacing w:val="42"/>
        </w:rPr>
        <w:t xml:space="preserve"> </w:t>
      </w:r>
      <w:r w:rsidRPr="009610C2">
        <w:t>conform</w:t>
      </w:r>
      <w:r w:rsidRPr="009610C2">
        <w:rPr>
          <w:spacing w:val="41"/>
        </w:rPr>
        <w:t xml:space="preserve"> </w:t>
      </w:r>
      <w:r w:rsidRPr="009610C2">
        <w:rPr>
          <w:spacing w:val="-1"/>
        </w:rPr>
        <w:t>prezentului</w:t>
      </w:r>
      <w:r w:rsidRPr="009610C2">
        <w:rPr>
          <w:spacing w:val="42"/>
        </w:rPr>
        <w:t xml:space="preserve"> </w:t>
      </w:r>
      <w:r w:rsidRPr="009610C2">
        <w:rPr>
          <w:spacing w:val="-1"/>
        </w:rPr>
        <w:t>si/sau</w:t>
      </w:r>
      <w:r w:rsidRPr="009610C2">
        <w:rPr>
          <w:spacing w:val="40"/>
        </w:rPr>
        <w:t xml:space="preserve"> </w:t>
      </w:r>
      <w:r w:rsidRPr="009610C2">
        <w:rPr>
          <w:spacing w:val="-1"/>
        </w:rPr>
        <w:t>sa</w:t>
      </w:r>
      <w:r w:rsidRPr="009610C2">
        <w:rPr>
          <w:spacing w:val="41"/>
        </w:rPr>
        <w:t xml:space="preserve"> </w:t>
      </w:r>
      <w:r w:rsidRPr="009610C2">
        <w:rPr>
          <w:spacing w:val="-1"/>
        </w:rPr>
        <w:t>execute</w:t>
      </w:r>
      <w:r w:rsidRPr="009610C2">
        <w:rPr>
          <w:spacing w:val="43"/>
        </w:rPr>
        <w:t xml:space="preserve"> </w:t>
      </w:r>
      <w:r w:rsidRPr="009610C2">
        <w:rPr>
          <w:spacing w:val="-1"/>
        </w:rPr>
        <w:t>garantia</w:t>
      </w:r>
      <w:r w:rsidRPr="009610C2">
        <w:rPr>
          <w:spacing w:val="42"/>
        </w:rPr>
        <w:t xml:space="preserve"> </w:t>
      </w:r>
      <w:r w:rsidRPr="009610C2">
        <w:t>de</w:t>
      </w:r>
      <w:r w:rsidRPr="009610C2">
        <w:rPr>
          <w:spacing w:val="40"/>
        </w:rPr>
        <w:t xml:space="preserve"> </w:t>
      </w:r>
      <w:r w:rsidRPr="009610C2">
        <w:rPr>
          <w:spacing w:val="-1"/>
        </w:rPr>
        <w:t>buna</w:t>
      </w:r>
      <w:r w:rsidRPr="009610C2">
        <w:rPr>
          <w:spacing w:val="59"/>
        </w:rPr>
        <w:t xml:space="preserve"> </w:t>
      </w:r>
      <w:r w:rsidRPr="009610C2">
        <w:rPr>
          <w:spacing w:val="-1"/>
        </w:rPr>
        <w:t>executie</w:t>
      </w:r>
      <w:r w:rsidRPr="009610C2">
        <w:t xml:space="preserve"> </w:t>
      </w:r>
      <w:r w:rsidRPr="009610C2">
        <w:rPr>
          <w:spacing w:val="-1"/>
        </w:rPr>
        <w:t>constituita</w:t>
      </w:r>
      <w:r w:rsidRPr="009610C2">
        <w:t xml:space="preserve"> de </w:t>
      </w:r>
      <w:r w:rsidRPr="009610C2">
        <w:rPr>
          <w:spacing w:val="-1"/>
        </w:rPr>
        <w:t>Prestator</w:t>
      </w:r>
      <w:r w:rsidRPr="009610C2">
        <w:rPr>
          <w:spacing w:val="-3"/>
        </w:rPr>
        <w:t xml:space="preserve"> </w:t>
      </w:r>
      <w:r w:rsidRPr="009610C2">
        <w:t>conform</w:t>
      </w:r>
      <w:r w:rsidRPr="009610C2">
        <w:rPr>
          <w:spacing w:val="-2"/>
        </w:rPr>
        <w:t xml:space="preserve"> </w:t>
      </w:r>
      <w:r w:rsidRPr="009610C2">
        <w:rPr>
          <w:spacing w:val="-1"/>
        </w:rPr>
        <w:t>prezentului</w:t>
      </w:r>
      <w:r w:rsidR="00C21297" w:rsidRPr="009610C2">
        <w:rPr>
          <w:spacing w:val="-1"/>
        </w:rPr>
        <w:t xml:space="preserve"> (aceasta din urma avand valoare de clauza penala)</w:t>
      </w:r>
      <w:r w:rsidRPr="009610C2">
        <w:rPr>
          <w:spacing w:val="-1"/>
        </w:rPr>
        <w:t>.</w:t>
      </w:r>
    </w:p>
    <w:p w14:paraId="5AF9F8D0" w14:textId="0AAE479B" w:rsidR="006F44B1" w:rsidRPr="009610C2" w:rsidRDefault="006F44B1" w:rsidP="00F97D9E">
      <w:pPr>
        <w:pStyle w:val="BodyText"/>
        <w:numPr>
          <w:ilvl w:val="1"/>
          <w:numId w:val="10"/>
        </w:numPr>
        <w:tabs>
          <w:tab w:val="left" w:pos="1748"/>
        </w:tabs>
        <w:kinsoku w:val="0"/>
        <w:overflowPunct w:val="0"/>
        <w:spacing w:before="70"/>
        <w:ind w:left="0" w:right="60" w:firstLine="0"/>
        <w:jc w:val="both"/>
        <w:rPr>
          <w:spacing w:val="-1"/>
        </w:rPr>
      </w:pPr>
      <w:r w:rsidRPr="009610C2">
        <w:t>In</w:t>
      </w:r>
      <w:r w:rsidRPr="009610C2">
        <w:rPr>
          <w:spacing w:val="26"/>
        </w:rPr>
        <w:t xml:space="preserve"> </w:t>
      </w:r>
      <w:r w:rsidRPr="009610C2">
        <w:rPr>
          <w:spacing w:val="-1"/>
        </w:rPr>
        <w:t>cazul</w:t>
      </w:r>
      <w:r w:rsidRPr="009610C2">
        <w:rPr>
          <w:spacing w:val="26"/>
        </w:rPr>
        <w:t xml:space="preserve"> </w:t>
      </w:r>
      <w:r w:rsidRPr="009610C2">
        <w:t>in</w:t>
      </w:r>
      <w:r w:rsidRPr="009610C2">
        <w:rPr>
          <w:spacing w:val="26"/>
        </w:rPr>
        <w:t xml:space="preserve"> </w:t>
      </w:r>
      <w:r w:rsidRPr="009610C2">
        <w:rPr>
          <w:spacing w:val="-1"/>
        </w:rPr>
        <w:t>care</w:t>
      </w:r>
      <w:r w:rsidRPr="009610C2">
        <w:rPr>
          <w:spacing w:val="27"/>
        </w:rPr>
        <w:t xml:space="preserve"> </w:t>
      </w:r>
      <w:r w:rsidRPr="009610C2">
        <w:rPr>
          <w:spacing w:val="-1"/>
        </w:rPr>
        <w:t>Prestatorul</w:t>
      </w:r>
      <w:r w:rsidRPr="009610C2">
        <w:rPr>
          <w:spacing w:val="26"/>
        </w:rPr>
        <w:t xml:space="preserve"> </w:t>
      </w:r>
      <w:r w:rsidRPr="009610C2">
        <w:rPr>
          <w:spacing w:val="-1"/>
        </w:rPr>
        <w:t>isi</w:t>
      </w:r>
      <w:r w:rsidRPr="009610C2">
        <w:rPr>
          <w:spacing w:val="26"/>
        </w:rPr>
        <w:t xml:space="preserve"> </w:t>
      </w:r>
      <w:r w:rsidRPr="009610C2">
        <w:rPr>
          <w:spacing w:val="-1"/>
        </w:rPr>
        <w:t>indeplineste</w:t>
      </w:r>
      <w:r w:rsidRPr="009610C2">
        <w:rPr>
          <w:spacing w:val="27"/>
        </w:rPr>
        <w:t xml:space="preserve"> </w:t>
      </w:r>
      <w:r w:rsidRPr="009610C2">
        <w:t>cu</w:t>
      </w:r>
      <w:r w:rsidRPr="009610C2">
        <w:rPr>
          <w:spacing w:val="26"/>
        </w:rPr>
        <w:t xml:space="preserve"> </w:t>
      </w:r>
      <w:r w:rsidRPr="009610C2">
        <w:rPr>
          <w:spacing w:val="-1"/>
        </w:rPr>
        <w:t>intarziere</w:t>
      </w:r>
      <w:r w:rsidRPr="009610C2">
        <w:rPr>
          <w:spacing w:val="27"/>
        </w:rPr>
        <w:t xml:space="preserve"> </w:t>
      </w:r>
      <w:r w:rsidRPr="009610C2">
        <w:rPr>
          <w:spacing w:val="-1"/>
        </w:rPr>
        <w:t>sau</w:t>
      </w:r>
      <w:r w:rsidRPr="009610C2">
        <w:rPr>
          <w:spacing w:val="26"/>
        </w:rPr>
        <w:t xml:space="preserve"> </w:t>
      </w:r>
      <w:r w:rsidRPr="009610C2">
        <w:rPr>
          <w:spacing w:val="2"/>
        </w:rPr>
        <w:t>nu</w:t>
      </w:r>
      <w:r w:rsidRPr="009610C2">
        <w:rPr>
          <w:spacing w:val="26"/>
        </w:rPr>
        <w:t xml:space="preserve"> </w:t>
      </w:r>
      <w:r w:rsidRPr="009610C2">
        <w:rPr>
          <w:spacing w:val="-1"/>
        </w:rPr>
        <w:t>isi</w:t>
      </w:r>
      <w:r w:rsidRPr="009610C2">
        <w:rPr>
          <w:spacing w:val="26"/>
        </w:rPr>
        <w:t xml:space="preserve"> </w:t>
      </w:r>
      <w:r w:rsidRPr="009610C2">
        <w:rPr>
          <w:spacing w:val="-1"/>
        </w:rPr>
        <w:t>indeplineste</w:t>
      </w:r>
      <w:r w:rsidRPr="009610C2">
        <w:rPr>
          <w:spacing w:val="27"/>
        </w:rPr>
        <w:t xml:space="preserve"> </w:t>
      </w:r>
      <w:r w:rsidRPr="009610C2">
        <w:t>in</w:t>
      </w:r>
      <w:r w:rsidRPr="009610C2">
        <w:rPr>
          <w:spacing w:val="26"/>
        </w:rPr>
        <w:t xml:space="preserve"> </w:t>
      </w:r>
      <w:r w:rsidRPr="009610C2">
        <w:rPr>
          <w:spacing w:val="-1"/>
        </w:rPr>
        <w:t>mod</w:t>
      </w:r>
      <w:r w:rsidRPr="009610C2">
        <w:rPr>
          <w:spacing w:val="79"/>
        </w:rPr>
        <w:t xml:space="preserve"> </w:t>
      </w:r>
      <w:r w:rsidRPr="009610C2">
        <w:t>conform</w:t>
      </w:r>
      <w:r w:rsidRPr="009610C2">
        <w:rPr>
          <w:spacing w:val="22"/>
        </w:rPr>
        <w:t xml:space="preserve"> </w:t>
      </w:r>
      <w:r w:rsidRPr="009610C2">
        <w:rPr>
          <w:spacing w:val="-1"/>
        </w:rPr>
        <w:t>obligatiile</w:t>
      </w:r>
      <w:r w:rsidRPr="009610C2">
        <w:rPr>
          <w:spacing w:val="24"/>
        </w:rPr>
        <w:t xml:space="preserve"> </w:t>
      </w:r>
      <w:r w:rsidRPr="009610C2">
        <w:rPr>
          <w:spacing w:val="-1"/>
        </w:rPr>
        <w:t>sale,</w:t>
      </w:r>
      <w:r w:rsidRPr="009610C2">
        <w:rPr>
          <w:spacing w:val="21"/>
        </w:rPr>
        <w:t xml:space="preserve"> </w:t>
      </w:r>
      <w:r w:rsidRPr="009610C2">
        <w:rPr>
          <w:spacing w:val="-1"/>
        </w:rPr>
        <w:t>Beneficiarul</w:t>
      </w:r>
      <w:r w:rsidRPr="009610C2">
        <w:rPr>
          <w:spacing w:val="22"/>
        </w:rPr>
        <w:t xml:space="preserve"> </w:t>
      </w:r>
      <w:r w:rsidRPr="009610C2">
        <w:rPr>
          <w:spacing w:val="-1"/>
        </w:rPr>
        <w:t>are</w:t>
      </w:r>
      <w:r w:rsidRPr="009610C2">
        <w:rPr>
          <w:spacing w:val="24"/>
        </w:rPr>
        <w:t xml:space="preserve"> </w:t>
      </w:r>
      <w:r w:rsidRPr="009610C2">
        <w:rPr>
          <w:spacing w:val="-1"/>
        </w:rPr>
        <w:t>dreptul</w:t>
      </w:r>
      <w:r w:rsidRPr="009610C2">
        <w:rPr>
          <w:spacing w:val="24"/>
        </w:rPr>
        <w:t xml:space="preserve"> </w:t>
      </w:r>
      <w:r w:rsidRPr="009610C2">
        <w:rPr>
          <w:spacing w:val="-2"/>
        </w:rPr>
        <w:t>de</w:t>
      </w:r>
      <w:r w:rsidRPr="009610C2">
        <w:rPr>
          <w:spacing w:val="24"/>
        </w:rPr>
        <w:t xml:space="preserve"> </w:t>
      </w:r>
      <w:r w:rsidRPr="009610C2">
        <w:t>a</w:t>
      </w:r>
      <w:r w:rsidRPr="009610C2">
        <w:rPr>
          <w:spacing w:val="22"/>
        </w:rPr>
        <w:t xml:space="preserve"> </w:t>
      </w:r>
      <w:r w:rsidRPr="009610C2">
        <w:rPr>
          <w:spacing w:val="-1"/>
        </w:rPr>
        <w:t>indeplini</w:t>
      </w:r>
      <w:r w:rsidRPr="009610C2">
        <w:rPr>
          <w:spacing w:val="22"/>
        </w:rPr>
        <w:t xml:space="preserve"> </w:t>
      </w:r>
      <w:r w:rsidRPr="009610C2">
        <w:t>el</w:t>
      </w:r>
      <w:r w:rsidRPr="009610C2">
        <w:rPr>
          <w:spacing w:val="22"/>
        </w:rPr>
        <w:t xml:space="preserve"> </w:t>
      </w:r>
      <w:r w:rsidRPr="009610C2">
        <w:rPr>
          <w:spacing w:val="-1"/>
        </w:rPr>
        <w:t>insusi</w:t>
      </w:r>
      <w:r w:rsidRPr="009610C2">
        <w:rPr>
          <w:spacing w:val="24"/>
        </w:rPr>
        <w:t xml:space="preserve"> </w:t>
      </w:r>
      <w:r w:rsidRPr="009610C2">
        <w:rPr>
          <w:spacing w:val="-1"/>
        </w:rPr>
        <w:t>obligatiile</w:t>
      </w:r>
      <w:r w:rsidRPr="009610C2">
        <w:rPr>
          <w:spacing w:val="22"/>
        </w:rPr>
        <w:t xml:space="preserve"> </w:t>
      </w:r>
      <w:r w:rsidRPr="009610C2">
        <w:rPr>
          <w:spacing w:val="-1"/>
        </w:rPr>
        <w:t>constand</w:t>
      </w:r>
      <w:r w:rsidRPr="009610C2">
        <w:rPr>
          <w:spacing w:val="23"/>
        </w:rPr>
        <w:t xml:space="preserve"> </w:t>
      </w:r>
      <w:r w:rsidRPr="009610C2">
        <w:rPr>
          <w:spacing w:val="-1"/>
        </w:rPr>
        <w:t>in</w:t>
      </w:r>
      <w:r w:rsidR="00F97D9E" w:rsidRPr="009610C2">
        <w:rPr>
          <w:spacing w:val="-1"/>
        </w:rPr>
        <w:t xml:space="preserve"> </w:t>
      </w:r>
      <w:r w:rsidRPr="009610C2">
        <w:rPr>
          <w:spacing w:val="-1"/>
        </w:rPr>
        <w:t>Lucrari</w:t>
      </w:r>
      <w:r w:rsidRPr="009610C2">
        <w:rPr>
          <w:spacing w:val="12"/>
        </w:rPr>
        <w:t xml:space="preserve"> </w:t>
      </w:r>
      <w:r w:rsidRPr="009610C2">
        <w:t>de</w:t>
      </w:r>
      <w:r w:rsidRPr="009610C2">
        <w:rPr>
          <w:spacing w:val="10"/>
        </w:rPr>
        <w:t xml:space="preserve"> </w:t>
      </w:r>
      <w:r w:rsidRPr="009610C2">
        <w:rPr>
          <w:spacing w:val="-1"/>
        </w:rPr>
        <w:t>efectuat</w:t>
      </w:r>
      <w:r w:rsidRPr="009610C2">
        <w:rPr>
          <w:spacing w:val="12"/>
        </w:rPr>
        <w:t xml:space="preserve"> </w:t>
      </w:r>
      <w:r w:rsidRPr="009610C2">
        <w:rPr>
          <w:spacing w:val="-1"/>
        </w:rPr>
        <w:t>si/sau</w:t>
      </w:r>
      <w:r w:rsidRPr="009610C2">
        <w:rPr>
          <w:spacing w:val="12"/>
        </w:rPr>
        <w:t xml:space="preserve"> </w:t>
      </w:r>
      <w:r w:rsidRPr="009610C2">
        <w:rPr>
          <w:spacing w:val="-1"/>
        </w:rPr>
        <w:t>Servicii</w:t>
      </w:r>
      <w:r w:rsidRPr="009610C2">
        <w:rPr>
          <w:spacing w:val="12"/>
        </w:rPr>
        <w:t xml:space="preserve"> </w:t>
      </w:r>
      <w:r w:rsidRPr="009610C2">
        <w:t>de</w:t>
      </w:r>
      <w:r w:rsidRPr="009610C2">
        <w:rPr>
          <w:spacing w:val="12"/>
        </w:rPr>
        <w:t xml:space="preserve"> </w:t>
      </w:r>
      <w:r w:rsidRPr="009610C2">
        <w:rPr>
          <w:spacing w:val="-1"/>
        </w:rPr>
        <w:t>prestat</w:t>
      </w:r>
      <w:r w:rsidRPr="009610C2">
        <w:rPr>
          <w:spacing w:val="13"/>
        </w:rPr>
        <w:t xml:space="preserve"> </w:t>
      </w:r>
      <w:r w:rsidRPr="009610C2">
        <w:t>in</w:t>
      </w:r>
      <w:r w:rsidRPr="009610C2">
        <w:rPr>
          <w:spacing w:val="12"/>
        </w:rPr>
        <w:t xml:space="preserve"> </w:t>
      </w:r>
      <w:r w:rsidRPr="009610C2">
        <w:rPr>
          <w:spacing w:val="-1"/>
        </w:rPr>
        <w:t>executarea</w:t>
      </w:r>
      <w:r w:rsidRPr="009610C2">
        <w:rPr>
          <w:spacing w:val="14"/>
        </w:rPr>
        <w:t xml:space="preserve"> </w:t>
      </w:r>
      <w:r w:rsidRPr="009610C2">
        <w:rPr>
          <w:spacing w:val="-1"/>
        </w:rPr>
        <w:t>Contractului</w:t>
      </w:r>
      <w:r w:rsidRPr="009610C2">
        <w:rPr>
          <w:spacing w:val="12"/>
        </w:rPr>
        <w:t xml:space="preserve"> </w:t>
      </w:r>
      <w:r w:rsidRPr="009610C2">
        <w:rPr>
          <w:spacing w:val="-1"/>
        </w:rPr>
        <w:t>Principal</w:t>
      </w:r>
      <w:r w:rsidRPr="009610C2">
        <w:rPr>
          <w:spacing w:val="12"/>
        </w:rPr>
        <w:t xml:space="preserve"> </w:t>
      </w:r>
      <w:r w:rsidRPr="009610C2">
        <w:rPr>
          <w:spacing w:val="-1"/>
        </w:rPr>
        <w:t>(ce</w:t>
      </w:r>
      <w:r w:rsidRPr="009610C2">
        <w:rPr>
          <w:spacing w:val="15"/>
        </w:rPr>
        <w:t xml:space="preserve"> </w:t>
      </w:r>
      <w:r w:rsidRPr="009610C2">
        <w:t>ar</w:t>
      </w:r>
      <w:r w:rsidRPr="009610C2">
        <w:rPr>
          <w:spacing w:val="11"/>
        </w:rPr>
        <w:t xml:space="preserve"> </w:t>
      </w:r>
      <w:r w:rsidRPr="009610C2">
        <w:t>fi</w:t>
      </w:r>
      <w:r w:rsidRPr="009610C2">
        <w:rPr>
          <w:spacing w:val="10"/>
        </w:rPr>
        <w:t xml:space="preserve"> </w:t>
      </w:r>
      <w:r w:rsidRPr="009610C2">
        <w:rPr>
          <w:spacing w:val="-1"/>
        </w:rPr>
        <w:t>trebuit</w:t>
      </w:r>
      <w:r w:rsidRPr="009610C2">
        <w:rPr>
          <w:spacing w:val="65"/>
        </w:rPr>
        <w:t xml:space="preserve"> </w:t>
      </w:r>
      <w:r w:rsidRPr="009610C2">
        <w:rPr>
          <w:spacing w:val="-1"/>
        </w:rPr>
        <w:t>indeplinite</w:t>
      </w:r>
      <w:r w:rsidRPr="009610C2">
        <w:rPr>
          <w:spacing w:val="2"/>
        </w:rPr>
        <w:t xml:space="preserve"> </w:t>
      </w:r>
      <w:r w:rsidRPr="009610C2">
        <w:rPr>
          <w:spacing w:val="-2"/>
        </w:rPr>
        <w:t>de</w:t>
      </w:r>
      <w:r w:rsidRPr="009610C2">
        <w:t xml:space="preserve"> </w:t>
      </w:r>
      <w:r w:rsidRPr="009610C2">
        <w:rPr>
          <w:spacing w:val="-1"/>
        </w:rPr>
        <w:t>catre</w:t>
      </w:r>
      <w:r w:rsidRPr="009610C2">
        <w:rPr>
          <w:spacing w:val="2"/>
        </w:rPr>
        <w:t xml:space="preserve"> </w:t>
      </w:r>
      <w:r w:rsidRPr="009610C2">
        <w:t xml:space="preserve">Prestator) </w:t>
      </w:r>
      <w:r w:rsidRPr="009610C2">
        <w:rPr>
          <w:spacing w:val="-1"/>
        </w:rPr>
        <w:t>avand</w:t>
      </w:r>
      <w:r w:rsidRPr="009610C2">
        <w:rPr>
          <w:spacing w:val="2"/>
        </w:rPr>
        <w:t xml:space="preserve"> </w:t>
      </w:r>
      <w:r w:rsidRPr="009610C2">
        <w:rPr>
          <w:spacing w:val="-1"/>
        </w:rPr>
        <w:t>dreptul</w:t>
      </w:r>
      <w:r w:rsidRPr="009610C2">
        <w:rPr>
          <w:spacing w:val="4"/>
        </w:rPr>
        <w:t xml:space="preserve"> </w:t>
      </w:r>
      <w:r w:rsidRPr="009610C2">
        <w:rPr>
          <w:spacing w:val="-1"/>
        </w:rPr>
        <w:t>sa</w:t>
      </w:r>
      <w:r w:rsidRPr="009610C2">
        <w:rPr>
          <w:spacing w:val="3"/>
        </w:rPr>
        <w:t xml:space="preserve"> </w:t>
      </w:r>
      <w:r w:rsidRPr="009610C2">
        <w:rPr>
          <w:spacing w:val="-1"/>
        </w:rPr>
        <w:t>rezilieze</w:t>
      </w:r>
      <w:r w:rsidRPr="009610C2">
        <w:rPr>
          <w:spacing w:val="2"/>
        </w:rPr>
        <w:t xml:space="preserve"> </w:t>
      </w:r>
      <w:r w:rsidRPr="009610C2">
        <w:rPr>
          <w:spacing w:val="-1"/>
        </w:rPr>
        <w:t>Contractul</w:t>
      </w:r>
      <w:r w:rsidRPr="009610C2">
        <w:rPr>
          <w:spacing w:val="2"/>
        </w:rPr>
        <w:t xml:space="preserve"> </w:t>
      </w:r>
      <w:r w:rsidRPr="009610C2">
        <w:rPr>
          <w:spacing w:val="-1"/>
        </w:rPr>
        <w:t>sau,</w:t>
      </w:r>
      <w:r w:rsidRPr="009610C2">
        <w:t xml:space="preserve"> daca </w:t>
      </w:r>
      <w:r w:rsidRPr="009610C2">
        <w:rPr>
          <w:spacing w:val="-1"/>
        </w:rPr>
        <w:t>decide</w:t>
      </w:r>
      <w:r w:rsidRPr="009610C2">
        <w:rPr>
          <w:spacing w:val="5"/>
        </w:rPr>
        <w:t xml:space="preserve"> </w:t>
      </w:r>
      <w:r w:rsidRPr="009610C2">
        <w:rPr>
          <w:spacing w:val="-1"/>
        </w:rPr>
        <w:t>sa</w:t>
      </w:r>
      <w:r w:rsidRPr="009610C2">
        <w:t xml:space="preserve"> </w:t>
      </w:r>
      <w:r w:rsidRPr="009610C2">
        <w:rPr>
          <w:spacing w:val="2"/>
        </w:rPr>
        <w:t xml:space="preserve"> </w:t>
      </w:r>
      <w:r w:rsidRPr="009610C2">
        <w:rPr>
          <w:spacing w:val="-2"/>
        </w:rPr>
        <w:t>nu</w:t>
      </w:r>
      <w:r w:rsidRPr="009610C2">
        <w:rPr>
          <w:spacing w:val="49"/>
        </w:rPr>
        <w:t xml:space="preserve"> </w:t>
      </w:r>
      <w:r w:rsidRPr="009610C2">
        <w:rPr>
          <w:spacing w:val="-1"/>
        </w:rPr>
        <w:t>rezilieze</w:t>
      </w:r>
      <w:r w:rsidRPr="009610C2">
        <w:rPr>
          <w:spacing w:val="26"/>
        </w:rPr>
        <w:t xml:space="preserve"> </w:t>
      </w:r>
      <w:r w:rsidRPr="009610C2">
        <w:rPr>
          <w:spacing w:val="-1"/>
        </w:rPr>
        <w:t>prezentul</w:t>
      </w:r>
      <w:r w:rsidRPr="009610C2">
        <w:rPr>
          <w:spacing w:val="24"/>
        </w:rPr>
        <w:t xml:space="preserve"> </w:t>
      </w:r>
      <w:r w:rsidRPr="009610C2">
        <w:rPr>
          <w:spacing w:val="-1"/>
        </w:rPr>
        <w:t>Contract,</w:t>
      </w:r>
      <w:r w:rsidRPr="009610C2">
        <w:rPr>
          <w:spacing w:val="21"/>
        </w:rPr>
        <w:t xml:space="preserve"> </w:t>
      </w:r>
      <w:r w:rsidRPr="009610C2">
        <w:t>avand</w:t>
      </w:r>
      <w:r w:rsidRPr="009610C2">
        <w:rPr>
          <w:spacing w:val="21"/>
        </w:rPr>
        <w:t xml:space="preserve"> </w:t>
      </w:r>
      <w:r w:rsidRPr="009610C2">
        <w:rPr>
          <w:spacing w:val="-1"/>
        </w:rPr>
        <w:t>dreptul</w:t>
      </w:r>
      <w:r w:rsidRPr="009610C2">
        <w:rPr>
          <w:spacing w:val="24"/>
        </w:rPr>
        <w:t xml:space="preserve"> </w:t>
      </w:r>
      <w:r w:rsidRPr="009610C2">
        <w:rPr>
          <w:spacing w:val="-2"/>
        </w:rPr>
        <w:t>de</w:t>
      </w:r>
      <w:r w:rsidRPr="009610C2">
        <w:rPr>
          <w:spacing w:val="24"/>
        </w:rPr>
        <w:t xml:space="preserve"> </w:t>
      </w:r>
      <w:r w:rsidRPr="009610C2">
        <w:t>a</w:t>
      </w:r>
      <w:r w:rsidRPr="009610C2">
        <w:rPr>
          <w:spacing w:val="22"/>
        </w:rPr>
        <w:t xml:space="preserve"> </w:t>
      </w:r>
      <w:r w:rsidRPr="009610C2">
        <w:rPr>
          <w:spacing w:val="-1"/>
        </w:rPr>
        <w:t>retine</w:t>
      </w:r>
      <w:r w:rsidRPr="009610C2">
        <w:rPr>
          <w:spacing w:val="24"/>
        </w:rPr>
        <w:t xml:space="preserve"> </w:t>
      </w:r>
      <w:r w:rsidRPr="009610C2">
        <w:t>in</w:t>
      </w:r>
      <w:r w:rsidRPr="009610C2">
        <w:rPr>
          <w:spacing w:val="21"/>
        </w:rPr>
        <w:t xml:space="preserve"> </w:t>
      </w:r>
      <w:r w:rsidRPr="009610C2">
        <w:t>mod</w:t>
      </w:r>
      <w:r w:rsidRPr="009610C2">
        <w:rPr>
          <w:spacing w:val="23"/>
        </w:rPr>
        <w:t xml:space="preserve"> </w:t>
      </w:r>
      <w:r w:rsidRPr="009610C2">
        <w:rPr>
          <w:spacing w:val="-1"/>
        </w:rPr>
        <w:t>definitiv</w:t>
      </w:r>
      <w:r w:rsidRPr="009610C2">
        <w:rPr>
          <w:spacing w:val="23"/>
        </w:rPr>
        <w:t xml:space="preserve"> </w:t>
      </w:r>
      <w:r w:rsidRPr="009610C2">
        <w:t>sumele</w:t>
      </w:r>
      <w:r w:rsidRPr="009610C2">
        <w:rPr>
          <w:spacing w:val="22"/>
        </w:rPr>
        <w:t xml:space="preserve"> </w:t>
      </w:r>
      <w:r w:rsidRPr="009610C2">
        <w:rPr>
          <w:spacing w:val="-1"/>
        </w:rPr>
        <w:t>corespunzatoare</w:t>
      </w:r>
      <w:r w:rsidRPr="009610C2">
        <w:rPr>
          <w:spacing w:val="53"/>
        </w:rPr>
        <w:t xml:space="preserve"> </w:t>
      </w:r>
      <w:r w:rsidRPr="009610C2">
        <w:rPr>
          <w:spacing w:val="-1"/>
        </w:rPr>
        <w:t>Lucrarilor</w:t>
      </w:r>
      <w:r w:rsidRPr="009610C2">
        <w:rPr>
          <w:spacing w:val="57"/>
        </w:rPr>
        <w:t xml:space="preserve"> </w:t>
      </w:r>
      <w:r w:rsidRPr="009610C2">
        <w:rPr>
          <w:spacing w:val="-1"/>
        </w:rPr>
        <w:t>si/sau</w:t>
      </w:r>
      <w:r w:rsidRPr="009610C2">
        <w:rPr>
          <w:spacing w:val="57"/>
        </w:rPr>
        <w:t xml:space="preserve"> </w:t>
      </w:r>
      <w:r w:rsidRPr="009610C2">
        <w:rPr>
          <w:spacing w:val="-1"/>
        </w:rPr>
        <w:t>Serviciilor</w:t>
      </w:r>
      <w:r w:rsidRPr="009610C2">
        <w:t xml:space="preserve"> </w:t>
      </w:r>
      <w:r w:rsidRPr="009610C2">
        <w:rPr>
          <w:spacing w:val="-1"/>
        </w:rPr>
        <w:t>neefectuate</w:t>
      </w:r>
      <w:r w:rsidRPr="009610C2">
        <w:t xml:space="preserve"> in</w:t>
      </w:r>
      <w:r w:rsidRPr="009610C2">
        <w:rPr>
          <w:spacing w:val="54"/>
        </w:rPr>
        <w:t xml:space="preserve"> </w:t>
      </w:r>
      <w:r w:rsidRPr="009610C2">
        <w:t>mod</w:t>
      </w:r>
      <w:r w:rsidRPr="009610C2">
        <w:rPr>
          <w:spacing w:val="57"/>
        </w:rPr>
        <w:t xml:space="preserve"> </w:t>
      </w:r>
      <w:r w:rsidRPr="009610C2">
        <w:rPr>
          <w:spacing w:val="-1"/>
        </w:rPr>
        <w:t>corespunzator</w:t>
      </w:r>
      <w:r w:rsidRPr="009610C2">
        <w:rPr>
          <w:spacing w:val="56"/>
        </w:rPr>
        <w:t xml:space="preserve"> </w:t>
      </w:r>
      <w:r w:rsidRPr="009610C2">
        <w:t>de</w:t>
      </w:r>
      <w:r w:rsidRPr="009610C2">
        <w:rPr>
          <w:spacing w:val="56"/>
        </w:rPr>
        <w:t xml:space="preserve"> </w:t>
      </w:r>
      <w:r w:rsidRPr="009610C2">
        <w:rPr>
          <w:spacing w:val="-1"/>
        </w:rPr>
        <w:t>catre</w:t>
      </w:r>
      <w:r w:rsidRPr="009610C2">
        <w:t xml:space="preserve"> </w:t>
      </w:r>
      <w:r w:rsidRPr="009610C2">
        <w:rPr>
          <w:spacing w:val="-1"/>
        </w:rPr>
        <w:t>Prestator.</w:t>
      </w:r>
      <w:r w:rsidRPr="009610C2">
        <w:rPr>
          <w:spacing w:val="56"/>
        </w:rPr>
        <w:t xml:space="preserve"> </w:t>
      </w:r>
      <w:r w:rsidRPr="009610C2">
        <w:rPr>
          <w:spacing w:val="-1"/>
        </w:rPr>
        <w:t>Mai</w:t>
      </w:r>
      <w:r w:rsidRPr="009610C2">
        <w:t xml:space="preserve"> </w:t>
      </w:r>
      <w:r w:rsidRPr="009610C2">
        <w:rPr>
          <w:spacing w:val="-1"/>
        </w:rPr>
        <w:t>mult,</w:t>
      </w:r>
      <w:r w:rsidRPr="009610C2">
        <w:rPr>
          <w:spacing w:val="75"/>
        </w:rPr>
        <w:t xml:space="preserve"> </w:t>
      </w:r>
      <w:r w:rsidRPr="009610C2">
        <w:rPr>
          <w:spacing w:val="-1"/>
        </w:rPr>
        <w:t>Beneficiarul</w:t>
      </w:r>
      <w:r w:rsidRPr="009610C2">
        <w:rPr>
          <w:spacing w:val="10"/>
        </w:rPr>
        <w:t xml:space="preserve"> </w:t>
      </w:r>
      <w:r w:rsidRPr="009610C2">
        <w:t>va</w:t>
      </w:r>
      <w:r w:rsidRPr="009610C2">
        <w:rPr>
          <w:spacing w:val="10"/>
        </w:rPr>
        <w:t xml:space="preserve"> </w:t>
      </w:r>
      <w:r w:rsidRPr="009610C2">
        <w:t>fi</w:t>
      </w:r>
      <w:r w:rsidRPr="009610C2">
        <w:rPr>
          <w:spacing w:val="10"/>
        </w:rPr>
        <w:t xml:space="preserve"> </w:t>
      </w:r>
      <w:r w:rsidRPr="009610C2">
        <w:rPr>
          <w:spacing w:val="-1"/>
        </w:rPr>
        <w:t>indreptatit</w:t>
      </w:r>
      <w:r w:rsidRPr="009610C2">
        <w:rPr>
          <w:spacing w:val="10"/>
        </w:rPr>
        <w:t xml:space="preserve"> </w:t>
      </w:r>
      <w:r w:rsidRPr="009610C2">
        <w:rPr>
          <w:spacing w:val="-1"/>
        </w:rPr>
        <w:t>sa</w:t>
      </w:r>
      <w:r w:rsidRPr="009610C2">
        <w:rPr>
          <w:spacing w:val="12"/>
        </w:rPr>
        <w:t xml:space="preserve"> </w:t>
      </w:r>
      <w:r w:rsidRPr="009610C2">
        <w:rPr>
          <w:spacing w:val="-1"/>
        </w:rPr>
        <w:t>recupereze</w:t>
      </w:r>
      <w:r w:rsidRPr="009610C2">
        <w:rPr>
          <w:spacing w:val="10"/>
        </w:rPr>
        <w:t xml:space="preserve"> </w:t>
      </w:r>
      <w:r w:rsidRPr="009610C2">
        <w:t>de</w:t>
      </w:r>
      <w:r w:rsidRPr="009610C2">
        <w:rPr>
          <w:spacing w:val="10"/>
        </w:rPr>
        <w:t xml:space="preserve"> </w:t>
      </w:r>
      <w:r w:rsidRPr="009610C2">
        <w:rPr>
          <w:spacing w:val="-1"/>
        </w:rPr>
        <w:t>la</w:t>
      </w:r>
      <w:r w:rsidRPr="009610C2">
        <w:rPr>
          <w:spacing w:val="12"/>
        </w:rPr>
        <w:t xml:space="preserve"> </w:t>
      </w:r>
      <w:r w:rsidRPr="009610C2">
        <w:rPr>
          <w:spacing w:val="-1"/>
        </w:rPr>
        <w:t>Prestator</w:t>
      </w:r>
      <w:r w:rsidRPr="009610C2">
        <w:rPr>
          <w:spacing w:val="10"/>
        </w:rPr>
        <w:t xml:space="preserve"> </w:t>
      </w:r>
      <w:r w:rsidRPr="009610C2">
        <w:rPr>
          <w:spacing w:val="-1"/>
        </w:rPr>
        <w:t>daunele</w:t>
      </w:r>
      <w:r w:rsidRPr="009610C2">
        <w:rPr>
          <w:spacing w:val="12"/>
        </w:rPr>
        <w:t xml:space="preserve"> </w:t>
      </w:r>
      <w:r w:rsidRPr="009610C2">
        <w:rPr>
          <w:spacing w:val="-1"/>
        </w:rPr>
        <w:t>provocate</w:t>
      </w:r>
      <w:r w:rsidRPr="009610C2">
        <w:rPr>
          <w:spacing w:val="10"/>
        </w:rPr>
        <w:t xml:space="preserve"> </w:t>
      </w:r>
      <w:r w:rsidRPr="009610C2">
        <w:rPr>
          <w:spacing w:val="-1"/>
        </w:rPr>
        <w:t>ce</w:t>
      </w:r>
      <w:r w:rsidRPr="009610C2">
        <w:rPr>
          <w:spacing w:val="12"/>
        </w:rPr>
        <w:t xml:space="preserve"> </w:t>
      </w:r>
      <w:r w:rsidRPr="009610C2">
        <w:rPr>
          <w:spacing w:val="-1"/>
        </w:rPr>
        <w:t>depasesc</w:t>
      </w:r>
      <w:r w:rsidRPr="009610C2">
        <w:rPr>
          <w:spacing w:val="10"/>
        </w:rPr>
        <w:t xml:space="preserve"> </w:t>
      </w:r>
      <w:r w:rsidRPr="009610C2">
        <w:rPr>
          <w:spacing w:val="-1"/>
        </w:rPr>
        <w:t>sumele</w:t>
      </w:r>
      <w:r w:rsidRPr="009610C2">
        <w:rPr>
          <w:spacing w:val="73"/>
        </w:rPr>
        <w:t xml:space="preserve"> </w:t>
      </w:r>
      <w:r w:rsidRPr="009610C2">
        <w:rPr>
          <w:spacing w:val="-1"/>
        </w:rPr>
        <w:t>corespunzatoare</w:t>
      </w:r>
      <w:r w:rsidRPr="009610C2">
        <w:rPr>
          <w:spacing w:val="36"/>
        </w:rPr>
        <w:t xml:space="preserve"> </w:t>
      </w:r>
      <w:r w:rsidRPr="009610C2">
        <w:rPr>
          <w:spacing w:val="-1"/>
        </w:rPr>
        <w:t>Lucrarilor</w:t>
      </w:r>
      <w:r w:rsidRPr="009610C2">
        <w:rPr>
          <w:spacing w:val="42"/>
        </w:rPr>
        <w:t xml:space="preserve"> </w:t>
      </w:r>
      <w:r w:rsidRPr="009610C2">
        <w:rPr>
          <w:spacing w:val="-1"/>
        </w:rPr>
        <w:t>si/sau</w:t>
      </w:r>
      <w:r w:rsidRPr="009610C2">
        <w:rPr>
          <w:spacing w:val="38"/>
        </w:rPr>
        <w:t xml:space="preserve"> </w:t>
      </w:r>
      <w:r w:rsidRPr="009610C2">
        <w:rPr>
          <w:spacing w:val="-1"/>
        </w:rPr>
        <w:t>Serviciilor</w:t>
      </w:r>
      <w:r w:rsidRPr="009610C2">
        <w:rPr>
          <w:spacing w:val="41"/>
        </w:rPr>
        <w:t xml:space="preserve"> </w:t>
      </w:r>
      <w:r w:rsidRPr="009610C2">
        <w:rPr>
          <w:spacing w:val="-1"/>
        </w:rPr>
        <w:t>(de</w:t>
      </w:r>
      <w:r w:rsidRPr="009610C2">
        <w:rPr>
          <w:spacing w:val="38"/>
        </w:rPr>
        <w:t xml:space="preserve"> </w:t>
      </w:r>
      <w:r w:rsidRPr="009610C2">
        <w:rPr>
          <w:spacing w:val="-1"/>
        </w:rPr>
        <w:t>exemplu</w:t>
      </w:r>
      <w:r w:rsidRPr="009610C2">
        <w:rPr>
          <w:spacing w:val="39"/>
        </w:rPr>
        <w:t xml:space="preserve"> </w:t>
      </w:r>
      <w:r w:rsidRPr="009610C2">
        <w:rPr>
          <w:spacing w:val="-2"/>
        </w:rPr>
        <w:t>daca</w:t>
      </w:r>
      <w:r w:rsidRPr="009610C2">
        <w:rPr>
          <w:spacing w:val="40"/>
        </w:rPr>
        <w:t xml:space="preserve"> </w:t>
      </w:r>
      <w:r w:rsidRPr="009610C2">
        <w:rPr>
          <w:spacing w:val="-1"/>
        </w:rPr>
        <w:t>pentru</w:t>
      </w:r>
      <w:r w:rsidRPr="009610C2">
        <w:rPr>
          <w:spacing w:val="39"/>
        </w:rPr>
        <w:t xml:space="preserve"> </w:t>
      </w:r>
      <w:r w:rsidRPr="009610C2">
        <w:t>a</w:t>
      </w:r>
      <w:r w:rsidRPr="009610C2">
        <w:rPr>
          <w:spacing w:val="40"/>
        </w:rPr>
        <w:t xml:space="preserve"> </w:t>
      </w:r>
      <w:r w:rsidRPr="009610C2">
        <w:rPr>
          <w:spacing w:val="-1"/>
        </w:rPr>
        <w:t>efectua</w:t>
      </w:r>
      <w:r w:rsidRPr="009610C2">
        <w:rPr>
          <w:spacing w:val="39"/>
        </w:rPr>
        <w:t xml:space="preserve"> </w:t>
      </w:r>
      <w:r w:rsidRPr="009610C2">
        <w:t>o</w:t>
      </w:r>
      <w:r w:rsidRPr="009610C2">
        <w:rPr>
          <w:spacing w:val="71"/>
        </w:rPr>
        <w:t xml:space="preserve"> </w:t>
      </w:r>
      <w:r w:rsidRPr="009610C2">
        <w:rPr>
          <w:spacing w:val="-1"/>
        </w:rPr>
        <w:t>Lucrare/Serviciu</w:t>
      </w:r>
      <w:r w:rsidRPr="009610C2">
        <w:rPr>
          <w:spacing w:val="31"/>
        </w:rPr>
        <w:t xml:space="preserve"> </w:t>
      </w:r>
      <w:r w:rsidRPr="009610C2">
        <w:rPr>
          <w:spacing w:val="-1"/>
        </w:rPr>
        <w:t>neindeplinita</w:t>
      </w:r>
      <w:r w:rsidRPr="009610C2">
        <w:rPr>
          <w:spacing w:val="32"/>
        </w:rPr>
        <w:t xml:space="preserve"> </w:t>
      </w:r>
      <w:r w:rsidRPr="009610C2">
        <w:t>de</w:t>
      </w:r>
      <w:r w:rsidRPr="009610C2">
        <w:rPr>
          <w:spacing w:val="33"/>
        </w:rPr>
        <w:t xml:space="preserve"> </w:t>
      </w:r>
      <w:r w:rsidRPr="009610C2">
        <w:rPr>
          <w:spacing w:val="-1"/>
        </w:rPr>
        <w:t>Prestator,</w:t>
      </w:r>
      <w:r w:rsidRPr="009610C2">
        <w:rPr>
          <w:spacing w:val="32"/>
        </w:rPr>
        <w:t xml:space="preserve"> </w:t>
      </w:r>
      <w:r w:rsidRPr="009610C2">
        <w:rPr>
          <w:spacing w:val="-1"/>
        </w:rPr>
        <w:t>Beneficiarul</w:t>
      </w:r>
      <w:r w:rsidRPr="009610C2">
        <w:rPr>
          <w:spacing w:val="31"/>
        </w:rPr>
        <w:t xml:space="preserve"> </w:t>
      </w:r>
      <w:r w:rsidRPr="009610C2">
        <w:rPr>
          <w:spacing w:val="-1"/>
        </w:rPr>
        <w:t>angajeaza</w:t>
      </w:r>
      <w:r w:rsidRPr="009610C2">
        <w:rPr>
          <w:spacing w:val="32"/>
        </w:rPr>
        <w:t xml:space="preserve"> </w:t>
      </w:r>
      <w:r w:rsidRPr="009610C2">
        <w:t>un</w:t>
      </w:r>
      <w:r w:rsidRPr="009610C2">
        <w:rPr>
          <w:spacing w:val="30"/>
        </w:rPr>
        <w:t xml:space="preserve"> </w:t>
      </w:r>
      <w:r w:rsidRPr="009610C2">
        <w:rPr>
          <w:spacing w:val="-1"/>
        </w:rPr>
        <w:t>tert</w:t>
      </w:r>
      <w:r w:rsidRPr="009610C2">
        <w:rPr>
          <w:spacing w:val="31"/>
        </w:rPr>
        <w:t xml:space="preserve"> </w:t>
      </w:r>
      <w:r w:rsidRPr="009610C2">
        <w:t>cu</w:t>
      </w:r>
      <w:r w:rsidRPr="009610C2">
        <w:rPr>
          <w:spacing w:val="30"/>
        </w:rPr>
        <w:t xml:space="preserve"> </w:t>
      </w:r>
      <w:r w:rsidRPr="009610C2">
        <w:rPr>
          <w:spacing w:val="-1"/>
        </w:rPr>
        <w:t>costuri</w:t>
      </w:r>
      <w:r w:rsidRPr="009610C2">
        <w:rPr>
          <w:spacing w:val="32"/>
        </w:rPr>
        <w:t xml:space="preserve"> </w:t>
      </w:r>
      <w:r w:rsidRPr="009610C2">
        <w:rPr>
          <w:spacing w:val="-1"/>
        </w:rPr>
        <w:t>mai</w:t>
      </w:r>
      <w:r w:rsidRPr="009610C2">
        <w:rPr>
          <w:spacing w:val="30"/>
        </w:rPr>
        <w:t xml:space="preserve"> </w:t>
      </w:r>
      <w:r w:rsidRPr="009610C2">
        <w:rPr>
          <w:spacing w:val="-1"/>
        </w:rPr>
        <w:t>mari</w:t>
      </w:r>
      <w:r w:rsidRPr="009610C2">
        <w:rPr>
          <w:spacing w:val="77"/>
        </w:rPr>
        <w:t xml:space="preserve"> </w:t>
      </w:r>
      <w:r w:rsidRPr="009610C2">
        <w:rPr>
          <w:spacing w:val="-1"/>
        </w:rPr>
        <w:t>decat</w:t>
      </w:r>
      <w:r w:rsidRPr="009610C2">
        <w:rPr>
          <w:spacing w:val="28"/>
        </w:rPr>
        <w:t xml:space="preserve"> </w:t>
      </w:r>
      <w:r w:rsidRPr="009610C2">
        <w:rPr>
          <w:spacing w:val="-1"/>
        </w:rPr>
        <w:t>sumele</w:t>
      </w:r>
      <w:r w:rsidRPr="009610C2">
        <w:rPr>
          <w:spacing w:val="29"/>
        </w:rPr>
        <w:t xml:space="preserve"> </w:t>
      </w:r>
      <w:r w:rsidRPr="009610C2">
        <w:rPr>
          <w:spacing w:val="-1"/>
        </w:rPr>
        <w:t>corespunzatoare</w:t>
      </w:r>
      <w:r w:rsidRPr="009610C2">
        <w:rPr>
          <w:spacing w:val="28"/>
        </w:rPr>
        <w:t xml:space="preserve"> </w:t>
      </w:r>
      <w:r w:rsidRPr="009610C2">
        <w:rPr>
          <w:spacing w:val="-1"/>
        </w:rPr>
        <w:t>Prestatorului</w:t>
      </w:r>
      <w:r w:rsidRPr="009610C2">
        <w:rPr>
          <w:spacing w:val="29"/>
        </w:rPr>
        <w:t xml:space="preserve"> </w:t>
      </w:r>
      <w:r w:rsidRPr="009610C2">
        <w:rPr>
          <w:spacing w:val="-1"/>
        </w:rPr>
        <w:t>pentru</w:t>
      </w:r>
      <w:r w:rsidRPr="009610C2">
        <w:rPr>
          <w:spacing w:val="26"/>
        </w:rPr>
        <w:t xml:space="preserve"> </w:t>
      </w:r>
      <w:r w:rsidRPr="009610C2">
        <w:rPr>
          <w:spacing w:val="-1"/>
        </w:rPr>
        <w:t>Lucrarea</w:t>
      </w:r>
      <w:r w:rsidRPr="009610C2">
        <w:rPr>
          <w:spacing w:val="28"/>
        </w:rPr>
        <w:t xml:space="preserve"> </w:t>
      </w:r>
      <w:r w:rsidRPr="009610C2">
        <w:rPr>
          <w:spacing w:val="-1"/>
        </w:rPr>
        <w:t>respectiva,</w:t>
      </w:r>
      <w:r w:rsidRPr="009610C2">
        <w:rPr>
          <w:spacing w:val="26"/>
        </w:rPr>
        <w:t xml:space="preserve"> </w:t>
      </w:r>
      <w:r w:rsidRPr="009610C2">
        <w:rPr>
          <w:spacing w:val="-1"/>
        </w:rPr>
        <w:t>Prestatorul</w:t>
      </w:r>
      <w:r w:rsidRPr="009610C2">
        <w:rPr>
          <w:spacing w:val="27"/>
        </w:rPr>
        <w:t xml:space="preserve"> </w:t>
      </w:r>
      <w:r w:rsidRPr="009610C2">
        <w:rPr>
          <w:spacing w:val="-1"/>
        </w:rPr>
        <w:t>se</w:t>
      </w:r>
      <w:r w:rsidRPr="009610C2">
        <w:rPr>
          <w:spacing w:val="29"/>
        </w:rPr>
        <w:t xml:space="preserve"> </w:t>
      </w:r>
      <w:r w:rsidRPr="009610C2">
        <w:rPr>
          <w:spacing w:val="-1"/>
        </w:rPr>
        <w:t>obliga</w:t>
      </w:r>
      <w:r w:rsidRPr="009610C2">
        <w:rPr>
          <w:spacing w:val="28"/>
        </w:rPr>
        <w:t xml:space="preserve"> </w:t>
      </w:r>
      <w:r w:rsidRPr="009610C2">
        <w:rPr>
          <w:spacing w:val="-2"/>
        </w:rPr>
        <w:t>sa</w:t>
      </w:r>
      <w:r w:rsidRPr="009610C2">
        <w:rPr>
          <w:spacing w:val="81"/>
        </w:rPr>
        <w:t xml:space="preserve"> </w:t>
      </w:r>
      <w:r w:rsidRPr="009610C2">
        <w:rPr>
          <w:spacing w:val="-1"/>
        </w:rPr>
        <w:lastRenderedPageBreak/>
        <w:t>plateasca</w:t>
      </w:r>
      <w:r w:rsidRPr="009610C2">
        <w:rPr>
          <w:spacing w:val="17"/>
        </w:rPr>
        <w:t xml:space="preserve"> </w:t>
      </w:r>
      <w:r w:rsidRPr="009610C2">
        <w:t>in</w:t>
      </w:r>
      <w:r w:rsidRPr="009610C2">
        <w:rPr>
          <w:spacing w:val="16"/>
        </w:rPr>
        <w:t xml:space="preserve"> </w:t>
      </w:r>
      <w:r w:rsidRPr="009610C2">
        <w:t>15</w:t>
      </w:r>
      <w:r w:rsidRPr="009610C2">
        <w:rPr>
          <w:spacing w:val="16"/>
        </w:rPr>
        <w:t xml:space="preserve"> </w:t>
      </w:r>
      <w:r w:rsidRPr="009610C2">
        <w:rPr>
          <w:spacing w:val="-1"/>
        </w:rPr>
        <w:t>zile</w:t>
      </w:r>
      <w:r w:rsidRPr="009610C2">
        <w:rPr>
          <w:spacing w:val="17"/>
        </w:rPr>
        <w:t xml:space="preserve"> </w:t>
      </w:r>
      <w:r w:rsidRPr="009610C2">
        <w:t>de</w:t>
      </w:r>
      <w:r w:rsidRPr="009610C2">
        <w:rPr>
          <w:spacing w:val="17"/>
        </w:rPr>
        <w:t xml:space="preserve"> </w:t>
      </w:r>
      <w:r w:rsidRPr="009610C2">
        <w:t>la</w:t>
      </w:r>
      <w:r w:rsidRPr="009610C2">
        <w:rPr>
          <w:spacing w:val="19"/>
        </w:rPr>
        <w:t xml:space="preserve"> </w:t>
      </w:r>
      <w:r w:rsidRPr="009610C2">
        <w:rPr>
          <w:spacing w:val="-1"/>
        </w:rPr>
        <w:t>notificarea</w:t>
      </w:r>
      <w:r w:rsidRPr="009610C2">
        <w:rPr>
          <w:spacing w:val="19"/>
        </w:rPr>
        <w:t xml:space="preserve"> </w:t>
      </w:r>
      <w:r w:rsidRPr="009610C2">
        <w:rPr>
          <w:spacing w:val="-1"/>
        </w:rPr>
        <w:t>Beneficiarului</w:t>
      </w:r>
      <w:r w:rsidRPr="009610C2">
        <w:rPr>
          <w:spacing w:val="17"/>
        </w:rPr>
        <w:t xml:space="preserve"> </w:t>
      </w:r>
      <w:r w:rsidRPr="009610C2">
        <w:rPr>
          <w:spacing w:val="-1"/>
        </w:rPr>
        <w:t>diferenta</w:t>
      </w:r>
      <w:r w:rsidRPr="009610C2">
        <w:rPr>
          <w:spacing w:val="17"/>
        </w:rPr>
        <w:t xml:space="preserve"> </w:t>
      </w:r>
      <w:r w:rsidRPr="009610C2">
        <w:rPr>
          <w:spacing w:val="-1"/>
        </w:rPr>
        <w:t>intre</w:t>
      </w:r>
      <w:r w:rsidRPr="009610C2">
        <w:rPr>
          <w:spacing w:val="17"/>
        </w:rPr>
        <w:t xml:space="preserve"> </w:t>
      </w:r>
      <w:r w:rsidRPr="009610C2">
        <w:rPr>
          <w:spacing w:val="-1"/>
        </w:rPr>
        <w:t>costurile</w:t>
      </w:r>
      <w:r w:rsidRPr="009610C2">
        <w:rPr>
          <w:spacing w:val="16"/>
        </w:rPr>
        <w:t xml:space="preserve"> </w:t>
      </w:r>
      <w:r w:rsidRPr="009610C2">
        <w:rPr>
          <w:spacing w:val="-1"/>
        </w:rPr>
        <w:t>rezonabil</w:t>
      </w:r>
      <w:r w:rsidRPr="009610C2">
        <w:rPr>
          <w:spacing w:val="16"/>
        </w:rPr>
        <w:t xml:space="preserve"> </w:t>
      </w:r>
      <w:r w:rsidRPr="009610C2">
        <w:rPr>
          <w:spacing w:val="-1"/>
        </w:rPr>
        <w:t>mai</w:t>
      </w:r>
      <w:r w:rsidRPr="009610C2">
        <w:rPr>
          <w:spacing w:val="17"/>
        </w:rPr>
        <w:t xml:space="preserve"> </w:t>
      </w:r>
      <w:r w:rsidRPr="009610C2">
        <w:rPr>
          <w:spacing w:val="-1"/>
        </w:rPr>
        <w:t>mari</w:t>
      </w:r>
      <w:r w:rsidRPr="009610C2">
        <w:rPr>
          <w:spacing w:val="83"/>
        </w:rPr>
        <w:t xml:space="preserve"> </w:t>
      </w:r>
      <w:r w:rsidR="00BF6CC3" w:rsidRPr="009610C2">
        <w:rPr>
          <w:spacing w:val="-1"/>
        </w:rPr>
        <w:t>suportate</w:t>
      </w:r>
      <w:r w:rsidR="00BF6CC3" w:rsidRPr="009610C2">
        <w:rPr>
          <w:spacing w:val="28"/>
        </w:rPr>
        <w:t xml:space="preserve"> </w:t>
      </w:r>
      <w:r w:rsidRPr="009610C2">
        <w:t>de</w:t>
      </w:r>
      <w:r w:rsidRPr="009610C2">
        <w:rPr>
          <w:spacing w:val="25"/>
        </w:rPr>
        <w:t xml:space="preserve"> </w:t>
      </w:r>
      <w:r w:rsidRPr="009610C2">
        <w:rPr>
          <w:spacing w:val="-1"/>
        </w:rPr>
        <w:t>Beneficiar</w:t>
      </w:r>
      <w:r w:rsidRPr="009610C2">
        <w:rPr>
          <w:spacing w:val="25"/>
        </w:rPr>
        <w:t xml:space="preserve"> </w:t>
      </w:r>
      <w:r w:rsidRPr="009610C2">
        <w:rPr>
          <w:spacing w:val="-1"/>
        </w:rPr>
        <w:t>si</w:t>
      </w:r>
      <w:r w:rsidRPr="009610C2">
        <w:rPr>
          <w:spacing w:val="24"/>
        </w:rPr>
        <w:t xml:space="preserve"> </w:t>
      </w:r>
      <w:r w:rsidRPr="009610C2">
        <w:rPr>
          <w:spacing w:val="-1"/>
        </w:rPr>
        <w:t>suma</w:t>
      </w:r>
      <w:r w:rsidRPr="009610C2">
        <w:rPr>
          <w:spacing w:val="24"/>
        </w:rPr>
        <w:t xml:space="preserve"> </w:t>
      </w:r>
      <w:r w:rsidRPr="009610C2">
        <w:t>ce</w:t>
      </w:r>
      <w:r w:rsidRPr="009610C2">
        <w:rPr>
          <w:spacing w:val="27"/>
        </w:rPr>
        <w:t xml:space="preserve"> </w:t>
      </w:r>
      <w:r w:rsidRPr="009610C2">
        <w:rPr>
          <w:spacing w:val="-1"/>
        </w:rPr>
        <w:t>s-ar</w:t>
      </w:r>
      <w:r w:rsidRPr="009610C2">
        <w:rPr>
          <w:spacing w:val="26"/>
        </w:rPr>
        <w:t xml:space="preserve"> </w:t>
      </w:r>
      <w:r w:rsidRPr="009610C2">
        <w:t>fi</w:t>
      </w:r>
      <w:r w:rsidRPr="009610C2">
        <w:rPr>
          <w:spacing w:val="24"/>
        </w:rPr>
        <w:t xml:space="preserve"> </w:t>
      </w:r>
      <w:r w:rsidRPr="009610C2">
        <w:rPr>
          <w:spacing w:val="-1"/>
        </w:rPr>
        <w:t>platit</w:t>
      </w:r>
      <w:r w:rsidRPr="009610C2">
        <w:rPr>
          <w:spacing w:val="24"/>
        </w:rPr>
        <w:t xml:space="preserve"> </w:t>
      </w:r>
      <w:r w:rsidRPr="009610C2">
        <w:rPr>
          <w:spacing w:val="-1"/>
        </w:rPr>
        <w:t>Prestatorului</w:t>
      </w:r>
      <w:r w:rsidRPr="009610C2">
        <w:rPr>
          <w:spacing w:val="24"/>
        </w:rPr>
        <w:t xml:space="preserve"> </w:t>
      </w:r>
      <w:r w:rsidRPr="009610C2">
        <w:rPr>
          <w:spacing w:val="-1"/>
        </w:rPr>
        <w:t>daca</w:t>
      </w:r>
      <w:r w:rsidRPr="009610C2">
        <w:rPr>
          <w:spacing w:val="24"/>
        </w:rPr>
        <w:t xml:space="preserve"> </w:t>
      </w:r>
      <w:r w:rsidRPr="009610C2">
        <w:t>ar</w:t>
      </w:r>
      <w:r w:rsidRPr="009610C2">
        <w:rPr>
          <w:spacing w:val="26"/>
        </w:rPr>
        <w:t xml:space="preserve"> </w:t>
      </w:r>
      <w:r w:rsidRPr="009610C2">
        <w:rPr>
          <w:spacing w:val="-2"/>
        </w:rPr>
        <w:t>fi</w:t>
      </w:r>
      <w:r w:rsidRPr="009610C2">
        <w:rPr>
          <w:spacing w:val="26"/>
        </w:rPr>
        <w:t xml:space="preserve"> </w:t>
      </w:r>
      <w:r w:rsidRPr="009610C2">
        <w:rPr>
          <w:spacing w:val="-1"/>
        </w:rPr>
        <w:t>efectuat</w:t>
      </w:r>
      <w:r w:rsidRPr="009610C2">
        <w:rPr>
          <w:spacing w:val="24"/>
        </w:rPr>
        <w:t xml:space="preserve"> </w:t>
      </w:r>
      <w:r w:rsidRPr="009610C2">
        <w:t>in</w:t>
      </w:r>
      <w:r w:rsidRPr="009610C2">
        <w:rPr>
          <w:spacing w:val="23"/>
        </w:rPr>
        <w:t xml:space="preserve"> </w:t>
      </w:r>
      <w:r w:rsidRPr="009610C2">
        <w:t>mod</w:t>
      </w:r>
      <w:r w:rsidRPr="009610C2">
        <w:rPr>
          <w:spacing w:val="65"/>
        </w:rPr>
        <w:t xml:space="preserve"> </w:t>
      </w:r>
      <w:r w:rsidRPr="009610C2">
        <w:rPr>
          <w:spacing w:val="-1"/>
        </w:rPr>
        <w:t>corespunzator</w:t>
      </w:r>
      <w:r w:rsidRPr="009610C2">
        <w:rPr>
          <w:spacing w:val="53"/>
        </w:rPr>
        <w:t xml:space="preserve"> </w:t>
      </w:r>
      <w:r w:rsidRPr="009610C2">
        <w:rPr>
          <w:spacing w:val="-1"/>
        </w:rPr>
        <w:t>Lucrarea</w:t>
      </w:r>
      <w:r w:rsidRPr="009610C2">
        <w:rPr>
          <w:spacing w:val="56"/>
        </w:rPr>
        <w:t xml:space="preserve"> </w:t>
      </w:r>
      <w:r w:rsidRPr="009610C2">
        <w:rPr>
          <w:spacing w:val="-1"/>
        </w:rPr>
        <w:t>respectiva</w:t>
      </w:r>
      <w:r w:rsidR="00BF6CC3" w:rsidRPr="009610C2">
        <w:rPr>
          <w:spacing w:val="-1"/>
        </w:rPr>
        <w:t>;</w:t>
      </w:r>
      <w:r w:rsidR="00BF6CC3" w:rsidRPr="009610C2">
        <w:rPr>
          <w:spacing w:val="52"/>
        </w:rPr>
        <w:t xml:space="preserve"> </w:t>
      </w:r>
      <w:r w:rsidRPr="009610C2">
        <w:t>in</w:t>
      </w:r>
      <w:r w:rsidRPr="009610C2">
        <w:rPr>
          <w:spacing w:val="55"/>
        </w:rPr>
        <w:t xml:space="preserve"> </w:t>
      </w:r>
      <w:r w:rsidRPr="009610C2">
        <w:rPr>
          <w:spacing w:val="-1"/>
        </w:rPr>
        <w:t>caz</w:t>
      </w:r>
      <w:r w:rsidRPr="009610C2">
        <w:rPr>
          <w:spacing w:val="52"/>
        </w:rPr>
        <w:t xml:space="preserve"> </w:t>
      </w:r>
      <w:r w:rsidRPr="009610C2">
        <w:rPr>
          <w:spacing w:val="-1"/>
        </w:rPr>
        <w:t>contrar</w:t>
      </w:r>
      <w:r w:rsidRPr="009610C2">
        <w:rPr>
          <w:spacing w:val="55"/>
        </w:rPr>
        <w:t xml:space="preserve"> </w:t>
      </w:r>
      <w:r w:rsidRPr="009610C2">
        <w:rPr>
          <w:spacing w:val="-1"/>
        </w:rPr>
        <w:t>Beneficiarul</w:t>
      </w:r>
      <w:r w:rsidRPr="009610C2">
        <w:rPr>
          <w:spacing w:val="52"/>
        </w:rPr>
        <w:t xml:space="preserve"> </w:t>
      </w:r>
      <w:r w:rsidR="00BF6CC3" w:rsidRPr="009610C2">
        <w:rPr>
          <w:spacing w:val="-1"/>
        </w:rPr>
        <w:t>va avea</w:t>
      </w:r>
      <w:r w:rsidR="00BF6CC3" w:rsidRPr="009610C2">
        <w:rPr>
          <w:spacing w:val="55"/>
        </w:rPr>
        <w:t xml:space="preserve"> </w:t>
      </w:r>
      <w:r w:rsidRPr="009610C2">
        <w:rPr>
          <w:spacing w:val="-1"/>
        </w:rPr>
        <w:t>dreptul</w:t>
      </w:r>
      <w:r w:rsidRPr="009610C2">
        <w:rPr>
          <w:spacing w:val="55"/>
        </w:rPr>
        <w:t xml:space="preserve"> </w:t>
      </w:r>
      <w:r w:rsidRPr="009610C2">
        <w:rPr>
          <w:spacing w:val="-1"/>
        </w:rPr>
        <w:t>sa</w:t>
      </w:r>
      <w:r w:rsidRPr="009610C2">
        <w:rPr>
          <w:spacing w:val="53"/>
        </w:rPr>
        <w:t xml:space="preserve"> </w:t>
      </w:r>
      <w:r w:rsidRPr="009610C2">
        <w:rPr>
          <w:spacing w:val="-1"/>
        </w:rPr>
        <w:t>compenseze</w:t>
      </w:r>
      <w:r w:rsidRPr="009610C2">
        <w:rPr>
          <w:spacing w:val="95"/>
        </w:rPr>
        <w:t xml:space="preserve"> </w:t>
      </w:r>
      <w:r w:rsidRPr="009610C2">
        <w:rPr>
          <w:spacing w:val="-1"/>
        </w:rPr>
        <w:t>aceste</w:t>
      </w:r>
      <w:r w:rsidRPr="009610C2">
        <w:rPr>
          <w:spacing w:val="12"/>
        </w:rPr>
        <w:t xml:space="preserve"> </w:t>
      </w:r>
      <w:r w:rsidR="00BF6CC3" w:rsidRPr="009610C2">
        <w:rPr>
          <w:spacing w:val="-1"/>
        </w:rPr>
        <w:t>costuri</w:t>
      </w:r>
      <w:r w:rsidR="00BF6CC3" w:rsidRPr="009610C2">
        <w:rPr>
          <w:spacing w:val="12"/>
        </w:rPr>
        <w:t xml:space="preserve"> </w:t>
      </w:r>
      <w:r w:rsidRPr="009610C2">
        <w:t>cu</w:t>
      </w:r>
      <w:r w:rsidRPr="009610C2">
        <w:rPr>
          <w:spacing w:val="11"/>
        </w:rPr>
        <w:t xml:space="preserve"> </w:t>
      </w:r>
      <w:r w:rsidRPr="009610C2">
        <w:rPr>
          <w:spacing w:val="-1"/>
        </w:rPr>
        <w:t>orice</w:t>
      </w:r>
      <w:r w:rsidRPr="009610C2">
        <w:rPr>
          <w:spacing w:val="12"/>
        </w:rPr>
        <w:t xml:space="preserve"> </w:t>
      </w:r>
      <w:r w:rsidRPr="009610C2">
        <w:t>sume</w:t>
      </w:r>
      <w:r w:rsidRPr="009610C2">
        <w:rPr>
          <w:spacing w:val="12"/>
        </w:rPr>
        <w:t xml:space="preserve"> </w:t>
      </w:r>
      <w:r w:rsidRPr="009610C2">
        <w:rPr>
          <w:spacing w:val="-1"/>
        </w:rPr>
        <w:t>datorate</w:t>
      </w:r>
      <w:r w:rsidRPr="009610C2">
        <w:rPr>
          <w:spacing w:val="12"/>
        </w:rPr>
        <w:t xml:space="preserve"> </w:t>
      </w:r>
      <w:r w:rsidRPr="009610C2">
        <w:rPr>
          <w:spacing w:val="-2"/>
        </w:rPr>
        <w:t>de</w:t>
      </w:r>
      <w:r w:rsidRPr="009610C2">
        <w:rPr>
          <w:spacing w:val="13"/>
        </w:rPr>
        <w:t xml:space="preserve"> </w:t>
      </w:r>
      <w:r w:rsidRPr="009610C2">
        <w:rPr>
          <w:spacing w:val="-1"/>
        </w:rPr>
        <w:t>Beneficiar</w:t>
      </w:r>
      <w:r w:rsidRPr="009610C2">
        <w:rPr>
          <w:spacing w:val="13"/>
        </w:rPr>
        <w:t xml:space="preserve"> </w:t>
      </w:r>
      <w:r w:rsidRPr="009610C2">
        <w:rPr>
          <w:spacing w:val="-1"/>
        </w:rPr>
        <w:t>conform</w:t>
      </w:r>
      <w:r w:rsidRPr="009610C2">
        <w:rPr>
          <w:spacing w:val="12"/>
        </w:rPr>
        <w:t xml:space="preserve"> </w:t>
      </w:r>
      <w:r w:rsidRPr="009610C2">
        <w:rPr>
          <w:spacing w:val="-1"/>
        </w:rPr>
        <w:t>prezentului</w:t>
      </w:r>
      <w:r w:rsidRPr="009610C2">
        <w:rPr>
          <w:spacing w:val="12"/>
        </w:rPr>
        <w:t xml:space="preserve"> </w:t>
      </w:r>
      <w:r w:rsidRPr="009610C2">
        <w:rPr>
          <w:spacing w:val="-1"/>
        </w:rPr>
        <w:t>si/sau</w:t>
      </w:r>
      <w:r w:rsidRPr="009610C2">
        <w:rPr>
          <w:spacing w:val="11"/>
        </w:rPr>
        <w:t xml:space="preserve"> </w:t>
      </w:r>
      <w:r w:rsidRPr="009610C2">
        <w:rPr>
          <w:spacing w:val="-1"/>
        </w:rPr>
        <w:t>sa</w:t>
      </w:r>
      <w:r w:rsidRPr="009610C2">
        <w:rPr>
          <w:spacing w:val="12"/>
        </w:rPr>
        <w:t xml:space="preserve"> </w:t>
      </w:r>
      <w:r w:rsidRPr="009610C2">
        <w:rPr>
          <w:spacing w:val="-1"/>
        </w:rPr>
        <w:t>execute</w:t>
      </w:r>
      <w:r w:rsidRPr="009610C2">
        <w:rPr>
          <w:spacing w:val="12"/>
        </w:rPr>
        <w:t xml:space="preserve"> </w:t>
      </w:r>
      <w:r w:rsidRPr="009610C2">
        <w:rPr>
          <w:spacing w:val="-2"/>
        </w:rPr>
        <w:t>garantia</w:t>
      </w:r>
      <w:r w:rsidRPr="009610C2">
        <w:rPr>
          <w:spacing w:val="95"/>
        </w:rPr>
        <w:t xml:space="preserve"> </w:t>
      </w:r>
      <w:r w:rsidRPr="009610C2">
        <w:t>de buna</w:t>
      </w:r>
      <w:r w:rsidRPr="009610C2">
        <w:rPr>
          <w:spacing w:val="-2"/>
        </w:rPr>
        <w:t xml:space="preserve"> </w:t>
      </w:r>
      <w:r w:rsidRPr="009610C2">
        <w:rPr>
          <w:spacing w:val="-1"/>
        </w:rPr>
        <w:t>executie</w:t>
      </w:r>
      <w:r w:rsidRPr="009610C2">
        <w:rPr>
          <w:spacing w:val="-2"/>
        </w:rPr>
        <w:t xml:space="preserve"> </w:t>
      </w:r>
      <w:r w:rsidRPr="009610C2">
        <w:rPr>
          <w:spacing w:val="-1"/>
        </w:rPr>
        <w:t>constituita</w:t>
      </w:r>
      <w:r w:rsidRPr="009610C2">
        <w:t xml:space="preserve"> de </w:t>
      </w:r>
      <w:r w:rsidRPr="009610C2">
        <w:rPr>
          <w:spacing w:val="-1"/>
        </w:rPr>
        <w:t>Prestator</w:t>
      </w:r>
      <w:r w:rsidRPr="009610C2">
        <w:t xml:space="preserve"> </w:t>
      </w:r>
      <w:r w:rsidRPr="009610C2">
        <w:rPr>
          <w:spacing w:val="-1"/>
        </w:rPr>
        <w:t>conform</w:t>
      </w:r>
      <w:r w:rsidRPr="009610C2">
        <w:t xml:space="preserve"> </w:t>
      </w:r>
      <w:r w:rsidRPr="009610C2">
        <w:rPr>
          <w:spacing w:val="-1"/>
        </w:rPr>
        <w:t>prezentului).</w:t>
      </w:r>
    </w:p>
    <w:p w14:paraId="42CB2E30" w14:textId="61F037AE" w:rsidR="006F44B1" w:rsidRPr="009610C2" w:rsidRDefault="006F44B1" w:rsidP="00AD573F">
      <w:pPr>
        <w:pStyle w:val="BodyText"/>
        <w:numPr>
          <w:ilvl w:val="1"/>
          <w:numId w:val="10"/>
        </w:numPr>
        <w:tabs>
          <w:tab w:val="left" w:pos="1748"/>
        </w:tabs>
        <w:kinsoku w:val="0"/>
        <w:overflowPunct w:val="0"/>
        <w:spacing w:before="2"/>
        <w:ind w:left="0" w:firstLine="0"/>
        <w:jc w:val="both"/>
        <w:rPr>
          <w:spacing w:val="-1"/>
        </w:rPr>
      </w:pPr>
      <w:r w:rsidRPr="009610C2">
        <w:rPr>
          <w:spacing w:val="-1"/>
        </w:rPr>
        <w:t>Prestatorul</w:t>
      </w:r>
      <w:r w:rsidRPr="009610C2">
        <w:rPr>
          <w:spacing w:val="45"/>
        </w:rPr>
        <w:t xml:space="preserve"> </w:t>
      </w:r>
      <w:r w:rsidRPr="009610C2">
        <w:rPr>
          <w:spacing w:val="-2"/>
        </w:rPr>
        <w:t>va</w:t>
      </w:r>
      <w:r w:rsidRPr="009610C2">
        <w:rPr>
          <w:spacing w:val="46"/>
        </w:rPr>
        <w:t xml:space="preserve"> </w:t>
      </w:r>
      <w:r w:rsidRPr="009610C2">
        <w:rPr>
          <w:spacing w:val="-1"/>
        </w:rPr>
        <w:t>apara</w:t>
      </w:r>
      <w:r w:rsidRPr="009610C2">
        <w:rPr>
          <w:spacing w:val="46"/>
        </w:rPr>
        <w:t xml:space="preserve"> </w:t>
      </w:r>
      <w:r w:rsidRPr="009610C2">
        <w:rPr>
          <w:spacing w:val="-1"/>
        </w:rPr>
        <w:t>Beneficiarul</w:t>
      </w:r>
      <w:r w:rsidRPr="009610C2">
        <w:rPr>
          <w:spacing w:val="1"/>
        </w:rPr>
        <w:t xml:space="preserve"> </w:t>
      </w:r>
      <w:r w:rsidRPr="009610C2">
        <w:rPr>
          <w:spacing w:val="-2"/>
        </w:rPr>
        <w:t>si</w:t>
      </w:r>
      <w:r w:rsidRPr="009610C2">
        <w:t xml:space="preserve"> </w:t>
      </w:r>
      <w:r w:rsidR="007572AA" w:rsidRPr="009610C2">
        <w:t xml:space="preserve">il </w:t>
      </w:r>
      <w:r w:rsidRPr="009610C2">
        <w:rPr>
          <w:spacing w:val="-2"/>
        </w:rPr>
        <w:t>va</w:t>
      </w:r>
      <w:r w:rsidRPr="009610C2">
        <w:t xml:space="preserve"> </w:t>
      </w:r>
      <w:r w:rsidRPr="009610C2">
        <w:rPr>
          <w:spacing w:val="-1"/>
        </w:rPr>
        <w:t>despagubi</w:t>
      </w:r>
      <w:r w:rsidRPr="009610C2">
        <w:t xml:space="preserve"> pe</w:t>
      </w:r>
      <w:r w:rsidRPr="009610C2">
        <w:rPr>
          <w:spacing w:val="-2"/>
        </w:rPr>
        <w:t xml:space="preserve"> </w:t>
      </w:r>
      <w:r w:rsidRPr="009610C2">
        <w:rPr>
          <w:spacing w:val="-1"/>
        </w:rPr>
        <w:t>acesta</w:t>
      </w:r>
      <w:r w:rsidRPr="009610C2">
        <w:rPr>
          <w:spacing w:val="-2"/>
        </w:rPr>
        <w:t xml:space="preserve"> </w:t>
      </w:r>
      <w:r w:rsidRPr="009610C2">
        <w:rPr>
          <w:spacing w:val="-1"/>
        </w:rPr>
        <w:t>impotriva</w:t>
      </w:r>
      <w:r w:rsidRPr="009610C2">
        <w:t xml:space="preserve"> </w:t>
      </w:r>
      <w:r w:rsidRPr="009610C2">
        <w:rPr>
          <w:spacing w:val="-1"/>
        </w:rPr>
        <w:t>oricaror:</w:t>
      </w:r>
    </w:p>
    <w:p w14:paraId="07B7AD20" w14:textId="77777777" w:rsidR="006F44B1" w:rsidRPr="009610C2" w:rsidRDefault="006F44B1" w:rsidP="00AD573F">
      <w:pPr>
        <w:pStyle w:val="BodyText"/>
        <w:numPr>
          <w:ilvl w:val="0"/>
          <w:numId w:val="9"/>
        </w:numPr>
        <w:tabs>
          <w:tab w:val="left" w:pos="1748"/>
        </w:tabs>
        <w:kinsoku w:val="0"/>
        <w:overflowPunct w:val="0"/>
        <w:ind w:left="0" w:firstLine="0"/>
        <w:jc w:val="both"/>
      </w:pPr>
      <w:r w:rsidRPr="009610C2">
        <w:rPr>
          <w:spacing w:val="-1"/>
        </w:rPr>
        <w:t>reclamatii,</w:t>
      </w:r>
      <w:r w:rsidRPr="009610C2">
        <w:rPr>
          <w:spacing w:val="23"/>
        </w:rPr>
        <w:t xml:space="preserve"> </w:t>
      </w:r>
      <w:r w:rsidRPr="009610C2">
        <w:rPr>
          <w:spacing w:val="-1"/>
        </w:rPr>
        <w:t>cereri</w:t>
      </w:r>
      <w:r w:rsidRPr="009610C2">
        <w:rPr>
          <w:spacing w:val="24"/>
        </w:rPr>
        <w:t xml:space="preserve"> </w:t>
      </w:r>
      <w:r w:rsidRPr="009610C2">
        <w:rPr>
          <w:spacing w:val="-1"/>
        </w:rPr>
        <w:t>si</w:t>
      </w:r>
      <w:r w:rsidRPr="009610C2">
        <w:rPr>
          <w:spacing w:val="24"/>
        </w:rPr>
        <w:t xml:space="preserve"> </w:t>
      </w:r>
      <w:r w:rsidRPr="009610C2">
        <w:rPr>
          <w:spacing w:val="-1"/>
        </w:rPr>
        <w:t>actiuni</w:t>
      </w:r>
      <w:r w:rsidRPr="009610C2">
        <w:rPr>
          <w:spacing w:val="24"/>
        </w:rPr>
        <w:t xml:space="preserve"> </w:t>
      </w:r>
      <w:r w:rsidRPr="009610C2">
        <w:t>in</w:t>
      </w:r>
      <w:r w:rsidRPr="009610C2">
        <w:rPr>
          <w:spacing w:val="23"/>
        </w:rPr>
        <w:t xml:space="preserve"> </w:t>
      </w:r>
      <w:r w:rsidRPr="009610C2">
        <w:rPr>
          <w:spacing w:val="-1"/>
        </w:rPr>
        <w:t>justitie</w:t>
      </w:r>
      <w:r w:rsidRPr="009610C2">
        <w:rPr>
          <w:spacing w:val="24"/>
        </w:rPr>
        <w:t xml:space="preserve"> </w:t>
      </w:r>
      <w:r w:rsidRPr="009610C2">
        <w:t>ce</w:t>
      </w:r>
      <w:r w:rsidRPr="009610C2">
        <w:rPr>
          <w:spacing w:val="24"/>
        </w:rPr>
        <w:t xml:space="preserve"> </w:t>
      </w:r>
      <w:r w:rsidRPr="009610C2">
        <w:rPr>
          <w:spacing w:val="-2"/>
        </w:rPr>
        <w:t>rezulta</w:t>
      </w:r>
      <w:r w:rsidRPr="009610C2">
        <w:rPr>
          <w:spacing w:val="24"/>
        </w:rPr>
        <w:t xml:space="preserve"> </w:t>
      </w:r>
      <w:r w:rsidRPr="009610C2">
        <w:rPr>
          <w:spacing w:val="-1"/>
        </w:rPr>
        <w:t>din</w:t>
      </w:r>
      <w:r w:rsidRPr="009610C2">
        <w:rPr>
          <w:spacing w:val="23"/>
        </w:rPr>
        <w:t xml:space="preserve"> </w:t>
      </w:r>
      <w:r w:rsidRPr="009610C2">
        <w:rPr>
          <w:spacing w:val="-1"/>
        </w:rPr>
        <w:t>incalcarea</w:t>
      </w:r>
      <w:r w:rsidRPr="009610C2">
        <w:rPr>
          <w:spacing w:val="24"/>
        </w:rPr>
        <w:t xml:space="preserve"> </w:t>
      </w:r>
      <w:r w:rsidRPr="009610C2">
        <w:t>de</w:t>
      </w:r>
      <w:r w:rsidRPr="009610C2">
        <w:rPr>
          <w:spacing w:val="24"/>
        </w:rPr>
        <w:t xml:space="preserve"> </w:t>
      </w:r>
      <w:r w:rsidRPr="009610C2">
        <w:rPr>
          <w:spacing w:val="-1"/>
        </w:rPr>
        <w:t>catre</w:t>
      </w:r>
      <w:r w:rsidRPr="009610C2">
        <w:rPr>
          <w:spacing w:val="24"/>
        </w:rPr>
        <w:t xml:space="preserve"> </w:t>
      </w:r>
      <w:r w:rsidRPr="009610C2">
        <w:t>Prestator</w:t>
      </w:r>
      <w:r w:rsidRPr="009610C2">
        <w:rPr>
          <w:spacing w:val="21"/>
        </w:rPr>
        <w:t xml:space="preserve"> </w:t>
      </w:r>
      <w:r w:rsidRPr="009610C2">
        <w:t>a</w:t>
      </w:r>
      <w:r w:rsidRPr="009610C2">
        <w:rPr>
          <w:spacing w:val="24"/>
        </w:rPr>
        <w:t xml:space="preserve"> </w:t>
      </w:r>
      <w:r w:rsidRPr="009610C2">
        <w:rPr>
          <w:spacing w:val="-1"/>
        </w:rPr>
        <w:t>unor</w:t>
      </w:r>
      <w:r w:rsidRPr="009610C2">
        <w:rPr>
          <w:spacing w:val="67"/>
        </w:rPr>
        <w:t xml:space="preserve"> </w:t>
      </w:r>
      <w:r w:rsidRPr="009610C2">
        <w:rPr>
          <w:spacing w:val="-1"/>
        </w:rPr>
        <w:t>drepturi</w:t>
      </w:r>
      <w:r w:rsidRPr="009610C2">
        <w:rPr>
          <w:spacing w:val="14"/>
        </w:rPr>
        <w:t xml:space="preserve"> </w:t>
      </w:r>
      <w:r w:rsidRPr="009610C2">
        <w:rPr>
          <w:spacing w:val="-2"/>
        </w:rPr>
        <w:t>de</w:t>
      </w:r>
      <w:r w:rsidRPr="009610C2">
        <w:rPr>
          <w:spacing w:val="15"/>
        </w:rPr>
        <w:t xml:space="preserve"> </w:t>
      </w:r>
      <w:r w:rsidRPr="009610C2">
        <w:rPr>
          <w:spacing w:val="-1"/>
        </w:rPr>
        <w:t>proprietate</w:t>
      </w:r>
      <w:r w:rsidRPr="009610C2">
        <w:rPr>
          <w:spacing w:val="12"/>
        </w:rPr>
        <w:t xml:space="preserve"> </w:t>
      </w:r>
      <w:r w:rsidRPr="009610C2">
        <w:rPr>
          <w:spacing w:val="-1"/>
        </w:rPr>
        <w:t>intelectuala</w:t>
      </w:r>
      <w:r w:rsidRPr="009610C2">
        <w:rPr>
          <w:spacing w:val="15"/>
        </w:rPr>
        <w:t xml:space="preserve"> </w:t>
      </w:r>
      <w:r w:rsidRPr="009610C2">
        <w:rPr>
          <w:spacing w:val="-1"/>
        </w:rPr>
        <w:t>si</w:t>
      </w:r>
      <w:r w:rsidRPr="009610C2">
        <w:rPr>
          <w:spacing w:val="12"/>
        </w:rPr>
        <w:t xml:space="preserve"> </w:t>
      </w:r>
      <w:r w:rsidRPr="009610C2">
        <w:rPr>
          <w:spacing w:val="-1"/>
        </w:rPr>
        <w:t>industriala</w:t>
      </w:r>
      <w:r w:rsidRPr="009610C2">
        <w:rPr>
          <w:spacing w:val="15"/>
        </w:rPr>
        <w:t xml:space="preserve"> </w:t>
      </w:r>
      <w:r w:rsidRPr="009610C2">
        <w:rPr>
          <w:spacing w:val="-1"/>
        </w:rPr>
        <w:t>(brevete,</w:t>
      </w:r>
      <w:r w:rsidRPr="009610C2">
        <w:rPr>
          <w:spacing w:val="14"/>
        </w:rPr>
        <w:t xml:space="preserve"> </w:t>
      </w:r>
      <w:r w:rsidRPr="009610C2">
        <w:rPr>
          <w:spacing w:val="-1"/>
        </w:rPr>
        <w:t>nume,</w:t>
      </w:r>
      <w:r w:rsidRPr="009610C2">
        <w:rPr>
          <w:spacing w:val="12"/>
        </w:rPr>
        <w:t xml:space="preserve"> </w:t>
      </w:r>
      <w:r w:rsidRPr="009610C2">
        <w:t>marci</w:t>
      </w:r>
      <w:r w:rsidRPr="009610C2">
        <w:rPr>
          <w:spacing w:val="14"/>
        </w:rPr>
        <w:t xml:space="preserve"> </w:t>
      </w:r>
      <w:r w:rsidRPr="009610C2">
        <w:rPr>
          <w:spacing w:val="-1"/>
        </w:rPr>
        <w:t>inregistrate</w:t>
      </w:r>
      <w:r w:rsidR="006C756D" w:rsidRPr="009610C2">
        <w:rPr>
          <w:spacing w:val="-1"/>
        </w:rPr>
        <w:t xml:space="preserve"> </w:t>
      </w:r>
      <w:r w:rsidRPr="009610C2">
        <w:rPr>
          <w:spacing w:val="-1"/>
        </w:rPr>
        <w:t>etc.)</w:t>
      </w:r>
      <w:r w:rsidRPr="009610C2">
        <w:rPr>
          <w:spacing w:val="11"/>
        </w:rPr>
        <w:t xml:space="preserve"> </w:t>
      </w:r>
      <w:r w:rsidRPr="009610C2">
        <w:t>legate</w:t>
      </w:r>
      <w:r w:rsidRPr="009610C2">
        <w:rPr>
          <w:spacing w:val="10"/>
        </w:rPr>
        <w:t xml:space="preserve"> </w:t>
      </w:r>
      <w:r w:rsidRPr="009610C2">
        <w:rPr>
          <w:spacing w:val="-2"/>
        </w:rPr>
        <w:t>de</w:t>
      </w:r>
      <w:r w:rsidRPr="009610C2">
        <w:rPr>
          <w:spacing w:val="79"/>
        </w:rPr>
        <w:t xml:space="preserve"> </w:t>
      </w:r>
      <w:r w:rsidRPr="009610C2">
        <w:rPr>
          <w:spacing w:val="-1"/>
        </w:rPr>
        <w:t>echipamentele,</w:t>
      </w:r>
      <w:r w:rsidRPr="009610C2">
        <w:rPr>
          <w:spacing w:val="49"/>
        </w:rPr>
        <w:t xml:space="preserve"> </w:t>
      </w:r>
      <w:r w:rsidRPr="009610C2">
        <w:rPr>
          <w:spacing w:val="-1"/>
        </w:rPr>
        <w:t>ustensilele,</w:t>
      </w:r>
      <w:r w:rsidRPr="009610C2">
        <w:rPr>
          <w:spacing w:val="48"/>
        </w:rPr>
        <w:t xml:space="preserve"> </w:t>
      </w:r>
      <w:r w:rsidRPr="009610C2">
        <w:rPr>
          <w:spacing w:val="-1"/>
        </w:rPr>
        <w:t>instrumentele,</w:t>
      </w:r>
      <w:r w:rsidRPr="009610C2">
        <w:rPr>
          <w:spacing w:val="45"/>
        </w:rPr>
        <w:t xml:space="preserve"> </w:t>
      </w:r>
      <w:r w:rsidRPr="009610C2">
        <w:rPr>
          <w:spacing w:val="-1"/>
        </w:rPr>
        <w:t>materialele</w:t>
      </w:r>
      <w:r w:rsidRPr="009610C2">
        <w:rPr>
          <w:spacing w:val="46"/>
        </w:rPr>
        <w:t xml:space="preserve"> </w:t>
      </w:r>
      <w:r w:rsidRPr="009610C2">
        <w:rPr>
          <w:spacing w:val="-1"/>
        </w:rPr>
        <w:t>(inclusiv</w:t>
      </w:r>
      <w:r w:rsidRPr="009610C2">
        <w:rPr>
          <w:spacing w:val="47"/>
        </w:rPr>
        <w:t xml:space="preserve"> </w:t>
      </w:r>
      <w:r w:rsidRPr="009610C2">
        <w:rPr>
          <w:spacing w:val="-1"/>
        </w:rPr>
        <w:t>eventualele</w:t>
      </w:r>
      <w:r w:rsidRPr="009610C2">
        <w:rPr>
          <w:spacing w:val="47"/>
        </w:rPr>
        <w:t xml:space="preserve"> </w:t>
      </w:r>
      <w:r w:rsidRPr="009610C2">
        <w:rPr>
          <w:spacing w:val="-1"/>
        </w:rPr>
        <w:t>echipamente</w:t>
      </w:r>
      <w:r w:rsidRPr="009610C2">
        <w:rPr>
          <w:spacing w:val="48"/>
        </w:rPr>
        <w:t xml:space="preserve"> </w:t>
      </w:r>
      <w:r w:rsidRPr="009610C2">
        <w:rPr>
          <w:spacing w:val="-1"/>
        </w:rPr>
        <w:t>si/sau</w:t>
      </w:r>
      <w:r w:rsidRPr="009610C2">
        <w:rPr>
          <w:spacing w:val="69"/>
        </w:rPr>
        <w:t xml:space="preserve"> </w:t>
      </w:r>
      <w:r w:rsidRPr="009610C2">
        <w:rPr>
          <w:spacing w:val="-1"/>
        </w:rPr>
        <w:t>instalatii)</w:t>
      </w:r>
      <w:r w:rsidRPr="009610C2">
        <w:rPr>
          <w:spacing w:val="9"/>
        </w:rPr>
        <w:t xml:space="preserve"> </w:t>
      </w:r>
      <w:r w:rsidRPr="009610C2">
        <w:rPr>
          <w:spacing w:val="-1"/>
        </w:rPr>
        <w:t>folosite</w:t>
      </w:r>
      <w:r w:rsidRPr="009610C2">
        <w:rPr>
          <w:spacing w:val="10"/>
        </w:rPr>
        <w:t xml:space="preserve"> </w:t>
      </w:r>
      <w:r w:rsidRPr="009610C2">
        <w:t>pentru,</w:t>
      </w:r>
      <w:r w:rsidRPr="009610C2">
        <w:rPr>
          <w:spacing w:val="7"/>
        </w:rPr>
        <w:t xml:space="preserve"> </w:t>
      </w:r>
      <w:r w:rsidRPr="009610C2">
        <w:t>ori</w:t>
      </w:r>
      <w:r w:rsidRPr="009610C2">
        <w:rPr>
          <w:spacing w:val="10"/>
        </w:rPr>
        <w:t xml:space="preserve"> </w:t>
      </w:r>
      <w:r w:rsidRPr="009610C2">
        <w:t>in</w:t>
      </w:r>
      <w:r w:rsidRPr="009610C2">
        <w:rPr>
          <w:spacing w:val="7"/>
        </w:rPr>
        <w:t xml:space="preserve"> </w:t>
      </w:r>
      <w:r w:rsidRPr="009610C2">
        <w:rPr>
          <w:spacing w:val="-1"/>
        </w:rPr>
        <w:t>legatura</w:t>
      </w:r>
      <w:r w:rsidRPr="009610C2">
        <w:rPr>
          <w:spacing w:val="12"/>
        </w:rPr>
        <w:t xml:space="preserve"> </w:t>
      </w:r>
      <w:r w:rsidRPr="009610C2">
        <w:t>cu</w:t>
      </w:r>
      <w:r w:rsidRPr="009610C2">
        <w:rPr>
          <w:spacing w:val="7"/>
        </w:rPr>
        <w:t xml:space="preserve"> </w:t>
      </w:r>
      <w:r w:rsidRPr="009610C2">
        <w:rPr>
          <w:spacing w:val="-1"/>
        </w:rPr>
        <w:t>executia</w:t>
      </w:r>
      <w:r w:rsidRPr="009610C2">
        <w:rPr>
          <w:spacing w:val="8"/>
        </w:rPr>
        <w:t xml:space="preserve"> </w:t>
      </w:r>
      <w:r w:rsidRPr="009610C2">
        <w:rPr>
          <w:spacing w:val="-1"/>
        </w:rPr>
        <w:t>Lucrarilor</w:t>
      </w:r>
      <w:r w:rsidRPr="009610C2">
        <w:rPr>
          <w:spacing w:val="9"/>
        </w:rPr>
        <w:t xml:space="preserve"> </w:t>
      </w:r>
      <w:r w:rsidRPr="009610C2">
        <w:rPr>
          <w:spacing w:val="-1"/>
        </w:rPr>
        <w:t>si/</w:t>
      </w:r>
      <w:r w:rsidRPr="009610C2">
        <w:rPr>
          <w:spacing w:val="10"/>
        </w:rPr>
        <w:t xml:space="preserve"> </w:t>
      </w:r>
      <w:r w:rsidRPr="009610C2">
        <w:rPr>
          <w:spacing w:val="-1"/>
        </w:rPr>
        <w:t>sau</w:t>
      </w:r>
      <w:r w:rsidRPr="009610C2">
        <w:rPr>
          <w:spacing w:val="9"/>
        </w:rPr>
        <w:t xml:space="preserve"> </w:t>
      </w:r>
      <w:r w:rsidRPr="009610C2">
        <w:rPr>
          <w:spacing w:val="-1"/>
        </w:rPr>
        <w:t>Serviciilor</w:t>
      </w:r>
      <w:r w:rsidRPr="009610C2">
        <w:rPr>
          <w:spacing w:val="11"/>
        </w:rPr>
        <w:t xml:space="preserve"> </w:t>
      </w:r>
      <w:r w:rsidRPr="009610C2">
        <w:rPr>
          <w:spacing w:val="-1"/>
        </w:rPr>
        <w:t>sau</w:t>
      </w:r>
      <w:r w:rsidRPr="009610C2">
        <w:rPr>
          <w:spacing w:val="9"/>
        </w:rPr>
        <w:t xml:space="preserve"> </w:t>
      </w:r>
      <w:r w:rsidRPr="009610C2">
        <w:rPr>
          <w:spacing w:val="-1"/>
        </w:rPr>
        <w:t>incorporate</w:t>
      </w:r>
      <w:r w:rsidRPr="009610C2">
        <w:rPr>
          <w:spacing w:val="65"/>
        </w:rPr>
        <w:t xml:space="preserve"> </w:t>
      </w:r>
      <w:r w:rsidRPr="009610C2">
        <w:t xml:space="preserve">in </w:t>
      </w:r>
      <w:r w:rsidRPr="009610C2">
        <w:rPr>
          <w:spacing w:val="-1"/>
        </w:rPr>
        <w:t>acestea;</w:t>
      </w:r>
      <w:r w:rsidRPr="009610C2">
        <w:t xml:space="preserve"> </w:t>
      </w:r>
      <w:r w:rsidRPr="009610C2">
        <w:rPr>
          <w:spacing w:val="-1"/>
        </w:rPr>
        <w:t>si</w:t>
      </w:r>
    </w:p>
    <w:p w14:paraId="2C795541" w14:textId="77777777" w:rsidR="006F44B1" w:rsidRPr="009610C2" w:rsidRDefault="006F44B1" w:rsidP="00AD573F">
      <w:pPr>
        <w:pStyle w:val="BodyText"/>
        <w:numPr>
          <w:ilvl w:val="0"/>
          <w:numId w:val="9"/>
        </w:numPr>
        <w:tabs>
          <w:tab w:val="left" w:pos="1748"/>
        </w:tabs>
        <w:kinsoku w:val="0"/>
        <w:overflowPunct w:val="0"/>
        <w:ind w:left="0" w:firstLine="0"/>
        <w:jc w:val="both"/>
        <w:rPr>
          <w:spacing w:val="-1"/>
        </w:rPr>
      </w:pPr>
      <w:r w:rsidRPr="009610C2">
        <w:rPr>
          <w:spacing w:val="-1"/>
        </w:rPr>
        <w:t>daune-interese,</w:t>
      </w:r>
      <w:r w:rsidRPr="009610C2">
        <w:rPr>
          <w:spacing w:val="23"/>
        </w:rPr>
        <w:t xml:space="preserve"> </w:t>
      </w:r>
      <w:r w:rsidRPr="009610C2">
        <w:rPr>
          <w:spacing w:val="-1"/>
        </w:rPr>
        <w:t>despagubiri,</w:t>
      </w:r>
      <w:r w:rsidRPr="009610C2">
        <w:rPr>
          <w:spacing w:val="23"/>
        </w:rPr>
        <w:t xml:space="preserve"> </w:t>
      </w:r>
      <w:r w:rsidRPr="009610C2">
        <w:rPr>
          <w:spacing w:val="-1"/>
        </w:rPr>
        <w:t>costuri,</w:t>
      </w:r>
      <w:r w:rsidRPr="009610C2">
        <w:rPr>
          <w:spacing w:val="23"/>
        </w:rPr>
        <w:t xml:space="preserve"> </w:t>
      </w:r>
      <w:r w:rsidRPr="009610C2">
        <w:rPr>
          <w:spacing w:val="-1"/>
        </w:rPr>
        <w:t>taxe</w:t>
      </w:r>
      <w:r w:rsidRPr="009610C2">
        <w:rPr>
          <w:spacing w:val="24"/>
        </w:rPr>
        <w:t xml:space="preserve"> </w:t>
      </w:r>
      <w:r w:rsidRPr="009610C2">
        <w:rPr>
          <w:spacing w:val="-1"/>
        </w:rPr>
        <w:t>si</w:t>
      </w:r>
      <w:r w:rsidRPr="009610C2">
        <w:rPr>
          <w:spacing w:val="22"/>
        </w:rPr>
        <w:t xml:space="preserve"> </w:t>
      </w:r>
      <w:r w:rsidRPr="009610C2">
        <w:rPr>
          <w:spacing w:val="-1"/>
        </w:rPr>
        <w:t>cheltuieli</w:t>
      </w:r>
      <w:r w:rsidRPr="009610C2">
        <w:rPr>
          <w:spacing w:val="24"/>
        </w:rPr>
        <w:t xml:space="preserve"> </w:t>
      </w:r>
      <w:r w:rsidRPr="009610C2">
        <w:rPr>
          <w:spacing w:val="-2"/>
        </w:rPr>
        <w:t>de</w:t>
      </w:r>
      <w:r w:rsidRPr="009610C2">
        <w:rPr>
          <w:spacing w:val="24"/>
        </w:rPr>
        <w:t xml:space="preserve"> </w:t>
      </w:r>
      <w:r w:rsidRPr="009610C2">
        <w:rPr>
          <w:spacing w:val="-1"/>
        </w:rPr>
        <w:t>orice</w:t>
      </w:r>
      <w:r w:rsidRPr="009610C2">
        <w:rPr>
          <w:spacing w:val="24"/>
        </w:rPr>
        <w:t xml:space="preserve"> </w:t>
      </w:r>
      <w:r w:rsidRPr="009610C2">
        <w:rPr>
          <w:spacing w:val="-1"/>
        </w:rPr>
        <w:t>natura</w:t>
      </w:r>
      <w:r w:rsidRPr="009610C2">
        <w:rPr>
          <w:spacing w:val="24"/>
        </w:rPr>
        <w:t xml:space="preserve"> </w:t>
      </w:r>
      <w:r w:rsidRPr="009610C2">
        <w:rPr>
          <w:spacing w:val="-1"/>
        </w:rPr>
        <w:t>aferente</w:t>
      </w:r>
      <w:r w:rsidRPr="009610C2">
        <w:rPr>
          <w:spacing w:val="28"/>
        </w:rPr>
        <w:t xml:space="preserve"> </w:t>
      </w:r>
      <w:r w:rsidRPr="009610C2">
        <w:rPr>
          <w:spacing w:val="-1"/>
        </w:rPr>
        <w:t>situatiilor</w:t>
      </w:r>
      <w:r w:rsidRPr="009610C2">
        <w:rPr>
          <w:spacing w:val="79"/>
        </w:rPr>
        <w:t xml:space="preserve"> </w:t>
      </w:r>
      <w:r w:rsidRPr="009610C2">
        <w:rPr>
          <w:spacing w:val="-1"/>
        </w:rPr>
        <w:t>descrise</w:t>
      </w:r>
      <w:r w:rsidRPr="009610C2">
        <w:rPr>
          <w:spacing w:val="11"/>
        </w:rPr>
        <w:t xml:space="preserve"> </w:t>
      </w:r>
      <w:r w:rsidRPr="009610C2">
        <w:t>la</w:t>
      </w:r>
      <w:r w:rsidRPr="009610C2">
        <w:rPr>
          <w:spacing w:val="12"/>
        </w:rPr>
        <w:t xml:space="preserve"> </w:t>
      </w:r>
      <w:r w:rsidRPr="009610C2">
        <w:rPr>
          <w:spacing w:val="-1"/>
        </w:rPr>
        <w:t>litera</w:t>
      </w:r>
      <w:r w:rsidRPr="009610C2">
        <w:rPr>
          <w:spacing w:val="12"/>
        </w:rPr>
        <w:t xml:space="preserve"> </w:t>
      </w:r>
      <w:r w:rsidRPr="009610C2">
        <w:rPr>
          <w:spacing w:val="-1"/>
        </w:rPr>
        <w:t>(i)</w:t>
      </w:r>
      <w:r w:rsidRPr="009610C2">
        <w:rPr>
          <w:spacing w:val="11"/>
        </w:rPr>
        <w:t xml:space="preserve"> </w:t>
      </w:r>
      <w:r w:rsidRPr="009610C2">
        <w:t>de</w:t>
      </w:r>
      <w:r w:rsidRPr="009610C2">
        <w:rPr>
          <w:spacing w:val="10"/>
        </w:rPr>
        <w:t xml:space="preserve"> </w:t>
      </w:r>
      <w:r w:rsidRPr="009610C2">
        <w:rPr>
          <w:spacing w:val="-1"/>
        </w:rPr>
        <w:t>mai</w:t>
      </w:r>
      <w:r w:rsidRPr="009610C2">
        <w:rPr>
          <w:spacing w:val="15"/>
        </w:rPr>
        <w:t xml:space="preserve"> </w:t>
      </w:r>
      <w:r w:rsidRPr="009610C2">
        <w:rPr>
          <w:spacing w:val="-1"/>
        </w:rPr>
        <w:t>sus,</w:t>
      </w:r>
      <w:r w:rsidRPr="009610C2">
        <w:rPr>
          <w:spacing w:val="11"/>
        </w:rPr>
        <w:t xml:space="preserve"> </w:t>
      </w:r>
      <w:r w:rsidRPr="009610C2">
        <w:t>cu</w:t>
      </w:r>
      <w:r w:rsidRPr="009610C2">
        <w:rPr>
          <w:spacing w:val="11"/>
        </w:rPr>
        <w:t xml:space="preserve"> </w:t>
      </w:r>
      <w:r w:rsidRPr="009610C2">
        <w:rPr>
          <w:spacing w:val="-1"/>
        </w:rPr>
        <w:t>exceptia</w:t>
      </w:r>
      <w:r w:rsidRPr="009610C2">
        <w:rPr>
          <w:spacing w:val="12"/>
        </w:rPr>
        <w:t xml:space="preserve"> </w:t>
      </w:r>
      <w:r w:rsidRPr="009610C2">
        <w:rPr>
          <w:spacing w:val="-1"/>
        </w:rPr>
        <w:t>situatiei</w:t>
      </w:r>
      <w:r w:rsidRPr="009610C2">
        <w:rPr>
          <w:spacing w:val="10"/>
        </w:rPr>
        <w:t xml:space="preserve"> </w:t>
      </w:r>
      <w:r w:rsidRPr="009610C2">
        <w:t>in</w:t>
      </w:r>
      <w:r w:rsidRPr="009610C2">
        <w:rPr>
          <w:spacing w:val="11"/>
        </w:rPr>
        <w:t xml:space="preserve"> </w:t>
      </w:r>
      <w:r w:rsidRPr="009610C2">
        <w:t>care</w:t>
      </w:r>
      <w:r w:rsidRPr="009610C2">
        <w:rPr>
          <w:spacing w:val="12"/>
        </w:rPr>
        <w:t xml:space="preserve"> </w:t>
      </w:r>
      <w:r w:rsidRPr="009610C2">
        <w:t>o</w:t>
      </w:r>
      <w:r w:rsidRPr="009610C2">
        <w:rPr>
          <w:spacing w:val="11"/>
        </w:rPr>
        <w:t xml:space="preserve"> </w:t>
      </w:r>
      <w:r w:rsidRPr="009610C2">
        <w:rPr>
          <w:spacing w:val="-1"/>
        </w:rPr>
        <w:t>astfel</w:t>
      </w:r>
      <w:r w:rsidRPr="009610C2">
        <w:rPr>
          <w:spacing w:val="12"/>
        </w:rPr>
        <w:t xml:space="preserve"> </w:t>
      </w:r>
      <w:r w:rsidRPr="009610C2">
        <w:rPr>
          <w:spacing w:val="-2"/>
        </w:rPr>
        <w:t>de</w:t>
      </w:r>
      <w:r w:rsidRPr="009610C2">
        <w:rPr>
          <w:spacing w:val="12"/>
        </w:rPr>
        <w:t xml:space="preserve"> </w:t>
      </w:r>
      <w:r w:rsidRPr="009610C2">
        <w:rPr>
          <w:spacing w:val="-1"/>
        </w:rPr>
        <w:t>incalcare</w:t>
      </w:r>
      <w:r w:rsidRPr="009610C2">
        <w:rPr>
          <w:spacing w:val="12"/>
        </w:rPr>
        <w:t xml:space="preserve"> </w:t>
      </w:r>
      <w:r w:rsidRPr="009610C2">
        <w:rPr>
          <w:spacing w:val="-1"/>
        </w:rPr>
        <w:t>se</w:t>
      </w:r>
      <w:r w:rsidRPr="009610C2">
        <w:rPr>
          <w:spacing w:val="12"/>
        </w:rPr>
        <w:t xml:space="preserve"> </w:t>
      </w:r>
      <w:r w:rsidRPr="009610C2">
        <w:rPr>
          <w:spacing w:val="-1"/>
        </w:rPr>
        <w:t>dovedeste</w:t>
      </w:r>
      <w:r w:rsidRPr="009610C2">
        <w:rPr>
          <w:spacing w:val="12"/>
        </w:rPr>
        <w:t xml:space="preserve"> </w:t>
      </w:r>
      <w:r w:rsidRPr="009610C2">
        <w:rPr>
          <w:spacing w:val="-1"/>
        </w:rPr>
        <w:t>ca</w:t>
      </w:r>
      <w:r w:rsidRPr="009610C2">
        <w:rPr>
          <w:spacing w:val="63"/>
        </w:rPr>
        <w:t xml:space="preserve"> </w:t>
      </w:r>
      <w:r w:rsidRPr="009610C2">
        <w:rPr>
          <w:spacing w:val="-1"/>
        </w:rPr>
        <w:t>rezulta</w:t>
      </w:r>
      <w:r w:rsidRPr="009610C2">
        <w:rPr>
          <w:spacing w:val="17"/>
        </w:rPr>
        <w:t xml:space="preserve"> </w:t>
      </w:r>
      <w:r w:rsidRPr="009610C2">
        <w:rPr>
          <w:spacing w:val="-1"/>
        </w:rPr>
        <w:t>din</w:t>
      </w:r>
      <w:r w:rsidRPr="009610C2">
        <w:rPr>
          <w:spacing w:val="16"/>
        </w:rPr>
        <w:t xml:space="preserve"> </w:t>
      </w:r>
      <w:r w:rsidRPr="009610C2">
        <w:rPr>
          <w:spacing w:val="-1"/>
        </w:rPr>
        <w:t>respectarea</w:t>
      </w:r>
      <w:r w:rsidRPr="009610C2">
        <w:rPr>
          <w:spacing w:val="17"/>
        </w:rPr>
        <w:t xml:space="preserve"> </w:t>
      </w:r>
      <w:r w:rsidRPr="009610C2">
        <w:rPr>
          <w:spacing w:val="-2"/>
        </w:rPr>
        <w:t>de</w:t>
      </w:r>
      <w:r w:rsidRPr="009610C2">
        <w:rPr>
          <w:spacing w:val="15"/>
        </w:rPr>
        <w:t xml:space="preserve"> </w:t>
      </w:r>
      <w:r w:rsidRPr="009610C2">
        <w:rPr>
          <w:spacing w:val="-1"/>
        </w:rPr>
        <w:t>catre</w:t>
      </w:r>
      <w:r w:rsidRPr="009610C2">
        <w:rPr>
          <w:spacing w:val="17"/>
        </w:rPr>
        <w:t xml:space="preserve"> </w:t>
      </w:r>
      <w:r w:rsidRPr="009610C2">
        <w:rPr>
          <w:spacing w:val="-1"/>
        </w:rPr>
        <w:t>Prestator</w:t>
      </w:r>
      <w:r w:rsidRPr="009610C2">
        <w:rPr>
          <w:spacing w:val="14"/>
        </w:rPr>
        <w:t xml:space="preserve"> </w:t>
      </w:r>
      <w:r w:rsidRPr="009610C2">
        <w:t>a</w:t>
      </w:r>
      <w:r w:rsidRPr="009610C2">
        <w:rPr>
          <w:spacing w:val="17"/>
        </w:rPr>
        <w:t xml:space="preserve"> </w:t>
      </w:r>
      <w:r w:rsidRPr="009610C2">
        <w:rPr>
          <w:spacing w:val="-1"/>
        </w:rPr>
        <w:t>proiectului</w:t>
      </w:r>
      <w:r w:rsidRPr="009610C2">
        <w:rPr>
          <w:spacing w:val="17"/>
        </w:rPr>
        <w:t xml:space="preserve"> </w:t>
      </w:r>
      <w:r w:rsidRPr="009610C2">
        <w:t>Lucrarii</w:t>
      </w:r>
      <w:r w:rsidRPr="009610C2">
        <w:rPr>
          <w:spacing w:val="17"/>
        </w:rPr>
        <w:t xml:space="preserve"> </w:t>
      </w:r>
      <w:r w:rsidRPr="009610C2">
        <w:t>pus</w:t>
      </w:r>
      <w:r w:rsidRPr="009610C2">
        <w:rPr>
          <w:spacing w:val="15"/>
        </w:rPr>
        <w:t xml:space="preserve"> </w:t>
      </w:r>
      <w:r w:rsidRPr="009610C2">
        <w:rPr>
          <w:spacing w:val="-1"/>
        </w:rPr>
        <w:t>la</w:t>
      </w:r>
      <w:r w:rsidRPr="009610C2">
        <w:rPr>
          <w:spacing w:val="17"/>
        </w:rPr>
        <w:t xml:space="preserve"> </w:t>
      </w:r>
      <w:r w:rsidRPr="009610C2">
        <w:rPr>
          <w:spacing w:val="-1"/>
        </w:rPr>
        <w:t>dispozitia</w:t>
      </w:r>
      <w:r w:rsidRPr="009610C2">
        <w:rPr>
          <w:spacing w:val="17"/>
        </w:rPr>
        <w:t xml:space="preserve"> </w:t>
      </w:r>
      <w:r w:rsidRPr="009610C2">
        <w:rPr>
          <w:spacing w:val="-1"/>
        </w:rPr>
        <w:t>Prestatorului</w:t>
      </w:r>
      <w:r w:rsidRPr="009610C2">
        <w:rPr>
          <w:spacing w:val="14"/>
        </w:rPr>
        <w:t xml:space="preserve"> </w:t>
      </w:r>
      <w:r w:rsidRPr="009610C2">
        <w:t>de</w:t>
      </w:r>
      <w:r w:rsidRPr="009610C2">
        <w:rPr>
          <w:spacing w:val="73"/>
        </w:rPr>
        <w:t xml:space="preserve"> </w:t>
      </w:r>
      <w:r w:rsidRPr="009610C2">
        <w:rPr>
          <w:spacing w:val="-1"/>
        </w:rPr>
        <w:t>catre</w:t>
      </w:r>
      <w:r w:rsidRPr="009610C2">
        <w:rPr>
          <w:spacing w:val="2"/>
        </w:rPr>
        <w:t xml:space="preserve"> </w:t>
      </w:r>
      <w:r w:rsidRPr="009610C2">
        <w:rPr>
          <w:spacing w:val="-1"/>
        </w:rPr>
        <w:t>Beneficiar.</w:t>
      </w:r>
    </w:p>
    <w:p w14:paraId="45C87408" w14:textId="77777777" w:rsidR="006F44B1" w:rsidRPr="009610C2" w:rsidRDefault="006F44B1" w:rsidP="00AD573F">
      <w:pPr>
        <w:pStyle w:val="BodyText"/>
        <w:numPr>
          <w:ilvl w:val="1"/>
          <w:numId w:val="10"/>
        </w:numPr>
        <w:tabs>
          <w:tab w:val="left" w:pos="1748"/>
        </w:tabs>
        <w:kinsoku w:val="0"/>
        <w:overflowPunct w:val="0"/>
        <w:ind w:left="0" w:firstLine="0"/>
        <w:jc w:val="both"/>
        <w:rPr>
          <w:spacing w:val="-1"/>
        </w:rPr>
      </w:pPr>
      <w:r w:rsidRPr="009610C2">
        <w:rPr>
          <w:spacing w:val="-1"/>
        </w:rPr>
        <w:t>Toate</w:t>
      </w:r>
      <w:r w:rsidRPr="009610C2">
        <w:rPr>
          <w:spacing w:val="2"/>
        </w:rPr>
        <w:t xml:space="preserve"> </w:t>
      </w:r>
      <w:r w:rsidRPr="009610C2">
        <w:rPr>
          <w:spacing w:val="-1"/>
        </w:rPr>
        <w:t>materialele</w:t>
      </w:r>
      <w:r w:rsidRPr="009610C2">
        <w:rPr>
          <w:spacing w:val="2"/>
        </w:rPr>
        <w:t xml:space="preserve"> </w:t>
      </w:r>
      <w:r w:rsidRPr="009610C2">
        <w:rPr>
          <w:spacing w:val="-1"/>
        </w:rPr>
        <w:t>aduse</w:t>
      </w:r>
      <w:r w:rsidRPr="009610C2">
        <w:rPr>
          <w:spacing w:val="2"/>
        </w:rPr>
        <w:t xml:space="preserve"> </w:t>
      </w:r>
      <w:r w:rsidRPr="009610C2">
        <w:rPr>
          <w:spacing w:val="-2"/>
        </w:rPr>
        <w:t>pe</w:t>
      </w:r>
      <w:r w:rsidRPr="009610C2">
        <w:rPr>
          <w:spacing w:val="2"/>
        </w:rPr>
        <w:t xml:space="preserve"> </w:t>
      </w:r>
      <w:r w:rsidRPr="009610C2">
        <w:t>santier</w:t>
      </w:r>
      <w:r w:rsidRPr="009610C2">
        <w:rPr>
          <w:spacing w:val="2"/>
        </w:rPr>
        <w:t xml:space="preserve"> </w:t>
      </w:r>
      <w:r w:rsidRPr="009610C2">
        <w:rPr>
          <w:spacing w:val="-1"/>
        </w:rPr>
        <w:t>pentru</w:t>
      </w:r>
      <w:r w:rsidRPr="009610C2">
        <w:rPr>
          <w:spacing w:val="2"/>
        </w:rPr>
        <w:t xml:space="preserve"> </w:t>
      </w:r>
      <w:r w:rsidRPr="009610C2">
        <w:t>a</w:t>
      </w:r>
      <w:r w:rsidRPr="009610C2">
        <w:rPr>
          <w:spacing w:val="2"/>
        </w:rPr>
        <w:t xml:space="preserve"> </w:t>
      </w:r>
      <w:r w:rsidRPr="009610C2">
        <w:rPr>
          <w:spacing w:val="-2"/>
        </w:rPr>
        <w:t>fi</w:t>
      </w:r>
      <w:r w:rsidRPr="009610C2">
        <w:rPr>
          <w:spacing w:val="4"/>
        </w:rPr>
        <w:t xml:space="preserve"> </w:t>
      </w:r>
      <w:r w:rsidRPr="009610C2">
        <w:rPr>
          <w:spacing w:val="-1"/>
        </w:rPr>
        <w:t>incorporate</w:t>
      </w:r>
      <w:r w:rsidRPr="009610C2">
        <w:rPr>
          <w:spacing w:val="2"/>
        </w:rPr>
        <w:t xml:space="preserve"> </w:t>
      </w:r>
      <w:r w:rsidRPr="009610C2">
        <w:rPr>
          <w:spacing w:val="-2"/>
        </w:rPr>
        <w:t>sau</w:t>
      </w:r>
      <w:r w:rsidRPr="009610C2">
        <w:rPr>
          <w:spacing w:val="2"/>
        </w:rPr>
        <w:t xml:space="preserve"> </w:t>
      </w:r>
      <w:r w:rsidRPr="009610C2">
        <w:rPr>
          <w:spacing w:val="-1"/>
        </w:rPr>
        <w:t>utilizate</w:t>
      </w:r>
      <w:r w:rsidRPr="009610C2">
        <w:rPr>
          <w:spacing w:val="2"/>
        </w:rPr>
        <w:t xml:space="preserve"> </w:t>
      </w:r>
      <w:r w:rsidRPr="009610C2">
        <w:t>in</w:t>
      </w:r>
      <w:r w:rsidRPr="009610C2">
        <w:rPr>
          <w:spacing w:val="2"/>
        </w:rPr>
        <w:t xml:space="preserve"> </w:t>
      </w:r>
      <w:r w:rsidRPr="009610C2">
        <w:rPr>
          <w:spacing w:val="-1"/>
        </w:rPr>
        <w:t>cadrul</w:t>
      </w:r>
      <w:r w:rsidRPr="009610C2">
        <w:rPr>
          <w:spacing w:val="2"/>
        </w:rPr>
        <w:t xml:space="preserve"> </w:t>
      </w:r>
      <w:r w:rsidRPr="009610C2">
        <w:rPr>
          <w:spacing w:val="-1"/>
        </w:rPr>
        <w:t>Lucrarilor</w:t>
      </w:r>
      <w:r w:rsidRPr="009610C2">
        <w:rPr>
          <w:spacing w:val="65"/>
        </w:rPr>
        <w:t xml:space="preserve"> </w:t>
      </w:r>
      <w:r w:rsidRPr="009610C2">
        <w:t xml:space="preserve">vor </w:t>
      </w:r>
      <w:r w:rsidRPr="009610C2">
        <w:rPr>
          <w:spacing w:val="-1"/>
        </w:rPr>
        <w:t>ramane</w:t>
      </w:r>
      <w:r w:rsidRPr="009610C2">
        <w:t xml:space="preserve"> </w:t>
      </w:r>
      <w:r w:rsidRPr="009610C2">
        <w:rPr>
          <w:spacing w:val="-2"/>
        </w:rPr>
        <w:t>pe</w:t>
      </w:r>
      <w:r w:rsidRPr="009610C2">
        <w:t xml:space="preserve"> </w:t>
      </w:r>
      <w:r w:rsidRPr="009610C2">
        <w:rPr>
          <w:spacing w:val="-1"/>
        </w:rPr>
        <w:t>santier</w:t>
      </w:r>
      <w:r w:rsidRPr="009610C2">
        <w:rPr>
          <w:spacing w:val="-3"/>
        </w:rPr>
        <w:t xml:space="preserve"> </w:t>
      </w:r>
      <w:r w:rsidRPr="009610C2">
        <w:t xml:space="preserve">pe </w:t>
      </w:r>
      <w:r w:rsidRPr="009610C2">
        <w:rPr>
          <w:spacing w:val="-1"/>
        </w:rPr>
        <w:t>toata</w:t>
      </w:r>
      <w:r w:rsidRPr="009610C2">
        <w:t xml:space="preserve"> </w:t>
      </w:r>
      <w:r w:rsidRPr="009610C2">
        <w:rPr>
          <w:spacing w:val="-1"/>
        </w:rPr>
        <w:t>durata</w:t>
      </w:r>
      <w:r w:rsidRPr="009610C2">
        <w:t xml:space="preserve"> </w:t>
      </w:r>
      <w:r w:rsidRPr="009610C2">
        <w:rPr>
          <w:spacing w:val="-1"/>
        </w:rPr>
        <w:t>Lucrarilor,</w:t>
      </w:r>
      <w:r w:rsidRPr="009610C2">
        <w:t xml:space="preserve"> </w:t>
      </w:r>
      <w:r w:rsidRPr="009610C2">
        <w:rPr>
          <w:spacing w:val="-1"/>
        </w:rPr>
        <w:t>indiferent</w:t>
      </w:r>
      <w:r w:rsidRPr="009610C2">
        <w:t xml:space="preserve"> de</w:t>
      </w:r>
      <w:r w:rsidRPr="009610C2">
        <w:rPr>
          <w:spacing w:val="-2"/>
        </w:rPr>
        <w:t xml:space="preserve"> </w:t>
      </w:r>
      <w:r w:rsidRPr="009610C2">
        <w:rPr>
          <w:spacing w:val="-1"/>
        </w:rPr>
        <w:t>disputele</w:t>
      </w:r>
      <w:r w:rsidRPr="009610C2">
        <w:t xml:space="preserve"> existente </w:t>
      </w:r>
      <w:r w:rsidRPr="009610C2">
        <w:rPr>
          <w:spacing w:val="-1"/>
        </w:rPr>
        <w:t>intre</w:t>
      </w:r>
      <w:r w:rsidRPr="009610C2">
        <w:rPr>
          <w:spacing w:val="2"/>
        </w:rPr>
        <w:t xml:space="preserve"> </w:t>
      </w:r>
      <w:r w:rsidRPr="009610C2">
        <w:rPr>
          <w:spacing w:val="-1"/>
        </w:rPr>
        <w:t>Parti.</w:t>
      </w:r>
    </w:p>
    <w:p w14:paraId="36183372" w14:textId="77777777" w:rsidR="006F44B1" w:rsidRPr="009610C2" w:rsidRDefault="006F44B1" w:rsidP="00AD573F">
      <w:pPr>
        <w:pStyle w:val="Heading2"/>
        <w:numPr>
          <w:ilvl w:val="1"/>
          <w:numId w:val="10"/>
        </w:numPr>
        <w:tabs>
          <w:tab w:val="left" w:pos="1748"/>
        </w:tabs>
        <w:kinsoku w:val="0"/>
        <w:overflowPunct w:val="0"/>
        <w:ind w:left="0" w:firstLine="0"/>
        <w:jc w:val="both"/>
        <w:rPr>
          <w:spacing w:val="-1"/>
          <w:sz w:val="23"/>
          <w:szCs w:val="23"/>
        </w:rPr>
      </w:pPr>
      <w:r w:rsidRPr="009610C2">
        <w:rPr>
          <w:spacing w:val="-1"/>
          <w:sz w:val="23"/>
          <w:szCs w:val="23"/>
        </w:rPr>
        <w:t>Beneficiarul</w:t>
      </w:r>
      <w:r w:rsidRPr="009610C2">
        <w:rPr>
          <w:spacing w:val="47"/>
          <w:sz w:val="23"/>
          <w:szCs w:val="23"/>
        </w:rPr>
        <w:t xml:space="preserve"> </w:t>
      </w:r>
      <w:r w:rsidRPr="009610C2">
        <w:rPr>
          <w:sz w:val="23"/>
          <w:szCs w:val="23"/>
        </w:rPr>
        <w:t>nu</w:t>
      </w:r>
      <w:r w:rsidRPr="009610C2">
        <w:rPr>
          <w:spacing w:val="47"/>
          <w:sz w:val="23"/>
          <w:szCs w:val="23"/>
        </w:rPr>
        <w:t xml:space="preserve"> </w:t>
      </w:r>
      <w:r w:rsidRPr="009610C2">
        <w:rPr>
          <w:spacing w:val="-1"/>
          <w:sz w:val="23"/>
          <w:szCs w:val="23"/>
        </w:rPr>
        <w:t>este</w:t>
      </w:r>
      <w:r w:rsidRPr="009610C2">
        <w:rPr>
          <w:spacing w:val="47"/>
          <w:sz w:val="23"/>
          <w:szCs w:val="23"/>
        </w:rPr>
        <w:t xml:space="preserve"> </w:t>
      </w:r>
      <w:r w:rsidRPr="009610C2">
        <w:rPr>
          <w:spacing w:val="-1"/>
          <w:sz w:val="23"/>
          <w:szCs w:val="23"/>
        </w:rPr>
        <w:t>raspunzator</w:t>
      </w:r>
      <w:r w:rsidRPr="009610C2">
        <w:rPr>
          <w:spacing w:val="46"/>
          <w:sz w:val="23"/>
          <w:szCs w:val="23"/>
        </w:rPr>
        <w:t xml:space="preserve"> </w:t>
      </w:r>
      <w:r w:rsidRPr="009610C2">
        <w:rPr>
          <w:spacing w:val="-1"/>
          <w:sz w:val="23"/>
          <w:szCs w:val="23"/>
        </w:rPr>
        <w:t>pentru</w:t>
      </w:r>
      <w:r w:rsidRPr="009610C2">
        <w:rPr>
          <w:spacing w:val="47"/>
          <w:sz w:val="23"/>
          <w:szCs w:val="23"/>
        </w:rPr>
        <w:t xml:space="preserve"> </w:t>
      </w:r>
      <w:r w:rsidRPr="009610C2">
        <w:rPr>
          <w:spacing w:val="-1"/>
          <w:sz w:val="23"/>
          <w:szCs w:val="23"/>
        </w:rPr>
        <w:t>daunele</w:t>
      </w:r>
      <w:r w:rsidRPr="009610C2">
        <w:rPr>
          <w:spacing w:val="48"/>
          <w:sz w:val="23"/>
          <w:szCs w:val="23"/>
        </w:rPr>
        <w:t xml:space="preserve"> </w:t>
      </w:r>
      <w:r w:rsidRPr="009610C2">
        <w:rPr>
          <w:spacing w:val="-1"/>
          <w:sz w:val="23"/>
          <w:szCs w:val="23"/>
        </w:rPr>
        <w:t>cauzate</w:t>
      </w:r>
      <w:r w:rsidRPr="009610C2">
        <w:rPr>
          <w:spacing w:val="47"/>
          <w:sz w:val="23"/>
          <w:szCs w:val="23"/>
        </w:rPr>
        <w:t xml:space="preserve"> </w:t>
      </w:r>
      <w:r w:rsidRPr="009610C2">
        <w:rPr>
          <w:spacing w:val="-1"/>
          <w:sz w:val="23"/>
          <w:szCs w:val="23"/>
        </w:rPr>
        <w:t>sau</w:t>
      </w:r>
      <w:r w:rsidRPr="009610C2">
        <w:rPr>
          <w:spacing w:val="47"/>
          <w:sz w:val="23"/>
          <w:szCs w:val="23"/>
        </w:rPr>
        <w:t xml:space="preserve"> </w:t>
      </w:r>
      <w:r w:rsidRPr="009610C2">
        <w:rPr>
          <w:spacing w:val="-1"/>
          <w:sz w:val="23"/>
          <w:szCs w:val="23"/>
        </w:rPr>
        <w:t>suferite</w:t>
      </w:r>
      <w:r w:rsidRPr="009610C2">
        <w:rPr>
          <w:spacing w:val="47"/>
          <w:sz w:val="23"/>
          <w:szCs w:val="23"/>
        </w:rPr>
        <w:t xml:space="preserve"> </w:t>
      </w:r>
      <w:r w:rsidRPr="009610C2">
        <w:rPr>
          <w:sz w:val="23"/>
          <w:szCs w:val="23"/>
        </w:rPr>
        <w:t>de</w:t>
      </w:r>
      <w:r w:rsidRPr="009610C2">
        <w:rPr>
          <w:spacing w:val="46"/>
          <w:sz w:val="23"/>
          <w:szCs w:val="23"/>
        </w:rPr>
        <w:t xml:space="preserve"> </w:t>
      </w:r>
      <w:r w:rsidRPr="009610C2">
        <w:rPr>
          <w:spacing w:val="-1"/>
          <w:sz w:val="23"/>
          <w:szCs w:val="23"/>
        </w:rPr>
        <w:t>Prestator,</w:t>
      </w:r>
      <w:r w:rsidRPr="009610C2">
        <w:rPr>
          <w:spacing w:val="76"/>
          <w:w w:val="99"/>
          <w:sz w:val="23"/>
          <w:szCs w:val="23"/>
        </w:rPr>
        <w:t xml:space="preserve"> </w:t>
      </w:r>
      <w:r w:rsidRPr="009610C2">
        <w:rPr>
          <w:sz w:val="23"/>
          <w:szCs w:val="23"/>
        </w:rPr>
        <w:t>inclusiv</w:t>
      </w:r>
      <w:r w:rsidRPr="009610C2">
        <w:rPr>
          <w:spacing w:val="43"/>
          <w:sz w:val="23"/>
          <w:szCs w:val="23"/>
        </w:rPr>
        <w:t xml:space="preserve"> </w:t>
      </w:r>
      <w:r w:rsidRPr="009610C2">
        <w:rPr>
          <w:spacing w:val="-1"/>
          <w:sz w:val="23"/>
          <w:szCs w:val="23"/>
        </w:rPr>
        <w:t>daunele</w:t>
      </w:r>
      <w:r w:rsidRPr="009610C2">
        <w:rPr>
          <w:spacing w:val="44"/>
          <w:sz w:val="23"/>
          <w:szCs w:val="23"/>
        </w:rPr>
        <w:t xml:space="preserve"> </w:t>
      </w:r>
      <w:r w:rsidRPr="009610C2">
        <w:rPr>
          <w:spacing w:val="-1"/>
          <w:sz w:val="23"/>
          <w:szCs w:val="23"/>
        </w:rPr>
        <w:t>cauzate</w:t>
      </w:r>
      <w:r w:rsidRPr="009610C2">
        <w:rPr>
          <w:spacing w:val="46"/>
          <w:sz w:val="23"/>
          <w:szCs w:val="23"/>
        </w:rPr>
        <w:t xml:space="preserve"> </w:t>
      </w:r>
      <w:r w:rsidRPr="009610C2">
        <w:rPr>
          <w:sz w:val="23"/>
          <w:szCs w:val="23"/>
        </w:rPr>
        <w:t>de</w:t>
      </w:r>
      <w:r w:rsidRPr="009610C2">
        <w:rPr>
          <w:spacing w:val="43"/>
          <w:sz w:val="23"/>
          <w:szCs w:val="23"/>
        </w:rPr>
        <w:t xml:space="preserve"> </w:t>
      </w:r>
      <w:r w:rsidRPr="009610C2">
        <w:rPr>
          <w:spacing w:val="-1"/>
          <w:sz w:val="23"/>
          <w:szCs w:val="23"/>
        </w:rPr>
        <w:t>Prestator</w:t>
      </w:r>
      <w:r w:rsidRPr="009610C2">
        <w:rPr>
          <w:spacing w:val="44"/>
          <w:sz w:val="23"/>
          <w:szCs w:val="23"/>
        </w:rPr>
        <w:t xml:space="preserve"> </w:t>
      </w:r>
      <w:r w:rsidRPr="009610C2">
        <w:rPr>
          <w:sz w:val="23"/>
          <w:szCs w:val="23"/>
        </w:rPr>
        <w:t>unor</w:t>
      </w:r>
      <w:r w:rsidRPr="009610C2">
        <w:rPr>
          <w:spacing w:val="44"/>
          <w:sz w:val="23"/>
          <w:szCs w:val="23"/>
        </w:rPr>
        <w:t xml:space="preserve"> </w:t>
      </w:r>
      <w:r w:rsidRPr="009610C2">
        <w:rPr>
          <w:spacing w:val="-1"/>
          <w:sz w:val="23"/>
          <w:szCs w:val="23"/>
        </w:rPr>
        <w:t>terti</w:t>
      </w:r>
      <w:r w:rsidRPr="009610C2">
        <w:rPr>
          <w:spacing w:val="51"/>
          <w:sz w:val="23"/>
          <w:szCs w:val="23"/>
        </w:rPr>
        <w:t xml:space="preserve"> </w:t>
      </w:r>
      <w:r w:rsidRPr="009610C2">
        <w:rPr>
          <w:sz w:val="23"/>
          <w:szCs w:val="23"/>
        </w:rPr>
        <w:t>in</w:t>
      </w:r>
      <w:r w:rsidRPr="009610C2">
        <w:rPr>
          <w:spacing w:val="44"/>
          <w:sz w:val="23"/>
          <w:szCs w:val="23"/>
        </w:rPr>
        <w:t xml:space="preserve"> </w:t>
      </w:r>
      <w:r w:rsidRPr="009610C2">
        <w:rPr>
          <w:sz w:val="23"/>
          <w:szCs w:val="23"/>
        </w:rPr>
        <w:t>timpul</w:t>
      </w:r>
      <w:r w:rsidRPr="009610C2">
        <w:rPr>
          <w:spacing w:val="45"/>
          <w:sz w:val="23"/>
          <w:szCs w:val="23"/>
        </w:rPr>
        <w:t xml:space="preserve"> </w:t>
      </w:r>
      <w:r w:rsidRPr="009610C2">
        <w:rPr>
          <w:spacing w:val="-1"/>
          <w:sz w:val="23"/>
          <w:szCs w:val="23"/>
        </w:rPr>
        <w:t>sau</w:t>
      </w:r>
      <w:r w:rsidRPr="009610C2">
        <w:rPr>
          <w:spacing w:val="44"/>
          <w:sz w:val="23"/>
          <w:szCs w:val="23"/>
        </w:rPr>
        <w:t xml:space="preserve"> </w:t>
      </w:r>
      <w:r w:rsidRPr="009610C2">
        <w:rPr>
          <w:spacing w:val="-1"/>
          <w:sz w:val="23"/>
          <w:szCs w:val="23"/>
        </w:rPr>
        <w:t>ca</w:t>
      </w:r>
      <w:r w:rsidRPr="009610C2">
        <w:rPr>
          <w:spacing w:val="43"/>
          <w:sz w:val="23"/>
          <w:szCs w:val="23"/>
        </w:rPr>
        <w:t xml:space="preserve"> </w:t>
      </w:r>
      <w:r w:rsidRPr="009610C2">
        <w:rPr>
          <w:sz w:val="23"/>
          <w:szCs w:val="23"/>
        </w:rPr>
        <w:t>o</w:t>
      </w:r>
      <w:r w:rsidRPr="009610C2">
        <w:rPr>
          <w:spacing w:val="46"/>
          <w:sz w:val="23"/>
          <w:szCs w:val="23"/>
        </w:rPr>
        <w:t xml:space="preserve"> </w:t>
      </w:r>
      <w:r w:rsidRPr="009610C2">
        <w:rPr>
          <w:spacing w:val="-1"/>
          <w:sz w:val="23"/>
          <w:szCs w:val="23"/>
        </w:rPr>
        <w:t>consecința</w:t>
      </w:r>
      <w:r w:rsidRPr="009610C2">
        <w:rPr>
          <w:spacing w:val="43"/>
          <w:sz w:val="23"/>
          <w:szCs w:val="23"/>
        </w:rPr>
        <w:t xml:space="preserve"> </w:t>
      </w:r>
      <w:r w:rsidRPr="009610C2">
        <w:rPr>
          <w:sz w:val="23"/>
          <w:szCs w:val="23"/>
        </w:rPr>
        <w:t>a</w:t>
      </w:r>
      <w:r w:rsidRPr="009610C2">
        <w:rPr>
          <w:spacing w:val="44"/>
          <w:sz w:val="23"/>
          <w:szCs w:val="23"/>
        </w:rPr>
        <w:t xml:space="preserve"> </w:t>
      </w:r>
      <w:r w:rsidRPr="009610C2">
        <w:rPr>
          <w:spacing w:val="-1"/>
          <w:sz w:val="23"/>
          <w:szCs w:val="23"/>
        </w:rPr>
        <w:t>prestării</w:t>
      </w:r>
      <w:r w:rsidRPr="009610C2">
        <w:rPr>
          <w:spacing w:val="65"/>
          <w:sz w:val="23"/>
          <w:szCs w:val="23"/>
        </w:rPr>
        <w:t xml:space="preserve"> </w:t>
      </w:r>
      <w:r w:rsidRPr="009610C2">
        <w:rPr>
          <w:spacing w:val="-1"/>
          <w:sz w:val="23"/>
          <w:szCs w:val="23"/>
        </w:rPr>
        <w:t>Serviciilor</w:t>
      </w:r>
      <w:r w:rsidRPr="009610C2">
        <w:rPr>
          <w:spacing w:val="-5"/>
          <w:sz w:val="23"/>
          <w:szCs w:val="23"/>
        </w:rPr>
        <w:t xml:space="preserve"> </w:t>
      </w:r>
      <w:r w:rsidRPr="009610C2">
        <w:rPr>
          <w:sz w:val="23"/>
          <w:szCs w:val="23"/>
        </w:rPr>
        <w:t>si</w:t>
      </w:r>
      <w:r w:rsidRPr="009610C2">
        <w:rPr>
          <w:spacing w:val="-4"/>
          <w:sz w:val="23"/>
          <w:szCs w:val="23"/>
        </w:rPr>
        <w:t xml:space="preserve"> </w:t>
      </w:r>
      <w:r w:rsidRPr="009610C2">
        <w:rPr>
          <w:spacing w:val="-1"/>
          <w:sz w:val="23"/>
          <w:szCs w:val="23"/>
        </w:rPr>
        <w:t>Lucrărilor.</w:t>
      </w:r>
    </w:p>
    <w:p w14:paraId="597A5C67" w14:textId="77777777" w:rsidR="006F44B1" w:rsidRPr="009610C2" w:rsidRDefault="006F44B1" w:rsidP="00AD573F">
      <w:pPr>
        <w:kinsoku w:val="0"/>
        <w:overflowPunct w:val="0"/>
        <w:spacing w:before="4" w:line="260" w:lineRule="exact"/>
        <w:rPr>
          <w:sz w:val="23"/>
          <w:szCs w:val="23"/>
        </w:rPr>
      </w:pPr>
    </w:p>
    <w:p w14:paraId="4637B9E7" w14:textId="77777777" w:rsidR="006F44B1" w:rsidRPr="009610C2" w:rsidRDefault="006F44B1" w:rsidP="00AD573F">
      <w:pPr>
        <w:pStyle w:val="Heading3"/>
        <w:kinsoku w:val="0"/>
        <w:overflowPunct w:val="0"/>
        <w:ind w:left="0"/>
        <w:jc w:val="both"/>
        <w:rPr>
          <w:b w:val="0"/>
          <w:bCs w:val="0"/>
        </w:rPr>
      </w:pPr>
      <w:r w:rsidRPr="009610C2">
        <w:rPr>
          <w:spacing w:val="-1"/>
        </w:rPr>
        <w:t>Art.</w:t>
      </w:r>
      <w:r w:rsidRPr="009610C2">
        <w:t xml:space="preserve"> 10 </w:t>
      </w:r>
      <w:r w:rsidRPr="009610C2">
        <w:rPr>
          <w:spacing w:val="-1"/>
        </w:rPr>
        <w:t>INCETAREA CONTRACTULUI</w:t>
      </w:r>
    </w:p>
    <w:p w14:paraId="62E3AEA1" w14:textId="77777777" w:rsidR="006F44B1" w:rsidRPr="009610C2" w:rsidRDefault="006F44B1" w:rsidP="00AD573F">
      <w:pPr>
        <w:pStyle w:val="BodyText"/>
        <w:numPr>
          <w:ilvl w:val="1"/>
          <w:numId w:val="8"/>
        </w:numPr>
        <w:tabs>
          <w:tab w:val="left" w:pos="1748"/>
        </w:tabs>
        <w:kinsoku w:val="0"/>
        <w:overflowPunct w:val="0"/>
        <w:spacing w:before="2" w:line="264" w:lineRule="exact"/>
        <w:ind w:left="0" w:firstLine="0"/>
        <w:jc w:val="both"/>
        <w:rPr>
          <w:spacing w:val="-1"/>
        </w:rPr>
      </w:pPr>
      <w:r w:rsidRPr="009610C2">
        <w:rPr>
          <w:spacing w:val="-1"/>
        </w:rPr>
        <w:t>Contractul</w:t>
      </w:r>
      <w:r w:rsidRPr="009610C2">
        <w:rPr>
          <w:spacing w:val="-2"/>
        </w:rPr>
        <w:t xml:space="preserve"> </w:t>
      </w:r>
      <w:r w:rsidRPr="009610C2">
        <w:rPr>
          <w:spacing w:val="-1"/>
        </w:rPr>
        <w:t>inceteaza</w:t>
      </w:r>
      <w:r w:rsidRPr="009610C2">
        <w:t xml:space="preserve"> </w:t>
      </w:r>
      <w:r w:rsidRPr="009610C2">
        <w:rPr>
          <w:spacing w:val="-1"/>
        </w:rPr>
        <w:t>in</w:t>
      </w:r>
      <w:r w:rsidRPr="009610C2">
        <w:t xml:space="preserve"> </w:t>
      </w:r>
      <w:r w:rsidRPr="009610C2">
        <w:rPr>
          <w:spacing w:val="-1"/>
        </w:rPr>
        <w:t>urmatoarele</w:t>
      </w:r>
      <w:r w:rsidRPr="009610C2">
        <w:t xml:space="preserve"> </w:t>
      </w:r>
      <w:r w:rsidRPr="009610C2">
        <w:rPr>
          <w:spacing w:val="-1"/>
        </w:rPr>
        <w:t>situatii:</w:t>
      </w:r>
    </w:p>
    <w:p w14:paraId="53AF3CEA" w14:textId="77777777" w:rsidR="006F44B1" w:rsidRPr="009610C2" w:rsidRDefault="006F44B1" w:rsidP="00AD573F">
      <w:pPr>
        <w:pStyle w:val="BodyText"/>
        <w:numPr>
          <w:ilvl w:val="0"/>
          <w:numId w:val="7"/>
        </w:numPr>
        <w:tabs>
          <w:tab w:val="left" w:pos="1748"/>
        </w:tabs>
        <w:kinsoku w:val="0"/>
        <w:overflowPunct w:val="0"/>
        <w:ind w:left="0" w:firstLine="0"/>
        <w:jc w:val="both"/>
        <w:rPr>
          <w:spacing w:val="-1"/>
        </w:rPr>
      </w:pPr>
      <w:r w:rsidRPr="009610C2">
        <w:rPr>
          <w:spacing w:val="-1"/>
        </w:rPr>
        <w:t>intrarea</w:t>
      </w:r>
      <w:r w:rsidRPr="009610C2">
        <w:rPr>
          <w:spacing w:val="40"/>
        </w:rPr>
        <w:t xml:space="preserve"> </w:t>
      </w:r>
      <w:r w:rsidRPr="009610C2">
        <w:rPr>
          <w:spacing w:val="-1"/>
        </w:rPr>
        <w:t>in</w:t>
      </w:r>
      <w:r w:rsidRPr="009610C2">
        <w:rPr>
          <w:spacing w:val="42"/>
        </w:rPr>
        <w:t xml:space="preserve"> </w:t>
      </w:r>
      <w:r w:rsidRPr="009610C2">
        <w:rPr>
          <w:spacing w:val="-1"/>
        </w:rPr>
        <w:t>administrare</w:t>
      </w:r>
      <w:r w:rsidRPr="009610C2">
        <w:rPr>
          <w:spacing w:val="38"/>
        </w:rPr>
        <w:t xml:space="preserve"> </w:t>
      </w:r>
      <w:r w:rsidRPr="009610C2">
        <w:rPr>
          <w:spacing w:val="-1"/>
        </w:rPr>
        <w:t>judiciara</w:t>
      </w:r>
      <w:r w:rsidRPr="009610C2">
        <w:rPr>
          <w:spacing w:val="45"/>
        </w:rPr>
        <w:t xml:space="preserve"> </w:t>
      </w:r>
      <w:r w:rsidRPr="009610C2">
        <w:rPr>
          <w:spacing w:val="-1"/>
        </w:rPr>
        <w:t>sau</w:t>
      </w:r>
      <w:r w:rsidRPr="009610C2">
        <w:rPr>
          <w:spacing w:val="40"/>
        </w:rPr>
        <w:t xml:space="preserve"> </w:t>
      </w:r>
      <w:r w:rsidRPr="009610C2">
        <w:rPr>
          <w:spacing w:val="-1"/>
        </w:rPr>
        <w:t>lichidare/</w:t>
      </w:r>
      <w:r w:rsidRPr="009610C2">
        <w:rPr>
          <w:spacing w:val="39"/>
        </w:rPr>
        <w:t xml:space="preserve"> </w:t>
      </w:r>
      <w:r w:rsidRPr="009610C2">
        <w:rPr>
          <w:spacing w:val="-1"/>
        </w:rPr>
        <w:t>dizolvare</w:t>
      </w:r>
      <w:r w:rsidRPr="009610C2">
        <w:rPr>
          <w:spacing w:val="42"/>
        </w:rPr>
        <w:t xml:space="preserve"> </w:t>
      </w:r>
      <w:r w:rsidRPr="009610C2">
        <w:rPr>
          <w:spacing w:val="-1"/>
        </w:rPr>
        <w:t>voluntara</w:t>
      </w:r>
      <w:r w:rsidRPr="009610C2">
        <w:rPr>
          <w:spacing w:val="41"/>
        </w:rPr>
        <w:t xml:space="preserve"> </w:t>
      </w:r>
      <w:r w:rsidRPr="009610C2">
        <w:rPr>
          <w:spacing w:val="-1"/>
        </w:rPr>
        <w:t>sau</w:t>
      </w:r>
      <w:r w:rsidRPr="009610C2">
        <w:rPr>
          <w:spacing w:val="40"/>
        </w:rPr>
        <w:t xml:space="preserve"> </w:t>
      </w:r>
      <w:r w:rsidRPr="009610C2">
        <w:rPr>
          <w:spacing w:val="-1"/>
        </w:rPr>
        <w:t>dizolvare</w:t>
      </w:r>
      <w:r w:rsidRPr="009610C2">
        <w:rPr>
          <w:spacing w:val="75"/>
        </w:rPr>
        <w:t xml:space="preserve"> </w:t>
      </w:r>
      <w:r w:rsidRPr="009610C2">
        <w:rPr>
          <w:spacing w:val="-1"/>
        </w:rPr>
        <w:t>judecatoreasca</w:t>
      </w:r>
      <w:r w:rsidRPr="009610C2">
        <w:rPr>
          <w:spacing w:val="38"/>
        </w:rPr>
        <w:t xml:space="preserve"> </w:t>
      </w:r>
      <w:r w:rsidRPr="009610C2">
        <w:rPr>
          <w:spacing w:val="-1"/>
        </w:rPr>
        <w:t>pentru</w:t>
      </w:r>
      <w:r w:rsidRPr="009610C2">
        <w:rPr>
          <w:spacing w:val="37"/>
        </w:rPr>
        <w:t xml:space="preserve"> </w:t>
      </w:r>
      <w:r w:rsidRPr="009610C2">
        <w:rPr>
          <w:spacing w:val="-1"/>
        </w:rPr>
        <w:t>una</w:t>
      </w:r>
      <w:r w:rsidRPr="009610C2">
        <w:rPr>
          <w:spacing w:val="36"/>
        </w:rPr>
        <w:t xml:space="preserve"> </w:t>
      </w:r>
      <w:r w:rsidRPr="009610C2">
        <w:rPr>
          <w:spacing w:val="-1"/>
        </w:rPr>
        <w:t>dintre</w:t>
      </w:r>
      <w:r w:rsidRPr="009610C2">
        <w:rPr>
          <w:spacing w:val="38"/>
        </w:rPr>
        <w:t xml:space="preserve"> </w:t>
      </w:r>
      <w:r w:rsidRPr="009610C2">
        <w:rPr>
          <w:spacing w:val="-1"/>
        </w:rPr>
        <w:t>Parti,</w:t>
      </w:r>
      <w:r w:rsidRPr="009610C2">
        <w:rPr>
          <w:spacing w:val="35"/>
        </w:rPr>
        <w:t xml:space="preserve"> </w:t>
      </w:r>
      <w:r w:rsidRPr="009610C2">
        <w:rPr>
          <w:spacing w:val="-1"/>
        </w:rPr>
        <w:t>aceasta</w:t>
      </w:r>
      <w:r w:rsidRPr="009610C2">
        <w:rPr>
          <w:spacing w:val="35"/>
        </w:rPr>
        <w:t xml:space="preserve"> </w:t>
      </w:r>
      <w:r w:rsidRPr="009610C2">
        <w:t>fiind</w:t>
      </w:r>
      <w:r w:rsidRPr="009610C2">
        <w:rPr>
          <w:spacing w:val="35"/>
        </w:rPr>
        <w:t xml:space="preserve"> </w:t>
      </w:r>
      <w:r w:rsidRPr="009610C2">
        <w:t>in</w:t>
      </w:r>
      <w:r w:rsidRPr="009610C2">
        <w:rPr>
          <w:spacing w:val="34"/>
        </w:rPr>
        <w:t xml:space="preserve"> </w:t>
      </w:r>
      <w:r w:rsidRPr="009610C2">
        <w:rPr>
          <w:spacing w:val="-1"/>
        </w:rPr>
        <w:t>imposibilitatea</w:t>
      </w:r>
      <w:r w:rsidRPr="009610C2">
        <w:rPr>
          <w:spacing w:val="34"/>
        </w:rPr>
        <w:t xml:space="preserve"> </w:t>
      </w:r>
      <w:r w:rsidRPr="009610C2">
        <w:t>de</w:t>
      </w:r>
      <w:r w:rsidRPr="009610C2">
        <w:rPr>
          <w:spacing w:val="37"/>
        </w:rPr>
        <w:t xml:space="preserve"> </w:t>
      </w:r>
      <w:r w:rsidRPr="009610C2">
        <w:t>a-si</w:t>
      </w:r>
      <w:r w:rsidRPr="009610C2">
        <w:rPr>
          <w:spacing w:val="35"/>
        </w:rPr>
        <w:t xml:space="preserve"> </w:t>
      </w:r>
      <w:r w:rsidRPr="009610C2">
        <w:rPr>
          <w:spacing w:val="-1"/>
        </w:rPr>
        <w:t>desfasura</w:t>
      </w:r>
      <w:r w:rsidRPr="009610C2">
        <w:rPr>
          <w:spacing w:val="53"/>
        </w:rPr>
        <w:t xml:space="preserve"> </w:t>
      </w:r>
      <w:r w:rsidRPr="009610C2">
        <w:rPr>
          <w:spacing w:val="-1"/>
        </w:rPr>
        <w:t>activitatea;</w:t>
      </w:r>
    </w:p>
    <w:p w14:paraId="04C0C277" w14:textId="3D95C3F8" w:rsidR="006F44B1" w:rsidRPr="009610C2" w:rsidRDefault="006F44B1" w:rsidP="00AD573F">
      <w:pPr>
        <w:pStyle w:val="BodyText"/>
        <w:numPr>
          <w:ilvl w:val="0"/>
          <w:numId w:val="7"/>
        </w:numPr>
        <w:tabs>
          <w:tab w:val="left" w:pos="1748"/>
        </w:tabs>
        <w:kinsoku w:val="0"/>
        <w:overflowPunct w:val="0"/>
        <w:ind w:left="0" w:firstLine="0"/>
        <w:jc w:val="both"/>
        <w:rPr>
          <w:spacing w:val="-1"/>
        </w:rPr>
      </w:pPr>
      <w:r w:rsidRPr="009610C2">
        <w:t>prin</w:t>
      </w:r>
      <w:r w:rsidRPr="009610C2">
        <w:rPr>
          <w:spacing w:val="26"/>
        </w:rPr>
        <w:t xml:space="preserve"> </w:t>
      </w:r>
      <w:r w:rsidRPr="009610C2">
        <w:rPr>
          <w:spacing w:val="-1"/>
        </w:rPr>
        <w:t>rezilier</w:t>
      </w:r>
      <w:r w:rsidR="00615D72">
        <w:rPr>
          <w:spacing w:val="-1"/>
        </w:rPr>
        <w:t>e de plin drept</w:t>
      </w:r>
      <w:r w:rsidRPr="009610C2">
        <w:rPr>
          <w:spacing w:val="-1"/>
        </w:rPr>
        <w:t>,</w:t>
      </w:r>
      <w:r w:rsidRPr="009610C2">
        <w:rPr>
          <w:spacing w:val="26"/>
        </w:rPr>
        <w:t xml:space="preserve"> </w:t>
      </w:r>
      <w:r w:rsidRPr="009610C2">
        <w:rPr>
          <w:spacing w:val="-1"/>
        </w:rPr>
        <w:t>fara</w:t>
      </w:r>
      <w:r w:rsidRPr="009610C2">
        <w:rPr>
          <w:spacing w:val="27"/>
        </w:rPr>
        <w:t xml:space="preserve"> </w:t>
      </w:r>
      <w:r w:rsidRPr="009610C2">
        <w:rPr>
          <w:spacing w:val="-1"/>
        </w:rPr>
        <w:t>punere</w:t>
      </w:r>
      <w:r w:rsidRPr="009610C2">
        <w:rPr>
          <w:spacing w:val="27"/>
        </w:rPr>
        <w:t xml:space="preserve"> </w:t>
      </w:r>
      <w:r w:rsidRPr="009610C2">
        <w:t>in</w:t>
      </w:r>
      <w:r w:rsidRPr="009610C2">
        <w:rPr>
          <w:spacing w:val="26"/>
        </w:rPr>
        <w:t xml:space="preserve"> </w:t>
      </w:r>
      <w:r w:rsidRPr="009610C2">
        <w:rPr>
          <w:spacing w:val="-1"/>
        </w:rPr>
        <w:t>intarziere,</w:t>
      </w:r>
      <w:r w:rsidRPr="009610C2">
        <w:rPr>
          <w:spacing w:val="26"/>
        </w:rPr>
        <w:t xml:space="preserve"> </w:t>
      </w:r>
      <w:r w:rsidRPr="009610C2">
        <w:rPr>
          <w:spacing w:val="-1"/>
        </w:rPr>
        <w:t>fara</w:t>
      </w:r>
      <w:r w:rsidRPr="009610C2">
        <w:rPr>
          <w:spacing w:val="67"/>
        </w:rPr>
        <w:t xml:space="preserve"> </w:t>
      </w:r>
      <w:r w:rsidRPr="009610C2">
        <w:rPr>
          <w:spacing w:val="-1"/>
        </w:rPr>
        <w:t>interventia</w:t>
      </w:r>
      <w:r w:rsidRPr="009610C2">
        <w:t xml:space="preserve"> </w:t>
      </w:r>
      <w:r w:rsidRPr="009610C2">
        <w:rPr>
          <w:spacing w:val="-1"/>
        </w:rPr>
        <w:t>vreunei</w:t>
      </w:r>
      <w:r w:rsidRPr="009610C2">
        <w:rPr>
          <w:spacing w:val="3"/>
        </w:rPr>
        <w:t xml:space="preserve"> </w:t>
      </w:r>
      <w:r w:rsidRPr="009610C2">
        <w:rPr>
          <w:spacing w:val="-1"/>
        </w:rPr>
        <w:t>instante</w:t>
      </w:r>
      <w:r w:rsidRPr="009610C2">
        <w:t xml:space="preserve"> </w:t>
      </w:r>
      <w:r w:rsidRPr="009610C2">
        <w:rPr>
          <w:spacing w:val="-1"/>
        </w:rPr>
        <w:t>si</w:t>
      </w:r>
      <w:r w:rsidRPr="009610C2">
        <w:t xml:space="preserve"> </w:t>
      </w:r>
      <w:r w:rsidRPr="009610C2">
        <w:rPr>
          <w:spacing w:val="-1"/>
        </w:rPr>
        <w:t>fara</w:t>
      </w:r>
      <w:r w:rsidRPr="009610C2">
        <w:t xml:space="preserve"> </w:t>
      </w:r>
      <w:r w:rsidRPr="009610C2">
        <w:rPr>
          <w:spacing w:val="-1"/>
        </w:rPr>
        <w:t>necesitatea</w:t>
      </w:r>
      <w:r w:rsidRPr="009610C2">
        <w:rPr>
          <w:spacing w:val="-2"/>
        </w:rPr>
        <w:t xml:space="preserve"> </w:t>
      </w:r>
      <w:r w:rsidRPr="009610C2">
        <w:rPr>
          <w:spacing w:val="-1"/>
        </w:rPr>
        <w:t>vreunei</w:t>
      </w:r>
      <w:r w:rsidRPr="009610C2">
        <w:rPr>
          <w:spacing w:val="4"/>
        </w:rPr>
        <w:t xml:space="preserve"> </w:t>
      </w:r>
      <w:r w:rsidRPr="009610C2">
        <w:rPr>
          <w:spacing w:val="-1"/>
        </w:rPr>
        <w:t>alte</w:t>
      </w:r>
      <w:r w:rsidRPr="009610C2">
        <w:t xml:space="preserve"> </w:t>
      </w:r>
      <w:r w:rsidRPr="009610C2">
        <w:rPr>
          <w:spacing w:val="-1"/>
        </w:rPr>
        <w:t>formalitati,</w:t>
      </w:r>
      <w:r w:rsidRPr="009610C2">
        <w:rPr>
          <w:spacing w:val="-3"/>
        </w:rPr>
        <w:t xml:space="preserve"> </w:t>
      </w:r>
      <w:r w:rsidRPr="009610C2">
        <w:t xml:space="preserve">in </w:t>
      </w:r>
      <w:r w:rsidRPr="009610C2">
        <w:rPr>
          <w:spacing w:val="-1"/>
        </w:rPr>
        <w:t>cazu</w:t>
      </w:r>
      <w:r w:rsidR="009D18AD">
        <w:rPr>
          <w:spacing w:val="-1"/>
        </w:rPr>
        <w:t>rile prevazute la art. 4.2 si art. 4.3 de mai sus</w:t>
      </w:r>
      <w:r w:rsidR="00615D72">
        <w:rPr>
          <w:spacing w:val="-1"/>
        </w:rPr>
        <w:t>;</w:t>
      </w:r>
      <w:r w:rsidR="009D18AD">
        <w:rPr>
          <w:spacing w:val="-1"/>
        </w:rPr>
        <w:t xml:space="preserve"> </w:t>
      </w:r>
      <w:r w:rsidR="00615D72">
        <w:rPr>
          <w:spacing w:val="-1"/>
        </w:rPr>
        <w:t xml:space="preserve">astfel, la împlinirea termenelor indicate la art. 4.2 și 4.3, Contractul este reziliat de plin drept, </w:t>
      </w:r>
      <w:r w:rsidR="00615D72" w:rsidRPr="006E6C0C">
        <w:rPr>
          <w:rFonts w:ascii="Cambria" w:hAnsi="Cambria"/>
          <w:spacing w:val="-1"/>
          <w:sz w:val="22"/>
          <w:szCs w:val="22"/>
        </w:rPr>
        <w:t>fara</w:t>
      </w:r>
      <w:r w:rsidR="00615D72" w:rsidRPr="006E6C0C">
        <w:rPr>
          <w:rFonts w:ascii="Cambria" w:hAnsi="Cambria"/>
          <w:spacing w:val="2"/>
          <w:sz w:val="22"/>
          <w:szCs w:val="22"/>
        </w:rPr>
        <w:t xml:space="preserve"> </w:t>
      </w:r>
      <w:r w:rsidR="00615D72" w:rsidRPr="006E6C0C">
        <w:rPr>
          <w:rFonts w:ascii="Cambria" w:hAnsi="Cambria"/>
          <w:sz w:val="22"/>
          <w:szCs w:val="22"/>
        </w:rPr>
        <w:t>a</w:t>
      </w:r>
      <w:r w:rsidR="00615D72" w:rsidRPr="006E6C0C">
        <w:rPr>
          <w:rFonts w:ascii="Cambria" w:hAnsi="Cambria"/>
          <w:spacing w:val="2"/>
          <w:sz w:val="22"/>
          <w:szCs w:val="22"/>
        </w:rPr>
        <w:t xml:space="preserve"> </w:t>
      </w:r>
      <w:r w:rsidR="00615D72" w:rsidRPr="006E6C0C">
        <w:rPr>
          <w:rFonts w:ascii="Cambria" w:hAnsi="Cambria"/>
          <w:sz w:val="22"/>
          <w:szCs w:val="22"/>
        </w:rPr>
        <w:t>mai</w:t>
      </w:r>
      <w:r w:rsidR="00615D72" w:rsidRPr="006E6C0C">
        <w:rPr>
          <w:rFonts w:ascii="Cambria" w:hAnsi="Cambria"/>
          <w:spacing w:val="81"/>
          <w:sz w:val="22"/>
          <w:szCs w:val="22"/>
        </w:rPr>
        <w:t xml:space="preserve"> </w:t>
      </w:r>
      <w:r w:rsidR="00615D72" w:rsidRPr="006E6C0C">
        <w:rPr>
          <w:rFonts w:ascii="Cambria" w:hAnsi="Cambria"/>
          <w:sz w:val="22"/>
          <w:szCs w:val="22"/>
        </w:rPr>
        <w:t xml:space="preserve">fi </w:t>
      </w:r>
      <w:r w:rsidR="00615D72" w:rsidRPr="006E6C0C">
        <w:rPr>
          <w:rFonts w:ascii="Cambria" w:hAnsi="Cambria"/>
          <w:spacing w:val="-1"/>
          <w:sz w:val="22"/>
          <w:szCs w:val="22"/>
        </w:rPr>
        <w:t>necesara</w:t>
      </w:r>
      <w:r w:rsidR="00615D72" w:rsidRPr="006E6C0C">
        <w:rPr>
          <w:rFonts w:ascii="Cambria" w:hAnsi="Cambria"/>
          <w:sz w:val="22"/>
          <w:szCs w:val="22"/>
        </w:rPr>
        <w:t xml:space="preserve"> vreo</w:t>
      </w:r>
      <w:r w:rsidR="00615D72" w:rsidRPr="006E6C0C">
        <w:rPr>
          <w:rFonts w:ascii="Cambria" w:hAnsi="Cambria"/>
          <w:spacing w:val="-1"/>
          <w:sz w:val="22"/>
          <w:szCs w:val="22"/>
        </w:rPr>
        <w:t xml:space="preserve"> alta</w:t>
      </w:r>
      <w:r w:rsidR="00615D72" w:rsidRPr="006E6C0C">
        <w:rPr>
          <w:rFonts w:ascii="Cambria" w:hAnsi="Cambria"/>
          <w:sz w:val="22"/>
          <w:szCs w:val="22"/>
        </w:rPr>
        <w:t xml:space="preserve"> </w:t>
      </w:r>
      <w:r w:rsidR="00615D72" w:rsidRPr="006E6C0C">
        <w:rPr>
          <w:rFonts w:ascii="Cambria" w:hAnsi="Cambria"/>
          <w:spacing w:val="-1"/>
          <w:sz w:val="22"/>
          <w:szCs w:val="22"/>
        </w:rPr>
        <w:t>formalitate</w:t>
      </w:r>
      <w:r w:rsidR="00615D72" w:rsidRPr="006E6C0C">
        <w:rPr>
          <w:rFonts w:ascii="Cambria" w:hAnsi="Cambria"/>
          <w:sz w:val="22"/>
          <w:szCs w:val="22"/>
        </w:rPr>
        <w:t xml:space="preserve"> </w:t>
      </w:r>
      <w:r w:rsidR="00615D72" w:rsidRPr="006E6C0C">
        <w:rPr>
          <w:rFonts w:ascii="Cambria" w:hAnsi="Cambria"/>
          <w:spacing w:val="-2"/>
          <w:sz w:val="22"/>
          <w:szCs w:val="22"/>
        </w:rPr>
        <w:t>sau</w:t>
      </w:r>
      <w:r w:rsidR="00615D72" w:rsidRPr="006E6C0C">
        <w:rPr>
          <w:rFonts w:ascii="Cambria" w:hAnsi="Cambria"/>
          <w:sz w:val="22"/>
          <w:szCs w:val="22"/>
        </w:rPr>
        <w:t xml:space="preserve"> </w:t>
      </w:r>
      <w:r w:rsidR="00615D72" w:rsidRPr="006E6C0C">
        <w:rPr>
          <w:rFonts w:ascii="Cambria" w:hAnsi="Cambria"/>
          <w:spacing w:val="-1"/>
          <w:sz w:val="22"/>
          <w:szCs w:val="22"/>
        </w:rPr>
        <w:t>interventia</w:t>
      </w:r>
      <w:r w:rsidR="00615D72" w:rsidRPr="006E6C0C">
        <w:rPr>
          <w:rFonts w:ascii="Cambria" w:hAnsi="Cambria"/>
          <w:sz w:val="22"/>
          <w:szCs w:val="22"/>
        </w:rPr>
        <w:t xml:space="preserve"> </w:t>
      </w:r>
      <w:r w:rsidR="00615D72" w:rsidRPr="006E6C0C">
        <w:rPr>
          <w:rFonts w:ascii="Cambria" w:hAnsi="Cambria"/>
          <w:spacing w:val="-1"/>
          <w:sz w:val="22"/>
          <w:szCs w:val="22"/>
        </w:rPr>
        <w:t>instantei</w:t>
      </w:r>
      <w:r w:rsidR="00615D72" w:rsidRPr="006E6C0C">
        <w:rPr>
          <w:rFonts w:ascii="Cambria" w:hAnsi="Cambria"/>
          <w:sz w:val="22"/>
          <w:szCs w:val="22"/>
        </w:rPr>
        <w:t xml:space="preserve"> </w:t>
      </w:r>
      <w:r w:rsidR="00615D72" w:rsidRPr="006E6C0C">
        <w:rPr>
          <w:rFonts w:ascii="Cambria" w:hAnsi="Cambria"/>
          <w:spacing w:val="-2"/>
          <w:sz w:val="22"/>
          <w:szCs w:val="22"/>
        </w:rPr>
        <w:t>de</w:t>
      </w:r>
      <w:r w:rsidR="00615D72" w:rsidRPr="006E6C0C">
        <w:rPr>
          <w:rFonts w:ascii="Cambria" w:hAnsi="Cambria"/>
          <w:sz w:val="22"/>
          <w:szCs w:val="22"/>
        </w:rPr>
        <w:t xml:space="preserve"> </w:t>
      </w:r>
      <w:r w:rsidR="00615D72" w:rsidRPr="006E6C0C">
        <w:rPr>
          <w:rFonts w:ascii="Cambria" w:hAnsi="Cambria"/>
          <w:spacing w:val="-1"/>
          <w:sz w:val="22"/>
          <w:szCs w:val="22"/>
        </w:rPr>
        <w:t>judecata</w:t>
      </w:r>
      <w:r w:rsidR="00615D72">
        <w:rPr>
          <w:rFonts w:ascii="Cambria" w:hAnsi="Cambria"/>
          <w:spacing w:val="-1"/>
          <w:sz w:val="22"/>
          <w:szCs w:val="22"/>
        </w:rPr>
        <w:t xml:space="preserve"> </w:t>
      </w:r>
      <w:commentRangeStart w:id="2"/>
      <w:r w:rsidR="00615D72">
        <w:rPr>
          <w:rFonts w:ascii="Cambria" w:hAnsi="Cambria"/>
          <w:spacing w:val="-1"/>
          <w:sz w:val="22"/>
          <w:szCs w:val="22"/>
        </w:rPr>
        <w:t>(Pact comisoriu)</w:t>
      </w:r>
      <w:commentRangeEnd w:id="2"/>
      <w:r w:rsidR="00615D72">
        <w:rPr>
          <w:rStyle w:val="CommentReference"/>
          <w:spacing w:val="-1"/>
          <w:sz w:val="23"/>
          <w:szCs w:val="23"/>
        </w:rPr>
        <w:commentReference w:id="2"/>
      </w:r>
      <w:r w:rsidR="009D18AD">
        <w:rPr>
          <w:spacing w:val="-1"/>
        </w:rPr>
        <w:t>;</w:t>
      </w:r>
    </w:p>
    <w:p w14:paraId="5CD9E544" w14:textId="77777777" w:rsidR="006F44B1" w:rsidRPr="009610C2" w:rsidRDefault="006F44B1" w:rsidP="00AD573F">
      <w:pPr>
        <w:numPr>
          <w:ilvl w:val="0"/>
          <w:numId w:val="7"/>
        </w:numPr>
        <w:tabs>
          <w:tab w:val="left" w:pos="1748"/>
        </w:tabs>
        <w:kinsoku w:val="0"/>
        <w:overflowPunct w:val="0"/>
        <w:ind w:left="0" w:firstLine="0"/>
        <w:jc w:val="both"/>
        <w:rPr>
          <w:spacing w:val="-1"/>
          <w:sz w:val="23"/>
          <w:szCs w:val="23"/>
        </w:rPr>
      </w:pPr>
      <w:r w:rsidRPr="009610C2">
        <w:rPr>
          <w:sz w:val="23"/>
          <w:szCs w:val="23"/>
        </w:rPr>
        <w:t>prin</w:t>
      </w:r>
      <w:r w:rsidRPr="009610C2">
        <w:rPr>
          <w:spacing w:val="14"/>
          <w:sz w:val="23"/>
          <w:szCs w:val="23"/>
        </w:rPr>
        <w:t xml:space="preserve"> </w:t>
      </w:r>
      <w:r w:rsidRPr="009610C2">
        <w:rPr>
          <w:spacing w:val="-1"/>
          <w:sz w:val="23"/>
          <w:szCs w:val="23"/>
        </w:rPr>
        <w:t>denuntare</w:t>
      </w:r>
      <w:r w:rsidRPr="009610C2">
        <w:rPr>
          <w:spacing w:val="13"/>
          <w:sz w:val="23"/>
          <w:szCs w:val="23"/>
        </w:rPr>
        <w:t xml:space="preserve"> </w:t>
      </w:r>
      <w:r w:rsidRPr="009610C2">
        <w:rPr>
          <w:spacing w:val="-1"/>
          <w:sz w:val="23"/>
          <w:szCs w:val="23"/>
        </w:rPr>
        <w:t>unilaterala</w:t>
      </w:r>
      <w:r w:rsidRPr="009610C2">
        <w:rPr>
          <w:spacing w:val="15"/>
          <w:sz w:val="23"/>
          <w:szCs w:val="23"/>
        </w:rPr>
        <w:t xml:space="preserve"> </w:t>
      </w:r>
      <w:r w:rsidRPr="009610C2">
        <w:rPr>
          <w:sz w:val="23"/>
          <w:szCs w:val="23"/>
        </w:rPr>
        <w:t>de</w:t>
      </w:r>
      <w:r w:rsidRPr="009610C2">
        <w:rPr>
          <w:spacing w:val="12"/>
          <w:sz w:val="23"/>
          <w:szCs w:val="23"/>
        </w:rPr>
        <w:t xml:space="preserve"> </w:t>
      </w:r>
      <w:r w:rsidRPr="009610C2">
        <w:rPr>
          <w:spacing w:val="-1"/>
          <w:sz w:val="23"/>
          <w:szCs w:val="23"/>
        </w:rPr>
        <w:t>catre</w:t>
      </w:r>
      <w:r w:rsidRPr="009610C2">
        <w:rPr>
          <w:spacing w:val="13"/>
          <w:sz w:val="23"/>
          <w:szCs w:val="23"/>
        </w:rPr>
        <w:t xml:space="preserve"> </w:t>
      </w:r>
      <w:r w:rsidRPr="009610C2">
        <w:rPr>
          <w:spacing w:val="-1"/>
          <w:sz w:val="23"/>
          <w:szCs w:val="23"/>
        </w:rPr>
        <w:t>Beneficiar</w:t>
      </w:r>
      <w:r w:rsidRPr="009610C2">
        <w:rPr>
          <w:spacing w:val="12"/>
          <w:sz w:val="23"/>
          <w:szCs w:val="23"/>
        </w:rPr>
        <w:t xml:space="preserve"> </w:t>
      </w:r>
      <w:r w:rsidRPr="009610C2">
        <w:rPr>
          <w:sz w:val="23"/>
          <w:szCs w:val="23"/>
        </w:rPr>
        <w:t>cu</w:t>
      </w:r>
      <w:r w:rsidRPr="009610C2">
        <w:rPr>
          <w:spacing w:val="11"/>
          <w:sz w:val="23"/>
          <w:szCs w:val="23"/>
        </w:rPr>
        <w:t xml:space="preserve"> </w:t>
      </w:r>
      <w:r w:rsidRPr="009610C2">
        <w:rPr>
          <w:sz w:val="23"/>
          <w:szCs w:val="23"/>
        </w:rPr>
        <w:t>o</w:t>
      </w:r>
      <w:r w:rsidRPr="009610C2">
        <w:rPr>
          <w:spacing w:val="11"/>
          <w:sz w:val="23"/>
          <w:szCs w:val="23"/>
        </w:rPr>
        <w:t xml:space="preserve"> </w:t>
      </w:r>
      <w:r w:rsidRPr="009610C2">
        <w:rPr>
          <w:spacing w:val="-1"/>
          <w:sz w:val="23"/>
          <w:szCs w:val="23"/>
        </w:rPr>
        <w:t>prealabila</w:t>
      </w:r>
      <w:r w:rsidRPr="009610C2">
        <w:rPr>
          <w:spacing w:val="14"/>
          <w:sz w:val="23"/>
          <w:szCs w:val="23"/>
        </w:rPr>
        <w:t xml:space="preserve"> </w:t>
      </w:r>
      <w:r w:rsidRPr="009610C2">
        <w:rPr>
          <w:spacing w:val="-1"/>
          <w:sz w:val="23"/>
          <w:szCs w:val="23"/>
        </w:rPr>
        <w:t>notificare</w:t>
      </w:r>
      <w:r w:rsidRPr="009610C2">
        <w:rPr>
          <w:spacing w:val="15"/>
          <w:sz w:val="23"/>
          <w:szCs w:val="23"/>
        </w:rPr>
        <w:t xml:space="preserve"> </w:t>
      </w:r>
      <w:r w:rsidRPr="009610C2">
        <w:rPr>
          <w:spacing w:val="-2"/>
          <w:sz w:val="23"/>
          <w:szCs w:val="23"/>
        </w:rPr>
        <w:t>de</w:t>
      </w:r>
      <w:r w:rsidRPr="009610C2">
        <w:rPr>
          <w:spacing w:val="15"/>
          <w:sz w:val="23"/>
          <w:szCs w:val="23"/>
        </w:rPr>
        <w:t xml:space="preserve"> </w:t>
      </w:r>
      <w:r w:rsidRPr="009610C2">
        <w:rPr>
          <w:sz w:val="23"/>
          <w:szCs w:val="23"/>
        </w:rPr>
        <w:t>10</w:t>
      </w:r>
      <w:r w:rsidRPr="009610C2">
        <w:rPr>
          <w:spacing w:val="12"/>
          <w:sz w:val="23"/>
          <w:szCs w:val="23"/>
        </w:rPr>
        <w:t xml:space="preserve"> </w:t>
      </w:r>
      <w:r w:rsidRPr="009610C2">
        <w:rPr>
          <w:spacing w:val="-1"/>
          <w:sz w:val="23"/>
          <w:szCs w:val="23"/>
        </w:rPr>
        <w:t>(zece)</w:t>
      </w:r>
      <w:r w:rsidRPr="009610C2">
        <w:rPr>
          <w:spacing w:val="11"/>
          <w:sz w:val="23"/>
          <w:szCs w:val="23"/>
        </w:rPr>
        <w:t xml:space="preserve"> </w:t>
      </w:r>
      <w:r w:rsidRPr="009610C2">
        <w:rPr>
          <w:spacing w:val="-1"/>
          <w:sz w:val="23"/>
          <w:szCs w:val="23"/>
        </w:rPr>
        <w:t>zile,</w:t>
      </w:r>
      <w:r w:rsidRPr="009610C2">
        <w:rPr>
          <w:spacing w:val="61"/>
          <w:sz w:val="23"/>
          <w:szCs w:val="23"/>
        </w:rPr>
        <w:t xml:space="preserve"> </w:t>
      </w:r>
      <w:r w:rsidRPr="009610C2">
        <w:rPr>
          <w:sz w:val="23"/>
          <w:szCs w:val="23"/>
        </w:rPr>
        <w:t>fara</w:t>
      </w:r>
      <w:r w:rsidRPr="009610C2">
        <w:rPr>
          <w:spacing w:val="36"/>
          <w:sz w:val="23"/>
          <w:szCs w:val="23"/>
        </w:rPr>
        <w:t xml:space="preserve"> </w:t>
      </w:r>
      <w:r w:rsidRPr="009610C2">
        <w:rPr>
          <w:sz w:val="23"/>
          <w:szCs w:val="23"/>
        </w:rPr>
        <w:t>a</w:t>
      </w:r>
      <w:r w:rsidRPr="009610C2">
        <w:rPr>
          <w:spacing w:val="34"/>
          <w:sz w:val="23"/>
          <w:szCs w:val="23"/>
        </w:rPr>
        <w:t xml:space="preserve"> </w:t>
      </w:r>
      <w:r w:rsidRPr="009610C2">
        <w:rPr>
          <w:sz w:val="23"/>
          <w:szCs w:val="23"/>
        </w:rPr>
        <w:t>fi</w:t>
      </w:r>
      <w:r w:rsidRPr="009610C2">
        <w:rPr>
          <w:spacing w:val="33"/>
          <w:sz w:val="23"/>
          <w:szCs w:val="23"/>
        </w:rPr>
        <w:t xml:space="preserve"> </w:t>
      </w:r>
      <w:r w:rsidRPr="009610C2">
        <w:rPr>
          <w:spacing w:val="-1"/>
          <w:sz w:val="23"/>
          <w:szCs w:val="23"/>
        </w:rPr>
        <w:t>necesara</w:t>
      </w:r>
      <w:r w:rsidRPr="009610C2">
        <w:rPr>
          <w:spacing w:val="33"/>
          <w:sz w:val="23"/>
          <w:szCs w:val="23"/>
        </w:rPr>
        <w:t xml:space="preserve"> </w:t>
      </w:r>
      <w:r w:rsidRPr="009610C2">
        <w:rPr>
          <w:sz w:val="23"/>
          <w:szCs w:val="23"/>
        </w:rPr>
        <w:t>indicarea</w:t>
      </w:r>
      <w:r w:rsidRPr="009610C2">
        <w:rPr>
          <w:spacing w:val="34"/>
          <w:sz w:val="23"/>
          <w:szCs w:val="23"/>
        </w:rPr>
        <w:t xml:space="preserve"> </w:t>
      </w:r>
      <w:r w:rsidRPr="009610C2">
        <w:rPr>
          <w:sz w:val="23"/>
          <w:szCs w:val="23"/>
        </w:rPr>
        <w:t>unui</w:t>
      </w:r>
      <w:r w:rsidRPr="009610C2">
        <w:rPr>
          <w:spacing w:val="35"/>
          <w:sz w:val="23"/>
          <w:szCs w:val="23"/>
        </w:rPr>
        <w:t xml:space="preserve"> </w:t>
      </w:r>
      <w:r w:rsidRPr="009610C2">
        <w:rPr>
          <w:sz w:val="23"/>
          <w:szCs w:val="23"/>
        </w:rPr>
        <w:t>motiv</w:t>
      </w:r>
      <w:r w:rsidRPr="009610C2">
        <w:rPr>
          <w:spacing w:val="35"/>
          <w:sz w:val="23"/>
          <w:szCs w:val="23"/>
        </w:rPr>
        <w:t xml:space="preserve"> </w:t>
      </w:r>
      <w:r w:rsidRPr="009610C2">
        <w:rPr>
          <w:sz w:val="23"/>
          <w:szCs w:val="23"/>
        </w:rPr>
        <w:t>din</w:t>
      </w:r>
      <w:r w:rsidRPr="009610C2">
        <w:rPr>
          <w:spacing w:val="34"/>
          <w:sz w:val="23"/>
          <w:szCs w:val="23"/>
        </w:rPr>
        <w:t xml:space="preserve"> </w:t>
      </w:r>
      <w:r w:rsidRPr="009610C2">
        <w:rPr>
          <w:spacing w:val="-1"/>
          <w:sz w:val="23"/>
          <w:szCs w:val="23"/>
        </w:rPr>
        <w:t>partea</w:t>
      </w:r>
      <w:r w:rsidRPr="009610C2">
        <w:rPr>
          <w:spacing w:val="37"/>
          <w:sz w:val="23"/>
          <w:szCs w:val="23"/>
        </w:rPr>
        <w:t xml:space="preserve"> </w:t>
      </w:r>
      <w:r w:rsidRPr="009610C2">
        <w:rPr>
          <w:spacing w:val="-1"/>
          <w:sz w:val="23"/>
          <w:szCs w:val="23"/>
        </w:rPr>
        <w:t>Beneficiarului</w:t>
      </w:r>
      <w:r w:rsidRPr="009610C2">
        <w:rPr>
          <w:spacing w:val="35"/>
          <w:sz w:val="23"/>
          <w:szCs w:val="23"/>
        </w:rPr>
        <w:t xml:space="preserve"> </w:t>
      </w:r>
      <w:r w:rsidRPr="009610C2">
        <w:rPr>
          <w:spacing w:val="-1"/>
          <w:sz w:val="23"/>
          <w:szCs w:val="23"/>
        </w:rPr>
        <w:t>si</w:t>
      </w:r>
      <w:r w:rsidRPr="009610C2">
        <w:rPr>
          <w:spacing w:val="35"/>
          <w:sz w:val="23"/>
          <w:szCs w:val="23"/>
        </w:rPr>
        <w:t xml:space="preserve"> </w:t>
      </w:r>
      <w:r w:rsidRPr="009610C2">
        <w:rPr>
          <w:spacing w:val="-1"/>
          <w:sz w:val="23"/>
          <w:szCs w:val="23"/>
        </w:rPr>
        <w:t>fara</w:t>
      </w:r>
      <w:r w:rsidRPr="009610C2">
        <w:rPr>
          <w:spacing w:val="36"/>
          <w:sz w:val="23"/>
          <w:szCs w:val="23"/>
        </w:rPr>
        <w:t xml:space="preserve"> </w:t>
      </w:r>
      <w:r w:rsidRPr="009610C2">
        <w:rPr>
          <w:sz w:val="23"/>
          <w:szCs w:val="23"/>
        </w:rPr>
        <w:t>ca</w:t>
      </w:r>
      <w:r w:rsidRPr="009610C2">
        <w:rPr>
          <w:spacing w:val="36"/>
          <w:sz w:val="23"/>
          <w:szCs w:val="23"/>
        </w:rPr>
        <w:t xml:space="preserve"> </w:t>
      </w:r>
      <w:r w:rsidRPr="009610C2">
        <w:rPr>
          <w:spacing w:val="-1"/>
          <w:sz w:val="23"/>
          <w:szCs w:val="23"/>
        </w:rPr>
        <w:t>in</w:t>
      </w:r>
      <w:r w:rsidRPr="009610C2">
        <w:rPr>
          <w:spacing w:val="35"/>
          <w:sz w:val="23"/>
          <w:szCs w:val="23"/>
        </w:rPr>
        <w:t xml:space="preserve"> </w:t>
      </w:r>
      <w:r w:rsidRPr="009610C2">
        <w:rPr>
          <w:spacing w:val="-1"/>
          <w:sz w:val="23"/>
          <w:szCs w:val="23"/>
        </w:rPr>
        <w:t>acest</w:t>
      </w:r>
      <w:r w:rsidRPr="009610C2">
        <w:rPr>
          <w:spacing w:val="33"/>
          <w:sz w:val="23"/>
          <w:szCs w:val="23"/>
        </w:rPr>
        <w:t xml:space="preserve"> </w:t>
      </w:r>
      <w:r w:rsidRPr="009610C2">
        <w:rPr>
          <w:spacing w:val="-1"/>
          <w:sz w:val="23"/>
          <w:szCs w:val="23"/>
        </w:rPr>
        <w:t>caz</w:t>
      </w:r>
      <w:r w:rsidRPr="009610C2">
        <w:rPr>
          <w:spacing w:val="35"/>
          <w:sz w:val="23"/>
          <w:szCs w:val="23"/>
        </w:rPr>
        <w:t xml:space="preserve"> </w:t>
      </w:r>
      <w:r w:rsidRPr="009610C2">
        <w:rPr>
          <w:spacing w:val="-2"/>
          <w:sz w:val="23"/>
          <w:szCs w:val="23"/>
        </w:rPr>
        <w:t>de</w:t>
      </w:r>
      <w:r w:rsidRPr="009610C2">
        <w:rPr>
          <w:spacing w:val="51"/>
          <w:sz w:val="23"/>
          <w:szCs w:val="23"/>
        </w:rPr>
        <w:t xml:space="preserve"> </w:t>
      </w:r>
      <w:r w:rsidRPr="009610C2">
        <w:rPr>
          <w:spacing w:val="-1"/>
          <w:sz w:val="23"/>
          <w:szCs w:val="23"/>
        </w:rPr>
        <w:t>incetare</w:t>
      </w:r>
      <w:r w:rsidRPr="009610C2">
        <w:rPr>
          <w:spacing w:val="40"/>
          <w:sz w:val="23"/>
          <w:szCs w:val="23"/>
        </w:rPr>
        <w:t xml:space="preserve"> </w:t>
      </w:r>
      <w:r w:rsidRPr="009610C2">
        <w:rPr>
          <w:sz w:val="23"/>
          <w:szCs w:val="23"/>
        </w:rPr>
        <w:t>a</w:t>
      </w:r>
      <w:r w:rsidRPr="009610C2">
        <w:rPr>
          <w:spacing w:val="41"/>
          <w:sz w:val="23"/>
          <w:szCs w:val="23"/>
        </w:rPr>
        <w:t xml:space="preserve"> </w:t>
      </w:r>
      <w:r w:rsidRPr="009610C2">
        <w:rPr>
          <w:spacing w:val="-1"/>
          <w:sz w:val="23"/>
          <w:szCs w:val="23"/>
        </w:rPr>
        <w:t>Contractului</w:t>
      </w:r>
      <w:r w:rsidRPr="009610C2">
        <w:rPr>
          <w:spacing w:val="39"/>
          <w:sz w:val="23"/>
          <w:szCs w:val="23"/>
        </w:rPr>
        <w:t xml:space="preserve"> </w:t>
      </w:r>
      <w:r w:rsidRPr="009610C2">
        <w:rPr>
          <w:spacing w:val="-1"/>
          <w:sz w:val="23"/>
          <w:szCs w:val="23"/>
        </w:rPr>
        <w:t>Beneficiarul</w:t>
      </w:r>
      <w:r w:rsidRPr="009610C2">
        <w:rPr>
          <w:spacing w:val="42"/>
          <w:sz w:val="23"/>
          <w:szCs w:val="23"/>
        </w:rPr>
        <w:t xml:space="preserve"> </w:t>
      </w:r>
      <w:r w:rsidRPr="009610C2">
        <w:rPr>
          <w:spacing w:val="-1"/>
          <w:sz w:val="23"/>
          <w:szCs w:val="23"/>
        </w:rPr>
        <w:t>sa</w:t>
      </w:r>
      <w:r w:rsidRPr="009610C2">
        <w:rPr>
          <w:spacing w:val="38"/>
          <w:sz w:val="23"/>
          <w:szCs w:val="23"/>
        </w:rPr>
        <w:t xml:space="preserve"> </w:t>
      </w:r>
      <w:r w:rsidRPr="009610C2">
        <w:rPr>
          <w:spacing w:val="-1"/>
          <w:sz w:val="23"/>
          <w:szCs w:val="23"/>
        </w:rPr>
        <w:t>datoreze</w:t>
      </w:r>
      <w:r w:rsidRPr="009610C2">
        <w:rPr>
          <w:spacing w:val="39"/>
          <w:sz w:val="23"/>
          <w:szCs w:val="23"/>
        </w:rPr>
        <w:t xml:space="preserve"> </w:t>
      </w:r>
      <w:r w:rsidRPr="009610C2">
        <w:rPr>
          <w:spacing w:val="-1"/>
          <w:sz w:val="23"/>
          <w:szCs w:val="23"/>
        </w:rPr>
        <w:t>Prestatorului</w:t>
      </w:r>
      <w:r w:rsidRPr="009610C2">
        <w:rPr>
          <w:spacing w:val="40"/>
          <w:sz w:val="23"/>
          <w:szCs w:val="23"/>
        </w:rPr>
        <w:t xml:space="preserve"> </w:t>
      </w:r>
      <w:r w:rsidRPr="009610C2">
        <w:rPr>
          <w:spacing w:val="-1"/>
          <w:sz w:val="23"/>
          <w:szCs w:val="23"/>
        </w:rPr>
        <w:t>vreo</w:t>
      </w:r>
      <w:r w:rsidRPr="009610C2">
        <w:rPr>
          <w:spacing w:val="41"/>
          <w:sz w:val="23"/>
          <w:szCs w:val="23"/>
        </w:rPr>
        <w:t xml:space="preserve"> </w:t>
      </w:r>
      <w:r w:rsidRPr="009610C2">
        <w:rPr>
          <w:spacing w:val="-1"/>
          <w:sz w:val="23"/>
          <w:szCs w:val="23"/>
        </w:rPr>
        <w:t>penalitate/compensatie</w:t>
      </w:r>
      <w:r w:rsidRPr="009610C2">
        <w:rPr>
          <w:spacing w:val="79"/>
          <w:sz w:val="23"/>
          <w:szCs w:val="23"/>
        </w:rPr>
        <w:t xml:space="preserve"> </w:t>
      </w:r>
      <w:r w:rsidRPr="009610C2">
        <w:rPr>
          <w:spacing w:val="-1"/>
          <w:sz w:val="23"/>
          <w:szCs w:val="23"/>
        </w:rPr>
        <w:t>contractuala;</w:t>
      </w:r>
    </w:p>
    <w:p w14:paraId="2E3D4B0E" w14:textId="77777777" w:rsidR="006F44B1" w:rsidRPr="009610C2" w:rsidRDefault="006F44B1" w:rsidP="00AD573F">
      <w:pPr>
        <w:pStyle w:val="BodyText"/>
        <w:numPr>
          <w:ilvl w:val="0"/>
          <w:numId w:val="7"/>
        </w:numPr>
        <w:tabs>
          <w:tab w:val="left" w:pos="1748"/>
        </w:tabs>
        <w:kinsoku w:val="0"/>
        <w:overflowPunct w:val="0"/>
        <w:spacing w:line="263" w:lineRule="exact"/>
        <w:ind w:left="0" w:firstLine="0"/>
        <w:jc w:val="both"/>
        <w:rPr>
          <w:spacing w:val="-1"/>
        </w:rPr>
      </w:pPr>
      <w:r w:rsidRPr="009610C2">
        <w:t xml:space="preserve">prin </w:t>
      </w:r>
      <w:r w:rsidRPr="009610C2">
        <w:rPr>
          <w:spacing w:val="-1"/>
        </w:rPr>
        <w:t>acordul</w:t>
      </w:r>
      <w:r w:rsidRPr="009610C2">
        <w:rPr>
          <w:spacing w:val="-2"/>
        </w:rPr>
        <w:t xml:space="preserve"> </w:t>
      </w:r>
      <w:r w:rsidRPr="009610C2">
        <w:rPr>
          <w:spacing w:val="-1"/>
        </w:rPr>
        <w:t>ambelor</w:t>
      </w:r>
      <w:r w:rsidRPr="009610C2">
        <w:rPr>
          <w:spacing w:val="2"/>
        </w:rPr>
        <w:t xml:space="preserve"> </w:t>
      </w:r>
      <w:r w:rsidRPr="009610C2">
        <w:rPr>
          <w:spacing w:val="-1"/>
        </w:rPr>
        <w:t>Parti,</w:t>
      </w:r>
      <w:r w:rsidRPr="009610C2">
        <w:t xml:space="preserve"> in </w:t>
      </w:r>
      <w:r w:rsidRPr="009610C2">
        <w:rPr>
          <w:spacing w:val="-1"/>
        </w:rPr>
        <w:t>baza</w:t>
      </w:r>
      <w:r w:rsidRPr="009610C2">
        <w:t xml:space="preserve"> </w:t>
      </w:r>
      <w:r w:rsidRPr="009610C2">
        <w:rPr>
          <w:spacing w:val="-1"/>
        </w:rPr>
        <w:t>unui</w:t>
      </w:r>
      <w:r w:rsidRPr="009610C2">
        <w:rPr>
          <w:spacing w:val="1"/>
        </w:rPr>
        <w:t xml:space="preserve"> </w:t>
      </w:r>
      <w:r w:rsidRPr="009610C2">
        <w:rPr>
          <w:spacing w:val="-1"/>
        </w:rPr>
        <w:t>act</w:t>
      </w:r>
      <w:r w:rsidRPr="009610C2">
        <w:rPr>
          <w:spacing w:val="-2"/>
        </w:rPr>
        <w:t xml:space="preserve"> </w:t>
      </w:r>
      <w:r w:rsidRPr="009610C2">
        <w:rPr>
          <w:spacing w:val="-1"/>
        </w:rPr>
        <w:t>aditional</w:t>
      </w:r>
      <w:r w:rsidRPr="009610C2">
        <w:t xml:space="preserve"> la </w:t>
      </w:r>
      <w:r w:rsidRPr="009610C2">
        <w:rPr>
          <w:spacing w:val="-1"/>
        </w:rPr>
        <w:t>prezentul;</w:t>
      </w:r>
    </w:p>
    <w:p w14:paraId="00751A67" w14:textId="77777777" w:rsidR="006F44B1" w:rsidRPr="009610C2" w:rsidRDefault="006F44B1" w:rsidP="00AD573F">
      <w:pPr>
        <w:pStyle w:val="BodyText"/>
        <w:numPr>
          <w:ilvl w:val="0"/>
          <w:numId w:val="7"/>
        </w:numPr>
        <w:tabs>
          <w:tab w:val="left" w:pos="1748"/>
        </w:tabs>
        <w:kinsoku w:val="0"/>
        <w:overflowPunct w:val="0"/>
        <w:spacing w:line="264" w:lineRule="exact"/>
        <w:ind w:left="0" w:firstLine="0"/>
        <w:jc w:val="both"/>
      </w:pPr>
      <w:r w:rsidRPr="009610C2">
        <w:t xml:space="preserve">prin </w:t>
      </w:r>
      <w:r w:rsidRPr="009610C2">
        <w:rPr>
          <w:spacing w:val="-1"/>
        </w:rPr>
        <w:t>implinirea</w:t>
      </w:r>
      <w:r w:rsidRPr="009610C2">
        <w:t xml:space="preserve"> </w:t>
      </w:r>
      <w:r w:rsidRPr="009610C2">
        <w:rPr>
          <w:spacing w:val="-1"/>
        </w:rPr>
        <w:t>termenului</w:t>
      </w:r>
      <w:r w:rsidRPr="009610C2">
        <w:t xml:space="preserve"> pentru</w:t>
      </w:r>
      <w:r w:rsidRPr="009610C2">
        <w:rPr>
          <w:spacing w:val="-2"/>
        </w:rPr>
        <w:t xml:space="preserve"> </w:t>
      </w:r>
      <w:r w:rsidRPr="009610C2">
        <w:rPr>
          <w:spacing w:val="-1"/>
        </w:rPr>
        <w:t>care</w:t>
      </w:r>
      <w:r w:rsidRPr="009610C2">
        <w:t xml:space="preserve"> a </w:t>
      </w:r>
      <w:r w:rsidRPr="009610C2">
        <w:rPr>
          <w:spacing w:val="-1"/>
        </w:rPr>
        <w:t>fost semnat</w:t>
      </w:r>
      <w:r w:rsidRPr="009610C2">
        <w:rPr>
          <w:spacing w:val="-2"/>
        </w:rPr>
        <w:t xml:space="preserve"> </w:t>
      </w:r>
      <w:r w:rsidRPr="009610C2">
        <w:t>Contractul.</w:t>
      </w:r>
    </w:p>
    <w:p w14:paraId="27828B61" w14:textId="77777777" w:rsidR="006F44B1" w:rsidRPr="009610C2" w:rsidRDefault="006F44B1" w:rsidP="00AD573F">
      <w:pPr>
        <w:pStyle w:val="BodyText"/>
        <w:numPr>
          <w:ilvl w:val="1"/>
          <w:numId w:val="8"/>
        </w:numPr>
        <w:tabs>
          <w:tab w:val="left" w:pos="1748"/>
        </w:tabs>
        <w:kinsoku w:val="0"/>
        <w:overflowPunct w:val="0"/>
        <w:ind w:left="0" w:firstLine="0"/>
        <w:jc w:val="both"/>
        <w:rPr>
          <w:spacing w:val="-1"/>
        </w:rPr>
      </w:pPr>
      <w:r w:rsidRPr="009610C2">
        <w:rPr>
          <w:spacing w:val="-1"/>
        </w:rPr>
        <w:t>Indiferent</w:t>
      </w:r>
      <w:r w:rsidRPr="009610C2">
        <w:rPr>
          <w:spacing w:val="30"/>
        </w:rPr>
        <w:t xml:space="preserve"> </w:t>
      </w:r>
      <w:r w:rsidRPr="009610C2">
        <w:t>de</w:t>
      </w:r>
      <w:r w:rsidRPr="009610C2">
        <w:rPr>
          <w:spacing w:val="29"/>
        </w:rPr>
        <w:t xml:space="preserve"> </w:t>
      </w:r>
      <w:r w:rsidRPr="009610C2">
        <w:rPr>
          <w:spacing w:val="-1"/>
        </w:rPr>
        <w:t>modalitatea</w:t>
      </w:r>
      <w:r w:rsidRPr="009610C2">
        <w:rPr>
          <w:spacing w:val="32"/>
        </w:rPr>
        <w:t xml:space="preserve"> </w:t>
      </w:r>
      <w:r w:rsidRPr="009610C2">
        <w:t>de</w:t>
      </w:r>
      <w:r w:rsidRPr="009610C2">
        <w:rPr>
          <w:spacing w:val="32"/>
        </w:rPr>
        <w:t xml:space="preserve"> </w:t>
      </w:r>
      <w:r w:rsidRPr="009610C2">
        <w:rPr>
          <w:spacing w:val="-1"/>
        </w:rPr>
        <w:t>incetare</w:t>
      </w:r>
      <w:r w:rsidRPr="009610C2">
        <w:rPr>
          <w:spacing w:val="31"/>
        </w:rPr>
        <w:t xml:space="preserve"> </w:t>
      </w:r>
      <w:r w:rsidRPr="009610C2">
        <w:t>a</w:t>
      </w:r>
      <w:r w:rsidRPr="009610C2">
        <w:rPr>
          <w:spacing w:val="32"/>
        </w:rPr>
        <w:t xml:space="preserve"> </w:t>
      </w:r>
      <w:r w:rsidRPr="009610C2">
        <w:rPr>
          <w:spacing w:val="-1"/>
        </w:rPr>
        <w:t>prezentului</w:t>
      </w:r>
      <w:r w:rsidRPr="009610C2">
        <w:rPr>
          <w:spacing w:val="29"/>
        </w:rPr>
        <w:t xml:space="preserve"> </w:t>
      </w:r>
      <w:r w:rsidRPr="009610C2">
        <w:rPr>
          <w:spacing w:val="-1"/>
        </w:rPr>
        <w:t>Contract,</w:t>
      </w:r>
      <w:r w:rsidRPr="009610C2">
        <w:rPr>
          <w:spacing w:val="31"/>
        </w:rPr>
        <w:t xml:space="preserve"> </w:t>
      </w:r>
      <w:r w:rsidRPr="009610C2">
        <w:rPr>
          <w:spacing w:val="-1"/>
        </w:rPr>
        <w:t>aceasta</w:t>
      </w:r>
      <w:r w:rsidRPr="009610C2">
        <w:rPr>
          <w:spacing w:val="31"/>
        </w:rPr>
        <w:t xml:space="preserve"> </w:t>
      </w:r>
      <w:r w:rsidRPr="009610C2">
        <w:t>nu</w:t>
      </w:r>
      <w:r w:rsidRPr="009610C2">
        <w:rPr>
          <w:spacing w:val="31"/>
        </w:rPr>
        <w:t xml:space="preserve"> </w:t>
      </w:r>
      <w:r w:rsidRPr="009610C2">
        <w:t>va</w:t>
      </w:r>
      <w:r w:rsidRPr="009610C2">
        <w:rPr>
          <w:spacing w:val="28"/>
        </w:rPr>
        <w:t xml:space="preserve"> </w:t>
      </w:r>
      <w:r w:rsidRPr="009610C2">
        <w:t>avea</w:t>
      </w:r>
      <w:r w:rsidRPr="009610C2">
        <w:rPr>
          <w:spacing w:val="32"/>
        </w:rPr>
        <w:t xml:space="preserve"> </w:t>
      </w:r>
      <w:r w:rsidRPr="009610C2">
        <w:t>niciun</w:t>
      </w:r>
      <w:r w:rsidRPr="009610C2">
        <w:rPr>
          <w:spacing w:val="61"/>
        </w:rPr>
        <w:t xml:space="preserve"> </w:t>
      </w:r>
      <w:r w:rsidRPr="009610C2">
        <w:rPr>
          <w:spacing w:val="-1"/>
        </w:rPr>
        <w:t>efect</w:t>
      </w:r>
      <w:r w:rsidRPr="009610C2">
        <w:t xml:space="preserve"> </w:t>
      </w:r>
      <w:r w:rsidRPr="009610C2">
        <w:rPr>
          <w:spacing w:val="-1"/>
        </w:rPr>
        <w:t>asupra</w:t>
      </w:r>
      <w:r w:rsidRPr="009610C2">
        <w:rPr>
          <w:spacing w:val="1"/>
        </w:rPr>
        <w:t xml:space="preserve"> </w:t>
      </w:r>
      <w:r w:rsidRPr="009610C2">
        <w:rPr>
          <w:spacing w:val="-1"/>
        </w:rPr>
        <w:t>obligatiilor</w:t>
      </w:r>
      <w:r w:rsidRPr="009610C2">
        <w:t xml:space="preserve"> </w:t>
      </w:r>
      <w:r w:rsidRPr="009610C2">
        <w:rPr>
          <w:spacing w:val="-1"/>
        </w:rPr>
        <w:t>deja</w:t>
      </w:r>
      <w:r w:rsidRPr="009610C2">
        <w:t xml:space="preserve"> </w:t>
      </w:r>
      <w:r w:rsidRPr="009610C2">
        <w:rPr>
          <w:spacing w:val="-1"/>
        </w:rPr>
        <w:t>scadente</w:t>
      </w:r>
      <w:r w:rsidRPr="009610C2">
        <w:rPr>
          <w:spacing w:val="-2"/>
        </w:rPr>
        <w:t xml:space="preserve"> </w:t>
      </w:r>
      <w:r w:rsidRPr="009610C2">
        <w:rPr>
          <w:spacing w:val="-1"/>
        </w:rPr>
        <w:t>intre</w:t>
      </w:r>
      <w:r w:rsidRPr="009610C2">
        <w:rPr>
          <w:spacing w:val="4"/>
        </w:rPr>
        <w:t xml:space="preserve"> </w:t>
      </w:r>
      <w:r w:rsidRPr="009610C2">
        <w:rPr>
          <w:spacing w:val="-1"/>
        </w:rPr>
        <w:t>Partile</w:t>
      </w:r>
      <w:r w:rsidRPr="009610C2">
        <w:t xml:space="preserve"> </w:t>
      </w:r>
      <w:r w:rsidRPr="009610C2">
        <w:rPr>
          <w:spacing w:val="-1"/>
        </w:rPr>
        <w:t>contractante.</w:t>
      </w:r>
    </w:p>
    <w:p w14:paraId="5629D74A" w14:textId="3E1CE3B9" w:rsidR="006F44B1" w:rsidRPr="009610C2" w:rsidRDefault="006F44B1" w:rsidP="00AD573F">
      <w:pPr>
        <w:pStyle w:val="BodyText"/>
        <w:numPr>
          <w:ilvl w:val="1"/>
          <w:numId w:val="8"/>
        </w:numPr>
        <w:tabs>
          <w:tab w:val="left" w:pos="1748"/>
        </w:tabs>
        <w:kinsoku w:val="0"/>
        <w:overflowPunct w:val="0"/>
        <w:spacing w:before="70"/>
        <w:ind w:left="0" w:firstLine="0"/>
        <w:jc w:val="both"/>
        <w:rPr>
          <w:spacing w:val="-1"/>
        </w:rPr>
      </w:pPr>
      <w:r w:rsidRPr="009610C2">
        <w:t>In</w:t>
      </w:r>
      <w:r w:rsidRPr="009610C2">
        <w:rPr>
          <w:spacing w:val="7"/>
        </w:rPr>
        <w:t xml:space="preserve"> </w:t>
      </w:r>
      <w:r w:rsidR="009D18AD">
        <w:rPr>
          <w:spacing w:val="7"/>
        </w:rPr>
        <w:t xml:space="preserve">orica </w:t>
      </w:r>
      <w:r w:rsidRPr="009610C2">
        <w:rPr>
          <w:spacing w:val="-1"/>
        </w:rPr>
        <w:t>caz</w:t>
      </w:r>
      <w:r w:rsidR="009D18AD">
        <w:rPr>
          <w:spacing w:val="-1"/>
        </w:rPr>
        <w:t xml:space="preserve"> de incetare a Contractului</w:t>
      </w:r>
      <w:r w:rsidRPr="009610C2">
        <w:rPr>
          <w:spacing w:val="-1"/>
        </w:rPr>
        <w:t>,</w:t>
      </w:r>
      <w:r w:rsidRPr="009610C2">
        <w:rPr>
          <w:spacing w:val="7"/>
        </w:rPr>
        <w:t xml:space="preserve"> </w:t>
      </w:r>
      <w:r w:rsidRPr="009610C2">
        <w:rPr>
          <w:spacing w:val="-1"/>
        </w:rPr>
        <w:t>Beneficiarul</w:t>
      </w:r>
      <w:r w:rsidRPr="009610C2">
        <w:rPr>
          <w:spacing w:val="8"/>
        </w:rPr>
        <w:t xml:space="preserve"> </w:t>
      </w:r>
      <w:r w:rsidRPr="009610C2">
        <w:t>nu</w:t>
      </w:r>
      <w:r w:rsidRPr="009610C2">
        <w:rPr>
          <w:spacing w:val="7"/>
        </w:rPr>
        <w:t xml:space="preserve"> </w:t>
      </w:r>
      <w:r w:rsidRPr="009610C2">
        <w:t>va</w:t>
      </w:r>
      <w:r w:rsidRPr="009610C2">
        <w:rPr>
          <w:spacing w:val="5"/>
        </w:rPr>
        <w:t xml:space="preserve"> </w:t>
      </w:r>
      <w:r w:rsidRPr="009610C2">
        <w:rPr>
          <w:spacing w:val="-2"/>
        </w:rPr>
        <w:t>fi</w:t>
      </w:r>
      <w:r w:rsidRPr="009610C2">
        <w:rPr>
          <w:spacing w:val="41"/>
        </w:rPr>
        <w:t xml:space="preserve"> </w:t>
      </w:r>
      <w:r w:rsidRPr="009610C2">
        <w:t>tinut</w:t>
      </w:r>
      <w:r w:rsidRPr="009610C2">
        <w:rPr>
          <w:spacing w:val="26"/>
        </w:rPr>
        <w:t xml:space="preserve"> </w:t>
      </w:r>
      <w:r w:rsidRPr="009610C2">
        <w:rPr>
          <w:spacing w:val="-1"/>
        </w:rPr>
        <w:t>sa</w:t>
      </w:r>
      <w:r w:rsidRPr="009610C2">
        <w:rPr>
          <w:spacing w:val="27"/>
        </w:rPr>
        <w:t xml:space="preserve"> </w:t>
      </w:r>
      <w:r w:rsidRPr="009610C2">
        <w:rPr>
          <w:spacing w:val="-2"/>
        </w:rPr>
        <w:t>faca</w:t>
      </w:r>
      <w:r w:rsidRPr="009610C2">
        <w:rPr>
          <w:spacing w:val="27"/>
        </w:rPr>
        <w:t xml:space="preserve"> </w:t>
      </w:r>
      <w:r w:rsidRPr="009610C2">
        <w:rPr>
          <w:spacing w:val="-1"/>
        </w:rPr>
        <w:t>nicio</w:t>
      </w:r>
      <w:r w:rsidRPr="009610C2">
        <w:rPr>
          <w:spacing w:val="26"/>
        </w:rPr>
        <w:t xml:space="preserve"> </w:t>
      </w:r>
      <w:r w:rsidRPr="009610C2">
        <w:rPr>
          <w:spacing w:val="-1"/>
        </w:rPr>
        <w:t>plata</w:t>
      </w:r>
      <w:r w:rsidRPr="009610C2">
        <w:rPr>
          <w:spacing w:val="27"/>
        </w:rPr>
        <w:t xml:space="preserve"> </w:t>
      </w:r>
      <w:r w:rsidRPr="009610C2">
        <w:rPr>
          <w:spacing w:val="-1"/>
        </w:rPr>
        <w:t>ulterioara</w:t>
      </w:r>
      <w:r w:rsidRPr="009610C2">
        <w:rPr>
          <w:spacing w:val="24"/>
        </w:rPr>
        <w:t xml:space="preserve"> </w:t>
      </w:r>
      <w:r w:rsidRPr="009610C2">
        <w:rPr>
          <w:spacing w:val="-1"/>
        </w:rPr>
        <w:t>către</w:t>
      </w:r>
      <w:r w:rsidRPr="009610C2">
        <w:rPr>
          <w:spacing w:val="27"/>
        </w:rPr>
        <w:t xml:space="preserve"> </w:t>
      </w:r>
      <w:r w:rsidRPr="009610C2">
        <w:rPr>
          <w:spacing w:val="-1"/>
        </w:rPr>
        <w:t>Prestator,</w:t>
      </w:r>
      <w:r w:rsidRPr="009610C2">
        <w:rPr>
          <w:spacing w:val="26"/>
        </w:rPr>
        <w:t xml:space="preserve"> </w:t>
      </w:r>
      <w:r w:rsidRPr="009610C2">
        <w:t>cu</w:t>
      </w:r>
      <w:r w:rsidRPr="009610C2">
        <w:rPr>
          <w:spacing w:val="26"/>
        </w:rPr>
        <w:t xml:space="preserve"> </w:t>
      </w:r>
      <w:r w:rsidRPr="009610C2">
        <w:rPr>
          <w:spacing w:val="-1"/>
        </w:rPr>
        <w:t>excepția</w:t>
      </w:r>
      <w:r w:rsidRPr="009610C2">
        <w:rPr>
          <w:spacing w:val="27"/>
        </w:rPr>
        <w:t xml:space="preserve"> </w:t>
      </w:r>
      <w:r w:rsidRPr="009610C2">
        <w:rPr>
          <w:spacing w:val="-1"/>
        </w:rPr>
        <w:t>plaților</w:t>
      </w:r>
      <w:r w:rsidRPr="009610C2">
        <w:rPr>
          <w:spacing w:val="27"/>
        </w:rPr>
        <w:t xml:space="preserve"> </w:t>
      </w:r>
      <w:r w:rsidRPr="009610C2">
        <w:rPr>
          <w:spacing w:val="-1"/>
        </w:rPr>
        <w:t>scadente</w:t>
      </w:r>
      <w:r w:rsidRPr="009610C2">
        <w:rPr>
          <w:spacing w:val="27"/>
        </w:rPr>
        <w:t xml:space="preserve"> </w:t>
      </w:r>
      <w:r w:rsidRPr="009610C2">
        <w:rPr>
          <w:spacing w:val="-1"/>
        </w:rPr>
        <w:t>conform</w:t>
      </w:r>
      <w:r w:rsidRPr="009610C2">
        <w:rPr>
          <w:spacing w:val="77"/>
        </w:rPr>
        <w:t xml:space="preserve"> </w:t>
      </w:r>
      <w:r w:rsidRPr="009610C2">
        <w:rPr>
          <w:spacing w:val="-1"/>
        </w:rPr>
        <w:t>prezentului</w:t>
      </w:r>
      <w:r w:rsidRPr="009610C2">
        <w:rPr>
          <w:spacing w:val="18"/>
        </w:rPr>
        <w:t xml:space="preserve"> </w:t>
      </w:r>
      <w:r w:rsidRPr="009610C2">
        <w:t>la</w:t>
      </w:r>
      <w:r w:rsidRPr="009610C2">
        <w:rPr>
          <w:spacing w:val="17"/>
        </w:rPr>
        <w:t xml:space="preserve"> </w:t>
      </w:r>
      <w:r w:rsidRPr="009610C2">
        <w:t>o</w:t>
      </w:r>
      <w:r w:rsidRPr="009610C2">
        <w:rPr>
          <w:spacing w:val="19"/>
        </w:rPr>
        <w:t xml:space="preserve"> </w:t>
      </w:r>
      <w:r w:rsidRPr="009610C2">
        <w:rPr>
          <w:spacing w:val="-1"/>
        </w:rPr>
        <w:t>data</w:t>
      </w:r>
      <w:r w:rsidRPr="009610C2">
        <w:rPr>
          <w:spacing w:val="17"/>
        </w:rPr>
        <w:t xml:space="preserve"> </w:t>
      </w:r>
      <w:r w:rsidRPr="009610C2">
        <w:rPr>
          <w:spacing w:val="-1"/>
        </w:rPr>
        <w:t>anterioara</w:t>
      </w:r>
      <w:r w:rsidRPr="009610C2">
        <w:rPr>
          <w:spacing w:val="19"/>
        </w:rPr>
        <w:t xml:space="preserve"> </w:t>
      </w:r>
      <w:r w:rsidRPr="009610C2">
        <w:t>datei</w:t>
      </w:r>
      <w:r w:rsidRPr="009610C2">
        <w:rPr>
          <w:spacing w:val="19"/>
        </w:rPr>
        <w:t xml:space="preserve"> </w:t>
      </w:r>
      <w:r w:rsidRPr="009610C2">
        <w:rPr>
          <w:spacing w:val="-1"/>
        </w:rPr>
        <w:t>încetării</w:t>
      </w:r>
      <w:r w:rsidRPr="009610C2">
        <w:rPr>
          <w:spacing w:val="19"/>
        </w:rPr>
        <w:t xml:space="preserve"> </w:t>
      </w:r>
      <w:r w:rsidRPr="009610C2">
        <w:rPr>
          <w:spacing w:val="-1"/>
        </w:rPr>
        <w:t>Contractului,</w:t>
      </w:r>
      <w:r w:rsidRPr="009610C2">
        <w:rPr>
          <w:spacing w:val="16"/>
        </w:rPr>
        <w:t xml:space="preserve"> </w:t>
      </w:r>
      <w:r w:rsidRPr="009610C2">
        <w:rPr>
          <w:spacing w:val="-1"/>
        </w:rPr>
        <w:t>iar</w:t>
      </w:r>
      <w:r w:rsidRPr="009610C2">
        <w:rPr>
          <w:spacing w:val="19"/>
        </w:rPr>
        <w:t xml:space="preserve"> </w:t>
      </w:r>
      <w:r w:rsidRPr="009610C2">
        <w:rPr>
          <w:spacing w:val="-1"/>
        </w:rPr>
        <w:t>Prestatorul</w:t>
      </w:r>
      <w:r w:rsidRPr="009610C2">
        <w:rPr>
          <w:spacing w:val="19"/>
        </w:rPr>
        <w:t xml:space="preserve"> </w:t>
      </w:r>
      <w:r w:rsidRPr="009610C2">
        <w:rPr>
          <w:spacing w:val="-2"/>
        </w:rPr>
        <w:t>nu</w:t>
      </w:r>
      <w:r w:rsidRPr="009610C2">
        <w:rPr>
          <w:spacing w:val="19"/>
        </w:rPr>
        <w:t xml:space="preserve"> </w:t>
      </w:r>
      <w:r w:rsidRPr="009610C2">
        <w:t>va</w:t>
      </w:r>
      <w:r w:rsidRPr="009610C2">
        <w:rPr>
          <w:spacing w:val="19"/>
        </w:rPr>
        <w:t xml:space="preserve"> </w:t>
      </w:r>
      <w:r w:rsidRPr="009610C2">
        <w:rPr>
          <w:spacing w:val="-2"/>
        </w:rPr>
        <w:t>fi</w:t>
      </w:r>
      <w:r w:rsidRPr="009610C2">
        <w:rPr>
          <w:spacing w:val="19"/>
        </w:rPr>
        <w:t xml:space="preserve"> </w:t>
      </w:r>
      <w:r w:rsidRPr="009610C2">
        <w:rPr>
          <w:spacing w:val="-1"/>
        </w:rPr>
        <w:t>indreptatit</w:t>
      </w:r>
      <w:r w:rsidRPr="009610C2">
        <w:rPr>
          <w:spacing w:val="17"/>
        </w:rPr>
        <w:t xml:space="preserve"> </w:t>
      </w:r>
      <w:r w:rsidRPr="009610C2">
        <w:rPr>
          <w:spacing w:val="-1"/>
        </w:rPr>
        <w:t>la</w:t>
      </w:r>
      <w:r w:rsidRPr="009610C2">
        <w:rPr>
          <w:spacing w:val="67"/>
        </w:rPr>
        <w:t xml:space="preserve"> </w:t>
      </w:r>
      <w:r w:rsidRPr="009610C2">
        <w:t>nicio</w:t>
      </w:r>
      <w:r w:rsidRPr="009610C2">
        <w:rPr>
          <w:spacing w:val="13"/>
        </w:rPr>
        <w:t xml:space="preserve"> </w:t>
      </w:r>
      <w:r w:rsidRPr="009610C2">
        <w:rPr>
          <w:spacing w:val="-1"/>
        </w:rPr>
        <w:t>compensație</w:t>
      </w:r>
      <w:r w:rsidRPr="009610C2">
        <w:rPr>
          <w:spacing w:val="15"/>
        </w:rPr>
        <w:t xml:space="preserve"> </w:t>
      </w:r>
      <w:r w:rsidRPr="009610C2">
        <w:t>cu</w:t>
      </w:r>
      <w:r w:rsidRPr="009610C2">
        <w:rPr>
          <w:spacing w:val="11"/>
        </w:rPr>
        <w:t xml:space="preserve"> </w:t>
      </w:r>
      <w:r w:rsidRPr="009610C2">
        <w:rPr>
          <w:spacing w:val="-1"/>
        </w:rPr>
        <w:t>privire</w:t>
      </w:r>
      <w:r w:rsidRPr="009610C2">
        <w:rPr>
          <w:spacing w:val="15"/>
        </w:rPr>
        <w:t xml:space="preserve"> </w:t>
      </w:r>
      <w:r w:rsidRPr="009610C2">
        <w:rPr>
          <w:spacing w:val="-1"/>
        </w:rPr>
        <w:t>la</w:t>
      </w:r>
      <w:r w:rsidRPr="009610C2">
        <w:rPr>
          <w:spacing w:val="15"/>
        </w:rPr>
        <w:t xml:space="preserve"> </w:t>
      </w:r>
      <w:r w:rsidRPr="009610C2">
        <w:rPr>
          <w:spacing w:val="-1"/>
        </w:rPr>
        <w:t>pierderea</w:t>
      </w:r>
      <w:r w:rsidRPr="009610C2">
        <w:rPr>
          <w:spacing w:val="15"/>
        </w:rPr>
        <w:t xml:space="preserve"> </w:t>
      </w:r>
      <w:r w:rsidRPr="009610C2">
        <w:rPr>
          <w:spacing w:val="-1"/>
        </w:rPr>
        <w:t>profitului,</w:t>
      </w:r>
      <w:r w:rsidRPr="009610C2">
        <w:rPr>
          <w:spacing w:val="12"/>
        </w:rPr>
        <w:t xml:space="preserve"> </w:t>
      </w:r>
      <w:r w:rsidRPr="009610C2">
        <w:rPr>
          <w:spacing w:val="-1"/>
        </w:rPr>
        <w:t>pierderea</w:t>
      </w:r>
      <w:r w:rsidRPr="009610C2">
        <w:rPr>
          <w:spacing w:val="15"/>
        </w:rPr>
        <w:t xml:space="preserve"> </w:t>
      </w:r>
      <w:r w:rsidRPr="009610C2">
        <w:t>de</w:t>
      </w:r>
      <w:r w:rsidRPr="009610C2">
        <w:rPr>
          <w:spacing w:val="12"/>
        </w:rPr>
        <w:t xml:space="preserve"> </w:t>
      </w:r>
      <w:r w:rsidRPr="009610C2">
        <w:rPr>
          <w:spacing w:val="-1"/>
        </w:rPr>
        <w:t>contracte,</w:t>
      </w:r>
      <w:r w:rsidRPr="009610C2">
        <w:rPr>
          <w:spacing w:val="14"/>
        </w:rPr>
        <w:t xml:space="preserve"> </w:t>
      </w:r>
      <w:r w:rsidRPr="009610C2">
        <w:rPr>
          <w:spacing w:val="-1"/>
        </w:rPr>
        <w:t>sau</w:t>
      </w:r>
      <w:r w:rsidRPr="009610C2">
        <w:rPr>
          <w:spacing w:val="14"/>
        </w:rPr>
        <w:t xml:space="preserve"> </w:t>
      </w:r>
      <w:r w:rsidRPr="009610C2">
        <w:rPr>
          <w:spacing w:val="-1"/>
        </w:rPr>
        <w:t>alte</w:t>
      </w:r>
      <w:r w:rsidRPr="009610C2">
        <w:rPr>
          <w:spacing w:val="20"/>
        </w:rPr>
        <w:t xml:space="preserve"> </w:t>
      </w:r>
      <w:r w:rsidRPr="009610C2">
        <w:rPr>
          <w:spacing w:val="-1"/>
        </w:rPr>
        <w:t>prejudicii</w:t>
      </w:r>
      <w:r w:rsidRPr="009610C2">
        <w:rPr>
          <w:spacing w:val="14"/>
        </w:rPr>
        <w:t xml:space="preserve"> </w:t>
      </w:r>
      <w:r w:rsidRPr="009610C2">
        <w:rPr>
          <w:spacing w:val="-2"/>
        </w:rPr>
        <w:t>pe</w:t>
      </w:r>
      <w:r w:rsidRPr="009610C2">
        <w:rPr>
          <w:spacing w:val="57"/>
        </w:rPr>
        <w:t xml:space="preserve"> </w:t>
      </w:r>
      <w:r w:rsidRPr="009610C2">
        <w:t>care</w:t>
      </w:r>
      <w:r w:rsidRPr="009610C2">
        <w:rPr>
          <w:spacing w:val="41"/>
        </w:rPr>
        <w:t xml:space="preserve"> </w:t>
      </w:r>
      <w:r w:rsidRPr="009610C2">
        <w:rPr>
          <w:spacing w:val="-1"/>
        </w:rPr>
        <w:t>le-ar</w:t>
      </w:r>
      <w:r w:rsidRPr="009610C2">
        <w:rPr>
          <w:spacing w:val="43"/>
        </w:rPr>
        <w:t xml:space="preserve"> </w:t>
      </w:r>
      <w:r w:rsidRPr="009610C2">
        <w:rPr>
          <w:spacing w:val="-1"/>
        </w:rPr>
        <w:t>putea</w:t>
      </w:r>
      <w:r w:rsidRPr="009610C2">
        <w:rPr>
          <w:spacing w:val="43"/>
        </w:rPr>
        <w:t xml:space="preserve"> </w:t>
      </w:r>
      <w:r w:rsidRPr="009610C2">
        <w:rPr>
          <w:spacing w:val="-1"/>
        </w:rPr>
        <w:t>suferi</w:t>
      </w:r>
      <w:r w:rsidRPr="009610C2">
        <w:rPr>
          <w:spacing w:val="44"/>
        </w:rPr>
        <w:t xml:space="preserve"> </w:t>
      </w:r>
      <w:r w:rsidRPr="009610C2">
        <w:rPr>
          <w:spacing w:val="-1"/>
        </w:rPr>
        <w:t>din</w:t>
      </w:r>
      <w:r w:rsidRPr="009610C2">
        <w:rPr>
          <w:spacing w:val="42"/>
        </w:rPr>
        <w:t xml:space="preserve"> </w:t>
      </w:r>
      <w:r w:rsidRPr="009610C2">
        <w:rPr>
          <w:spacing w:val="-1"/>
        </w:rPr>
        <w:t>cauza</w:t>
      </w:r>
      <w:r w:rsidRPr="009610C2">
        <w:rPr>
          <w:spacing w:val="47"/>
        </w:rPr>
        <w:t xml:space="preserve"> </w:t>
      </w:r>
      <w:r w:rsidRPr="009610C2">
        <w:rPr>
          <w:spacing w:val="-1"/>
        </w:rPr>
        <w:t>rezilierii</w:t>
      </w:r>
      <w:r w:rsidRPr="009610C2">
        <w:rPr>
          <w:spacing w:val="43"/>
        </w:rPr>
        <w:t xml:space="preserve"> </w:t>
      </w:r>
      <w:r w:rsidRPr="009610C2">
        <w:rPr>
          <w:spacing w:val="-1"/>
        </w:rPr>
        <w:t>Contractului.</w:t>
      </w:r>
      <w:r w:rsidRPr="009610C2">
        <w:rPr>
          <w:spacing w:val="44"/>
        </w:rPr>
        <w:t xml:space="preserve"> </w:t>
      </w:r>
      <w:r w:rsidRPr="009610C2">
        <w:rPr>
          <w:spacing w:val="-1"/>
        </w:rPr>
        <w:t>Prestatorul</w:t>
      </w:r>
      <w:r w:rsidRPr="009610C2">
        <w:rPr>
          <w:spacing w:val="44"/>
        </w:rPr>
        <w:t xml:space="preserve"> </w:t>
      </w:r>
      <w:r w:rsidRPr="009610C2">
        <w:rPr>
          <w:spacing w:val="-1"/>
        </w:rPr>
        <w:t>renunța</w:t>
      </w:r>
      <w:r w:rsidRPr="009610C2">
        <w:rPr>
          <w:spacing w:val="42"/>
        </w:rPr>
        <w:t xml:space="preserve"> </w:t>
      </w:r>
      <w:r w:rsidRPr="009610C2">
        <w:t>la</w:t>
      </w:r>
      <w:r w:rsidRPr="009610C2">
        <w:rPr>
          <w:spacing w:val="43"/>
        </w:rPr>
        <w:t xml:space="preserve"> </w:t>
      </w:r>
      <w:r w:rsidRPr="009610C2">
        <w:rPr>
          <w:spacing w:val="-1"/>
        </w:rPr>
        <w:t>toate</w:t>
      </w:r>
      <w:r w:rsidRPr="009610C2">
        <w:rPr>
          <w:spacing w:val="44"/>
        </w:rPr>
        <w:t xml:space="preserve"> </w:t>
      </w:r>
      <w:r w:rsidRPr="009610C2">
        <w:rPr>
          <w:spacing w:val="-1"/>
        </w:rPr>
        <w:t>si</w:t>
      </w:r>
      <w:r w:rsidRPr="009610C2">
        <w:rPr>
          <w:spacing w:val="43"/>
        </w:rPr>
        <w:t xml:space="preserve"> </w:t>
      </w:r>
      <w:r w:rsidRPr="009610C2">
        <w:rPr>
          <w:spacing w:val="-1"/>
        </w:rPr>
        <w:t>oricare</w:t>
      </w:r>
      <w:r w:rsidRPr="009610C2">
        <w:rPr>
          <w:spacing w:val="57"/>
        </w:rPr>
        <w:t xml:space="preserve"> </w:t>
      </w:r>
      <w:r w:rsidRPr="009610C2">
        <w:rPr>
          <w:spacing w:val="-1"/>
        </w:rPr>
        <w:t>pretenții</w:t>
      </w:r>
      <w:r w:rsidRPr="009610C2">
        <w:rPr>
          <w:spacing w:val="16"/>
        </w:rPr>
        <w:t xml:space="preserve"> </w:t>
      </w:r>
      <w:r w:rsidRPr="009610C2">
        <w:rPr>
          <w:spacing w:val="-1"/>
        </w:rPr>
        <w:t>morale</w:t>
      </w:r>
      <w:r w:rsidRPr="009610C2">
        <w:rPr>
          <w:spacing w:val="16"/>
        </w:rPr>
        <w:t xml:space="preserve"> </w:t>
      </w:r>
      <w:r w:rsidRPr="009610C2">
        <w:rPr>
          <w:spacing w:val="-1"/>
        </w:rPr>
        <w:t>sau</w:t>
      </w:r>
      <w:r w:rsidRPr="009610C2">
        <w:rPr>
          <w:spacing w:val="14"/>
        </w:rPr>
        <w:t xml:space="preserve"> </w:t>
      </w:r>
      <w:r w:rsidRPr="009610C2">
        <w:rPr>
          <w:spacing w:val="-1"/>
        </w:rPr>
        <w:t>materiale,</w:t>
      </w:r>
      <w:r w:rsidRPr="009610C2">
        <w:rPr>
          <w:spacing w:val="14"/>
        </w:rPr>
        <w:t xml:space="preserve"> </w:t>
      </w:r>
      <w:r w:rsidRPr="009610C2">
        <w:rPr>
          <w:spacing w:val="-1"/>
        </w:rPr>
        <w:t>trecute,</w:t>
      </w:r>
      <w:r w:rsidRPr="009610C2">
        <w:rPr>
          <w:spacing w:val="17"/>
        </w:rPr>
        <w:t xml:space="preserve"> </w:t>
      </w:r>
      <w:r w:rsidRPr="009610C2">
        <w:rPr>
          <w:spacing w:val="-1"/>
        </w:rPr>
        <w:t>prezente</w:t>
      </w:r>
      <w:r w:rsidRPr="009610C2">
        <w:rPr>
          <w:spacing w:val="15"/>
        </w:rPr>
        <w:t xml:space="preserve"> </w:t>
      </w:r>
      <w:r w:rsidRPr="009610C2">
        <w:rPr>
          <w:spacing w:val="-1"/>
        </w:rPr>
        <w:t>sau</w:t>
      </w:r>
      <w:r w:rsidRPr="009610C2">
        <w:rPr>
          <w:spacing w:val="11"/>
        </w:rPr>
        <w:t xml:space="preserve"> </w:t>
      </w:r>
      <w:r w:rsidRPr="009610C2">
        <w:t>viitoare,</w:t>
      </w:r>
      <w:r w:rsidRPr="009610C2">
        <w:rPr>
          <w:spacing w:val="14"/>
        </w:rPr>
        <w:t xml:space="preserve"> </w:t>
      </w:r>
      <w:r w:rsidRPr="009610C2">
        <w:rPr>
          <w:spacing w:val="-1"/>
        </w:rPr>
        <w:t>drepturi,</w:t>
      </w:r>
      <w:r w:rsidRPr="009610C2">
        <w:rPr>
          <w:spacing w:val="15"/>
        </w:rPr>
        <w:t xml:space="preserve"> </w:t>
      </w:r>
      <w:r w:rsidRPr="009610C2">
        <w:rPr>
          <w:spacing w:val="-1"/>
        </w:rPr>
        <w:t>despăgubiri,</w:t>
      </w:r>
      <w:r w:rsidRPr="009610C2">
        <w:rPr>
          <w:spacing w:val="14"/>
        </w:rPr>
        <w:t xml:space="preserve"> </w:t>
      </w:r>
      <w:r w:rsidRPr="009610C2">
        <w:rPr>
          <w:spacing w:val="-1"/>
        </w:rPr>
        <w:t>penalitati</w:t>
      </w:r>
      <w:r w:rsidRPr="009610C2">
        <w:rPr>
          <w:spacing w:val="14"/>
        </w:rPr>
        <w:t xml:space="preserve"> </w:t>
      </w:r>
      <w:r w:rsidRPr="009610C2">
        <w:rPr>
          <w:spacing w:val="-1"/>
        </w:rPr>
        <w:t>sau</w:t>
      </w:r>
      <w:r w:rsidRPr="009610C2">
        <w:rPr>
          <w:spacing w:val="69"/>
        </w:rPr>
        <w:t xml:space="preserve"> </w:t>
      </w:r>
      <w:r w:rsidRPr="009610C2">
        <w:rPr>
          <w:spacing w:val="-1"/>
        </w:rPr>
        <w:t>compensații</w:t>
      </w:r>
      <w:r w:rsidRPr="009610C2">
        <w:rPr>
          <w:spacing w:val="30"/>
        </w:rPr>
        <w:t xml:space="preserve"> </w:t>
      </w:r>
      <w:r w:rsidRPr="009610C2">
        <w:rPr>
          <w:spacing w:val="-1"/>
        </w:rPr>
        <w:t>(indiferent</w:t>
      </w:r>
      <w:r w:rsidRPr="009610C2">
        <w:rPr>
          <w:spacing w:val="26"/>
        </w:rPr>
        <w:t xml:space="preserve"> </w:t>
      </w:r>
      <w:r w:rsidRPr="009610C2">
        <w:t>de</w:t>
      </w:r>
      <w:r w:rsidRPr="009610C2">
        <w:rPr>
          <w:spacing w:val="29"/>
        </w:rPr>
        <w:t xml:space="preserve"> </w:t>
      </w:r>
      <w:r w:rsidRPr="009610C2">
        <w:rPr>
          <w:spacing w:val="-1"/>
        </w:rPr>
        <w:t>natura</w:t>
      </w:r>
      <w:r w:rsidRPr="009610C2">
        <w:rPr>
          <w:spacing w:val="27"/>
        </w:rPr>
        <w:t xml:space="preserve"> </w:t>
      </w:r>
      <w:r w:rsidRPr="009610C2">
        <w:rPr>
          <w:spacing w:val="-1"/>
        </w:rPr>
        <w:t>acestora),</w:t>
      </w:r>
      <w:r w:rsidRPr="009610C2">
        <w:rPr>
          <w:spacing w:val="26"/>
        </w:rPr>
        <w:t xml:space="preserve"> </w:t>
      </w:r>
      <w:r w:rsidRPr="009610C2">
        <w:rPr>
          <w:spacing w:val="-1"/>
        </w:rPr>
        <w:t>derivate</w:t>
      </w:r>
      <w:r w:rsidRPr="009610C2">
        <w:rPr>
          <w:spacing w:val="28"/>
        </w:rPr>
        <w:t xml:space="preserve"> </w:t>
      </w:r>
      <w:r w:rsidRPr="009610C2">
        <w:rPr>
          <w:spacing w:val="-1"/>
        </w:rPr>
        <w:t>sau</w:t>
      </w:r>
      <w:r w:rsidRPr="009610C2">
        <w:rPr>
          <w:spacing w:val="26"/>
        </w:rPr>
        <w:t xml:space="preserve"> </w:t>
      </w:r>
      <w:r w:rsidRPr="009610C2">
        <w:t>in</w:t>
      </w:r>
      <w:r w:rsidRPr="009610C2">
        <w:rPr>
          <w:spacing w:val="26"/>
        </w:rPr>
        <w:t xml:space="preserve"> </w:t>
      </w:r>
      <w:r w:rsidRPr="009610C2">
        <w:t>orice</w:t>
      </w:r>
      <w:r w:rsidRPr="009610C2">
        <w:rPr>
          <w:spacing w:val="27"/>
        </w:rPr>
        <w:t xml:space="preserve"> </w:t>
      </w:r>
      <w:r w:rsidRPr="009610C2">
        <w:t>fel</w:t>
      </w:r>
      <w:r w:rsidRPr="009610C2">
        <w:rPr>
          <w:spacing w:val="27"/>
        </w:rPr>
        <w:t xml:space="preserve"> </w:t>
      </w:r>
      <w:r w:rsidRPr="009610C2">
        <w:rPr>
          <w:spacing w:val="-1"/>
        </w:rPr>
        <w:t>legate</w:t>
      </w:r>
      <w:r w:rsidRPr="009610C2">
        <w:rPr>
          <w:spacing w:val="29"/>
        </w:rPr>
        <w:t xml:space="preserve"> </w:t>
      </w:r>
      <w:r w:rsidRPr="009610C2">
        <w:rPr>
          <w:spacing w:val="-2"/>
        </w:rPr>
        <w:t>de</w:t>
      </w:r>
      <w:r w:rsidRPr="009610C2">
        <w:rPr>
          <w:spacing w:val="31"/>
        </w:rPr>
        <w:t xml:space="preserve"> </w:t>
      </w:r>
      <w:r w:rsidRPr="009610C2">
        <w:rPr>
          <w:spacing w:val="-2"/>
        </w:rPr>
        <w:t>rezilierea</w:t>
      </w:r>
      <w:r w:rsidRPr="009610C2">
        <w:rPr>
          <w:spacing w:val="71"/>
        </w:rPr>
        <w:t xml:space="preserve"> </w:t>
      </w:r>
      <w:r w:rsidRPr="009610C2">
        <w:rPr>
          <w:spacing w:val="-1"/>
        </w:rPr>
        <w:t>Contractului</w:t>
      </w:r>
      <w:r w:rsidRPr="009610C2">
        <w:t xml:space="preserve"> de</w:t>
      </w:r>
      <w:r w:rsidRPr="009610C2">
        <w:rPr>
          <w:spacing w:val="-2"/>
        </w:rPr>
        <w:t xml:space="preserve"> </w:t>
      </w:r>
      <w:r w:rsidRPr="009610C2">
        <w:rPr>
          <w:spacing w:val="-1"/>
        </w:rPr>
        <w:t>către</w:t>
      </w:r>
      <w:r w:rsidRPr="009610C2">
        <w:rPr>
          <w:spacing w:val="1"/>
        </w:rPr>
        <w:t xml:space="preserve"> </w:t>
      </w:r>
      <w:r w:rsidRPr="009610C2">
        <w:rPr>
          <w:spacing w:val="-1"/>
        </w:rPr>
        <w:t xml:space="preserve">Beneficiar </w:t>
      </w:r>
      <w:r w:rsidRPr="009610C2">
        <w:t xml:space="preserve">in </w:t>
      </w:r>
      <w:r w:rsidRPr="009610C2">
        <w:rPr>
          <w:spacing w:val="-1"/>
        </w:rPr>
        <w:t>temeiul</w:t>
      </w:r>
      <w:r w:rsidRPr="009610C2">
        <w:rPr>
          <w:spacing w:val="-2"/>
        </w:rPr>
        <w:t xml:space="preserve"> </w:t>
      </w:r>
      <w:r w:rsidRPr="009610C2">
        <w:t>art.</w:t>
      </w:r>
      <w:r w:rsidRPr="009610C2">
        <w:rPr>
          <w:spacing w:val="-1"/>
        </w:rPr>
        <w:t xml:space="preserve"> </w:t>
      </w:r>
      <w:r w:rsidRPr="009610C2">
        <w:t>10.1</w:t>
      </w:r>
      <w:r w:rsidRPr="009610C2">
        <w:rPr>
          <w:spacing w:val="-3"/>
        </w:rPr>
        <w:t xml:space="preserve"> </w:t>
      </w:r>
      <w:r w:rsidRPr="009610C2">
        <w:t xml:space="preserve">de </w:t>
      </w:r>
      <w:r w:rsidRPr="009610C2">
        <w:rPr>
          <w:spacing w:val="-1"/>
        </w:rPr>
        <w:t>mai</w:t>
      </w:r>
      <w:r w:rsidRPr="009610C2">
        <w:t xml:space="preserve"> </w:t>
      </w:r>
      <w:r w:rsidRPr="009610C2">
        <w:rPr>
          <w:spacing w:val="-1"/>
        </w:rPr>
        <w:t>sus.</w:t>
      </w:r>
      <w:r w:rsidR="009D18AD">
        <w:rPr>
          <w:spacing w:val="-1"/>
        </w:rPr>
        <w:t xml:space="preserve"> In cazul in care Contractul inceteaza din culpa/ vina Prestatorului conform art. 10.1 litera b) de mai sus, Prestatorul datoreaza Beneficiarului o penalitate contractuala agreata de 10% din pretul Contractului, pe care Prestatorul este obligat sa o achite in termen de 10 zile de la data incetarii Contractului si pe care Beneficiarul o poate retine din orice sume datorate Prestatorului conform Contractului.</w:t>
      </w:r>
    </w:p>
    <w:p w14:paraId="1E350910" w14:textId="77777777" w:rsidR="006F44B1" w:rsidRPr="009610C2" w:rsidRDefault="006F44B1" w:rsidP="00AD573F">
      <w:pPr>
        <w:pStyle w:val="BodyText"/>
        <w:numPr>
          <w:ilvl w:val="1"/>
          <w:numId w:val="8"/>
        </w:numPr>
        <w:tabs>
          <w:tab w:val="left" w:pos="1748"/>
        </w:tabs>
        <w:kinsoku w:val="0"/>
        <w:overflowPunct w:val="0"/>
        <w:spacing w:before="2" w:line="264" w:lineRule="exact"/>
        <w:ind w:left="0" w:firstLine="0"/>
        <w:jc w:val="both"/>
        <w:rPr>
          <w:spacing w:val="-1"/>
        </w:rPr>
      </w:pPr>
      <w:r w:rsidRPr="009610C2">
        <w:t xml:space="preserve">La </w:t>
      </w:r>
      <w:r w:rsidRPr="009610C2">
        <w:rPr>
          <w:spacing w:val="-1"/>
        </w:rPr>
        <w:t>data</w:t>
      </w:r>
      <w:r w:rsidRPr="009610C2">
        <w:rPr>
          <w:spacing w:val="-2"/>
        </w:rPr>
        <w:t xml:space="preserve"> </w:t>
      </w:r>
      <w:r w:rsidRPr="009610C2">
        <w:rPr>
          <w:spacing w:val="-1"/>
        </w:rPr>
        <w:t>încetării Contractului:</w:t>
      </w:r>
    </w:p>
    <w:p w14:paraId="73A97E6E" w14:textId="77777777" w:rsidR="006F44B1" w:rsidRPr="009610C2" w:rsidRDefault="006F44B1" w:rsidP="00AD573F">
      <w:pPr>
        <w:pStyle w:val="BodyText"/>
        <w:numPr>
          <w:ilvl w:val="0"/>
          <w:numId w:val="6"/>
        </w:numPr>
        <w:tabs>
          <w:tab w:val="left" w:pos="1736"/>
        </w:tabs>
        <w:kinsoku w:val="0"/>
        <w:overflowPunct w:val="0"/>
        <w:ind w:left="0" w:firstLine="0"/>
        <w:jc w:val="both"/>
      </w:pPr>
      <w:r w:rsidRPr="009610C2">
        <w:t>vor</w:t>
      </w:r>
      <w:r w:rsidRPr="009610C2">
        <w:rPr>
          <w:spacing w:val="4"/>
        </w:rPr>
        <w:t xml:space="preserve"> </w:t>
      </w:r>
      <w:r w:rsidRPr="009610C2">
        <w:rPr>
          <w:spacing w:val="-1"/>
        </w:rPr>
        <w:t>înceta</w:t>
      </w:r>
      <w:r w:rsidRPr="009610C2">
        <w:rPr>
          <w:spacing w:val="6"/>
        </w:rPr>
        <w:t xml:space="preserve"> </w:t>
      </w:r>
      <w:r w:rsidRPr="009610C2">
        <w:rPr>
          <w:spacing w:val="-1"/>
        </w:rPr>
        <w:t>toate</w:t>
      </w:r>
      <w:r w:rsidRPr="009610C2">
        <w:rPr>
          <w:spacing w:val="4"/>
        </w:rPr>
        <w:t xml:space="preserve"> </w:t>
      </w:r>
      <w:r w:rsidRPr="009610C2">
        <w:rPr>
          <w:spacing w:val="-1"/>
        </w:rPr>
        <w:t>Lucrarile/</w:t>
      </w:r>
      <w:r w:rsidRPr="009610C2">
        <w:rPr>
          <w:spacing w:val="3"/>
        </w:rPr>
        <w:t xml:space="preserve"> </w:t>
      </w:r>
      <w:r w:rsidRPr="009610C2">
        <w:rPr>
          <w:spacing w:val="-1"/>
        </w:rPr>
        <w:t>Serviciile</w:t>
      </w:r>
      <w:r w:rsidRPr="009610C2">
        <w:rPr>
          <w:spacing w:val="8"/>
        </w:rPr>
        <w:t xml:space="preserve"> </w:t>
      </w:r>
      <w:r w:rsidRPr="009610C2">
        <w:rPr>
          <w:spacing w:val="-1"/>
        </w:rPr>
        <w:t>atribuite</w:t>
      </w:r>
      <w:r w:rsidRPr="009610C2">
        <w:rPr>
          <w:spacing w:val="6"/>
        </w:rPr>
        <w:t xml:space="preserve"> </w:t>
      </w:r>
      <w:r w:rsidRPr="009610C2">
        <w:rPr>
          <w:spacing w:val="-1"/>
        </w:rPr>
        <w:t>catre</w:t>
      </w:r>
      <w:r w:rsidRPr="009610C2">
        <w:rPr>
          <w:spacing w:val="4"/>
        </w:rPr>
        <w:t xml:space="preserve"> </w:t>
      </w:r>
      <w:r w:rsidRPr="009610C2">
        <w:rPr>
          <w:spacing w:val="-1"/>
        </w:rPr>
        <w:t>Prestator</w:t>
      </w:r>
      <w:r w:rsidRPr="009610C2">
        <w:rPr>
          <w:spacing w:val="2"/>
        </w:rPr>
        <w:t xml:space="preserve"> </w:t>
      </w:r>
      <w:r w:rsidRPr="009610C2">
        <w:t>dar</w:t>
      </w:r>
      <w:r w:rsidRPr="009610C2">
        <w:rPr>
          <w:spacing w:val="4"/>
        </w:rPr>
        <w:t xml:space="preserve"> </w:t>
      </w:r>
      <w:r w:rsidRPr="009610C2">
        <w:rPr>
          <w:spacing w:val="-1"/>
        </w:rPr>
        <w:t>neexecutate</w:t>
      </w:r>
      <w:r w:rsidRPr="009610C2">
        <w:rPr>
          <w:spacing w:val="6"/>
        </w:rPr>
        <w:t xml:space="preserve"> </w:t>
      </w:r>
      <w:r w:rsidRPr="009610C2">
        <w:t>de</w:t>
      </w:r>
      <w:r w:rsidRPr="009610C2">
        <w:rPr>
          <w:spacing w:val="6"/>
        </w:rPr>
        <w:t xml:space="preserve"> </w:t>
      </w:r>
      <w:r w:rsidRPr="009610C2">
        <w:rPr>
          <w:spacing w:val="-1"/>
        </w:rPr>
        <w:t>acesta</w:t>
      </w:r>
      <w:r w:rsidRPr="009610C2">
        <w:rPr>
          <w:spacing w:val="5"/>
        </w:rPr>
        <w:t xml:space="preserve"> </w:t>
      </w:r>
      <w:r w:rsidRPr="009610C2">
        <w:t>din</w:t>
      </w:r>
      <w:r w:rsidRPr="009610C2">
        <w:rPr>
          <w:spacing w:val="43"/>
        </w:rPr>
        <w:t xml:space="preserve"> </w:t>
      </w:r>
      <w:r w:rsidRPr="009610C2">
        <w:t>urma</w:t>
      </w:r>
      <w:r w:rsidRPr="009610C2">
        <w:rPr>
          <w:spacing w:val="53"/>
        </w:rPr>
        <w:t xml:space="preserve"> </w:t>
      </w:r>
      <w:r w:rsidRPr="009610C2">
        <w:rPr>
          <w:spacing w:val="-1"/>
        </w:rPr>
        <w:t>pana</w:t>
      </w:r>
      <w:r w:rsidRPr="009610C2">
        <w:rPr>
          <w:spacing w:val="56"/>
        </w:rPr>
        <w:t xml:space="preserve"> </w:t>
      </w:r>
      <w:r w:rsidRPr="009610C2">
        <w:rPr>
          <w:spacing w:val="-1"/>
        </w:rPr>
        <w:t>la</w:t>
      </w:r>
      <w:r w:rsidRPr="009610C2">
        <w:rPr>
          <w:spacing w:val="55"/>
        </w:rPr>
        <w:t xml:space="preserve"> </w:t>
      </w:r>
      <w:r w:rsidRPr="009610C2">
        <w:rPr>
          <w:spacing w:val="-2"/>
        </w:rPr>
        <w:t>data</w:t>
      </w:r>
      <w:r w:rsidRPr="009610C2">
        <w:rPr>
          <w:spacing w:val="57"/>
        </w:rPr>
        <w:t xml:space="preserve"> </w:t>
      </w:r>
      <w:r w:rsidRPr="009610C2">
        <w:rPr>
          <w:spacing w:val="-1"/>
        </w:rPr>
        <w:t>încetării</w:t>
      </w:r>
      <w:r w:rsidRPr="009610C2">
        <w:rPr>
          <w:spacing w:val="56"/>
        </w:rPr>
        <w:t xml:space="preserve"> </w:t>
      </w:r>
      <w:r w:rsidRPr="009610C2">
        <w:rPr>
          <w:spacing w:val="-1"/>
        </w:rPr>
        <w:t>Contractului</w:t>
      </w:r>
      <w:r w:rsidRPr="009610C2">
        <w:rPr>
          <w:spacing w:val="54"/>
        </w:rPr>
        <w:t xml:space="preserve"> </w:t>
      </w:r>
      <w:r w:rsidRPr="009610C2">
        <w:t>iar</w:t>
      </w:r>
      <w:r w:rsidRPr="009610C2">
        <w:rPr>
          <w:spacing w:val="54"/>
        </w:rPr>
        <w:t xml:space="preserve"> </w:t>
      </w:r>
      <w:r w:rsidRPr="009610C2">
        <w:rPr>
          <w:spacing w:val="-1"/>
        </w:rPr>
        <w:t>Prestatorul</w:t>
      </w:r>
      <w:r w:rsidRPr="009610C2">
        <w:rPr>
          <w:spacing w:val="55"/>
        </w:rPr>
        <w:t xml:space="preserve"> </w:t>
      </w:r>
      <w:r w:rsidRPr="009610C2">
        <w:t>va</w:t>
      </w:r>
      <w:r w:rsidRPr="009610C2">
        <w:rPr>
          <w:spacing w:val="53"/>
        </w:rPr>
        <w:t xml:space="preserve"> </w:t>
      </w:r>
      <w:r w:rsidRPr="009610C2">
        <w:rPr>
          <w:spacing w:val="-1"/>
        </w:rPr>
        <w:t>preda</w:t>
      </w:r>
      <w:r w:rsidRPr="009610C2">
        <w:rPr>
          <w:spacing w:val="56"/>
        </w:rPr>
        <w:t xml:space="preserve"> </w:t>
      </w:r>
      <w:r w:rsidRPr="009610C2">
        <w:rPr>
          <w:spacing w:val="-1"/>
        </w:rPr>
        <w:t>Beneficiarului</w:t>
      </w:r>
      <w:r w:rsidRPr="009610C2">
        <w:rPr>
          <w:spacing w:val="53"/>
        </w:rPr>
        <w:t xml:space="preserve"> </w:t>
      </w:r>
      <w:r w:rsidRPr="009610C2">
        <w:rPr>
          <w:spacing w:val="-1"/>
        </w:rPr>
        <w:t>toate</w:t>
      </w:r>
      <w:r w:rsidRPr="009610C2">
        <w:rPr>
          <w:spacing w:val="51"/>
        </w:rPr>
        <w:t xml:space="preserve"> </w:t>
      </w:r>
      <w:r w:rsidRPr="009610C2">
        <w:rPr>
          <w:spacing w:val="-1"/>
        </w:rPr>
        <w:t>bunurile</w:t>
      </w:r>
      <w:r w:rsidRPr="009610C2">
        <w:rPr>
          <w:spacing w:val="15"/>
        </w:rPr>
        <w:t xml:space="preserve"> </w:t>
      </w:r>
      <w:r w:rsidRPr="009610C2">
        <w:rPr>
          <w:spacing w:val="-1"/>
        </w:rPr>
        <w:t>rezultate</w:t>
      </w:r>
      <w:r w:rsidRPr="009610C2">
        <w:rPr>
          <w:spacing w:val="12"/>
        </w:rPr>
        <w:t xml:space="preserve"> </w:t>
      </w:r>
      <w:r w:rsidRPr="009610C2">
        <w:t>din</w:t>
      </w:r>
      <w:r w:rsidRPr="009610C2">
        <w:rPr>
          <w:spacing w:val="14"/>
        </w:rPr>
        <w:t xml:space="preserve"> </w:t>
      </w:r>
      <w:r w:rsidRPr="009610C2">
        <w:rPr>
          <w:spacing w:val="-1"/>
        </w:rPr>
        <w:t>prestarea</w:t>
      </w:r>
      <w:r w:rsidRPr="009610C2">
        <w:rPr>
          <w:spacing w:val="15"/>
        </w:rPr>
        <w:t xml:space="preserve"> </w:t>
      </w:r>
      <w:r w:rsidRPr="009610C2">
        <w:rPr>
          <w:spacing w:val="-1"/>
        </w:rPr>
        <w:t>Serviciilor</w:t>
      </w:r>
      <w:r w:rsidRPr="009610C2">
        <w:rPr>
          <w:spacing w:val="18"/>
        </w:rPr>
        <w:t xml:space="preserve"> </w:t>
      </w:r>
      <w:r w:rsidRPr="009610C2">
        <w:rPr>
          <w:spacing w:val="-1"/>
        </w:rPr>
        <w:t>si/sau</w:t>
      </w:r>
      <w:r w:rsidRPr="009610C2">
        <w:rPr>
          <w:spacing w:val="14"/>
        </w:rPr>
        <w:t xml:space="preserve"> </w:t>
      </w:r>
      <w:r w:rsidRPr="009610C2">
        <w:rPr>
          <w:spacing w:val="-1"/>
        </w:rPr>
        <w:t>executarea</w:t>
      </w:r>
      <w:r w:rsidRPr="009610C2">
        <w:rPr>
          <w:spacing w:val="14"/>
        </w:rPr>
        <w:t xml:space="preserve"> </w:t>
      </w:r>
      <w:r w:rsidRPr="009610C2">
        <w:rPr>
          <w:spacing w:val="-1"/>
        </w:rPr>
        <w:t>Lucrărilor</w:t>
      </w:r>
      <w:r w:rsidRPr="009610C2">
        <w:rPr>
          <w:spacing w:val="15"/>
        </w:rPr>
        <w:t xml:space="preserve"> </w:t>
      </w:r>
      <w:r w:rsidRPr="009610C2">
        <w:rPr>
          <w:spacing w:val="-1"/>
        </w:rPr>
        <w:t>sau</w:t>
      </w:r>
      <w:r w:rsidRPr="009610C2">
        <w:rPr>
          <w:spacing w:val="12"/>
        </w:rPr>
        <w:t xml:space="preserve"> </w:t>
      </w:r>
      <w:r w:rsidRPr="009610C2">
        <w:t>in</w:t>
      </w:r>
      <w:r w:rsidRPr="009610C2">
        <w:rPr>
          <w:spacing w:val="12"/>
        </w:rPr>
        <w:t xml:space="preserve"> </w:t>
      </w:r>
      <w:r w:rsidRPr="009610C2">
        <w:rPr>
          <w:spacing w:val="-1"/>
        </w:rPr>
        <w:t>legătura</w:t>
      </w:r>
      <w:r w:rsidRPr="009610C2">
        <w:rPr>
          <w:spacing w:val="12"/>
        </w:rPr>
        <w:t xml:space="preserve"> </w:t>
      </w:r>
      <w:r w:rsidRPr="009610C2">
        <w:t>cu</w:t>
      </w:r>
      <w:r w:rsidRPr="009610C2">
        <w:rPr>
          <w:spacing w:val="47"/>
        </w:rPr>
        <w:t xml:space="preserve"> </w:t>
      </w:r>
      <w:r w:rsidRPr="009610C2">
        <w:rPr>
          <w:spacing w:val="-1"/>
        </w:rPr>
        <w:t>Serviciile</w:t>
      </w:r>
      <w:r w:rsidRPr="009610C2">
        <w:rPr>
          <w:spacing w:val="36"/>
        </w:rPr>
        <w:t xml:space="preserve"> </w:t>
      </w:r>
      <w:r w:rsidRPr="009610C2">
        <w:rPr>
          <w:spacing w:val="-1"/>
        </w:rPr>
        <w:t>si</w:t>
      </w:r>
      <w:r w:rsidRPr="009610C2">
        <w:rPr>
          <w:spacing w:val="34"/>
        </w:rPr>
        <w:t xml:space="preserve"> </w:t>
      </w:r>
      <w:r w:rsidRPr="009610C2">
        <w:rPr>
          <w:spacing w:val="-1"/>
        </w:rPr>
        <w:t>Lucrările</w:t>
      </w:r>
      <w:r w:rsidRPr="009610C2">
        <w:rPr>
          <w:spacing w:val="36"/>
        </w:rPr>
        <w:t xml:space="preserve"> </w:t>
      </w:r>
      <w:r w:rsidRPr="009610C2">
        <w:rPr>
          <w:spacing w:val="-1"/>
        </w:rPr>
        <w:t>executate</w:t>
      </w:r>
      <w:r w:rsidRPr="009610C2">
        <w:rPr>
          <w:spacing w:val="37"/>
        </w:rPr>
        <w:t xml:space="preserve"> </w:t>
      </w:r>
      <w:r w:rsidRPr="009610C2">
        <w:rPr>
          <w:spacing w:val="-1"/>
        </w:rPr>
        <w:t>parțial</w:t>
      </w:r>
      <w:r w:rsidRPr="009610C2">
        <w:rPr>
          <w:spacing w:val="34"/>
        </w:rPr>
        <w:t xml:space="preserve"> </w:t>
      </w:r>
      <w:r w:rsidRPr="009610C2">
        <w:rPr>
          <w:spacing w:val="-1"/>
        </w:rPr>
        <w:t>anterior</w:t>
      </w:r>
      <w:r w:rsidRPr="009610C2">
        <w:rPr>
          <w:spacing w:val="34"/>
        </w:rPr>
        <w:t xml:space="preserve"> </w:t>
      </w:r>
      <w:r w:rsidRPr="009610C2">
        <w:rPr>
          <w:spacing w:val="-1"/>
        </w:rPr>
        <w:t>datei</w:t>
      </w:r>
      <w:r w:rsidRPr="009610C2">
        <w:rPr>
          <w:spacing w:val="34"/>
        </w:rPr>
        <w:t xml:space="preserve"> </w:t>
      </w:r>
      <w:r w:rsidRPr="009610C2">
        <w:rPr>
          <w:spacing w:val="-1"/>
        </w:rPr>
        <w:t>încetării</w:t>
      </w:r>
      <w:r w:rsidRPr="009610C2">
        <w:rPr>
          <w:spacing w:val="38"/>
        </w:rPr>
        <w:t xml:space="preserve"> </w:t>
      </w:r>
      <w:r w:rsidRPr="009610C2">
        <w:rPr>
          <w:spacing w:val="-1"/>
        </w:rPr>
        <w:t>Contractului</w:t>
      </w:r>
      <w:r w:rsidRPr="009610C2">
        <w:rPr>
          <w:spacing w:val="32"/>
        </w:rPr>
        <w:t xml:space="preserve"> </w:t>
      </w:r>
      <w:r w:rsidRPr="009610C2">
        <w:t>in</w:t>
      </w:r>
      <w:r w:rsidRPr="009610C2">
        <w:rPr>
          <w:spacing w:val="36"/>
        </w:rPr>
        <w:t xml:space="preserve"> </w:t>
      </w:r>
      <w:r w:rsidRPr="009610C2">
        <w:rPr>
          <w:spacing w:val="-1"/>
        </w:rPr>
        <w:t>termenul</w:t>
      </w:r>
      <w:r w:rsidRPr="009610C2">
        <w:rPr>
          <w:spacing w:val="55"/>
        </w:rPr>
        <w:t xml:space="preserve"> </w:t>
      </w:r>
      <w:r w:rsidRPr="009610C2">
        <w:rPr>
          <w:spacing w:val="-1"/>
        </w:rPr>
        <w:t>specificat</w:t>
      </w:r>
      <w:r w:rsidRPr="009610C2">
        <w:rPr>
          <w:spacing w:val="1"/>
        </w:rPr>
        <w:t xml:space="preserve"> </w:t>
      </w:r>
      <w:r w:rsidRPr="009610C2">
        <w:t xml:space="preserve">in </w:t>
      </w:r>
      <w:r w:rsidRPr="009610C2">
        <w:rPr>
          <w:spacing w:val="-1"/>
        </w:rPr>
        <w:t>notificarea</w:t>
      </w:r>
      <w:r w:rsidRPr="009610C2">
        <w:t xml:space="preserve"> de</w:t>
      </w:r>
      <w:r w:rsidRPr="009610C2">
        <w:rPr>
          <w:spacing w:val="-2"/>
        </w:rPr>
        <w:t xml:space="preserve"> </w:t>
      </w:r>
      <w:r w:rsidRPr="009610C2">
        <w:rPr>
          <w:spacing w:val="-1"/>
        </w:rPr>
        <w:t>incetare;</w:t>
      </w:r>
      <w:r w:rsidRPr="009610C2">
        <w:t xml:space="preserve"> </w:t>
      </w:r>
      <w:r w:rsidRPr="009610C2">
        <w:rPr>
          <w:spacing w:val="-1"/>
        </w:rPr>
        <w:t>si</w:t>
      </w:r>
    </w:p>
    <w:p w14:paraId="48643713" w14:textId="77777777" w:rsidR="006F44B1" w:rsidRPr="009610C2" w:rsidRDefault="006F44B1" w:rsidP="00AD573F">
      <w:pPr>
        <w:pStyle w:val="BodyText"/>
        <w:numPr>
          <w:ilvl w:val="0"/>
          <w:numId w:val="6"/>
        </w:numPr>
        <w:tabs>
          <w:tab w:val="left" w:pos="1736"/>
        </w:tabs>
        <w:kinsoku w:val="0"/>
        <w:overflowPunct w:val="0"/>
        <w:ind w:left="0" w:firstLine="0"/>
        <w:jc w:val="both"/>
        <w:rPr>
          <w:spacing w:val="-1"/>
        </w:rPr>
      </w:pPr>
      <w:r w:rsidRPr="009610C2">
        <w:rPr>
          <w:spacing w:val="-1"/>
        </w:rPr>
        <w:t>Beneficiarul</w:t>
      </w:r>
      <w:r w:rsidRPr="009610C2">
        <w:rPr>
          <w:spacing w:val="10"/>
        </w:rPr>
        <w:t xml:space="preserve"> </w:t>
      </w:r>
      <w:r w:rsidRPr="009610C2">
        <w:rPr>
          <w:spacing w:val="-1"/>
        </w:rPr>
        <w:t>are</w:t>
      </w:r>
      <w:r w:rsidRPr="009610C2">
        <w:rPr>
          <w:spacing w:val="13"/>
        </w:rPr>
        <w:t xml:space="preserve"> </w:t>
      </w:r>
      <w:r w:rsidRPr="009610C2">
        <w:rPr>
          <w:spacing w:val="-1"/>
        </w:rPr>
        <w:t>obligația</w:t>
      </w:r>
      <w:r w:rsidRPr="009610C2">
        <w:rPr>
          <w:spacing w:val="12"/>
        </w:rPr>
        <w:t xml:space="preserve"> </w:t>
      </w:r>
      <w:r w:rsidRPr="009610C2">
        <w:rPr>
          <w:spacing w:val="-1"/>
        </w:rPr>
        <w:t>sa</w:t>
      </w:r>
      <w:r w:rsidRPr="009610C2">
        <w:rPr>
          <w:spacing w:val="13"/>
        </w:rPr>
        <w:t xml:space="preserve"> </w:t>
      </w:r>
      <w:r w:rsidRPr="009610C2">
        <w:rPr>
          <w:spacing w:val="-1"/>
        </w:rPr>
        <w:t>plătească</w:t>
      </w:r>
      <w:r w:rsidRPr="009610C2">
        <w:rPr>
          <w:spacing w:val="11"/>
        </w:rPr>
        <w:t xml:space="preserve"> </w:t>
      </w:r>
      <w:r w:rsidRPr="009610C2">
        <w:rPr>
          <w:spacing w:val="-1"/>
        </w:rPr>
        <w:t>toate</w:t>
      </w:r>
      <w:r w:rsidRPr="009610C2">
        <w:rPr>
          <w:spacing w:val="12"/>
        </w:rPr>
        <w:t xml:space="preserve"> </w:t>
      </w:r>
      <w:r w:rsidRPr="009610C2">
        <w:rPr>
          <w:spacing w:val="-1"/>
        </w:rPr>
        <w:t>facturile</w:t>
      </w:r>
      <w:r w:rsidRPr="009610C2">
        <w:rPr>
          <w:spacing w:val="10"/>
        </w:rPr>
        <w:t xml:space="preserve"> </w:t>
      </w:r>
      <w:r w:rsidRPr="009610C2">
        <w:rPr>
          <w:spacing w:val="-1"/>
        </w:rPr>
        <w:t>emise</w:t>
      </w:r>
      <w:r w:rsidRPr="009610C2">
        <w:rPr>
          <w:spacing w:val="12"/>
        </w:rPr>
        <w:t xml:space="preserve"> </w:t>
      </w:r>
      <w:r w:rsidRPr="009610C2">
        <w:rPr>
          <w:spacing w:val="-2"/>
        </w:rPr>
        <w:t>de</w:t>
      </w:r>
      <w:r w:rsidRPr="009610C2">
        <w:rPr>
          <w:spacing w:val="13"/>
        </w:rPr>
        <w:t xml:space="preserve"> </w:t>
      </w:r>
      <w:r w:rsidRPr="009610C2">
        <w:rPr>
          <w:spacing w:val="-1"/>
        </w:rPr>
        <w:t>către</w:t>
      </w:r>
      <w:r w:rsidRPr="009610C2">
        <w:rPr>
          <w:spacing w:val="11"/>
        </w:rPr>
        <w:t xml:space="preserve"> </w:t>
      </w:r>
      <w:r w:rsidRPr="009610C2">
        <w:rPr>
          <w:spacing w:val="-1"/>
        </w:rPr>
        <w:t>Prestator</w:t>
      </w:r>
      <w:r w:rsidRPr="009610C2">
        <w:rPr>
          <w:spacing w:val="12"/>
        </w:rPr>
        <w:t xml:space="preserve"> </w:t>
      </w:r>
      <w:r w:rsidRPr="009610C2">
        <w:rPr>
          <w:spacing w:val="-2"/>
        </w:rPr>
        <w:t>si</w:t>
      </w:r>
      <w:r w:rsidRPr="009610C2">
        <w:rPr>
          <w:spacing w:val="12"/>
        </w:rPr>
        <w:t xml:space="preserve"> </w:t>
      </w:r>
      <w:r w:rsidRPr="009610C2">
        <w:rPr>
          <w:spacing w:val="-1"/>
        </w:rPr>
        <w:lastRenderedPageBreak/>
        <w:t>acceptate</w:t>
      </w:r>
      <w:r w:rsidRPr="009610C2">
        <w:rPr>
          <w:spacing w:val="59"/>
        </w:rPr>
        <w:t xml:space="preserve"> </w:t>
      </w:r>
      <w:r w:rsidRPr="009610C2">
        <w:t xml:space="preserve">la </w:t>
      </w:r>
      <w:r w:rsidRPr="009610C2">
        <w:rPr>
          <w:spacing w:val="-1"/>
        </w:rPr>
        <w:t>plata</w:t>
      </w:r>
      <w:r w:rsidRPr="009610C2">
        <w:t xml:space="preserve"> de</w:t>
      </w:r>
      <w:r w:rsidRPr="009610C2">
        <w:rPr>
          <w:spacing w:val="1"/>
        </w:rPr>
        <w:t xml:space="preserve"> </w:t>
      </w:r>
      <w:r w:rsidRPr="009610C2">
        <w:rPr>
          <w:spacing w:val="-1"/>
        </w:rPr>
        <w:t>Beneficiar,</w:t>
      </w:r>
      <w:r w:rsidRPr="009610C2">
        <w:t xml:space="preserve"> </w:t>
      </w:r>
      <w:r w:rsidRPr="009610C2">
        <w:rPr>
          <w:spacing w:val="-1"/>
        </w:rPr>
        <w:t>scadente</w:t>
      </w:r>
      <w:r w:rsidRPr="009610C2">
        <w:rPr>
          <w:spacing w:val="-2"/>
        </w:rPr>
        <w:t xml:space="preserve"> </w:t>
      </w:r>
      <w:r w:rsidRPr="009610C2">
        <w:rPr>
          <w:spacing w:val="-1"/>
        </w:rPr>
        <w:t>pana</w:t>
      </w:r>
      <w:r w:rsidRPr="009610C2">
        <w:t xml:space="preserve"> la</w:t>
      </w:r>
      <w:r w:rsidRPr="009610C2">
        <w:rPr>
          <w:spacing w:val="-2"/>
        </w:rPr>
        <w:t xml:space="preserve"> </w:t>
      </w:r>
      <w:r w:rsidRPr="009610C2">
        <w:rPr>
          <w:spacing w:val="-1"/>
        </w:rPr>
        <w:t>data</w:t>
      </w:r>
      <w:r w:rsidRPr="009610C2">
        <w:t xml:space="preserve"> </w:t>
      </w:r>
      <w:r w:rsidRPr="009610C2">
        <w:rPr>
          <w:spacing w:val="-1"/>
        </w:rPr>
        <w:t>incetarii</w:t>
      </w:r>
      <w:r w:rsidRPr="009610C2">
        <w:t xml:space="preserve"> </w:t>
      </w:r>
      <w:r w:rsidRPr="009610C2">
        <w:rPr>
          <w:spacing w:val="-1"/>
        </w:rPr>
        <w:t>Contractului;</w:t>
      </w:r>
      <w:r w:rsidRPr="009610C2">
        <w:t xml:space="preserve"> </w:t>
      </w:r>
      <w:r w:rsidRPr="009610C2">
        <w:rPr>
          <w:spacing w:val="-1"/>
        </w:rPr>
        <w:t>si</w:t>
      </w:r>
    </w:p>
    <w:p w14:paraId="47A1AA25" w14:textId="77777777" w:rsidR="006F44B1" w:rsidRPr="009610C2" w:rsidRDefault="006F44B1" w:rsidP="00AD573F">
      <w:pPr>
        <w:pStyle w:val="BodyText"/>
        <w:numPr>
          <w:ilvl w:val="0"/>
          <w:numId w:val="6"/>
        </w:numPr>
        <w:tabs>
          <w:tab w:val="left" w:pos="1736"/>
        </w:tabs>
        <w:kinsoku w:val="0"/>
        <w:overflowPunct w:val="0"/>
        <w:ind w:left="0" w:firstLine="0"/>
        <w:jc w:val="both"/>
        <w:rPr>
          <w:spacing w:val="-1"/>
        </w:rPr>
      </w:pPr>
      <w:r w:rsidRPr="009610C2">
        <w:rPr>
          <w:spacing w:val="-1"/>
        </w:rPr>
        <w:t>Prestatorul</w:t>
      </w:r>
      <w:r w:rsidRPr="009610C2">
        <w:rPr>
          <w:spacing w:val="40"/>
        </w:rPr>
        <w:t xml:space="preserve"> </w:t>
      </w:r>
      <w:r w:rsidRPr="009610C2">
        <w:t>va</w:t>
      </w:r>
      <w:r w:rsidRPr="009610C2">
        <w:rPr>
          <w:spacing w:val="39"/>
        </w:rPr>
        <w:t xml:space="preserve"> </w:t>
      </w:r>
      <w:r w:rsidRPr="009610C2">
        <w:rPr>
          <w:spacing w:val="-1"/>
        </w:rPr>
        <w:t>inapoia/preda</w:t>
      </w:r>
      <w:r w:rsidRPr="009610C2">
        <w:rPr>
          <w:spacing w:val="44"/>
        </w:rPr>
        <w:t xml:space="preserve"> </w:t>
      </w:r>
      <w:r w:rsidRPr="009610C2">
        <w:rPr>
          <w:spacing w:val="-1"/>
        </w:rPr>
        <w:t>Beneficiarului</w:t>
      </w:r>
      <w:r w:rsidRPr="009610C2">
        <w:rPr>
          <w:spacing w:val="42"/>
        </w:rPr>
        <w:t xml:space="preserve"> </w:t>
      </w:r>
      <w:r w:rsidRPr="009610C2">
        <w:rPr>
          <w:spacing w:val="-1"/>
        </w:rPr>
        <w:t>si/sau</w:t>
      </w:r>
      <w:r w:rsidRPr="009610C2">
        <w:rPr>
          <w:spacing w:val="40"/>
        </w:rPr>
        <w:t xml:space="preserve"> </w:t>
      </w:r>
      <w:r w:rsidRPr="009610C2">
        <w:rPr>
          <w:spacing w:val="-1"/>
        </w:rPr>
        <w:t>reprezentantilor</w:t>
      </w:r>
      <w:r w:rsidRPr="009610C2">
        <w:rPr>
          <w:spacing w:val="41"/>
        </w:rPr>
        <w:t xml:space="preserve"> </w:t>
      </w:r>
      <w:r w:rsidRPr="009610C2">
        <w:rPr>
          <w:spacing w:val="-1"/>
        </w:rPr>
        <w:t>numiti</w:t>
      </w:r>
      <w:r w:rsidRPr="009610C2">
        <w:rPr>
          <w:spacing w:val="40"/>
        </w:rPr>
        <w:t xml:space="preserve"> </w:t>
      </w:r>
      <w:r w:rsidRPr="009610C2">
        <w:rPr>
          <w:spacing w:val="-2"/>
        </w:rPr>
        <w:t>de</w:t>
      </w:r>
      <w:r w:rsidRPr="009610C2">
        <w:rPr>
          <w:spacing w:val="39"/>
        </w:rPr>
        <w:t xml:space="preserve"> </w:t>
      </w:r>
      <w:r w:rsidRPr="009610C2">
        <w:rPr>
          <w:spacing w:val="-1"/>
        </w:rPr>
        <w:t>acesta</w:t>
      </w:r>
      <w:r w:rsidRPr="009610C2">
        <w:rPr>
          <w:spacing w:val="40"/>
        </w:rPr>
        <w:t xml:space="preserve"> </w:t>
      </w:r>
      <w:r w:rsidRPr="009610C2">
        <w:rPr>
          <w:spacing w:val="-1"/>
        </w:rPr>
        <w:t>din</w:t>
      </w:r>
      <w:r w:rsidRPr="009610C2">
        <w:rPr>
          <w:spacing w:val="67"/>
        </w:rPr>
        <w:t xml:space="preserve"> </w:t>
      </w:r>
      <w:r w:rsidRPr="009610C2">
        <w:t>urma,</w:t>
      </w:r>
      <w:r w:rsidRPr="009610C2">
        <w:rPr>
          <w:spacing w:val="42"/>
        </w:rPr>
        <w:t xml:space="preserve"> </w:t>
      </w:r>
      <w:r w:rsidRPr="009610C2">
        <w:rPr>
          <w:spacing w:val="-1"/>
        </w:rPr>
        <w:t>la</w:t>
      </w:r>
      <w:r w:rsidRPr="009610C2">
        <w:rPr>
          <w:spacing w:val="45"/>
        </w:rPr>
        <w:t xml:space="preserve"> </w:t>
      </w:r>
      <w:r w:rsidRPr="009610C2">
        <w:rPr>
          <w:spacing w:val="-1"/>
        </w:rPr>
        <w:t>data</w:t>
      </w:r>
      <w:r w:rsidRPr="009610C2">
        <w:rPr>
          <w:spacing w:val="43"/>
        </w:rPr>
        <w:t xml:space="preserve"> </w:t>
      </w:r>
      <w:r w:rsidRPr="009610C2">
        <w:rPr>
          <w:spacing w:val="-1"/>
        </w:rPr>
        <w:t>incetarii</w:t>
      </w:r>
      <w:r w:rsidRPr="009610C2">
        <w:rPr>
          <w:spacing w:val="44"/>
        </w:rPr>
        <w:t xml:space="preserve"> </w:t>
      </w:r>
      <w:r w:rsidRPr="009610C2">
        <w:rPr>
          <w:spacing w:val="-1"/>
        </w:rPr>
        <w:t>Contractului</w:t>
      </w:r>
      <w:r w:rsidRPr="009610C2">
        <w:rPr>
          <w:spacing w:val="43"/>
        </w:rPr>
        <w:t xml:space="preserve"> </w:t>
      </w:r>
      <w:r w:rsidRPr="009610C2">
        <w:rPr>
          <w:spacing w:val="-1"/>
        </w:rPr>
        <w:t>toate</w:t>
      </w:r>
      <w:r w:rsidRPr="009610C2">
        <w:rPr>
          <w:spacing w:val="44"/>
        </w:rPr>
        <w:t xml:space="preserve"> </w:t>
      </w:r>
      <w:r w:rsidRPr="009610C2">
        <w:rPr>
          <w:spacing w:val="-1"/>
        </w:rPr>
        <w:t>documentele,</w:t>
      </w:r>
      <w:r w:rsidRPr="009610C2">
        <w:rPr>
          <w:spacing w:val="42"/>
        </w:rPr>
        <w:t xml:space="preserve"> </w:t>
      </w:r>
      <w:r w:rsidRPr="009610C2">
        <w:rPr>
          <w:spacing w:val="-1"/>
        </w:rPr>
        <w:t>actele,</w:t>
      </w:r>
      <w:r w:rsidRPr="009610C2">
        <w:rPr>
          <w:spacing w:val="43"/>
        </w:rPr>
        <w:t xml:space="preserve"> </w:t>
      </w:r>
      <w:r w:rsidRPr="009610C2">
        <w:rPr>
          <w:spacing w:val="-1"/>
        </w:rPr>
        <w:t>formularele,</w:t>
      </w:r>
      <w:r w:rsidRPr="009610C2">
        <w:rPr>
          <w:spacing w:val="40"/>
        </w:rPr>
        <w:t xml:space="preserve"> </w:t>
      </w:r>
      <w:r w:rsidRPr="009610C2">
        <w:rPr>
          <w:spacing w:val="-1"/>
        </w:rPr>
        <w:t>declaratiile</w:t>
      </w:r>
      <w:r w:rsidRPr="009610C2">
        <w:rPr>
          <w:spacing w:val="69"/>
        </w:rPr>
        <w:t xml:space="preserve"> </w:t>
      </w:r>
      <w:r w:rsidRPr="009610C2">
        <w:rPr>
          <w:spacing w:val="-1"/>
        </w:rPr>
        <w:t>contractele,</w:t>
      </w:r>
      <w:r w:rsidRPr="009610C2">
        <w:rPr>
          <w:spacing w:val="16"/>
        </w:rPr>
        <w:t xml:space="preserve"> </w:t>
      </w:r>
      <w:r w:rsidRPr="009610C2">
        <w:rPr>
          <w:spacing w:val="-1"/>
        </w:rPr>
        <w:t>notificarile,</w:t>
      </w:r>
      <w:r w:rsidRPr="009610C2">
        <w:rPr>
          <w:spacing w:val="14"/>
        </w:rPr>
        <w:t xml:space="preserve"> </w:t>
      </w:r>
      <w:r w:rsidRPr="009610C2">
        <w:rPr>
          <w:spacing w:val="-1"/>
        </w:rPr>
        <w:t>plangerile,</w:t>
      </w:r>
      <w:r w:rsidRPr="009610C2">
        <w:rPr>
          <w:spacing w:val="16"/>
        </w:rPr>
        <w:t xml:space="preserve"> </w:t>
      </w:r>
      <w:r w:rsidRPr="009610C2">
        <w:rPr>
          <w:spacing w:val="-1"/>
        </w:rPr>
        <w:t>dosarele,</w:t>
      </w:r>
      <w:r w:rsidRPr="009610C2">
        <w:rPr>
          <w:spacing w:val="16"/>
        </w:rPr>
        <w:t xml:space="preserve"> </w:t>
      </w:r>
      <w:r w:rsidRPr="009610C2">
        <w:t>facturile,</w:t>
      </w:r>
      <w:r w:rsidRPr="009610C2">
        <w:rPr>
          <w:spacing w:val="16"/>
        </w:rPr>
        <w:t xml:space="preserve"> </w:t>
      </w:r>
      <w:r w:rsidRPr="009610C2">
        <w:rPr>
          <w:spacing w:val="-1"/>
        </w:rPr>
        <w:t>stampilele,</w:t>
      </w:r>
      <w:r w:rsidRPr="009610C2">
        <w:rPr>
          <w:spacing w:val="16"/>
        </w:rPr>
        <w:t xml:space="preserve"> </w:t>
      </w:r>
      <w:r w:rsidRPr="009610C2">
        <w:rPr>
          <w:spacing w:val="-1"/>
        </w:rPr>
        <w:t>schitele,</w:t>
      </w:r>
      <w:r w:rsidRPr="009610C2">
        <w:rPr>
          <w:spacing w:val="16"/>
        </w:rPr>
        <w:t xml:space="preserve"> </w:t>
      </w:r>
      <w:r w:rsidRPr="009610C2">
        <w:rPr>
          <w:spacing w:val="-1"/>
        </w:rPr>
        <w:t>planurile,</w:t>
      </w:r>
      <w:r w:rsidRPr="009610C2">
        <w:rPr>
          <w:spacing w:val="67"/>
        </w:rPr>
        <w:t xml:space="preserve"> </w:t>
      </w:r>
      <w:r w:rsidRPr="009610C2">
        <w:rPr>
          <w:spacing w:val="-1"/>
        </w:rPr>
        <w:t>specificatiile,</w:t>
      </w:r>
      <w:r w:rsidRPr="009610C2">
        <w:rPr>
          <w:spacing w:val="42"/>
        </w:rPr>
        <w:t xml:space="preserve"> </w:t>
      </w:r>
      <w:r w:rsidRPr="009610C2">
        <w:rPr>
          <w:spacing w:val="-1"/>
        </w:rPr>
        <w:t>anexele,</w:t>
      </w:r>
      <w:r w:rsidRPr="009610C2">
        <w:rPr>
          <w:spacing w:val="41"/>
        </w:rPr>
        <w:t xml:space="preserve"> </w:t>
      </w:r>
      <w:r w:rsidRPr="009610C2">
        <w:rPr>
          <w:spacing w:val="-1"/>
        </w:rPr>
        <w:t>rapoartele,</w:t>
      </w:r>
      <w:r w:rsidRPr="009610C2">
        <w:rPr>
          <w:spacing w:val="40"/>
        </w:rPr>
        <w:t xml:space="preserve"> </w:t>
      </w:r>
      <w:r w:rsidRPr="009610C2">
        <w:rPr>
          <w:spacing w:val="-1"/>
        </w:rPr>
        <w:t>calculatiile,</w:t>
      </w:r>
      <w:r w:rsidRPr="009610C2">
        <w:rPr>
          <w:spacing w:val="41"/>
        </w:rPr>
        <w:t xml:space="preserve"> </w:t>
      </w:r>
      <w:r w:rsidRPr="009610C2">
        <w:rPr>
          <w:spacing w:val="-1"/>
        </w:rPr>
        <w:t>bunurile</w:t>
      </w:r>
      <w:r w:rsidRPr="009610C2">
        <w:rPr>
          <w:spacing w:val="41"/>
        </w:rPr>
        <w:t xml:space="preserve"> </w:t>
      </w:r>
      <w:r w:rsidRPr="009610C2">
        <w:rPr>
          <w:spacing w:val="-1"/>
        </w:rPr>
        <w:t>si</w:t>
      </w:r>
      <w:r w:rsidRPr="009610C2">
        <w:rPr>
          <w:spacing w:val="41"/>
        </w:rPr>
        <w:t xml:space="preserve"> </w:t>
      </w:r>
      <w:r w:rsidRPr="009610C2">
        <w:rPr>
          <w:spacing w:val="-1"/>
        </w:rPr>
        <w:t>echipamentele</w:t>
      </w:r>
      <w:r w:rsidRPr="009610C2">
        <w:rPr>
          <w:spacing w:val="40"/>
        </w:rPr>
        <w:t xml:space="preserve"> </w:t>
      </w:r>
      <w:r w:rsidRPr="009610C2">
        <w:t>in</w:t>
      </w:r>
      <w:r w:rsidRPr="009610C2">
        <w:rPr>
          <w:spacing w:val="41"/>
        </w:rPr>
        <w:t xml:space="preserve"> </w:t>
      </w:r>
      <w:r w:rsidRPr="009610C2">
        <w:t>legatura</w:t>
      </w:r>
      <w:r w:rsidRPr="009610C2">
        <w:rPr>
          <w:spacing w:val="41"/>
        </w:rPr>
        <w:t xml:space="preserve"> </w:t>
      </w:r>
      <w:r w:rsidRPr="009610C2">
        <w:t>cu</w:t>
      </w:r>
      <w:r w:rsidRPr="009610C2">
        <w:rPr>
          <w:spacing w:val="69"/>
        </w:rPr>
        <w:t xml:space="preserve"> </w:t>
      </w:r>
      <w:r w:rsidRPr="009610C2">
        <w:rPr>
          <w:spacing w:val="-1"/>
        </w:rPr>
        <w:t>Serviciile</w:t>
      </w:r>
      <w:r w:rsidRPr="009610C2">
        <w:rPr>
          <w:spacing w:val="19"/>
        </w:rPr>
        <w:t xml:space="preserve"> </w:t>
      </w:r>
      <w:r w:rsidRPr="009610C2">
        <w:rPr>
          <w:spacing w:val="-1"/>
        </w:rPr>
        <w:t>prestate</w:t>
      </w:r>
      <w:r w:rsidRPr="009610C2">
        <w:rPr>
          <w:spacing w:val="19"/>
        </w:rPr>
        <w:t xml:space="preserve"> </w:t>
      </w:r>
      <w:r w:rsidRPr="009610C2">
        <w:rPr>
          <w:spacing w:val="-1"/>
        </w:rPr>
        <w:t>in</w:t>
      </w:r>
      <w:r w:rsidRPr="009610C2">
        <w:rPr>
          <w:spacing w:val="19"/>
        </w:rPr>
        <w:t xml:space="preserve"> </w:t>
      </w:r>
      <w:r w:rsidRPr="009610C2">
        <w:rPr>
          <w:spacing w:val="-1"/>
        </w:rPr>
        <w:t>baza</w:t>
      </w:r>
      <w:r w:rsidRPr="009610C2">
        <w:rPr>
          <w:spacing w:val="17"/>
        </w:rPr>
        <w:t xml:space="preserve"> </w:t>
      </w:r>
      <w:r w:rsidRPr="009610C2">
        <w:rPr>
          <w:spacing w:val="-1"/>
        </w:rPr>
        <w:t>prezentului</w:t>
      </w:r>
      <w:r w:rsidRPr="009610C2">
        <w:rPr>
          <w:spacing w:val="19"/>
        </w:rPr>
        <w:t xml:space="preserve"> </w:t>
      </w:r>
      <w:r w:rsidRPr="009610C2">
        <w:rPr>
          <w:spacing w:val="-1"/>
        </w:rPr>
        <w:t>Contract.</w:t>
      </w:r>
      <w:r w:rsidRPr="009610C2">
        <w:rPr>
          <w:spacing w:val="19"/>
        </w:rPr>
        <w:t xml:space="preserve"> </w:t>
      </w:r>
      <w:r w:rsidRPr="009610C2">
        <w:t>Predarea</w:t>
      </w:r>
      <w:r w:rsidRPr="009610C2">
        <w:rPr>
          <w:spacing w:val="19"/>
        </w:rPr>
        <w:t xml:space="preserve"> </w:t>
      </w:r>
      <w:r w:rsidRPr="009610C2">
        <w:rPr>
          <w:spacing w:val="-1"/>
        </w:rPr>
        <w:t>documentatiei</w:t>
      </w:r>
      <w:r w:rsidRPr="009610C2">
        <w:rPr>
          <w:spacing w:val="19"/>
        </w:rPr>
        <w:t xml:space="preserve"> </w:t>
      </w:r>
      <w:r w:rsidRPr="009610C2">
        <w:rPr>
          <w:spacing w:val="-1"/>
        </w:rPr>
        <w:t>se</w:t>
      </w:r>
      <w:r w:rsidRPr="009610C2">
        <w:rPr>
          <w:spacing w:val="19"/>
        </w:rPr>
        <w:t xml:space="preserve"> </w:t>
      </w:r>
      <w:r w:rsidRPr="009610C2">
        <w:t>va</w:t>
      </w:r>
      <w:r w:rsidRPr="009610C2">
        <w:rPr>
          <w:spacing w:val="17"/>
        </w:rPr>
        <w:t xml:space="preserve"> </w:t>
      </w:r>
      <w:r w:rsidRPr="009610C2">
        <w:rPr>
          <w:spacing w:val="-1"/>
        </w:rPr>
        <w:t>finaliza</w:t>
      </w:r>
      <w:r w:rsidRPr="009610C2">
        <w:rPr>
          <w:spacing w:val="19"/>
        </w:rPr>
        <w:t xml:space="preserve"> </w:t>
      </w:r>
      <w:r w:rsidRPr="009610C2">
        <w:t>in</w:t>
      </w:r>
      <w:r w:rsidRPr="009610C2">
        <w:rPr>
          <w:spacing w:val="81"/>
        </w:rPr>
        <w:t xml:space="preserve"> </w:t>
      </w:r>
      <w:r w:rsidRPr="009610C2">
        <w:rPr>
          <w:spacing w:val="-1"/>
        </w:rPr>
        <w:t>termen</w:t>
      </w:r>
      <w:r w:rsidRPr="009610C2">
        <w:rPr>
          <w:spacing w:val="37"/>
        </w:rPr>
        <w:t xml:space="preserve"> </w:t>
      </w:r>
      <w:r w:rsidRPr="009610C2">
        <w:t>de</w:t>
      </w:r>
      <w:r w:rsidRPr="009610C2">
        <w:rPr>
          <w:spacing w:val="39"/>
        </w:rPr>
        <w:t xml:space="preserve"> </w:t>
      </w:r>
      <w:r w:rsidRPr="009610C2">
        <w:t>10</w:t>
      </w:r>
      <w:r w:rsidRPr="009610C2">
        <w:rPr>
          <w:spacing w:val="35"/>
        </w:rPr>
        <w:t xml:space="preserve"> </w:t>
      </w:r>
      <w:r w:rsidRPr="009610C2">
        <w:rPr>
          <w:spacing w:val="-1"/>
        </w:rPr>
        <w:t>(zece)</w:t>
      </w:r>
      <w:r w:rsidRPr="009610C2">
        <w:rPr>
          <w:spacing w:val="36"/>
        </w:rPr>
        <w:t xml:space="preserve"> </w:t>
      </w:r>
      <w:r w:rsidRPr="009610C2">
        <w:rPr>
          <w:spacing w:val="-1"/>
        </w:rPr>
        <w:t>zile</w:t>
      </w:r>
      <w:r w:rsidRPr="009610C2">
        <w:rPr>
          <w:spacing w:val="36"/>
        </w:rPr>
        <w:t xml:space="preserve"> </w:t>
      </w:r>
      <w:r w:rsidRPr="009610C2">
        <w:rPr>
          <w:spacing w:val="-1"/>
        </w:rPr>
        <w:t>lucratoare</w:t>
      </w:r>
      <w:r w:rsidRPr="009610C2">
        <w:rPr>
          <w:spacing w:val="39"/>
        </w:rPr>
        <w:t xml:space="preserve"> </w:t>
      </w:r>
      <w:r w:rsidRPr="009610C2">
        <w:rPr>
          <w:spacing w:val="2"/>
        </w:rPr>
        <w:t>de</w:t>
      </w:r>
      <w:r w:rsidRPr="009610C2">
        <w:rPr>
          <w:spacing w:val="36"/>
        </w:rPr>
        <w:t xml:space="preserve"> </w:t>
      </w:r>
      <w:r w:rsidRPr="009610C2">
        <w:t>la</w:t>
      </w:r>
      <w:r w:rsidRPr="009610C2">
        <w:rPr>
          <w:spacing w:val="39"/>
        </w:rPr>
        <w:t xml:space="preserve"> </w:t>
      </w:r>
      <w:r w:rsidRPr="009610C2">
        <w:rPr>
          <w:spacing w:val="-1"/>
        </w:rPr>
        <w:t>data</w:t>
      </w:r>
      <w:r w:rsidRPr="009610C2">
        <w:rPr>
          <w:spacing w:val="36"/>
        </w:rPr>
        <w:t xml:space="preserve"> </w:t>
      </w:r>
      <w:r w:rsidRPr="009610C2">
        <w:t>la</w:t>
      </w:r>
      <w:r w:rsidRPr="009610C2">
        <w:rPr>
          <w:spacing w:val="37"/>
        </w:rPr>
        <w:t xml:space="preserve"> </w:t>
      </w:r>
      <w:r w:rsidRPr="009610C2">
        <w:t>care</w:t>
      </w:r>
      <w:r w:rsidRPr="009610C2">
        <w:rPr>
          <w:spacing w:val="36"/>
        </w:rPr>
        <w:t xml:space="preserve"> </w:t>
      </w:r>
      <w:r w:rsidRPr="009610C2">
        <w:rPr>
          <w:spacing w:val="-1"/>
        </w:rPr>
        <w:t>incetarea</w:t>
      </w:r>
      <w:r w:rsidRPr="009610C2">
        <w:rPr>
          <w:spacing w:val="39"/>
        </w:rPr>
        <w:t xml:space="preserve"> </w:t>
      </w:r>
      <w:r w:rsidRPr="009610C2">
        <w:rPr>
          <w:spacing w:val="-1"/>
        </w:rPr>
        <w:t>Contractului</w:t>
      </w:r>
      <w:r w:rsidRPr="009610C2">
        <w:rPr>
          <w:spacing w:val="38"/>
        </w:rPr>
        <w:t xml:space="preserve"> </w:t>
      </w:r>
      <w:r w:rsidRPr="009610C2">
        <w:t>a</w:t>
      </w:r>
      <w:r w:rsidRPr="009610C2">
        <w:rPr>
          <w:spacing w:val="39"/>
        </w:rPr>
        <w:t xml:space="preserve"> </w:t>
      </w:r>
      <w:r w:rsidRPr="009610C2">
        <w:rPr>
          <w:spacing w:val="-1"/>
        </w:rPr>
        <w:t>devenit</w:t>
      </w:r>
      <w:r w:rsidRPr="009610C2">
        <w:rPr>
          <w:spacing w:val="65"/>
        </w:rPr>
        <w:t xml:space="preserve"> </w:t>
      </w:r>
      <w:r w:rsidRPr="009610C2">
        <w:rPr>
          <w:spacing w:val="-1"/>
        </w:rPr>
        <w:t>efectiva.</w:t>
      </w:r>
    </w:p>
    <w:p w14:paraId="200929E8" w14:textId="77777777" w:rsidR="006F44B1" w:rsidRPr="009610C2" w:rsidRDefault="006F44B1" w:rsidP="00AD573F">
      <w:pPr>
        <w:kinsoku w:val="0"/>
        <w:overflowPunct w:val="0"/>
        <w:spacing w:before="6" w:line="260" w:lineRule="exact"/>
        <w:rPr>
          <w:sz w:val="23"/>
          <w:szCs w:val="23"/>
        </w:rPr>
      </w:pPr>
    </w:p>
    <w:p w14:paraId="1A99624E" w14:textId="77777777" w:rsidR="006F44B1" w:rsidRPr="009610C2" w:rsidRDefault="006F44B1" w:rsidP="00AD573F">
      <w:pPr>
        <w:pStyle w:val="Heading3"/>
        <w:kinsoku w:val="0"/>
        <w:overflowPunct w:val="0"/>
        <w:spacing w:line="264" w:lineRule="exact"/>
        <w:ind w:left="0"/>
        <w:jc w:val="both"/>
        <w:rPr>
          <w:b w:val="0"/>
          <w:bCs w:val="0"/>
        </w:rPr>
      </w:pPr>
      <w:r w:rsidRPr="009610C2">
        <w:rPr>
          <w:spacing w:val="-1"/>
        </w:rPr>
        <w:t>Art.</w:t>
      </w:r>
      <w:r w:rsidRPr="009610C2">
        <w:t xml:space="preserve"> 11 </w:t>
      </w:r>
      <w:r w:rsidRPr="009610C2">
        <w:rPr>
          <w:spacing w:val="-1"/>
        </w:rPr>
        <w:t>FORTA MAJORA</w:t>
      </w:r>
    </w:p>
    <w:p w14:paraId="095D0695" w14:textId="77777777" w:rsidR="006F44B1" w:rsidRPr="009610C2" w:rsidRDefault="006F44B1" w:rsidP="00AD573F">
      <w:pPr>
        <w:pStyle w:val="BodyText"/>
        <w:numPr>
          <w:ilvl w:val="1"/>
          <w:numId w:val="5"/>
        </w:numPr>
        <w:tabs>
          <w:tab w:val="left" w:pos="1748"/>
        </w:tabs>
        <w:kinsoku w:val="0"/>
        <w:overflowPunct w:val="0"/>
        <w:ind w:left="0" w:firstLine="0"/>
        <w:jc w:val="both"/>
      </w:pPr>
      <w:r w:rsidRPr="009610C2">
        <w:rPr>
          <w:spacing w:val="-1"/>
        </w:rPr>
        <w:t>Nici</w:t>
      </w:r>
      <w:r w:rsidRPr="009610C2">
        <w:rPr>
          <w:spacing w:val="47"/>
        </w:rPr>
        <w:t xml:space="preserve"> </w:t>
      </w:r>
      <w:r w:rsidRPr="009610C2">
        <w:t>una</w:t>
      </w:r>
      <w:r w:rsidRPr="009610C2">
        <w:rPr>
          <w:spacing w:val="49"/>
        </w:rPr>
        <w:t xml:space="preserve"> </w:t>
      </w:r>
      <w:r w:rsidRPr="009610C2">
        <w:rPr>
          <w:spacing w:val="-1"/>
        </w:rPr>
        <w:t>dintre</w:t>
      </w:r>
      <w:r w:rsidRPr="009610C2">
        <w:rPr>
          <w:spacing w:val="50"/>
        </w:rPr>
        <w:t xml:space="preserve"> </w:t>
      </w:r>
      <w:r w:rsidRPr="009610C2">
        <w:rPr>
          <w:spacing w:val="-1"/>
        </w:rPr>
        <w:t>Partile</w:t>
      </w:r>
      <w:r w:rsidRPr="009610C2">
        <w:rPr>
          <w:spacing w:val="49"/>
        </w:rPr>
        <w:t xml:space="preserve"> </w:t>
      </w:r>
      <w:r w:rsidRPr="009610C2">
        <w:rPr>
          <w:spacing w:val="-1"/>
        </w:rPr>
        <w:t>contractante</w:t>
      </w:r>
      <w:r w:rsidRPr="009610C2">
        <w:rPr>
          <w:spacing w:val="48"/>
        </w:rPr>
        <w:t xml:space="preserve"> </w:t>
      </w:r>
      <w:r w:rsidRPr="009610C2">
        <w:t>nu</w:t>
      </w:r>
      <w:r w:rsidRPr="009610C2">
        <w:rPr>
          <w:spacing w:val="48"/>
        </w:rPr>
        <w:t xml:space="preserve"> </w:t>
      </w:r>
      <w:r w:rsidRPr="009610C2">
        <w:rPr>
          <w:spacing w:val="-1"/>
        </w:rPr>
        <w:t>raspunde</w:t>
      </w:r>
      <w:r w:rsidRPr="009610C2">
        <w:rPr>
          <w:spacing w:val="45"/>
        </w:rPr>
        <w:t xml:space="preserve"> </w:t>
      </w:r>
      <w:r w:rsidRPr="009610C2">
        <w:t>de</w:t>
      </w:r>
      <w:r w:rsidRPr="009610C2">
        <w:rPr>
          <w:spacing w:val="51"/>
        </w:rPr>
        <w:t xml:space="preserve"> </w:t>
      </w:r>
      <w:r w:rsidRPr="009610C2">
        <w:rPr>
          <w:spacing w:val="-1"/>
        </w:rPr>
        <w:t>neexecutarea</w:t>
      </w:r>
      <w:r w:rsidRPr="009610C2">
        <w:rPr>
          <w:spacing w:val="48"/>
        </w:rPr>
        <w:t xml:space="preserve"> </w:t>
      </w:r>
      <w:r w:rsidRPr="009610C2">
        <w:t>la</w:t>
      </w:r>
      <w:r w:rsidRPr="009610C2">
        <w:rPr>
          <w:spacing w:val="49"/>
        </w:rPr>
        <w:t xml:space="preserve"> </w:t>
      </w:r>
      <w:r w:rsidRPr="009610C2">
        <w:rPr>
          <w:spacing w:val="-1"/>
        </w:rPr>
        <w:t>termen</w:t>
      </w:r>
      <w:r w:rsidRPr="009610C2">
        <w:rPr>
          <w:spacing w:val="49"/>
        </w:rPr>
        <w:t xml:space="preserve"> </w:t>
      </w:r>
      <w:r w:rsidRPr="009610C2">
        <w:rPr>
          <w:spacing w:val="-1"/>
        </w:rPr>
        <w:t>si/sau</w:t>
      </w:r>
      <w:r w:rsidRPr="009610C2">
        <w:rPr>
          <w:spacing w:val="48"/>
        </w:rPr>
        <w:t xml:space="preserve"> </w:t>
      </w:r>
      <w:r w:rsidRPr="009610C2">
        <w:rPr>
          <w:spacing w:val="-2"/>
        </w:rPr>
        <w:t>de</w:t>
      </w:r>
      <w:r w:rsidRPr="009610C2">
        <w:rPr>
          <w:spacing w:val="57"/>
        </w:rPr>
        <w:t xml:space="preserve"> </w:t>
      </w:r>
      <w:r w:rsidRPr="009610C2">
        <w:rPr>
          <w:spacing w:val="-1"/>
        </w:rPr>
        <w:t>executarea</w:t>
      </w:r>
      <w:r w:rsidRPr="009610C2">
        <w:rPr>
          <w:spacing w:val="31"/>
        </w:rPr>
        <w:t xml:space="preserve"> </w:t>
      </w:r>
      <w:r w:rsidRPr="009610C2">
        <w:t>in</w:t>
      </w:r>
      <w:r w:rsidRPr="009610C2">
        <w:rPr>
          <w:spacing w:val="31"/>
        </w:rPr>
        <w:t xml:space="preserve"> </w:t>
      </w:r>
      <w:r w:rsidRPr="009610C2">
        <w:t>mod</w:t>
      </w:r>
      <w:r w:rsidRPr="009610C2">
        <w:rPr>
          <w:spacing w:val="30"/>
        </w:rPr>
        <w:t xml:space="preserve"> </w:t>
      </w:r>
      <w:r w:rsidRPr="009610C2">
        <w:rPr>
          <w:spacing w:val="-1"/>
        </w:rPr>
        <w:t>necorespunzator,</w:t>
      </w:r>
      <w:r w:rsidRPr="009610C2">
        <w:rPr>
          <w:spacing w:val="31"/>
        </w:rPr>
        <w:t xml:space="preserve"> </w:t>
      </w:r>
      <w:r w:rsidRPr="009610C2">
        <w:rPr>
          <w:spacing w:val="-1"/>
        </w:rPr>
        <w:t>total</w:t>
      </w:r>
      <w:r w:rsidRPr="009610C2">
        <w:rPr>
          <w:spacing w:val="33"/>
        </w:rPr>
        <w:t xml:space="preserve"> </w:t>
      </w:r>
      <w:r w:rsidRPr="009610C2">
        <w:rPr>
          <w:spacing w:val="-1"/>
        </w:rPr>
        <w:t>sau</w:t>
      </w:r>
      <w:r w:rsidRPr="009610C2">
        <w:rPr>
          <w:spacing w:val="31"/>
        </w:rPr>
        <w:t xml:space="preserve"> </w:t>
      </w:r>
      <w:r w:rsidRPr="009610C2">
        <w:rPr>
          <w:spacing w:val="-1"/>
        </w:rPr>
        <w:t>partial,</w:t>
      </w:r>
      <w:r w:rsidRPr="009610C2">
        <w:rPr>
          <w:spacing w:val="30"/>
        </w:rPr>
        <w:t xml:space="preserve"> </w:t>
      </w:r>
      <w:r w:rsidRPr="009610C2">
        <w:t>a</w:t>
      </w:r>
      <w:r w:rsidRPr="009610C2">
        <w:rPr>
          <w:spacing w:val="34"/>
        </w:rPr>
        <w:t xml:space="preserve"> </w:t>
      </w:r>
      <w:r w:rsidRPr="009610C2">
        <w:rPr>
          <w:spacing w:val="-1"/>
        </w:rPr>
        <w:t>oricarei</w:t>
      </w:r>
      <w:r w:rsidRPr="009610C2">
        <w:rPr>
          <w:spacing w:val="33"/>
        </w:rPr>
        <w:t xml:space="preserve"> </w:t>
      </w:r>
      <w:r w:rsidRPr="009610C2">
        <w:rPr>
          <w:spacing w:val="-1"/>
        </w:rPr>
        <w:t>obligatii</w:t>
      </w:r>
      <w:r w:rsidRPr="009610C2">
        <w:rPr>
          <w:spacing w:val="31"/>
        </w:rPr>
        <w:t xml:space="preserve"> </w:t>
      </w:r>
      <w:r w:rsidRPr="009610C2">
        <w:rPr>
          <w:spacing w:val="1"/>
        </w:rPr>
        <w:t>care</w:t>
      </w:r>
      <w:r w:rsidRPr="009610C2">
        <w:rPr>
          <w:spacing w:val="33"/>
        </w:rPr>
        <w:t xml:space="preserve"> </w:t>
      </w:r>
      <w:r w:rsidRPr="009610C2">
        <w:rPr>
          <w:spacing w:val="-1"/>
        </w:rPr>
        <w:t>ii</w:t>
      </w:r>
      <w:r w:rsidRPr="009610C2">
        <w:rPr>
          <w:spacing w:val="34"/>
        </w:rPr>
        <w:t xml:space="preserve"> </w:t>
      </w:r>
      <w:r w:rsidRPr="009610C2">
        <w:rPr>
          <w:spacing w:val="-1"/>
        </w:rPr>
        <w:t>revine</w:t>
      </w:r>
      <w:r w:rsidRPr="009610C2">
        <w:rPr>
          <w:spacing w:val="31"/>
        </w:rPr>
        <w:t xml:space="preserve"> </w:t>
      </w:r>
      <w:r w:rsidRPr="009610C2">
        <w:t>in</w:t>
      </w:r>
      <w:r w:rsidRPr="009610C2">
        <w:rPr>
          <w:spacing w:val="34"/>
        </w:rPr>
        <w:t xml:space="preserve"> </w:t>
      </w:r>
      <w:r w:rsidRPr="009610C2">
        <w:rPr>
          <w:spacing w:val="-2"/>
        </w:rPr>
        <w:t>baza</w:t>
      </w:r>
      <w:r w:rsidRPr="009610C2">
        <w:rPr>
          <w:spacing w:val="57"/>
        </w:rPr>
        <w:t xml:space="preserve"> </w:t>
      </w:r>
      <w:r w:rsidRPr="009610C2">
        <w:rPr>
          <w:spacing w:val="-1"/>
        </w:rPr>
        <w:t>prezentului</w:t>
      </w:r>
      <w:r w:rsidRPr="009610C2">
        <w:rPr>
          <w:spacing w:val="16"/>
        </w:rPr>
        <w:t xml:space="preserve"> </w:t>
      </w:r>
      <w:r w:rsidRPr="009610C2">
        <w:rPr>
          <w:spacing w:val="-1"/>
        </w:rPr>
        <w:t>Contract,</w:t>
      </w:r>
      <w:r w:rsidRPr="009610C2">
        <w:rPr>
          <w:spacing w:val="12"/>
        </w:rPr>
        <w:t xml:space="preserve"> </w:t>
      </w:r>
      <w:r w:rsidRPr="009610C2">
        <w:rPr>
          <w:spacing w:val="-1"/>
        </w:rPr>
        <w:t>daca</w:t>
      </w:r>
      <w:r w:rsidRPr="009610C2">
        <w:rPr>
          <w:spacing w:val="13"/>
        </w:rPr>
        <w:t xml:space="preserve"> </w:t>
      </w:r>
      <w:r w:rsidRPr="009610C2">
        <w:rPr>
          <w:spacing w:val="-1"/>
        </w:rPr>
        <w:t>neexecutarea</w:t>
      </w:r>
      <w:r w:rsidRPr="009610C2">
        <w:rPr>
          <w:spacing w:val="13"/>
        </w:rPr>
        <w:t xml:space="preserve"> </w:t>
      </w:r>
      <w:r w:rsidRPr="009610C2">
        <w:rPr>
          <w:spacing w:val="-1"/>
        </w:rPr>
        <w:t>sau</w:t>
      </w:r>
      <w:r w:rsidRPr="009610C2">
        <w:rPr>
          <w:spacing w:val="11"/>
        </w:rPr>
        <w:t xml:space="preserve"> </w:t>
      </w:r>
      <w:r w:rsidRPr="009610C2">
        <w:rPr>
          <w:spacing w:val="-1"/>
        </w:rPr>
        <w:t>executarea</w:t>
      </w:r>
      <w:r w:rsidRPr="009610C2">
        <w:rPr>
          <w:spacing w:val="15"/>
        </w:rPr>
        <w:t xml:space="preserve"> </w:t>
      </w:r>
      <w:r w:rsidRPr="009610C2">
        <w:rPr>
          <w:spacing w:val="-1"/>
        </w:rPr>
        <w:t>defectuoasa</w:t>
      </w:r>
      <w:r w:rsidRPr="009610C2">
        <w:rPr>
          <w:spacing w:val="12"/>
        </w:rPr>
        <w:t xml:space="preserve"> </w:t>
      </w:r>
      <w:r w:rsidRPr="009610C2">
        <w:t>a</w:t>
      </w:r>
      <w:r w:rsidRPr="009610C2">
        <w:rPr>
          <w:spacing w:val="15"/>
        </w:rPr>
        <w:t xml:space="preserve"> </w:t>
      </w:r>
      <w:r w:rsidRPr="009610C2">
        <w:rPr>
          <w:spacing w:val="-1"/>
        </w:rPr>
        <w:t>obligatiei</w:t>
      </w:r>
      <w:r w:rsidRPr="009610C2">
        <w:rPr>
          <w:spacing w:val="14"/>
        </w:rPr>
        <w:t xml:space="preserve"> </w:t>
      </w:r>
      <w:r w:rsidRPr="009610C2">
        <w:rPr>
          <w:spacing w:val="-1"/>
        </w:rPr>
        <w:t>respective</w:t>
      </w:r>
      <w:r w:rsidRPr="009610C2">
        <w:rPr>
          <w:spacing w:val="12"/>
        </w:rPr>
        <w:t xml:space="preserve"> </w:t>
      </w:r>
      <w:r w:rsidRPr="009610C2">
        <w:t>a</w:t>
      </w:r>
      <w:r w:rsidRPr="009610C2">
        <w:rPr>
          <w:spacing w:val="15"/>
        </w:rPr>
        <w:t xml:space="preserve"> </w:t>
      </w:r>
      <w:r w:rsidRPr="009610C2">
        <w:rPr>
          <w:spacing w:val="-1"/>
        </w:rPr>
        <w:t>fost</w:t>
      </w:r>
      <w:r w:rsidRPr="009610C2">
        <w:rPr>
          <w:spacing w:val="61"/>
        </w:rPr>
        <w:t xml:space="preserve"> </w:t>
      </w:r>
      <w:r w:rsidRPr="009610C2">
        <w:rPr>
          <w:spacing w:val="-1"/>
        </w:rPr>
        <w:t>cauzata</w:t>
      </w:r>
      <w:r w:rsidRPr="009610C2">
        <w:t xml:space="preserve"> de </w:t>
      </w:r>
      <w:r w:rsidRPr="009610C2">
        <w:rPr>
          <w:spacing w:val="-1"/>
        </w:rPr>
        <w:t>forta</w:t>
      </w:r>
      <w:r w:rsidRPr="009610C2">
        <w:rPr>
          <w:spacing w:val="-2"/>
        </w:rPr>
        <w:t xml:space="preserve"> </w:t>
      </w:r>
      <w:r w:rsidRPr="009610C2">
        <w:rPr>
          <w:spacing w:val="-1"/>
        </w:rPr>
        <w:t>majora, asa</w:t>
      </w:r>
      <w:r w:rsidRPr="009610C2">
        <w:t xml:space="preserve"> cum</w:t>
      </w:r>
      <w:r w:rsidRPr="009610C2">
        <w:rPr>
          <w:spacing w:val="-2"/>
        </w:rPr>
        <w:t xml:space="preserve"> </w:t>
      </w:r>
      <w:r w:rsidRPr="009610C2">
        <w:rPr>
          <w:spacing w:val="-1"/>
        </w:rPr>
        <w:t>este</w:t>
      </w:r>
      <w:r w:rsidRPr="009610C2">
        <w:t xml:space="preserve"> </w:t>
      </w:r>
      <w:r w:rsidRPr="009610C2">
        <w:rPr>
          <w:spacing w:val="-1"/>
        </w:rPr>
        <w:t>definita</w:t>
      </w:r>
      <w:r w:rsidRPr="009610C2">
        <w:t xml:space="preserve"> de</w:t>
      </w:r>
      <w:r w:rsidRPr="009610C2">
        <w:rPr>
          <w:spacing w:val="-2"/>
        </w:rPr>
        <w:t xml:space="preserve"> </w:t>
      </w:r>
      <w:r w:rsidRPr="009610C2">
        <w:t>lege.</w:t>
      </w:r>
    </w:p>
    <w:p w14:paraId="50D2371A" w14:textId="77777777" w:rsidR="006F44B1" w:rsidRPr="009610C2" w:rsidRDefault="006F44B1" w:rsidP="00AD573F">
      <w:pPr>
        <w:pStyle w:val="BodyText"/>
        <w:numPr>
          <w:ilvl w:val="1"/>
          <w:numId w:val="5"/>
        </w:numPr>
        <w:tabs>
          <w:tab w:val="left" w:pos="1748"/>
        </w:tabs>
        <w:kinsoku w:val="0"/>
        <w:overflowPunct w:val="0"/>
        <w:ind w:left="0" w:firstLine="0"/>
        <w:jc w:val="both"/>
        <w:rPr>
          <w:spacing w:val="-1"/>
        </w:rPr>
      </w:pPr>
      <w:r w:rsidRPr="009610C2">
        <w:rPr>
          <w:spacing w:val="-1"/>
        </w:rPr>
        <w:t>Partea</w:t>
      </w:r>
      <w:r w:rsidRPr="009610C2">
        <w:rPr>
          <w:spacing w:val="27"/>
        </w:rPr>
        <w:t xml:space="preserve"> </w:t>
      </w:r>
      <w:r w:rsidRPr="009610C2">
        <w:rPr>
          <w:spacing w:val="-1"/>
        </w:rPr>
        <w:t>care</w:t>
      </w:r>
      <w:r w:rsidRPr="009610C2">
        <w:rPr>
          <w:spacing w:val="27"/>
        </w:rPr>
        <w:t xml:space="preserve"> </w:t>
      </w:r>
      <w:r w:rsidRPr="009610C2">
        <w:rPr>
          <w:spacing w:val="-1"/>
        </w:rPr>
        <w:t>invoca</w:t>
      </w:r>
      <w:r w:rsidRPr="009610C2">
        <w:rPr>
          <w:spacing w:val="27"/>
        </w:rPr>
        <w:t xml:space="preserve"> </w:t>
      </w:r>
      <w:r w:rsidRPr="009610C2">
        <w:rPr>
          <w:spacing w:val="-1"/>
        </w:rPr>
        <w:t>forta</w:t>
      </w:r>
      <w:r w:rsidRPr="009610C2">
        <w:rPr>
          <w:spacing w:val="27"/>
        </w:rPr>
        <w:t xml:space="preserve"> </w:t>
      </w:r>
      <w:r w:rsidRPr="009610C2">
        <w:rPr>
          <w:spacing w:val="-1"/>
        </w:rPr>
        <w:t>majora</w:t>
      </w:r>
      <w:r w:rsidRPr="009610C2">
        <w:rPr>
          <w:spacing w:val="27"/>
        </w:rPr>
        <w:t xml:space="preserve"> </w:t>
      </w:r>
      <w:r w:rsidRPr="009610C2">
        <w:rPr>
          <w:spacing w:val="-1"/>
        </w:rPr>
        <w:t>este</w:t>
      </w:r>
      <w:r w:rsidRPr="009610C2">
        <w:rPr>
          <w:spacing w:val="27"/>
        </w:rPr>
        <w:t xml:space="preserve"> </w:t>
      </w:r>
      <w:r w:rsidRPr="009610C2">
        <w:rPr>
          <w:spacing w:val="-1"/>
        </w:rPr>
        <w:t>obligata</w:t>
      </w:r>
      <w:r w:rsidRPr="009610C2">
        <w:rPr>
          <w:spacing w:val="27"/>
        </w:rPr>
        <w:t xml:space="preserve"> </w:t>
      </w:r>
      <w:r w:rsidRPr="009610C2">
        <w:rPr>
          <w:spacing w:val="-1"/>
        </w:rPr>
        <w:t>sa</w:t>
      </w:r>
      <w:r w:rsidRPr="009610C2">
        <w:rPr>
          <w:spacing w:val="27"/>
        </w:rPr>
        <w:t xml:space="preserve"> </w:t>
      </w:r>
      <w:r w:rsidRPr="009610C2">
        <w:rPr>
          <w:spacing w:val="-1"/>
        </w:rPr>
        <w:t>notifice</w:t>
      </w:r>
      <w:r w:rsidRPr="009610C2">
        <w:rPr>
          <w:spacing w:val="27"/>
        </w:rPr>
        <w:t xml:space="preserve"> </w:t>
      </w:r>
      <w:r w:rsidRPr="009610C2">
        <w:rPr>
          <w:spacing w:val="-1"/>
        </w:rPr>
        <w:t>celeilalte</w:t>
      </w:r>
      <w:r w:rsidRPr="009610C2">
        <w:rPr>
          <w:spacing w:val="35"/>
        </w:rPr>
        <w:t xml:space="preserve"> </w:t>
      </w:r>
      <w:r w:rsidRPr="009610C2">
        <w:rPr>
          <w:spacing w:val="-1"/>
        </w:rPr>
        <w:t>Parti,</w:t>
      </w:r>
      <w:r w:rsidRPr="009610C2">
        <w:rPr>
          <w:spacing w:val="26"/>
        </w:rPr>
        <w:t xml:space="preserve"> </w:t>
      </w:r>
      <w:r w:rsidRPr="009610C2">
        <w:t>in</w:t>
      </w:r>
      <w:r w:rsidRPr="009610C2">
        <w:rPr>
          <w:spacing w:val="24"/>
        </w:rPr>
        <w:t xml:space="preserve"> </w:t>
      </w:r>
      <w:r w:rsidRPr="009610C2">
        <w:rPr>
          <w:spacing w:val="-1"/>
        </w:rPr>
        <w:t>termen</w:t>
      </w:r>
      <w:r w:rsidRPr="009610C2">
        <w:rPr>
          <w:spacing w:val="26"/>
        </w:rPr>
        <w:t xml:space="preserve"> </w:t>
      </w:r>
      <w:r w:rsidRPr="009610C2">
        <w:t>de</w:t>
      </w:r>
      <w:r w:rsidRPr="009610C2">
        <w:rPr>
          <w:spacing w:val="24"/>
        </w:rPr>
        <w:t xml:space="preserve"> </w:t>
      </w:r>
      <w:r w:rsidRPr="009610C2">
        <w:t>5</w:t>
      </w:r>
      <w:r w:rsidRPr="009610C2">
        <w:rPr>
          <w:spacing w:val="73"/>
        </w:rPr>
        <w:t xml:space="preserve"> </w:t>
      </w:r>
      <w:r w:rsidRPr="009610C2">
        <w:rPr>
          <w:spacing w:val="-1"/>
        </w:rPr>
        <w:t>(cinci)</w:t>
      </w:r>
      <w:r w:rsidRPr="009610C2">
        <w:rPr>
          <w:spacing w:val="14"/>
        </w:rPr>
        <w:t xml:space="preserve"> </w:t>
      </w:r>
      <w:r w:rsidRPr="009610C2">
        <w:rPr>
          <w:spacing w:val="-1"/>
        </w:rPr>
        <w:t>zile,</w:t>
      </w:r>
      <w:r w:rsidRPr="009610C2">
        <w:rPr>
          <w:spacing w:val="16"/>
        </w:rPr>
        <w:t xml:space="preserve"> </w:t>
      </w:r>
      <w:r w:rsidRPr="009610C2">
        <w:rPr>
          <w:spacing w:val="-1"/>
        </w:rPr>
        <w:t>producerea</w:t>
      </w:r>
      <w:r w:rsidRPr="009610C2">
        <w:rPr>
          <w:spacing w:val="15"/>
        </w:rPr>
        <w:t xml:space="preserve"> </w:t>
      </w:r>
      <w:r w:rsidRPr="009610C2">
        <w:rPr>
          <w:spacing w:val="-1"/>
        </w:rPr>
        <w:t>evenimentului</w:t>
      </w:r>
      <w:r w:rsidRPr="009610C2">
        <w:rPr>
          <w:spacing w:val="17"/>
        </w:rPr>
        <w:t xml:space="preserve"> </w:t>
      </w:r>
      <w:r w:rsidRPr="009610C2">
        <w:rPr>
          <w:spacing w:val="-1"/>
        </w:rPr>
        <w:t>si</w:t>
      </w:r>
      <w:r w:rsidRPr="009610C2">
        <w:rPr>
          <w:spacing w:val="15"/>
        </w:rPr>
        <w:t xml:space="preserve"> </w:t>
      </w:r>
      <w:r w:rsidRPr="009610C2">
        <w:rPr>
          <w:spacing w:val="-1"/>
        </w:rPr>
        <w:t>sa</w:t>
      </w:r>
      <w:r w:rsidRPr="009610C2">
        <w:rPr>
          <w:spacing w:val="17"/>
        </w:rPr>
        <w:t xml:space="preserve"> </w:t>
      </w:r>
      <w:r w:rsidRPr="009610C2">
        <w:rPr>
          <w:spacing w:val="-1"/>
        </w:rPr>
        <w:t>ia</w:t>
      </w:r>
      <w:r w:rsidRPr="009610C2">
        <w:rPr>
          <w:spacing w:val="15"/>
        </w:rPr>
        <w:t xml:space="preserve"> </w:t>
      </w:r>
      <w:r w:rsidRPr="009610C2">
        <w:rPr>
          <w:spacing w:val="-1"/>
        </w:rPr>
        <w:t>toate</w:t>
      </w:r>
      <w:r w:rsidRPr="009610C2">
        <w:rPr>
          <w:spacing w:val="15"/>
        </w:rPr>
        <w:t xml:space="preserve"> </w:t>
      </w:r>
      <w:r w:rsidRPr="009610C2">
        <w:rPr>
          <w:spacing w:val="-1"/>
        </w:rPr>
        <w:t>masurile</w:t>
      </w:r>
      <w:r w:rsidRPr="009610C2">
        <w:rPr>
          <w:spacing w:val="17"/>
        </w:rPr>
        <w:t xml:space="preserve"> </w:t>
      </w:r>
      <w:r w:rsidRPr="009610C2">
        <w:rPr>
          <w:spacing w:val="-1"/>
        </w:rPr>
        <w:t>posibile</w:t>
      </w:r>
      <w:r w:rsidRPr="009610C2">
        <w:rPr>
          <w:spacing w:val="17"/>
        </w:rPr>
        <w:t xml:space="preserve"> </w:t>
      </w:r>
      <w:r w:rsidRPr="009610C2">
        <w:rPr>
          <w:spacing w:val="-1"/>
        </w:rPr>
        <w:t>in</w:t>
      </w:r>
      <w:r w:rsidRPr="009610C2">
        <w:rPr>
          <w:spacing w:val="16"/>
        </w:rPr>
        <w:t xml:space="preserve"> </w:t>
      </w:r>
      <w:r w:rsidRPr="009610C2">
        <w:rPr>
          <w:spacing w:val="-1"/>
        </w:rPr>
        <w:t>vederea</w:t>
      </w:r>
      <w:r w:rsidRPr="009610C2">
        <w:rPr>
          <w:spacing w:val="17"/>
        </w:rPr>
        <w:t xml:space="preserve"> </w:t>
      </w:r>
      <w:r w:rsidRPr="009610C2">
        <w:rPr>
          <w:spacing w:val="-1"/>
        </w:rPr>
        <w:t>limitarii</w:t>
      </w:r>
      <w:r w:rsidRPr="009610C2">
        <w:rPr>
          <w:spacing w:val="71"/>
        </w:rPr>
        <w:t xml:space="preserve"> </w:t>
      </w:r>
      <w:r w:rsidRPr="009610C2">
        <w:rPr>
          <w:spacing w:val="-1"/>
        </w:rPr>
        <w:t>consecintelor.</w:t>
      </w:r>
    </w:p>
    <w:p w14:paraId="2B98CA65" w14:textId="77777777" w:rsidR="006F44B1" w:rsidRPr="009610C2" w:rsidRDefault="006F44B1" w:rsidP="00AD573F">
      <w:pPr>
        <w:pStyle w:val="BodyText"/>
        <w:numPr>
          <w:ilvl w:val="1"/>
          <w:numId w:val="5"/>
        </w:numPr>
        <w:tabs>
          <w:tab w:val="left" w:pos="1748"/>
        </w:tabs>
        <w:kinsoku w:val="0"/>
        <w:overflowPunct w:val="0"/>
        <w:ind w:left="0" w:firstLine="0"/>
        <w:jc w:val="both"/>
      </w:pPr>
      <w:r w:rsidRPr="009610C2">
        <w:rPr>
          <w:spacing w:val="-1"/>
        </w:rPr>
        <w:t>Cazurile</w:t>
      </w:r>
      <w:r w:rsidRPr="009610C2">
        <w:rPr>
          <w:spacing w:val="5"/>
        </w:rPr>
        <w:t xml:space="preserve"> </w:t>
      </w:r>
      <w:r w:rsidRPr="009610C2">
        <w:rPr>
          <w:spacing w:val="-2"/>
        </w:rPr>
        <w:t>de</w:t>
      </w:r>
      <w:r w:rsidRPr="009610C2">
        <w:rPr>
          <w:spacing w:val="5"/>
        </w:rPr>
        <w:t xml:space="preserve"> </w:t>
      </w:r>
      <w:r w:rsidRPr="009610C2">
        <w:rPr>
          <w:spacing w:val="-1"/>
        </w:rPr>
        <w:t>forta</w:t>
      </w:r>
      <w:r w:rsidRPr="009610C2">
        <w:rPr>
          <w:spacing w:val="5"/>
        </w:rPr>
        <w:t xml:space="preserve"> </w:t>
      </w:r>
      <w:r w:rsidRPr="009610C2">
        <w:rPr>
          <w:spacing w:val="-1"/>
        </w:rPr>
        <w:t>majora</w:t>
      </w:r>
      <w:r w:rsidRPr="009610C2">
        <w:rPr>
          <w:spacing w:val="5"/>
        </w:rPr>
        <w:t xml:space="preserve"> </w:t>
      </w:r>
      <w:r w:rsidRPr="009610C2">
        <w:rPr>
          <w:spacing w:val="-1"/>
        </w:rPr>
        <w:t>vor</w:t>
      </w:r>
      <w:r w:rsidRPr="009610C2">
        <w:rPr>
          <w:spacing w:val="4"/>
        </w:rPr>
        <w:t xml:space="preserve"> </w:t>
      </w:r>
      <w:r w:rsidRPr="009610C2">
        <w:t>fi</w:t>
      </w:r>
      <w:r w:rsidRPr="009610C2">
        <w:rPr>
          <w:spacing w:val="5"/>
        </w:rPr>
        <w:t xml:space="preserve"> </w:t>
      </w:r>
      <w:r w:rsidRPr="009610C2">
        <w:rPr>
          <w:spacing w:val="-1"/>
        </w:rPr>
        <w:t>certificate</w:t>
      </w:r>
      <w:r w:rsidRPr="009610C2">
        <w:rPr>
          <w:spacing w:val="5"/>
        </w:rPr>
        <w:t xml:space="preserve"> </w:t>
      </w:r>
      <w:r w:rsidRPr="009610C2">
        <w:t>de</w:t>
      </w:r>
      <w:r w:rsidRPr="009610C2">
        <w:rPr>
          <w:spacing w:val="5"/>
        </w:rPr>
        <w:t xml:space="preserve"> </w:t>
      </w:r>
      <w:r w:rsidRPr="009610C2">
        <w:rPr>
          <w:spacing w:val="-1"/>
        </w:rPr>
        <w:t>Camera</w:t>
      </w:r>
      <w:r w:rsidRPr="009610C2">
        <w:rPr>
          <w:spacing w:val="9"/>
        </w:rPr>
        <w:t xml:space="preserve"> </w:t>
      </w:r>
      <w:r w:rsidRPr="009610C2">
        <w:t>de</w:t>
      </w:r>
      <w:r w:rsidRPr="009610C2">
        <w:rPr>
          <w:spacing w:val="5"/>
        </w:rPr>
        <w:t xml:space="preserve"> </w:t>
      </w:r>
      <w:r w:rsidRPr="009610C2">
        <w:rPr>
          <w:spacing w:val="-1"/>
        </w:rPr>
        <w:t>Comert</w:t>
      </w:r>
      <w:r w:rsidRPr="009610C2">
        <w:rPr>
          <w:spacing w:val="5"/>
        </w:rPr>
        <w:t xml:space="preserve"> </w:t>
      </w:r>
      <w:r w:rsidRPr="009610C2">
        <w:rPr>
          <w:spacing w:val="-1"/>
        </w:rPr>
        <w:t>si</w:t>
      </w:r>
      <w:r w:rsidRPr="009610C2">
        <w:rPr>
          <w:spacing w:val="5"/>
        </w:rPr>
        <w:t xml:space="preserve"> </w:t>
      </w:r>
      <w:r w:rsidRPr="009610C2">
        <w:rPr>
          <w:spacing w:val="-1"/>
        </w:rPr>
        <w:t>Industrie</w:t>
      </w:r>
      <w:r w:rsidRPr="009610C2">
        <w:rPr>
          <w:spacing w:val="2"/>
        </w:rPr>
        <w:t xml:space="preserve"> </w:t>
      </w:r>
      <w:r w:rsidRPr="009610C2">
        <w:t>in</w:t>
      </w:r>
      <w:r w:rsidRPr="009610C2">
        <w:rPr>
          <w:spacing w:val="2"/>
        </w:rPr>
        <w:t xml:space="preserve"> </w:t>
      </w:r>
      <w:r w:rsidRPr="009610C2">
        <w:t>raza</w:t>
      </w:r>
      <w:r w:rsidRPr="009610C2">
        <w:rPr>
          <w:spacing w:val="2"/>
        </w:rPr>
        <w:t xml:space="preserve"> </w:t>
      </w:r>
      <w:r w:rsidRPr="009610C2">
        <w:rPr>
          <w:spacing w:val="-1"/>
        </w:rPr>
        <w:t>careia</w:t>
      </w:r>
      <w:r w:rsidRPr="009610C2">
        <w:rPr>
          <w:spacing w:val="49"/>
        </w:rPr>
        <w:t xml:space="preserve"> </w:t>
      </w:r>
      <w:r w:rsidRPr="009610C2">
        <w:rPr>
          <w:spacing w:val="-1"/>
        </w:rPr>
        <w:t>isi</w:t>
      </w:r>
      <w:r w:rsidRPr="009610C2">
        <w:t xml:space="preserve"> </w:t>
      </w:r>
      <w:r w:rsidRPr="009610C2">
        <w:rPr>
          <w:spacing w:val="-1"/>
        </w:rPr>
        <w:t>afla</w:t>
      </w:r>
      <w:r w:rsidRPr="009610C2">
        <w:t xml:space="preserve"> </w:t>
      </w:r>
      <w:r w:rsidRPr="009610C2">
        <w:rPr>
          <w:spacing w:val="-1"/>
        </w:rPr>
        <w:t>sediul</w:t>
      </w:r>
      <w:r w:rsidRPr="009610C2">
        <w:rPr>
          <w:spacing w:val="2"/>
        </w:rPr>
        <w:t xml:space="preserve"> </w:t>
      </w:r>
      <w:r w:rsidRPr="009610C2">
        <w:rPr>
          <w:spacing w:val="-1"/>
        </w:rPr>
        <w:t>Partea</w:t>
      </w:r>
      <w:r w:rsidRPr="009610C2">
        <w:t xml:space="preserve"> </w:t>
      </w:r>
      <w:r w:rsidRPr="009610C2">
        <w:rPr>
          <w:spacing w:val="-1"/>
        </w:rPr>
        <w:t>care</w:t>
      </w:r>
      <w:r w:rsidRPr="009610C2">
        <w:rPr>
          <w:spacing w:val="-2"/>
        </w:rPr>
        <w:t xml:space="preserve"> </w:t>
      </w:r>
      <w:r w:rsidRPr="009610C2">
        <w:t>o invoca.</w:t>
      </w:r>
    </w:p>
    <w:p w14:paraId="1F995863" w14:textId="77777777" w:rsidR="006F44B1" w:rsidRPr="009610C2" w:rsidRDefault="006F44B1" w:rsidP="00AD573F">
      <w:pPr>
        <w:pStyle w:val="BodyText"/>
        <w:numPr>
          <w:ilvl w:val="1"/>
          <w:numId w:val="5"/>
        </w:numPr>
        <w:tabs>
          <w:tab w:val="left" w:pos="1748"/>
        </w:tabs>
        <w:kinsoku w:val="0"/>
        <w:overflowPunct w:val="0"/>
        <w:ind w:left="0" w:firstLine="0"/>
        <w:jc w:val="both"/>
        <w:rPr>
          <w:spacing w:val="-1"/>
        </w:rPr>
      </w:pPr>
      <w:r w:rsidRPr="009610C2">
        <w:rPr>
          <w:spacing w:val="-1"/>
        </w:rPr>
        <w:t>Daca,</w:t>
      </w:r>
      <w:r w:rsidRPr="009610C2">
        <w:rPr>
          <w:spacing w:val="4"/>
        </w:rPr>
        <w:t xml:space="preserve"> </w:t>
      </w:r>
      <w:r w:rsidRPr="009610C2">
        <w:rPr>
          <w:spacing w:val="-1"/>
        </w:rPr>
        <w:t>in</w:t>
      </w:r>
      <w:r w:rsidRPr="009610C2">
        <w:rPr>
          <w:spacing w:val="4"/>
        </w:rPr>
        <w:t xml:space="preserve"> </w:t>
      </w:r>
      <w:r w:rsidRPr="009610C2">
        <w:rPr>
          <w:spacing w:val="-1"/>
        </w:rPr>
        <w:t>termen</w:t>
      </w:r>
      <w:r w:rsidRPr="009610C2">
        <w:rPr>
          <w:spacing w:val="4"/>
        </w:rPr>
        <w:t xml:space="preserve"> </w:t>
      </w:r>
      <w:r w:rsidRPr="009610C2">
        <w:rPr>
          <w:spacing w:val="-2"/>
        </w:rPr>
        <w:t>de</w:t>
      </w:r>
      <w:r w:rsidRPr="009610C2">
        <w:rPr>
          <w:spacing w:val="8"/>
        </w:rPr>
        <w:t xml:space="preserve"> </w:t>
      </w:r>
      <w:r w:rsidRPr="009610C2">
        <w:t>30</w:t>
      </w:r>
      <w:r w:rsidRPr="009610C2">
        <w:rPr>
          <w:spacing w:val="2"/>
        </w:rPr>
        <w:t xml:space="preserve"> </w:t>
      </w:r>
      <w:r w:rsidRPr="009610C2">
        <w:rPr>
          <w:spacing w:val="-1"/>
        </w:rPr>
        <w:t>(treizeci)</w:t>
      </w:r>
      <w:r w:rsidRPr="009610C2">
        <w:rPr>
          <w:spacing w:val="5"/>
        </w:rPr>
        <w:t xml:space="preserve"> </w:t>
      </w:r>
      <w:r w:rsidRPr="009610C2">
        <w:rPr>
          <w:spacing w:val="-2"/>
        </w:rPr>
        <w:t>de</w:t>
      </w:r>
      <w:r w:rsidRPr="009610C2">
        <w:rPr>
          <w:spacing w:val="5"/>
        </w:rPr>
        <w:t xml:space="preserve"> </w:t>
      </w:r>
      <w:r w:rsidRPr="009610C2">
        <w:rPr>
          <w:spacing w:val="-1"/>
        </w:rPr>
        <w:t>zile</w:t>
      </w:r>
      <w:r w:rsidRPr="009610C2">
        <w:rPr>
          <w:spacing w:val="5"/>
        </w:rPr>
        <w:t xml:space="preserve"> </w:t>
      </w:r>
      <w:r w:rsidRPr="009610C2">
        <w:rPr>
          <w:spacing w:val="-2"/>
        </w:rPr>
        <w:t>de</w:t>
      </w:r>
      <w:r w:rsidRPr="009610C2">
        <w:rPr>
          <w:spacing w:val="6"/>
        </w:rPr>
        <w:t xml:space="preserve"> </w:t>
      </w:r>
      <w:r w:rsidRPr="009610C2">
        <w:t>la</w:t>
      </w:r>
      <w:r w:rsidRPr="009610C2">
        <w:rPr>
          <w:spacing w:val="2"/>
        </w:rPr>
        <w:t xml:space="preserve"> </w:t>
      </w:r>
      <w:r w:rsidRPr="009610C2">
        <w:rPr>
          <w:spacing w:val="-1"/>
        </w:rPr>
        <w:t>producere,</w:t>
      </w:r>
      <w:r w:rsidRPr="009610C2">
        <w:rPr>
          <w:spacing w:val="4"/>
        </w:rPr>
        <w:t xml:space="preserve"> </w:t>
      </w:r>
      <w:r w:rsidRPr="009610C2">
        <w:rPr>
          <w:spacing w:val="-1"/>
        </w:rPr>
        <w:t>evenimentul</w:t>
      </w:r>
      <w:r w:rsidRPr="009610C2">
        <w:rPr>
          <w:spacing w:val="5"/>
        </w:rPr>
        <w:t xml:space="preserve"> </w:t>
      </w:r>
      <w:r w:rsidRPr="009610C2">
        <w:rPr>
          <w:spacing w:val="-1"/>
        </w:rPr>
        <w:t>respectiv</w:t>
      </w:r>
      <w:r w:rsidRPr="009610C2">
        <w:rPr>
          <w:spacing w:val="4"/>
        </w:rPr>
        <w:t xml:space="preserve"> </w:t>
      </w:r>
      <w:r w:rsidRPr="009610C2">
        <w:rPr>
          <w:spacing w:val="-2"/>
        </w:rPr>
        <w:t>nu</w:t>
      </w:r>
      <w:r w:rsidRPr="009610C2">
        <w:rPr>
          <w:spacing w:val="71"/>
        </w:rPr>
        <w:t xml:space="preserve"> </w:t>
      </w:r>
      <w:r w:rsidRPr="009610C2">
        <w:rPr>
          <w:spacing w:val="-1"/>
        </w:rPr>
        <w:t>inceteaza,</w:t>
      </w:r>
      <w:r w:rsidRPr="009610C2">
        <w:rPr>
          <w:spacing w:val="20"/>
        </w:rPr>
        <w:t xml:space="preserve"> </w:t>
      </w:r>
      <w:r w:rsidRPr="009610C2">
        <w:rPr>
          <w:spacing w:val="-1"/>
        </w:rPr>
        <w:t>Partile</w:t>
      </w:r>
      <w:r w:rsidRPr="009610C2">
        <w:rPr>
          <w:spacing w:val="19"/>
        </w:rPr>
        <w:t xml:space="preserve"> </w:t>
      </w:r>
      <w:r w:rsidRPr="009610C2">
        <w:rPr>
          <w:spacing w:val="-1"/>
        </w:rPr>
        <w:t>au</w:t>
      </w:r>
      <w:r w:rsidRPr="009610C2">
        <w:rPr>
          <w:spacing w:val="19"/>
        </w:rPr>
        <w:t xml:space="preserve"> </w:t>
      </w:r>
      <w:r w:rsidRPr="009610C2">
        <w:t>dreptul</w:t>
      </w:r>
      <w:r w:rsidRPr="009610C2">
        <w:rPr>
          <w:spacing w:val="19"/>
        </w:rPr>
        <w:t xml:space="preserve"> </w:t>
      </w:r>
      <w:r w:rsidRPr="009610C2">
        <w:t>sa-si</w:t>
      </w:r>
      <w:r w:rsidRPr="009610C2">
        <w:rPr>
          <w:spacing w:val="19"/>
        </w:rPr>
        <w:t xml:space="preserve"> </w:t>
      </w:r>
      <w:r w:rsidRPr="009610C2">
        <w:rPr>
          <w:spacing w:val="-1"/>
        </w:rPr>
        <w:t>notifice</w:t>
      </w:r>
      <w:r w:rsidRPr="009610C2">
        <w:rPr>
          <w:spacing w:val="19"/>
        </w:rPr>
        <w:t xml:space="preserve"> </w:t>
      </w:r>
      <w:r w:rsidRPr="009610C2">
        <w:rPr>
          <w:spacing w:val="-1"/>
        </w:rPr>
        <w:t>incetarea</w:t>
      </w:r>
      <w:r w:rsidRPr="009610C2">
        <w:rPr>
          <w:spacing w:val="19"/>
        </w:rPr>
        <w:t xml:space="preserve"> </w:t>
      </w:r>
      <w:r w:rsidRPr="009610C2">
        <w:t>de</w:t>
      </w:r>
      <w:r w:rsidRPr="009610C2">
        <w:rPr>
          <w:spacing w:val="19"/>
        </w:rPr>
        <w:t xml:space="preserve"> </w:t>
      </w:r>
      <w:r w:rsidRPr="009610C2">
        <w:t>plin</w:t>
      </w:r>
      <w:r w:rsidRPr="009610C2">
        <w:rPr>
          <w:spacing w:val="19"/>
        </w:rPr>
        <w:t xml:space="preserve"> </w:t>
      </w:r>
      <w:r w:rsidRPr="009610C2">
        <w:rPr>
          <w:spacing w:val="-1"/>
        </w:rPr>
        <w:t>drept</w:t>
      </w:r>
      <w:r w:rsidRPr="009610C2">
        <w:rPr>
          <w:spacing w:val="19"/>
        </w:rPr>
        <w:t xml:space="preserve"> </w:t>
      </w:r>
      <w:r w:rsidRPr="009610C2">
        <w:t>a</w:t>
      </w:r>
      <w:r w:rsidRPr="009610C2">
        <w:rPr>
          <w:spacing w:val="19"/>
        </w:rPr>
        <w:t xml:space="preserve"> </w:t>
      </w:r>
      <w:r w:rsidRPr="009610C2">
        <w:rPr>
          <w:spacing w:val="-1"/>
        </w:rPr>
        <w:t>prezentului</w:t>
      </w:r>
      <w:r w:rsidRPr="009610C2">
        <w:rPr>
          <w:spacing w:val="27"/>
        </w:rPr>
        <w:t xml:space="preserve"> </w:t>
      </w:r>
      <w:r w:rsidRPr="009610C2">
        <w:rPr>
          <w:spacing w:val="-1"/>
        </w:rPr>
        <w:t>Contract,</w:t>
      </w:r>
      <w:r w:rsidRPr="009610C2">
        <w:rPr>
          <w:spacing w:val="19"/>
        </w:rPr>
        <w:t xml:space="preserve"> </w:t>
      </w:r>
      <w:r w:rsidRPr="009610C2">
        <w:rPr>
          <w:spacing w:val="-1"/>
        </w:rPr>
        <w:t>fara</w:t>
      </w:r>
      <w:r w:rsidRPr="009610C2">
        <w:rPr>
          <w:spacing w:val="19"/>
        </w:rPr>
        <w:t xml:space="preserve"> </w:t>
      </w:r>
      <w:r w:rsidRPr="009610C2">
        <w:rPr>
          <w:spacing w:val="-2"/>
        </w:rPr>
        <w:t>ca</w:t>
      </w:r>
      <w:r w:rsidRPr="009610C2">
        <w:rPr>
          <w:spacing w:val="49"/>
        </w:rPr>
        <w:t xml:space="preserve"> </w:t>
      </w:r>
      <w:r w:rsidRPr="009610C2">
        <w:t xml:space="preserve">vreuna </w:t>
      </w:r>
      <w:r w:rsidRPr="009610C2">
        <w:rPr>
          <w:spacing w:val="-1"/>
        </w:rPr>
        <w:t>dintre</w:t>
      </w:r>
      <w:r w:rsidRPr="009610C2">
        <w:t xml:space="preserve"> </w:t>
      </w:r>
      <w:r w:rsidRPr="009610C2">
        <w:rPr>
          <w:spacing w:val="-1"/>
        </w:rPr>
        <w:t>ele</w:t>
      </w:r>
      <w:r w:rsidRPr="009610C2">
        <w:t xml:space="preserve"> </w:t>
      </w:r>
      <w:r w:rsidRPr="009610C2">
        <w:rPr>
          <w:spacing w:val="-1"/>
        </w:rPr>
        <w:t>sa</w:t>
      </w:r>
      <w:r w:rsidRPr="009610C2">
        <w:t xml:space="preserve"> </w:t>
      </w:r>
      <w:r w:rsidRPr="009610C2">
        <w:rPr>
          <w:spacing w:val="-1"/>
        </w:rPr>
        <w:t>pretinda</w:t>
      </w:r>
      <w:r w:rsidRPr="009610C2">
        <w:t xml:space="preserve"> </w:t>
      </w:r>
      <w:r w:rsidRPr="009610C2">
        <w:rPr>
          <w:spacing w:val="-1"/>
        </w:rPr>
        <w:t>daune</w:t>
      </w:r>
      <w:r w:rsidRPr="009610C2">
        <w:t xml:space="preserve"> </w:t>
      </w:r>
      <w:r w:rsidRPr="009610C2">
        <w:rPr>
          <w:spacing w:val="-1"/>
        </w:rPr>
        <w:t>interese.</w:t>
      </w:r>
    </w:p>
    <w:p w14:paraId="58E0A3AE" w14:textId="77777777" w:rsidR="006F44B1" w:rsidRPr="009610C2" w:rsidRDefault="006F44B1" w:rsidP="00AD573F">
      <w:pPr>
        <w:kinsoku w:val="0"/>
        <w:overflowPunct w:val="0"/>
        <w:spacing w:before="6" w:line="260" w:lineRule="exact"/>
        <w:rPr>
          <w:sz w:val="23"/>
          <w:szCs w:val="23"/>
        </w:rPr>
      </w:pPr>
    </w:p>
    <w:p w14:paraId="3CF4429F" w14:textId="77777777" w:rsidR="006F44B1" w:rsidRPr="009610C2" w:rsidRDefault="006F44B1" w:rsidP="00AD573F">
      <w:pPr>
        <w:pStyle w:val="Heading3"/>
        <w:kinsoku w:val="0"/>
        <w:overflowPunct w:val="0"/>
        <w:spacing w:line="264" w:lineRule="exact"/>
        <w:ind w:left="0"/>
        <w:jc w:val="both"/>
        <w:rPr>
          <w:b w:val="0"/>
          <w:bCs w:val="0"/>
        </w:rPr>
      </w:pPr>
      <w:r w:rsidRPr="009610C2">
        <w:rPr>
          <w:spacing w:val="-1"/>
        </w:rPr>
        <w:t>Art.</w:t>
      </w:r>
      <w:r w:rsidRPr="009610C2">
        <w:t xml:space="preserve"> 12 </w:t>
      </w:r>
      <w:r w:rsidRPr="009610C2">
        <w:rPr>
          <w:spacing w:val="-1"/>
        </w:rPr>
        <w:t>NOTIFICARI</w:t>
      </w:r>
    </w:p>
    <w:p w14:paraId="01ACA3A2" w14:textId="6CCDFC6B" w:rsidR="006F44B1" w:rsidRPr="009610C2" w:rsidRDefault="006F44B1" w:rsidP="00AD573F">
      <w:pPr>
        <w:pStyle w:val="BodyText"/>
        <w:numPr>
          <w:ilvl w:val="1"/>
          <w:numId w:val="4"/>
        </w:numPr>
        <w:tabs>
          <w:tab w:val="left" w:pos="1748"/>
        </w:tabs>
        <w:kinsoku w:val="0"/>
        <w:overflowPunct w:val="0"/>
        <w:ind w:left="0" w:firstLine="0"/>
        <w:jc w:val="both"/>
        <w:rPr>
          <w:spacing w:val="-1"/>
        </w:rPr>
      </w:pPr>
      <w:r w:rsidRPr="009610C2">
        <w:t>În</w:t>
      </w:r>
      <w:r w:rsidRPr="009610C2">
        <w:rPr>
          <w:spacing w:val="40"/>
        </w:rPr>
        <w:t xml:space="preserve"> </w:t>
      </w:r>
      <w:r w:rsidRPr="009610C2">
        <w:rPr>
          <w:spacing w:val="-1"/>
        </w:rPr>
        <w:t>înţelesul</w:t>
      </w:r>
      <w:r w:rsidRPr="009610C2">
        <w:rPr>
          <w:spacing w:val="39"/>
        </w:rPr>
        <w:t xml:space="preserve"> </w:t>
      </w:r>
      <w:r w:rsidRPr="009610C2">
        <w:rPr>
          <w:spacing w:val="-1"/>
        </w:rPr>
        <w:t>prezentului</w:t>
      </w:r>
      <w:r w:rsidRPr="009610C2">
        <w:rPr>
          <w:spacing w:val="41"/>
        </w:rPr>
        <w:t xml:space="preserve"> </w:t>
      </w:r>
      <w:r w:rsidRPr="009610C2">
        <w:rPr>
          <w:spacing w:val="-1"/>
        </w:rPr>
        <w:t>Contract,</w:t>
      </w:r>
      <w:r w:rsidRPr="009610C2">
        <w:rPr>
          <w:spacing w:val="41"/>
        </w:rPr>
        <w:t xml:space="preserve"> </w:t>
      </w:r>
      <w:r w:rsidRPr="009610C2">
        <w:rPr>
          <w:spacing w:val="-1"/>
        </w:rPr>
        <w:t>orice</w:t>
      </w:r>
      <w:r w:rsidRPr="009610C2">
        <w:rPr>
          <w:spacing w:val="40"/>
        </w:rPr>
        <w:t xml:space="preserve"> </w:t>
      </w:r>
      <w:r w:rsidRPr="009610C2">
        <w:rPr>
          <w:spacing w:val="-1"/>
        </w:rPr>
        <w:t>notificare/comunicare</w:t>
      </w:r>
      <w:r w:rsidRPr="009610C2">
        <w:rPr>
          <w:spacing w:val="39"/>
        </w:rPr>
        <w:t xml:space="preserve"> </w:t>
      </w:r>
      <w:r w:rsidRPr="009610C2">
        <w:rPr>
          <w:spacing w:val="-1"/>
        </w:rPr>
        <w:t>adresată</w:t>
      </w:r>
      <w:r w:rsidRPr="009610C2">
        <w:rPr>
          <w:spacing w:val="38"/>
        </w:rPr>
        <w:t xml:space="preserve"> </w:t>
      </w:r>
      <w:r w:rsidRPr="009610C2">
        <w:t>de</w:t>
      </w:r>
      <w:r w:rsidRPr="009610C2">
        <w:rPr>
          <w:spacing w:val="41"/>
        </w:rPr>
        <w:t xml:space="preserve"> </w:t>
      </w:r>
      <w:r w:rsidRPr="009610C2">
        <w:t>o</w:t>
      </w:r>
      <w:r w:rsidRPr="009610C2">
        <w:rPr>
          <w:spacing w:val="40"/>
        </w:rPr>
        <w:t xml:space="preserve"> </w:t>
      </w:r>
      <w:r w:rsidRPr="009610C2">
        <w:rPr>
          <w:spacing w:val="-1"/>
        </w:rPr>
        <w:t>Parte</w:t>
      </w:r>
      <w:r w:rsidRPr="009610C2">
        <w:rPr>
          <w:spacing w:val="67"/>
        </w:rPr>
        <w:t xml:space="preserve"> </w:t>
      </w:r>
      <w:r w:rsidRPr="009610C2">
        <w:rPr>
          <w:spacing w:val="-1"/>
        </w:rPr>
        <w:t>celeilalte</w:t>
      </w:r>
      <w:r w:rsidRPr="009610C2">
        <w:rPr>
          <w:spacing w:val="22"/>
        </w:rPr>
        <w:t xml:space="preserve"> </w:t>
      </w:r>
      <w:r w:rsidRPr="009610C2">
        <w:rPr>
          <w:spacing w:val="-2"/>
        </w:rPr>
        <w:t>va</w:t>
      </w:r>
      <w:r w:rsidRPr="009610C2">
        <w:rPr>
          <w:spacing w:val="22"/>
        </w:rPr>
        <w:t xml:space="preserve"> </w:t>
      </w:r>
      <w:r w:rsidRPr="009610C2">
        <w:t>fi</w:t>
      </w:r>
      <w:r w:rsidRPr="009610C2">
        <w:rPr>
          <w:spacing w:val="19"/>
        </w:rPr>
        <w:t xml:space="preserve"> </w:t>
      </w:r>
      <w:r w:rsidRPr="009610C2">
        <w:rPr>
          <w:spacing w:val="-1"/>
        </w:rPr>
        <w:t>considerată</w:t>
      </w:r>
      <w:r w:rsidRPr="009610C2">
        <w:rPr>
          <w:spacing w:val="22"/>
        </w:rPr>
        <w:t xml:space="preserve"> </w:t>
      </w:r>
      <w:r w:rsidRPr="009610C2">
        <w:rPr>
          <w:spacing w:val="-1"/>
        </w:rPr>
        <w:t>valabil</w:t>
      </w:r>
      <w:r w:rsidRPr="009610C2">
        <w:rPr>
          <w:spacing w:val="22"/>
        </w:rPr>
        <w:t xml:space="preserve"> </w:t>
      </w:r>
      <w:r w:rsidRPr="009610C2">
        <w:rPr>
          <w:spacing w:val="-1"/>
        </w:rPr>
        <w:t>îndeplinită</w:t>
      </w:r>
      <w:r w:rsidRPr="009610C2">
        <w:rPr>
          <w:spacing w:val="22"/>
        </w:rPr>
        <w:t xml:space="preserve"> </w:t>
      </w:r>
      <w:r w:rsidRPr="009610C2">
        <w:rPr>
          <w:spacing w:val="-1"/>
        </w:rPr>
        <w:t>dacă</w:t>
      </w:r>
      <w:r w:rsidRPr="009610C2">
        <w:rPr>
          <w:spacing w:val="19"/>
        </w:rPr>
        <w:t xml:space="preserve"> </w:t>
      </w:r>
      <w:r w:rsidRPr="009610C2">
        <w:t>va</w:t>
      </w:r>
      <w:r w:rsidRPr="009610C2">
        <w:rPr>
          <w:spacing w:val="22"/>
        </w:rPr>
        <w:t xml:space="preserve"> </w:t>
      </w:r>
      <w:r w:rsidRPr="009610C2">
        <w:t>fi</w:t>
      </w:r>
      <w:r w:rsidRPr="009610C2">
        <w:rPr>
          <w:spacing w:val="22"/>
        </w:rPr>
        <w:t xml:space="preserve"> </w:t>
      </w:r>
      <w:r w:rsidRPr="009610C2">
        <w:rPr>
          <w:spacing w:val="-1"/>
        </w:rPr>
        <w:t>transmisă</w:t>
      </w:r>
      <w:r w:rsidRPr="009610C2">
        <w:rPr>
          <w:spacing w:val="22"/>
        </w:rPr>
        <w:t xml:space="preserve"> </w:t>
      </w:r>
      <w:r w:rsidRPr="009610C2">
        <w:rPr>
          <w:spacing w:val="-1"/>
        </w:rPr>
        <w:t>acestei</w:t>
      </w:r>
      <w:r w:rsidRPr="009610C2">
        <w:rPr>
          <w:spacing w:val="22"/>
        </w:rPr>
        <w:t xml:space="preserve"> </w:t>
      </w:r>
      <w:r w:rsidRPr="009610C2">
        <w:rPr>
          <w:spacing w:val="-1"/>
        </w:rPr>
        <w:t>ultime</w:t>
      </w:r>
      <w:r w:rsidRPr="009610C2">
        <w:rPr>
          <w:spacing w:val="22"/>
        </w:rPr>
        <w:t xml:space="preserve"> </w:t>
      </w:r>
      <w:r w:rsidRPr="009610C2">
        <w:rPr>
          <w:spacing w:val="1"/>
        </w:rPr>
        <w:t>Părţi</w:t>
      </w:r>
      <w:r w:rsidRPr="009610C2">
        <w:rPr>
          <w:spacing w:val="19"/>
        </w:rPr>
        <w:t xml:space="preserve"> </w:t>
      </w:r>
      <w:r w:rsidRPr="009610C2">
        <w:t>la</w:t>
      </w:r>
      <w:r w:rsidRPr="009610C2">
        <w:rPr>
          <w:spacing w:val="19"/>
        </w:rPr>
        <w:t xml:space="preserve"> </w:t>
      </w:r>
      <w:r w:rsidRPr="009610C2">
        <w:rPr>
          <w:spacing w:val="-1"/>
        </w:rPr>
        <w:t>adresa</w:t>
      </w:r>
      <w:r w:rsidRPr="009610C2">
        <w:rPr>
          <w:spacing w:val="63"/>
        </w:rPr>
        <w:t xml:space="preserve"> </w:t>
      </w:r>
      <w:r w:rsidRPr="009610C2">
        <w:rPr>
          <w:spacing w:val="-1"/>
        </w:rPr>
        <w:t>menţionată</w:t>
      </w:r>
      <w:r w:rsidRPr="009610C2">
        <w:rPr>
          <w:spacing w:val="28"/>
        </w:rPr>
        <w:t xml:space="preserve"> </w:t>
      </w:r>
      <w:r w:rsidRPr="009610C2">
        <w:t>în</w:t>
      </w:r>
      <w:r w:rsidRPr="009610C2">
        <w:rPr>
          <w:spacing w:val="28"/>
        </w:rPr>
        <w:t xml:space="preserve"> </w:t>
      </w:r>
      <w:r w:rsidRPr="009610C2">
        <w:rPr>
          <w:spacing w:val="-1"/>
        </w:rPr>
        <w:t>antet.</w:t>
      </w:r>
      <w:r w:rsidRPr="009610C2">
        <w:rPr>
          <w:spacing w:val="28"/>
        </w:rPr>
        <w:t xml:space="preserve"> </w:t>
      </w:r>
      <w:r w:rsidRPr="009610C2">
        <w:t>În</w:t>
      </w:r>
      <w:r w:rsidRPr="009610C2">
        <w:rPr>
          <w:spacing w:val="28"/>
        </w:rPr>
        <w:t xml:space="preserve"> </w:t>
      </w:r>
      <w:r w:rsidRPr="009610C2">
        <w:rPr>
          <w:spacing w:val="-1"/>
        </w:rPr>
        <w:t>cazul</w:t>
      </w:r>
      <w:r w:rsidRPr="009610C2">
        <w:rPr>
          <w:spacing w:val="29"/>
        </w:rPr>
        <w:t xml:space="preserve"> </w:t>
      </w:r>
      <w:r w:rsidRPr="009610C2">
        <w:t>în</w:t>
      </w:r>
      <w:r w:rsidRPr="009610C2">
        <w:rPr>
          <w:spacing w:val="28"/>
        </w:rPr>
        <w:t xml:space="preserve"> </w:t>
      </w:r>
      <w:r w:rsidRPr="009610C2">
        <w:rPr>
          <w:spacing w:val="-1"/>
        </w:rPr>
        <w:t>care</w:t>
      </w:r>
      <w:r w:rsidRPr="009610C2">
        <w:rPr>
          <w:spacing w:val="28"/>
        </w:rPr>
        <w:t xml:space="preserve"> </w:t>
      </w:r>
      <w:r w:rsidRPr="009610C2">
        <w:rPr>
          <w:spacing w:val="-1"/>
        </w:rPr>
        <w:t>comunicarea/notificarea</w:t>
      </w:r>
      <w:r w:rsidRPr="009610C2">
        <w:rPr>
          <w:spacing w:val="29"/>
        </w:rPr>
        <w:t xml:space="preserve"> </w:t>
      </w:r>
      <w:r w:rsidRPr="009610C2">
        <w:t>va</w:t>
      </w:r>
      <w:r w:rsidRPr="009610C2">
        <w:rPr>
          <w:spacing w:val="28"/>
        </w:rPr>
        <w:t xml:space="preserve"> </w:t>
      </w:r>
      <w:r w:rsidRPr="009610C2">
        <w:t>fi</w:t>
      </w:r>
      <w:r w:rsidRPr="009610C2">
        <w:rPr>
          <w:spacing w:val="29"/>
        </w:rPr>
        <w:t xml:space="preserve"> </w:t>
      </w:r>
      <w:r w:rsidRPr="009610C2">
        <w:rPr>
          <w:spacing w:val="-1"/>
        </w:rPr>
        <w:t>făcută</w:t>
      </w:r>
      <w:r w:rsidRPr="009610C2">
        <w:rPr>
          <w:spacing w:val="28"/>
        </w:rPr>
        <w:t xml:space="preserve"> </w:t>
      </w:r>
      <w:r w:rsidRPr="009610C2">
        <w:rPr>
          <w:spacing w:val="-1"/>
        </w:rPr>
        <w:t>prin</w:t>
      </w:r>
      <w:r w:rsidRPr="009610C2">
        <w:rPr>
          <w:spacing w:val="29"/>
        </w:rPr>
        <w:t xml:space="preserve"> </w:t>
      </w:r>
      <w:r w:rsidRPr="009610C2">
        <w:rPr>
          <w:spacing w:val="-1"/>
        </w:rPr>
        <w:t>poşta,</w:t>
      </w:r>
      <w:r w:rsidRPr="009610C2">
        <w:rPr>
          <w:spacing w:val="28"/>
        </w:rPr>
        <w:t xml:space="preserve"> </w:t>
      </w:r>
      <w:r w:rsidRPr="009610C2">
        <w:t>ea</w:t>
      </w:r>
      <w:r w:rsidRPr="009610C2">
        <w:rPr>
          <w:spacing w:val="28"/>
        </w:rPr>
        <w:t xml:space="preserve"> </w:t>
      </w:r>
      <w:r w:rsidRPr="009610C2">
        <w:t>va</w:t>
      </w:r>
      <w:r w:rsidRPr="009610C2">
        <w:rPr>
          <w:spacing w:val="29"/>
        </w:rPr>
        <w:t xml:space="preserve"> </w:t>
      </w:r>
      <w:r w:rsidRPr="009610C2">
        <w:rPr>
          <w:spacing w:val="-1"/>
        </w:rPr>
        <w:t>lua</w:t>
      </w:r>
      <w:r w:rsidRPr="009610C2">
        <w:rPr>
          <w:spacing w:val="79"/>
        </w:rPr>
        <w:t xml:space="preserve"> </w:t>
      </w:r>
      <w:r w:rsidRPr="009610C2">
        <w:t>forma</w:t>
      </w:r>
      <w:r w:rsidRPr="009610C2">
        <w:rPr>
          <w:spacing w:val="24"/>
        </w:rPr>
        <w:t xml:space="preserve"> </w:t>
      </w:r>
      <w:r w:rsidRPr="009610C2">
        <w:rPr>
          <w:spacing w:val="-1"/>
        </w:rPr>
        <w:t>unei</w:t>
      </w:r>
      <w:r w:rsidRPr="009610C2">
        <w:rPr>
          <w:spacing w:val="24"/>
        </w:rPr>
        <w:t xml:space="preserve"> </w:t>
      </w:r>
      <w:r w:rsidRPr="009610C2">
        <w:rPr>
          <w:spacing w:val="-1"/>
        </w:rPr>
        <w:t>scrisori</w:t>
      </w:r>
      <w:r w:rsidRPr="009610C2">
        <w:rPr>
          <w:spacing w:val="22"/>
        </w:rPr>
        <w:t xml:space="preserve"> </w:t>
      </w:r>
      <w:r w:rsidRPr="009610C2">
        <w:rPr>
          <w:spacing w:val="-1"/>
        </w:rPr>
        <w:t>recomandate</w:t>
      </w:r>
      <w:r w:rsidRPr="009610C2">
        <w:rPr>
          <w:spacing w:val="25"/>
        </w:rPr>
        <w:t xml:space="preserve"> </w:t>
      </w:r>
      <w:r w:rsidRPr="009610C2">
        <w:t>cu</w:t>
      </w:r>
      <w:r w:rsidRPr="009610C2">
        <w:rPr>
          <w:spacing w:val="24"/>
        </w:rPr>
        <w:t xml:space="preserve"> </w:t>
      </w:r>
      <w:r w:rsidRPr="009610C2">
        <w:rPr>
          <w:spacing w:val="-1"/>
        </w:rPr>
        <w:t>confirmare</w:t>
      </w:r>
      <w:r w:rsidRPr="009610C2">
        <w:rPr>
          <w:spacing w:val="24"/>
        </w:rPr>
        <w:t xml:space="preserve"> </w:t>
      </w:r>
      <w:r w:rsidRPr="009610C2">
        <w:rPr>
          <w:spacing w:val="-2"/>
        </w:rPr>
        <w:t>de</w:t>
      </w:r>
      <w:r w:rsidRPr="009610C2">
        <w:rPr>
          <w:spacing w:val="24"/>
        </w:rPr>
        <w:t xml:space="preserve"> </w:t>
      </w:r>
      <w:r w:rsidRPr="009610C2">
        <w:rPr>
          <w:spacing w:val="-1"/>
        </w:rPr>
        <w:t>primire.</w:t>
      </w:r>
      <w:r w:rsidRPr="009610C2">
        <w:rPr>
          <w:spacing w:val="24"/>
        </w:rPr>
        <w:t xml:space="preserve"> </w:t>
      </w:r>
      <w:r w:rsidRPr="009610C2">
        <w:t>În</w:t>
      </w:r>
      <w:r w:rsidRPr="009610C2">
        <w:rPr>
          <w:spacing w:val="21"/>
        </w:rPr>
        <w:t xml:space="preserve"> </w:t>
      </w:r>
      <w:r w:rsidRPr="009610C2">
        <w:rPr>
          <w:spacing w:val="-1"/>
        </w:rPr>
        <w:t>cazul</w:t>
      </w:r>
      <w:r w:rsidRPr="009610C2">
        <w:rPr>
          <w:spacing w:val="24"/>
        </w:rPr>
        <w:t xml:space="preserve"> </w:t>
      </w:r>
      <w:r w:rsidRPr="009610C2">
        <w:t>în</w:t>
      </w:r>
      <w:r w:rsidRPr="009610C2">
        <w:rPr>
          <w:spacing w:val="21"/>
        </w:rPr>
        <w:t xml:space="preserve"> </w:t>
      </w:r>
      <w:r w:rsidRPr="009610C2">
        <w:rPr>
          <w:spacing w:val="-1"/>
        </w:rPr>
        <w:t>care</w:t>
      </w:r>
      <w:r w:rsidRPr="009610C2">
        <w:rPr>
          <w:spacing w:val="53"/>
        </w:rPr>
        <w:t xml:space="preserve"> </w:t>
      </w:r>
      <w:r w:rsidRPr="009610C2">
        <w:rPr>
          <w:spacing w:val="-1"/>
        </w:rPr>
        <w:t>comunicarea/notificarea</w:t>
      </w:r>
      <w:r w:rsidRPr="009610C2">
        <w:rPr>
          <w:spacing w:val="25"/>
        </w:rPr>
        <w:t xml:space="preserve"> </w:t>
      </w:r>
      <w:r w:rsidRPr="009610C2">
        <w:rPr>
          <w:spacing w:val="-2"/>
        </w:rPr>
        <w:t>va</w:t>
      </w:r>
      <w:r w:rsidRPr="009610C2">
        <w:rPr>
          <w:spacing w:val="27"/>
        </w:rPr>
        <w:t xml:space="preserve"> </w:t>
      </w:r>
      <w:r w:rsidRPr="009610C2">
        <w:t>fi</w:t>
      </w:r>
      <w:r w:rsidRPr="009610C2">
        <w:rPr>
          <w:spacing w:val="24"/>
        </w:rPr>
        <w:t xml:space="preserve"> </w:t>
      </w:r>
      <w:r w:rsidRPr="009610C2">
        <w:rPr>
          <w:spacing w:val="-1"/>
        </w:rPr>
        <w:t>sub</w:t>
      </w:r>
      <w:r w:rsidRPr="009610C2">
        <w:rPr>
          <w:spacing w:val="26"/>
        </w:rPr>
        <w:t xml:space="preserve"> </w:t>
      </w:r>
      <w:r w:rsidRPr="009610C2">
        <w:rPr>
          <w:spacing w:val="-1"/>
        </w:rPr>
        <w:t>formă</w:t>
      </w:r>
      <w:r w:rsidRPr="009610C2">
        <w:rPr>
          <w:spacing w:val="27"/>
        </w:rPr>
        <w:t xml:space="preserve"> </w:t>
      </w:r>
      <w:r w:rsidRPr="009610C2">
        <w:rPr>
          <w:spacing w:val="-2"/>
        </w:rPr>
        <w:t>de</w:t>
      </w:r>
      <w:r w:rsidRPr="009610C2">
        <w:rPr>
          <w:spacing w:val="28"/>
        </w:rPr>
        <w:t xml:space="preserve"> </w:t>
      </w:r>
      <w:r w:rsidRPr="009610C2">
        <w:rPr>
          <w:spacing w:val="-1"/>
        </w:rPr>
        <w:t>email</w:t>
      </w:r>
      <w:r w:rsidRPr="009610C2">
        <w:rPr>
          <w:spacing w:val="21"/>
        </w:rPr>
        <w:t xml:space="preserve"> </w:t>
      </w:r>
      <w:r w:rsidRPr="009610C2">
        <w:rPr>
          <w:spacing w:val="-1"/>
        </w:rPr>
        <w:t>sau</w:t>
      </w:r>
      <w:r w:rsidRPr="009610C2">
        <w:rPr>
          <w:spacing w:val="26"/>
        </w:rPr>
        <w:t xml:space="preserve"> </w:t>
      </w:r>
      <w:r w:rsidRPr="009610C2">
        <w:rPr>
          <w:spacing w:val="-1"/>
        </w:rPr>
        <w:t>faxcomunicarea</w:t>
      </w:r>
      <w:r w:rsidRPr="009610C2">
        <w:rPr>
          <w:spacing w:val="27"/>
        </w:rPr>
        <w:t xml:space="preserve"> </w:t>
      </w:r>
      <w:r w:rsidRPr="009610C2">
        <w:rPr>
          <w:spacing w:val="-2"/>
        </w:rPr>
        <w:t>se</w:t>
      </w:r>
      <w:r w:rsidRPr="009610C2">
        <w:rPr>
          <w:spacing w:val="24"/>
        </w:rPr>
        <w:t xml:space="preserve"> </w:t>
      </w:r>
      <w:r w:rsidRPr="009610C2">
        <w:rPr>
          <w:spacing w:val="-1"/>
        </w:rPr>
        <w:t>consideră</w:t>
      </w:r>
      <w:r w:rsidRPr="009610C2">
        <w:rPr>
          <w:spacing w:val="25"/>
        </w:rPr>
        <w:t xml:space="preserve"> </w:t>
      </w:r>
      <w:r w:rsidRPr="009610C2">
        <w:rPr>
          <w:spacing w:val="-1"/>
        </w:rPr>
        <w:t>primită</w:t>
      </w:r>
      <w:r w:rsidRPr="009610C2">
        <w:rPr>
          <w:spacing w:val="25"/>
        </w:rPr>
        <w:t xml:space="preserve"> </w:t>
      </w:r>
      <w:r w:rsidRPr="009610C2">
        <w:t>de</w:t>
      </w:r>
      <w:r w:rsidRPr="009610C2">
        <w:rPr>
          <w:spacing w:val="75"/>
        </w:rPr>
        <w:t xml:space="preserve"> </w:t>
      </w:r>
      <w:r w:rsidRPr="009610C2">
        <w:rPr>
          <w:spacing w:val="-1"/>
        </w:rPr>
        <w:t>destinatar</w:t>
      </w:r>
      <w:r w:rsidRPr="009610C2">
        <w:rPr>
          <w:spacing w:val="40"/>
        </w:rPr>
        <w:t xml:space="preserve"> </w:t>
      </w:r>
      <w:r w:rsidRPr="009610C2">
        <w:t>în</w:t>
      </w:r>
      <w:r w:rsidRPr="009610C2">
        <w:rPr>
          <w:spacing w:val="44"/>
        </w:rPr>
        <w:t xml:space="preserve"> </w:t>
      </w:r>
      <w:r w:rsidRPr="009610C2">
        <w:rPr>
          <w:spacing w:val="-1"/>
        </w:rPr>
        <w:t>prima</w:t>
      </w:r>
      <w:r w:rsidRPr="009610C2">
        <w:rPr>
          <w:spacing w:val="41"/>
        </w:rPr>
        <w:t xml:space="preserve"> </w:t>
      </w:r>
      <w:r w:rsidRPr="009610C2">
        <w:t>zi</w:t>
      </w:r>
      <w:r w:rsidRPr="009610C2">
        <w:rPr>
          <w:spacing w:val="44"/>
        </w:rPr>
        <w:t xml:space="preserve"> </w:t>
      </w:r>
      <w:r w:rsidRPr="009610C2">
        <w:rPr>
          <w:spacing w:val="-1"/>
        </w:rPr>
        <w:t>lucrătoare</w:t>
      </w:r>
      <w:r w:rsidRPr="009610C2">
        <w:rPr>
          <w:spacing w:val="43"/>
        </w:rPr>
        <w:t xml:space="preserve"> </w:t>
      </w:r>
      <w:r w:rsidRPr="009610C2">
        <w:rPr>
          <w:spacing w:val="-1"/>
        </w:rPr>
        <w:t>următoare</w:t>
      </w:r>
      <w:r w:rsidRPr="009610C2">
        <w:rPr>
          <w:spacing w:val="51"/>
        </w:rPr>
        <w:t xml:space="preserve"> </w:t>
      </w:r>
      <w:r w:rsidRPr="009610C2">
        <w:rPr>
          <w:spacing w:val="-1"/>
        </w:rPr>
        <w:t>celei</w:t>
      </w:r>
      <w:r w:rsidRPr="009610C2">
        <w:rPr>
          <w:spacing w:val="43"/>
        </w:rPr>
        <w:t xml:space="preserve"> </w:t>
      </w:r>
      <w:r w:rsidRPr="009610C2">
        <w:t>în</w:t>
      </w:r>
      <w:r w:rsidRPr="009610C2">
        <w:rPr>
          <w:spacing w:val="41"/>
        </w:rPr>
        <w:t xml:space="preserve"> </w:t>
      </w:r>
      <w:r w:rsidRPr="009610C2">
        <w:rPr>
          <w:spacing w:val="-1"/>
        </w:rPr>
        <w:t>care</w:t>
      </w:r>
      <w:r w:rsidRPr="009610C2">
        <w:rPr>
          <w:spacing w:val="41"/>
        </w:rPr>
        <w:t xml:space="preserve"> </w:t>
      </w:r>
      <w:r w:rsidRPr="009610C2">
        <w:t>a</w:t>
      </w:r>
      <w:r w:rsidRPr="009610C2">
        <w:rPr>
          <w:spacing w:val="42"/>
        </w:rPr>
        <w:t xml:space="preserve"> </w:t>
      </w:r>
      <w:r w:rsidRPr="009610C2">
        <w:rPr>
          <w:spacing w:val="-1"/>
        </w:rPr>
        <w:t>fost</w:t>
      </w:r>
      <w:r w:rsidRPr="009610C2">
        <w:rPr>
          <w:spacing w:val="43"/>
        </w:rPr>
        <w:t xml:space="preserve"> </w:t>
      </w:r>
      <w:r w:rsidRPr="009610C2">
        <w:rPr>
          <w:spacing w:val="-1"/>
        </w:rPr>
        <w:t>expediată.</w:t>
      </w:r>
      <w:r w:rsidRPr="009610C2">
        <w:rPr>
          <w:spacing w:val="45"/>
        </w:rPr>
        <w:t xml:space="preserve"> </w:t>
      </w:r>
      <w:r w:rsidRPr="009610C2">
        <w:rPr>
          <w:spacing w:val="-1"/>
        </w:rPr>
        <w:t>Comunicările/notificările</w:t>
      </w:r>
      <w:r w:rsidRPr="009610C2">
        <w:rPr>
          <w:spacing w:val="10"/>
        </w:rPr>
        <w:t xml:space="preserve"> </w:t>
      </w:r>
      <w:r w:rsidRPr="009610C2">
        <w:t>verbale</w:t>
      </w:r>
      <w:r w:rsidRPr="009610C2">
        <w:rPr>
          <w:spacing w:val="15"/>
        </w:rPr>
        <w:t xml:space="preserve"> </w:t>
      </w:r>
      <w:r w:rsidRPr="009610C2">
        <w:t>nu</w:t>
      </w:r>
      <w:r w:rsidRPr="009610C2">
        <w:rPr>
          <w:spacing w:val="12"/>
        </w:rPr>
        <w:t xml:space="preserve"> </w:t>
      </w:r>
      <w:r w:rsidRPr="009610C2">
        <w:rPr>
          <w:spacing w:val="-1"/>
        </w:rPr>
        <w:t>sunt</w:t>
      </w:r>
      <w:r w:rsidRPr="009610C2">
        <w:rPr>
          <w:spacing w:val="12"/>
        </w:rPr>
        <w:t xml:space="preserve"> </w:t>
      </w:r>
      <w:r w:rsidRPr="009610C2">
        <w:rPr>
          <w:spacing w:val="-1"/>
        </w:rPr>
        <w:t>luate</w:t>
      </w:r>
      <w:r w:rsidRPr="009610C2">
        <w:rPr>
          <w:spacing w:val="12"/>
        </w:rPr>
        <w:t xml:space="preserve"> </w:t>
      </w:r>
      <w:r w:rsidRPr="009610C2">
        <w:t>în</w:t>
      </w:r>
      <w:r w:rsidRPr="009610C2">
        <w:rPr>
          <w:spacing w:val="11"/>
        </w:rPr>
        <w:t xml:space="preserve"> </w:t>
      </w:r>
      <w:r w:rsidRPr="009610C2">
        <w:rPr>
          <w:spacing w:val="-1"/>
        </w:rPr>
        <w:t>considerare</w:t>
      </w:r>
      <w:r w:rsidRPr="009610C2">
        <w:rPr>
          <w:spacing w:val="15"/>
        </w:rPr>
        <w:t xml:space="preserve"> </w:t>
      </w:r>
      <w:r w:rsidRPr="009610C2">
        <w:rPr>
          <w:spacing w:val="-2"/>
        </w:rPr>
        <w:t>de</w:t>
      </w:r>
      <w:r w:rsidRPr="009610C2">
        <w:rPr>
          <w:spacing w:val="15"/>
        </w:rPr>
        <w:t xml:space="preserve"> </w:t>
      </w:r>
      <w:r w:rsidRPr="009610C2">
        <w:rPr>
          <w:spacing w:val="-1"/>
        </w:rPr>
        <w:t>nici</w:t>
      </w:r>
      <w:r w:rsidRPr="009610C2">
        <w:rPr>
          <w:spacing w:val="12"/>
        </w:rPr>
        <w:t xml:space="preserve"> </w:t>
      </w:r>
      <w:r w:rsidRPr="009610C2">
        <w:t>una</w:t>
      </w:r>
      <w:r w:rsidRPr="009610C2">
        <w:rPr>
          <w:spacing w:val="12"/>
        </w:rPr>
        <w:t xml:space="preserve"> </w:t>
      </w:r>
      <w:r w:rsidRPr="009610C2">
        <w:t>din</w:t>
      </w:r>
      <w:r w:rsidRPr="009610C2">
        <w:rPr>
          <w:spacing w:val="12"/>
        </w:rPr>
        <w:t xml:space="preserve"> </w:t>
      </w:r>
      <w:r w:rsidRPr="009610C2">
        <w:rPr>
          <w:spacing w:val="-1"/>
        </w:rPr>
        <w:t>Părţi,</w:t>
      </w:r>
      <w:r w:rsidRPr="009610C2">
        <w:rPr>
          <w:spacing w:val="12"/>
        </w:rPr>
        <w:t xml:space="preserve"> </w:t>
      </w:r>
      <w:r w:rsidRPr="009610C2">
        <w:rPr>
          <w:spacing w:val="-1"/>
        </w:rPr>
        <w:t>dacă</w:t>
      </w:r>
      <w:r w:rsidRPr="009610C2">
        <w:rPr>
          <w:spacing w:val="15"/>
        </w:rPr>
        <w:t xml:space="preserve"> </w:t>
      </w:r>
      <w:r w:rsidRPr="009610C2">
        <w:rPr>
          <w:spacing w:val="-2"/>
        </w:rPr>
        <w:t>nu</w:t>
      </w:r>
      <w:r w:rsidRPr="009610C2">
        <w:rPr>
          <w:spacing w:val="14"/>
        </w:rPr>
        <w:t xml:space="preserve"> </w:t>
      </w:r>
      <w:r w:rsidRPr="009610C2">
        <w:rPr>
          <w:spacing w:val="-1"/>
        </w:rPr>
        <w:t>sunt</w:t>
      </w:r>
      <w:r w:rsidRPr="009610C2">
        <w:rPr>
          <w:spacing w:val="79"/>
        </w:rPr>
        <w:t xml:space="preserve"> </w:t>
      </w:r>
      <w:r w:rsidRPr="009610C2">
        <w:rPr>
          <w:spacing w:val="-1"/>
        </w:rPr>
        <w:t>confirmate</w:t>
      </w:r>
      <w:r w:rsidRPr="009610C2">
        <w:t xml:space="preserve"> </w:t>
      </w:r>
      <w:r w:rsidRPr="009610C2">
        <w:rPr>
          <w:spacing w:val="-1"/>
        </w:rPr>
        <w:t>prin</w:t>
      </w:r>
      <w:r w:rsidRPr="009610C2">
        <w:t xml:space="preserve"> una </w:t>
      </w:r>
      <w:r w:rsidRPr="009610C2">
        <w:rPr>
          <w:spacing w:val="-1"/>
        </w:rPr>
        <w:t>din</w:t>
      </w:r>
      <w:r w:rsidRPr="009610C2">
        <w:t xml:space="preserve"> </w:t>
      </w:r>
      <w:r w:rsidRPr="009610C2">
        <w:rPr>
          <w:spacing w:val="-1"/>
        </w:rPr>
        <w:t>modalităţile</w:t>
      </w:r>
      <w:r w:rsidRPr="009610C2">
        <w:t xml:space="preserve"> prevăzute</w:t>
      </w:r>
      <w:r w:rsidRPr="009610C2">
        <w:rPr>
          <w:spacing w:val="-2"/>
        </w:rPr>
        <w:t xml:space="preserve"> </w:t>
      </w:r>
      <w:r w:rsidRPr="009610C2">
        <w:t xml:space="preserve">în </w:t>
      </w:r>
      <w:r w:rsidRPr="009610C2">
        <w:rPr>
          <w:spacing w:val="-1"/>
        </w:rPr>
        <w:t>acest</w:t>
      </w:r>
      <w:r w:rsidRPr="009610C2">
        <w:t xml:space="preserve"> </w:t>
      </w:r>
      <w:r w:rsidRPr="009610C2">
        <w:rPr>
          <w:spacing w:val="-1"/>
        </w:rPr>
        <w:t>articol.</w:t>
      </w:r>
    </w:p>
    <w:p w14:paraId="570E3778" w14:textId="77777777" w:rsidR="006F44B1" w:rsidRPr="009610C2" w:rsidRDefault="006F44B1" w:rsidP="00AD573F">
      <w:pPr>
        <w:pStyle w:val="Heading2"/>
        <w:numPr>
          <w:ilvl w:val="1"/>
          <w:numId w:val="4"/>
        </w:numPr>
        <w:tabs>
          <w:tab w:val="left" w:pos="1748"/>
        </w:tabs>
        <w:kinsoku w:val="0"/>
        <w:overflowPunct w:val="0"/>
        <w:ind w:left="0" w:firstLine="0"/>
        <w:jc w:val="both"/>
        <w:rPr>
          <w:spacing w:val="-1"/>
          <w:sz w:val="23"/>
          <w:szCs w:val="23"/>
        </w:rPr>
      </w:pPr>
      <w:r w:rsidRPr="009610C2">
        <w:rPr>
          <w:spacing w:val="-1"/>
          <w:sz w:val="23"/>
          <w:szCs w:val="23"/>
        </w:rPr>
        <w:t>Orice</w:t>
      </w:r>
      <w:r w:rsidRPr="009610C2">
        <w:rPr>
          <w:spacing w:val="15"/>
          <w:sz w:val="23"/>
          <w:szCs w:val="23"/>
        </w:rPr>
        <w:t xml:space="preserve"> </w:t>
      </w:r>
      <w:r w:rsidRPr="009610C2">
        <w:rPr>
          <w:spacing w:val="-1"/>
          <w:sz w:val="23"/>
          <w:szCs w:val="23"/>
        </w:rPr>
        <w:t>notificare</w:t>
      </w:r>
      <w:r w:rsidRPr="009610C2">
        <w:rPr>
          <w:spacing w:val="17"/>
          <w:sz w:val="23"/>
          <w:szCs w:val="23"/>
        </w:rPr>
        <w:t xml:space="preserve"> </w:t>
      </w:r>
      <w:r w:rsidRPr="009610C2">
        <w:rPr>
          <w:sz w:val="23"/>
          <w:szCs w:val="23"/>
        </w:rPr>
        <w:t>pe</w:t>
      </w:r>
      <w:r w:rsidRPr="009610C2">
        <w:rPr>
          <w:spacing w:val="19"/>
          <w:sz w:val="23"/>
          <w:szCs w:val="23"/>
        </w:rPr>
        <w:t xml:space="preserve"> </w:t>
      </w:r>
      <w:r w:rsidRPr="009610C2">
        <w:rPr>
          <w:spacing w:val="-1"/>
          <w:sz w:val="23"/>
          <w:szCs w:val="23"/>
        </w:rPr>
        <w:t>care</w:t>
      </w:r>
      <w:r w:rsidRPr="009610C2">
        <w:rPr>
          <w:spacing w:val="15"/>
          <w:sz w:val="23"/>
          <w:szCs w:val="23"/>
        </w:rPr>
        <w:t xml:space="preserve"> </w:t>
      </w:r>
      <w:r w:rsidRPr="009610C2">
        <w:rPr>
          <w:sz w:val="23"/>
          <w:szCs w:val="23"/>
        </w:rPr>
        <w:t>trebuie</w:t>
      </w:r>
      <w:r w:rsidRPr="009610C2">
        <w:rPr>
          <w:spacing w:val="17"/>
          <w:sz w:val="23"/>
          <w:szCs w:val="23"/>
        </w:rPr>
        <w:t xml:space="preserve"> </w:t>
      </w:r>
      <w:r w:rsidRPr="009610C2">
        <w:rPr>
          <w:sz w:val="23"/>
          <w:szCs w:val="23"/>
        </w:rPr>
        <w:t>sa</w:t>
      </w:r>
      <w:r w:rsidRPr="009610C2">
        <w:rPr>
          <w:spacing w:val="18"/>
          <w:sz w:val="23"/>
          <w:szCs w:val="23"/>
        </w:rPr>
        <w:t xml:space="preserve"> </w:t>
      </w:r>
      <w:r w:rsidRPr="009610C2">
        <w:rPr>
          <w:sz w:val="23"/>
          <w:szCs w:val="23"/>
        </w:rPr>
        <w:t>o</w:t>
      </w:r>
      <w:r w:rsidRPr="009610C2">
        <w:rPr>
          <w:spacing w:val="16"/>
          <w:sz w:val="23"/>
          <w:szCs w:val="23"/>
        </w:rPr>
        <w:t xml:space="preserve"> </w:t>
      </w:r>
      <w:r w:rsidRPr="009610C2">
        <w:rPr>
          <w:spacing w:val="-1"/>
          <w:sz w:val="23"/>
          <w:szCs w:val="23"/>
        </w:rPr>
        <w:t>faca</w:t>
      </w:r>
      <w:r w:rsidRPr="009610C2">
        <w:rPr>
          <w:spacing w:val="19"/>
          <w:sz w:val="23"/>
          <w:szCs w:val="23"/>
        </w:rPr>
        <w:t xml:space="preserve"> </w:t>
      </w:r>
      <w:r w:rsidRPr="009610C2">
        <w:rPr>
          <w:spacing w:val="-1"/>
          <w:sz w:val="23"/>
          <w:szCs w:val="23"/>
        </w:rPr>
        <w:t>Partile</w:t>
      </w:r>
      <w:r w:rsidRPr="009610C2">
        <w:rPr>
          <w:spacing w:val="16"/>
          <w:sz w:val="23"/>
          <w:szCs w:val="23"/>
        </w:rPr>
        <w:t xml:space="preserve"> </w:t>
      </w:r>
      <w:r w:rsidRPr="009610C2">
        <w:rPr>
          <w:spacing w:val="1"/>
          <w:sz w:val="23"/>
          <w:szCs w:val="23"/>
        </w:rPr>
        <w:t>in</w:t>
      </w:r>
      <w:r w:rsidRPr="009610C2">
        <w:rPr>
          <w:spacing w:val="17"/>
          <w:sz w:val="23"/>
          <w:szCs w:val="23"/>
        </w:rPr>
        <w:t xml:space="preserve"> </w:t>
      </w:r>
      <w:r w:rsidRPr="009610C2">
        <w:rPr>
          <w:spacing w:val="-1"/>
          <w:sz w:val="23"/>
          <w:szCs w:val="23"/>
        </w:rPr>
        <w:t>cadrul</w:t>
      </w:r>
      <w:r w:rsidRPr="009610C2">
        <w:rPr>
          <w:spacing w:val="16"/>
          <w:sz w:val="23"/>
          <w:szCs w:val="23"/>
        </w:rPr>
        <w:t xml:space="preserve"> </w:t>
      </w:r>
      <w:r w:rsidRPr="009610C2">
        <w:rPr>
          <w:sz w:val="23"/>
          <w:szCs w:val="23"/>
        </w:rPr>
        <w:t>prezentului</w:t>
      </w:r>
      <w:r w:rsidRPr="009610C2">
        <w:rPr>
          <w:spacing w:val="17"/>
          <w:sz w:val="23"/>
          <w:szCs w:val="23"/>
        </w:rPr>
        <w:t xml:space="preserve"> </w:t>
      </w:r>
      <w:r w:rsidRPr="009610C2">
        <w:rPr>
          <w:spacing w:val="-1"/>
          <w:sz w:val="23"/>
          <w:szCs w:val="23"/>
        </w:rPr>
        <w:t>Contract</w:t>
      </w:r>
      <w:r w:rsidRPr="009610C2">
        <w:rPr>
          <w:spacing w:val="18"/>
          <w:sz w:val="23"/>
          <w:szCs w:val="23"/>
        </w:rPr>
        <w:t xml:space="preserve"> </w:t>
      </w:r>
      <w:r w:rsidRPr="009610C2">
        <w:rPr>
          <w:sz w:val="23"/>
          <w:szCs w:val="23"/>
        </w:rPr>
        <w:t>se</w:t>
      </w:r>
      <w:r w:rsidRPr="009610C2">
        <w:rPr>
          <w:spacing w:val="15"/>
          <w:sz w:val="23"/>
          <w:szCs w:val="23"/>
        </w:rPr>
        <w:t xml:space="preserve"> </w:t>
      </w:r>
      <w:r w:rsidRPr="009610C2">
        <w:rPr>
          <w:spacing w:val="1"/>
          <w:sz w:val="23"/>
          <w:szCs w:val="23"/>
        </w:rPr>
        <w:t>va</w:t>
      </w:r>
      <w:r w:rsidRPr="009610C2">
        <w:rPr>
          <w:spacing w:val="69"/>
          <w:sz w:val="23"/>
          <w:szCs w:val="23"/>
        </w:rPr>
        <w:t xml:space="preserve"> </w:t>
      </w:r>
      <w:r w:rsidRPr="009610C2">
        <w:rPr>
          <w:spacing w:val="-1"/>
          <w:sz w:val="23"/>
          <w:szCs w:val="23"/>
        </w:rPr>
        <w:t>efectua</w:t>
      </w:r>
      <w:r w:rsidRPr="009610C2">
        <w:rPr>
          <w:spacing w:val="20"/>
          <w:sz w:val="23"/>
          <w:szCs w:val="23"/>
        </w:rPr>
        <w:t xml:space="preserve"> </w:t>
      </w:r>
      <w:r w:rsidRPr="009610C2">
        <w:rPr>
          <w:sz w:val="23"/>
          <w:szCs w:val="23"/>
        </w:rPr>
        <w:t>prin</w:t>
      </w:r>
      <w:r w:rsidRPr="009610C2">
        <w:rPr>
          <w:spacing w:val="22"/>
          <w:sz w:val="23"/>
          <w:szCs w:val="23"/>
        </w:rPr>
        <w:t xml:space="preserve"> </w:t>
      </w:r>
      <w:r w:rsidRPr="009610C2">
        <w:rPr>
          <w:sz w:val="23"/>
          <w:szCs w:val="23"/>
        </w:rPr>
        <w:t>fax</w:t>
      </w:r>
      <w:r w:rsidRPr="009610C2">
        <w:rPr>
          <w:spacing w:val="21"/>
          <w:sz w:val="23"/>
          <w:szCs w:val="23"/>
        </w:rPr>
        <w:t xml:space="preserve"> </w:t>
      </w:r>
      <w:r w:rsidRPr="009610C2">
        <w:rPr>
          <w:spacing w:val="-1"/>
          <w:sz w:val="23"/>
          <w:szCs w:val="23"/>
        </w:rPr>
        <w:t>cu</w:t>
      </w:r>
      <w:r w:rsidRPr="009610C2">
        <w:rPr>
          <w:spacing w:val="23"/>
          <w:sz w:val="23"/>
          <w:szCs w:val="23"/>
        </w:rPr>
        <w:t xml:space="preserve"> </w:t>
      </w:r>
      <w:r w:rsidRPr="009610C2">
        <w:rPr>
          <w:spacing w:val="-1"/>
          <w:sz w:val="23"/>
          <w:szCs w:val="23"/>
        </w:rPr>
        <w:t>confirmare</w:t>
      </w:r>
      <w:r w:rsidRPr="009610C2">
        <w:rPr>
          <w:spacing w:val="19"/>
          <w:sz w:val="23"/>
          <w:szCs w:val="23"/>
        </w:rPr>
        <w:t xml:space="preserve"> </w:t>
      </w:r>
      <w:r w:rsidRPr="009610C2">
        <w:rPr>
          <w:spacing w:val="1"/>
          <w:sz w:val="23"/>
          <w:szCs w:val="23"/>
        </w:rPr>
        <w:t>de</w:t>
      </w:r>
      <w:r w:rsidRPr="009610C2">
        <w:rPr>
          <w:spacing w:val="20"/>
          <w:sz w:val="23"/>
          <w:szCs w:val="23"/>
        </w:rPr>
        <w:t xml:space="preserve"> </w:t>
      </w:r>
      <w:r w:rsidRPr="009610C2">
        <w:rPr>
          <w:spacing w:val="-1"/>
          <w:sz w:val="23"/>
          <w:szCs w:val="23"/>
        </w:rPr>
        <w:t>primire,</w:t>
      </w:r>
      <w:r w:rsidRPr="009610C2">
        <w:rPr>
          <w:spacing w:val="21"/>
          <w:sz w:val="23"/>
          <w:szCs w:val="23"/>
        </w:rPr>
        <w:t xml:space="preserve"> </w:t>
      </w:r>
      <w:r w:rsidRPr="009610C2">
        <w:rPr>
          <w:sz w:val="23"/>
          <w:szCs w:val="23"/>
        </w:rPr>
        <w:t>sau</w:t>
      </w:r>
      <w:r w:rsidRPr="009610C2">
        <w:rPr>
          <w:spacing w:val="21"/>
          <w:sz w:val="23"/>
          <w:szCs w:val="23"/>
        </w:rPr>
        <w:t xml:space="preserve"> </w:t>
      </w:r>
      <w:r w:rsidRPr="009610C2">
        <w:rPr>
          <w:sz w:val="23"/>
          <w:szCs w:val="23"/>
        </w:rPr>
        <w:t>prin</w:t>
      </w:r>
      <w:r w:rsidRPr="009610C2">
        <w:rPr>
          <w:spacing w:val="21"/>
          <w:sz w:val="23"/>
          <w:szCs w:val="23"/>
        </w:rPr>
        <w:t xml:space="preserve"> </w:t>
      </w:r>
      <w:r w:rsidRPr="009610C2">
        <w:rPr>
          <w:spacing w:val="-1"/>
          <w:sz w:val="23"/>
          <w:szCs w:val="23"/>
        </w:rPr>
        <w:t>scrisoare</w:t>
      </w:r>
      <w:r w:rsidRPr="009610C2">
        <w:rPr>
          <w:spacing w:val="22"/>
          <w:sz w:val="23"/>
          <w:szCs w:val="23"/>
        </w:rPr>
        <w:t xml:space="preserve"> </w:t>
      </w:r>
      <w:r w:rsidRPr="009610C2">
        <w:rPr>
          <w:spacing w:val="-1"/>
          <w:sz w:val="23"/>
          <w:szCs w:val="23"/>
        </w:rPr>
        <w:t>recomandata</w:t>
      </w:r>
      <w:r w:rsidRPr="009610C2">
        <w:rPr>
          <w:spacing w:val="23"/>
          <w:sz w:val="23"/>
          <w:szCs w:val="23"/>
        </w:rPr>
        <w:t xml:space="preserve"> </w:t>
      </w:r>
      <w:r w:rsidRPr="009610C2">
        <w:rPr>
          <w:spacing w:val="1"/>
          <w:sz w:val="23"/>
          <w:szCs w:val="23"/>
        </w:rPr>
        <w:t>cu</w:t>
      </w:r>
      <w:r w:rsidRPr="009610C2">
        <w:rPr>
          <w:spacing w:val="21"/>
          <w:sz w:val="23"/>
          <w:szCs w:val="23"/>
        </w:rPr>
        <w:t xml:space="preserve"> </w:t>
      </w:r>
      <w:r w:rsidRPr="009610C2">
        <w:rPr>
          <w:spacing w:val="-1"/>
          <w:sz w:val="23"/>
          <w:szCs w:val="23"/>
        </w:rPr>
        <w:t>confirmare</w:t>
      </w:r>
      <w:r w:rsidRPr="009610C2">
        <w:rPr>
          <w:spacing w:val="19"/>
          <w:sz w:val="23"/>
          <w:szCs w:val="23"/>
        </w:rPr>
        <w:t xml:space="preserve"> </w:t>
      </w:r>
      <w:r w:rsidRPr="009610C2">
        <w:rPr>
          <w:spacing w:val="1"/>
          <w:sz w:val="23"/>
          <w:szCs w:val="23"/>
        </w:rPr>
        <w:t>de</w:t>
      </w:r>
      <w:r w:rsidRPr="009610C2">
        <w:rPr>
          <w:spacing w:val="97"/>
          <w:sz w:val="23"/>
          <w:szCs w:val="23"/>
        </w:rPr>
        <w:t xml:space="preserve"> </w:t>
      </w:r>
      <w:r w:rsidRPr="009610C2">
        <w:rPr>
          <w:spacing w:val="-1"/>
          <w:sz w:val="23"/>
          <w:szCs w:val="23"/>
        </w:rPr>
        <w:t>primire,</w:t>
      </w:r>
      <w:r w:rsidRPr="009610C2">
        <w:rPr>
          <w:spacing w:val="54"/>
          <w:sz w:val="23"/>
          <w:szCs w:val="23"/>
        </w:rPr>
        <w:t xml:space="preserve"> </w:t>
      </w:r>
      <w:r w:rsidRPr="009610C2">
        <w:rPr>
          <w:spacing w:val="-1"/>
          <w:sz w:val="23"/>
          <w:szCs w:val="23"/>
        </w:rPr>
        <w:t>sau</w:t>
      </w:r>
      <w:r w:rsidRPr="009610C2">
        <w:rPr>
          <w:spacing w:val="54"/>
          <w:sz w:val="23"/>
          <w:szCs w:val="23"/>
        </w:rPr>
        <w:t xml:space="preserve"> </w:t>
      </w:r>
      <w:r w:rsidRPr="009610C2">
        <w:rPr>
          <w:sz w:val="23"/>
          <w:szCs w:val="23"/>
        </w:rPr>
        <w:t>prin</w:t>
      </w:r>
      <w:r w:rsidRPr="009610C2">
        <w:rPr>
          <w:spacing w:val="54"/>
          <w:sz w:val="23"/>
          <w:szCs w:val="23"/>
        </w:rPr>
        <w:t xml:space="preserve"> </w:t>
      </w:r>
      <w:r w:rsidRPr="009610C2">
        <w:rPr>
          <w:spacing w:val="-1"/>
          <w:sz w:val="23"/>
          <w:szCs w:val="23"/>
        </w:rPr>
        <w:t>e-mail</w:t>
      </w:r>
      <w:r w:rsidRPr="009610C2">
        <w:rPr>
          <w:spacing w:val="57"/>
          <w:sz w:val="23"/>
          <w:szCs w:val="23"/>
        </w:rPr>
        <w:t xml:space="preserve"> </w:t>
      </w:r>
      <w:r w:rsidRPr="009610C2">
        <w:rPr>
          <w:spacing w:val="-1"/>
          <w:sz w:val="23"/>
          <w:szCs w:val="23"/>
        </w:rPr>
        <w:t>(exclusiv</w:t>
      </w:r>
      <w:r w:rsidRPr="009610C2">
        <w:rPr>
          <w:spacing w:val="54"/>
          <w:sz w:val="23"/>
          <w:szCs w:val="23"/>
        </w:rPr>
        <w:t xml:space="preserve"> </w:t>
      </w:r>
      <w:r w:rsidRPr="009610C2">
        <w:rPr>
          <w:sz w:val="23"/>
          <w:szCs w:val="23"/>
        </w:rPr>
        <w:t>la</w:t>
      </w:r>
      <w:r w:rsidRPr="009610C2">
        <w:rPr>
          <w:spacing w:val="54"/>
          <w:sz w:val="23"/>
          <w:szCs w:val="23"/>
        </w:rPr>
        <w:t xml:space="preserve"> </w:t>
      </w:r>
      <w:r w:rsidRPr="009610C2">
        <w:rPr>
          <w:spacing w:val="-1"/>
          <w:sz w:val="23"/>
          <w:szCs w:val="23"/>
        </w:rPr>
        <w:t>adresele</w:t>
      </w:r>
      <w:r w:rsidRPr="009610C2">
        <w:rPr>
          <w:spacing w:val="54"/>
          <w:sz w:val="23"/>
          <w:szCs w:val="23"/>
        </w:rPr>
        <w:t xml:space="preserve"> </w:t>
      </w:r>
      <w:r w:rsidRPr="009610C2">
        <w:rPr>
          <w:spacing w:val="1"/>
          <w:sz w:val="23"/>
          <w:szCs w:val="23"/>
        </w:rPr>
        <w:t>de</w:t>
      </w:r>
      <w:r w:rsidRPr="009610C2">
        <w:rPr>
          <w:spacing w:val="54"/>
          <w:sz w:val="23"/>
          <w:szCs w:val="23"/>
        </w:rPr>
        <w:t xml:space="preserve"> </w:t>
      </w:r>
      <w:r w:rsidRPr="009610C2">
        <w:rPr>
          <w:sz w:val="23"/>
          <w:szCs w:val="23"/>
        </w:rPr>
        <w:t>mai</w:t>
      </w:r>
      <w:r w:rsidRPr="009610C2">
        <w:rPr>
          <w:spacing w:val="54"/>
          <w:sz w:val="23"/>
          <w:szCs w:val="23"/>
        </w:rPr>
        <w:t xml:space="preserve"> </w:t>
      </w:r>
      <w:r w:rsidRPr="009610C2">
        <w:rPr>
          <w:sz w:val="23"/>
          <w:szCs w:val="23"/>
        </w:rPr>
        <w:t>jos)</w:t>
      </w:r>
      <w:r w:rsidRPr="009610C2">
        <w:rPr>
          <w:spacing w:val="54"/>
          <w:sz w:val="23"/>
          <w:szCs w:val="23"/>
        </w:rPr>
        <w:t xml:space="preserve"> </w:t>
      </w:r>
      <w:r w:rsidRPr="009610C2">
        <w:rPr>
          <w:sz w:val="23"/>
          <w:szCs w:val="23"/>
        </w:rPr>
        <w:t>si</w:t>
      </w:r>
      <w:r w:rsidRPr="009610C2">
        <w:rPr>
          <w:spacing w:val="55"/>
          <w:sz w:val="23"/>
          <w:szCs w:val="23"/>
        </w:rPr>
        <w:t xml:space="preserve"> </w:t>
      </w:r>
      <w:r w:rsidRPr="009610C2">
        <w:rPr>
          <w:spacing w:val="2"/>
          <w:sz w:val="23"/>
          <w:szCs w:val="23"/>
        </w:rPr>
        <w:t>se</w:t>
      </w:r>
      <w:r w:rsidRPr="009610C2">
        <w:rPr>
          <w:spacing w:val="54"/>
          <w:sz w:val="23"/>
          <w:szCs w:val="23"/>
        </w:rPr>
        <w:t xml:space="preserve"> </w:t>
      </w:r>
      <w:r w:rsidRPr="009610C2">
        <w:rPr>
          <w:sz w:val="23"/>
          <w:szCs w:val="23"/>
        </w:rPr>
        <w:t>vor</w:t>
      </w:r>
      <w:r w:rsidRPr="009610C2">
        <w:rPr>
          <w:spacing w:val="54"/>
          <w:sz w:val="23"/>
          <w:szCs w:val="23"/>
        </w:rPr>
        <w:t xml:space="preserve"> </w:t>
      </w:r>
      <w:r w:rsidRPr="009610C2">
        <w:rPr>
          <w:spacing w:val="-1"/>
          <w:sz w:val="23"/>
          <w:szCs w:val="23"/>
        </w:rPr>
        <w:t>adresa</w:t>
      </w:r>
      <w:r w:rsidRPr="009610C2">
        <w:rPr>
          <w:spacing w:val="54"/>
          <w:sz w:val="23"/>
          <w:szCs w:val="23"/>
        </w:rPr>
        <w:t xml:space="preserve"> </w:t>
      </w:r>
      <w:r w:rsidRPr="009610C2">
        <w:rPr>
          <w:spacing w:val="-1"/>
          <w:sz w:val="23"/>
          <w:szCs w:val="23"/>
        </w:rPr>
        <w:t>urmatoarelor</w:t>
      </w:r>
      <w:r w:rsidRPr="009610C2">
        <w:rPr>
          <w:spacing w:val="79"/>
          <w:sz w:val="23"/>
          <w:szCs w:val="23"/>
        </w:rPr>
        <w:t xml:space="preserve"> </w:t>
      </w:r>
      <w:r w:rsidRPr="009610C2">
        <w:rPr>
          <w:spacing w:val="-1"/>
          <w:sz w:val="23"/>
          <w:szCs w:val="23"/>
        </w:rPr>
        <w:t>persoane</w:t>
      </w:r>
      <w:r w:rsidRPr="009610C2">
        <w:rPr>
          <w:spacing w:val="1"/>
          <w:sz w:val="23"/>
          <w:szCs w:val="23"/>
        </w:rPr>
        <w:t xml:space="preserve"> </w:t>
      </w:r>
      <w:r w:rsidRPr="009610C2">
        <w:rPr>
          <w:spacing w:val="-1"/>
          <w:sz w:val="23"/>
          <w:szCs w:val="23"/>
        </w:rPr>
        <w:t>cu</w:t>
      </w:r>
      <w:r w:rsidRPr="009610C2">
        <w:rPr>
          <w:sz w:val="23"/>
          <w:szCs w:val="23"/>
        </w:rPr>
        <w:t xml:space="preserve"> </w:t>
      </w:r>
      <w:r w:rsidRPr="009610C2">
        <w:rPr>
          <w:spacing w:val="-1"/>
          <w:sz w:val="23"/>
          <w:szCs w:val="23"/>
        </w:rPr>
        <w:t>urmatoarele</w:t>
      </w:r>
      <w:r w:rsidRPr="009610C2">
        <w:rPr>
          <w:spacing w:val="1"/>
          <w:sz w:val="23"/>
          <w:szCs w:val="23"/>
        </w:rPr>
        <w:t xml:space="preserve"> </w:t>
      </w:r>
      <w:r w:rsidRPr="009610C2">
        <w:rPr>
          <w:spacing w:val="-1"/>
          <w:sz w:val="23"/>
          <w:szCs w:val="23"/>
        </w:rPr>
        <w:t>sedii</w:t>
      </w:r>
      <w:r w:rsidRPr="009610C2">
        <w:rPr>
          <w:sz w:val="23"/>
          <w:szCs w:val="23"/>
        </w:rPr>
        <w:t xml:space="preserve"> pe</w:t>
      </w:r>
      <w:r w:rsidRPr="009610C2">
        <w:rPr>
          <w:spacing w:val="-1"/>
          <w:sz w:val="23"/>
          <w:szCs w:val="23"/>
        </w:rPr>
        <w:t xml:space="preserve"> care partile</w:t>
      </w:r>
      <w:r w:rsidRPr="009610C2">
        <w:rPr>
          <w:sz w:val="23"/>
          <w:szCs w:val="23"/>
        </w:rPr>
        <w:t xml:space="preserve"> le</w:t>
      </w:r>
      <w:r w:rsidRPr="009610C2">
        <w:rPr>
          <w:spacing w:val="-1"/>
          <w:sz w:val="23"/>
          <w:szCs w:val="23"/>
        </w:rPr>
        <w:t xml:space="preserve"> </w:t>
      </w:r>
      <w:r w:rsidRPr="009610C2">
        <w:rPr>
          <w:spacing w:val="1"/>
          <w:sz w:val="23"/>
          <w:szCs w:val="23"/>
        </w:rPr>
        <w:t>dau</w:t>
      </w:r>
      <w:r w:rsidRPr="009610C2">
        <w:rPr>
          <w:sz w:val="23"/>
          <w:szCs w:val="23"/>
        </w:rPr>
        <w:t xml:space="preserve"> </w:t>
      </w:r>
      <w:r w:rsidRPr="009610C2">
        <w:rPr>
          <w:spacing w:val="-1"/>
          <w:sz w:val="23"/>
          <w:szCs w:val="23"/>
        </w:rPr>
        <w:t>cu</w:t>
      </w:r>
      <w:r w:rsidRPr="009610C2">
        <w:rPr>
          <w:sz w:val="23"/>
          <w:szCs w:val="23"/>
        </w:rPr>
        <w:t xml:space="preserve"> </w:t>
      </w:r>
      <w:r w:rsidRPr="009610C2">
        <w:rPr>
          <w:spacing w:val="-1"/>
          <w:sz w:val="23"/>
          <w:szCs w:val="23"/>
        </w:rPr>
        <w:t>acest</w:t>
      </w:r>
      <w:r w:rsidRPr="009610C2">
        <w:rPr>
          <w:sz w:val="23"/>
          <w:szCs w:val="23"/>
        </w:rPr>
        <w:t xml:space="preserve"> </w:t>
      </w:r>
      <w:r w:rsidRPr="009610C2">
        <w:rPr>
          <w:spacing w:val="-1"/>
          <w:sz w:val="23"/>
          <w:szCs w:val="23"/>
        </w:rPr>
        <w:t>scop:</w:t>
      </w:r>
    </w:p>
    <w:p w14:paraId="64D487C3" w14:textId="77777777" w:rsidR="006F44B1" w:rsidRPr="009610C2" w:rsidRDefault="006F44B1" w:rsidP="000A49E1">
      <w:pPr>
        <w:pStyle w:val="Heading2"/>
        <w:tabs>
          <w:tab w:val="left" w:pos="1748"/>
        </w:tabs>
        <w:kinsoku w:val="0"/>
        <w:overflowPunct w:val="0"/>
        <w:jc w:val="both"/>
        <w:rPr>
          <w:spacing w:val="-1"/>
          <w:sz w:val="23"/>
          <w:szCs w:val="23"/>
        </w:rPr>
      </w:pPr>
    </w:p>
    <w:p w14:paraId="6662450C" w14:textId="159D484D" w:rsidR="000A49E1" w:rsidRPr="009610C2" w:rsidRDefault="000A49E1" w:rsidP="000A49E1">
      <w:pPr>
        <w:rPr>
          <w:b/>
          <w:bCs/>
          <w:sz w:val="23"/>
          <w:szCs w:val="23"/>
        </w:rPr>
      </w:pPr>
      <w:r w:rsidRPr="009610C2">
        <w:rPr>
          <w:b/>
          <w:bCs/>
          <w:sz w:val="23"/>
          <w:szCs w:val="23"/>
        </w:rPr>
        <w:t>BENEFICIAR</w:t>
      </w:r>
    </w:p>
    <w:p w14:paraId="2D930EB8" w14:textId="46FB69D7" w:rsidR="000A49E1" w:rsidRPr="009610C2" w:rsidRDefault="000A49E1" w:rsidP="000A49E1">
      <w:pPr>
        <w:kinsoku w:val="0"/>
        <w:overflowPunct w:val="0"/>
        <w:rPr>
          <w:sz w:val="23"/>
          <w:szCs w:val="23"/>
        </w:rPr>
      </w:pPr>
      <w:r w:rsidRPr="009610C2">
        <w:rPr>
          <w:b/>
          <w:bCs/>
          <w:spacing w:val="-1"/>
          <w:sz w:val="23"/>
          <w:szCs w:val="23"/>
        </w:rPr>
        <w:t>BTD</w:t>
      </w:r>
      <w:r w:rsidR="0091207E">
        <w:rPr>
          <w:b/>
          <w:bCs/>
          <w:spacing w:val="-1"/>
          <w:sz w:val="23"/>
          <w:szCs w:val="23"/>
        </w:rPr>
        <w:t xml:space="preserve"> DISTRIBUTIE SI FURNIZARE</w:t>
      </w:r>
      <w:r w:rsidRPr="009610C2">
        <w:rPr>
          <w:b/>
          <w:bCs/>
          <w:sz w:val="23"/>
          <w:szCs w:val="23"/>
        </w:rPr>
        <w:t xml:space="preserve"> S.R.L.</w:t>
      </w:r>
    </w:p>
    <w:p w14:paraId="2CB7950B" w14:textId="77777777" w:rsidR="0091207E" w:rsidRDefault="000A49E1" w:rsidP="000A49E1">
      <w:pPr>
        <w:kinsoku w:val="0"/>
        <w:overflowPunct w:val="0"/>
        <w:ind w:right="1809"/>
        <w:rPr>
          <w:spacing w:val="39"/>
          <w:sz w:val="23"/>
          <w:szCs w:val="23"/>
        </w:rPr>
      </w:pPr>
      <w:r w:rsidRPr="009610C2">
        <w:rPr>
          <w:spacing w:val="-1"/>
          <w:sz w:val="23"/>
          <w:szCs w:val="23"/>
        </w:rPr>
        <w:t>Adresa:</w:t>
      </w:r>
      <w:r w:rsidRPr="009610C2">
        <w:rPr>
          <w:sz w:val="23"/>
          <w:szCs w:val="23"/>
        </w:rPr>
        <w:t xml:space="preserve"> </w:t>
      </w:r>
      <w:r w:rsidRPr="009610C2">
        <w:rPr>
          <w:spacing w:val="-1"/>
          <w:sz w:val="23"/>
          <w:szCs w:val="23"/>
        </w:rPr>
        <w:t>Bucuresti,</w:t>
      </w:r>
      <w:r w:rsidRPr="009610C2">
        <w:rPr>
          <w:sz w:val="23"/>
          <w:szCs w:val="23"/>
        </w:rPr>
        <w:t xml:space="preserve"> str. </w:t>
      </w:r>
      <w:r w:rsidRPr="009610C2">
        <w:rPr>
          <w:spacing w:val="-1"/>
          <w:sz w:val="23"/>
          <w:szCs w:val="23"/>
        </w:rPr>
        <w:t>Calea</w:t>
      </w:r>
      <w:r w:rsidRPr="009610C2">
        <w:rPr>
          <w:spacing w:val="-2"/>
          <w:sz w:val="23"/>
          <w:szCs w:val="23"/>
        </w:rPr>
        <w:t xml:space="preserve"> </w:t>
      </w:r>
      <w:r w:rsidRPr="009610C2">
        <w:rPr>
          <w:sz w:val="23"/>
          <w:szCs w:val="23"/>
        </w:rPr>
        <w:t>Victoriei</w:t>
      </w:r>
      <w:r w:rsidRPr="009610C2">
        <w:rPr>
          <w:spacing w:val="2"/>
          <w:sz w:val="23"/>
          <w:szCs w:val="23"/>
        </w:rPr>
        <w:t xml:space="preserve"> </w:t>
      </w:r>
      <w:r w:rsidRPr="009610C2">
        <w:rPr>
          <w:sz w:val="23"/>
          <w:szCs w:val="23"/>
        </w:rPr>
        <w:t xml:space="preserve">nr. </w:t>
      </w:r>
      <w:r w:rsidRPr="009610C2">
        <w:rPr>
          <w:spacing w:val="-1"/>
          <w:sz w:val="23"/>
          <w:szCs w:val="23"/>
        </w:rPr>
        <w:t>109,</w:t>
      </w:r>
      <w:r w:rsidR="0091207E">
        <w:rPr>
          <w:spacing w:val="-1"/>
          <w:sz w:val="23"/>
          <w:szCs w:val="23"/>
        </w:rPr>
        <w:t xml:space="preserve"> Etaj 4</w:t>
      </w:r>
    </w:p>
    <w:p w14:paraId="7DA86216" w14:textId="622E9FDA" w:rsidR="000A49E1" w:rsidRPr="009610C2" w:rsidRDefault="000A49E1" w:rsidP="000A49E1">
      <w:pPr>
        <w:kinsoku w:val="0"/>
        <w:overflowPunct w:val="0"/>
        <w:ind w:right="1809"/>
        <w:rPr>
          <w:sz w:val="23"/>
          <w:szCs w:val="23"/>
        </w:rPr>
      </w:pPr>
      <w:r w:rsidRPr="009610C2">
        <w:rPr>
          <w:spacing w:val="-2"/>
          <w:sz w:val="23"/>
          <w:szCs w:val="23"/>
        </w:rPr>
        <w:t>In</w:t>
      </w:r>
      <w:r w:rsidRPr="009610C2">
        <w:rPr>
          <w:spacing w:val="2"/>
          <w:sz w:val="23"/>
          <w:szCs w:val="23"/>
        </w:rPr>
        <w:t xml:space="preserve"> </w:t>
      </w:r>
      <w:r w:rsidRPr="009610C2">
        <w:rPr>
          <w:spacing w:val="-1"/>
          <w:sz w:val="23"/>
          <w:szCs w:val="23"/>
        </w:rPr>
        <w:t>atentia</w:t>
      </w:r>
      <w:r w:rsidRPr="009610C2">
        <w:rPr>
          <w:sz w:val="23"/>
          <w:szCs w:val="23"/>
        </w:rPr>
        <w:t xml:space="preserve"> </w:t>
      </w:r>
      <w:r w:rsidRPr="009610C2">
        <w:rPr>
          <w:spacing w:val="-1"/>
          <w:sz w:val="23"/>
          <w:szCs w:val="23"/>
        </w:rPr>
        <w:t>d-lui</w:t>
      </w:r>
      <w:r w:rsidR="000D2A76">
        <w:rPr>
          <w:spacing w:val="-1"/>
          <w:sz w:val="23"/>
          <w:szCs w:val="23"/>
        </w:rPr>
        <w:t>/dnei</w:t>
      </w:r>
      <w:r w:rsidRPr="009610C2">
        <w:rPr>
          <w:spacing w:val="-1"/>
          <w:sz w:val="23"/>
          <w:szCs w:val="23"/>
        </w:rPr>
        <w:t>:</w:t>
      </w:r>
      <w:r w:rsidRPr="009610C2">
        <w:rPr>
          <w:spacing w:val="2"/>
          <w:sz w:val="23"/>
          <w:szCs w:val="23"/>
        </w:rPr>
        <w:t xml:space="preserve"> </w:t>
      </w:r>
      <w:r w:rsidR="000D2A76" w:rsidRPr="000D2A76">
        <w:rPr>
          <w:spacing w:val="2"/>
          <w:sz w:val="23"/>
          <w:szCs w:val="23"/>
          <w:highlight w:val="yellow"/>
        </w:rPr>
        <w:t>------------</w:t>
      </w:r>
    </w:p>
    <w:p w14:paraId="3FC7DD81" w14:textId="77777777" w:rsidR="000A49E1" w:rsidRPr="009610C2" w:rsidRDefault="000A49E1" w:rsidP="000A49E1">
      <w:pPr>
        <w:kinsoku w:val="0"/>
        <w:overflowPunct w:val="0"/>
        <w:rPr>
          <w:sz w:val="23"/>
          <w:szCs w:val="23"/>
        </w:rPr>
      </w:pPr>
      <w:r w:rsidRPr="009610C2">
        <w:rPr>
          <w:spacing w:val="-1"/>
          <w:sz w:val="23"/>
          <w:szCs w:val="23"/>
        </w:rPr>
        <w:t>Fax:</w:t>
      </w:r>
      <w:r w:rsidRPr="009610C2">
        <w:rPr>
          <w:sz w:val="23"/>
          <w:szCs w:val="23"/>
        </w:rPr>
        <w:t xml:space="preserve"> N/A</w:t>
      </w:r>
    </w:p>
    <w:p w14:paraId="71896CE9" w14:textId="3D1329FB" w:rsidR="000A49E1" w:rsidRPr="009610C2" w:rsidRDefault="000A49E1" w:rsidP="000A49E1">
      <w:pPr>
        <w:kinsoku w:val="0"/>
        <w:overflowPunct w:val="0"/>
        <w:rPr>
          <w:color w:val="000000"/>
          <w:spacing w:val="-1"/>
          <w:sz w:val="23"/>
          <w:szCs w:val="23"/>
        </w:rPr>
      </w:pPr>
      <w:r w:rsidRPr="009610C2">
        <w:rPr>
          <w:spacing w:val="-1"/>
          <w:sz w:val="23"/>
          <w:szCs w:val="23"/>
        </w:rPr>
        <w:t>e-mail:</w:t>
      </w:r>
      <w:r w:rsidRPr="009610C2">
        <w:rPr>
          <w:sz w:val="23"/>
          <w:szCs w:val="23"/>
        </w:rPr>
        <w:t xml:space="preserve"> </w:t>
      </w:r>
      <w:hyperlink r:id="rId12" w:history="1">
        <w:r w:rsidR="00892782" w:rsidRPr="00892782">
          <w:rPr>
            <w:rStyle w:val="Hyperlink"/>
            <w:sz w:val="23"/>
            <w:szCs w:val="23"/>
          </w:rPr>
          <w:t>office@btdgaz.ro</w:t>
        </w:r>
      </w:hyperlink>
      <w:r w:rsidR="003747F9">
        <w:rPr>
          <w:sz w:val="23"/>
          <w:szCs w:val="23"/>
        </w:rPr>
        <w:t xml:space="preserve"> </w:t>
      </w:r>
    </w:p>
    <w:p w14:paraId="402418B0" w14:textId="77777777" w:rsidR="000A49E1" w:rsidRPr="009610C2" w:rsidRDefault="000A49E1" w:rsidP="000A49E1">
      <w:pPr>
        <w:kinsoku w:val="0"/>
        <w:overflowPunct w:val="0"/>
        <w:spacing w:before="16" w:line="260" w:lineRule="exact"/>
        <w:rPr>
          <w:sz w:val="23"/>
          <w:szCs w:val="23"/>
        </w:rPr>
      </w:pPr>
    </w:p>
    <w:p w14:paraId="6CA4A4D4" w14:textId="19DF87B2" w:rsidR="000A49E1" w:rsidRPr="009610C2" w:rsidRDefault="000A49E1" w:rsidP="000A49E1">
      <w:pPr>
        <w:kinsoku w:val="0"/>
        <w:overflowPunct w:val="0"/>
        <w:rPr>
          <w:b/>
          <w:bCs/>
          <w:spacing w:val="-1"/>
          <w:sz w:val="23"/>
          <w:szCs w:val="23"/>
        </w:rPr>
      </w:pPr>
      <w:r w:rsidRPr="009610C2">
        <w:rPr>
          <w:b/>
          <w:bCs/>
          <w:spacing w:val="-1"/>
          <w:sz w:val="23"/>
          <w:szCs w:val="23"/>
        </w:rPr>
        <w:t>PRESTATOR</w:t>
      </w:r>
    </w:p>
    <w:p w14:paraId="43D3DD19" w14:textId="59C5F2F8" w:rsidR="000A49E1" w:rsidRPr="009610C2" w:rsidRDefault="0091207E" w:rsidP="000A49E1">
      <w:pPr>
        <w:kinsoku w:val="0"/>
        <w:overflowPunct w:val="0"/>
        <w:rPr>
          <w:sz w:val="23"/>
          <w:szCs w:val="23"/>
        </w:rPr>
      </w:pPr>
      <w:r w:rsidRPr="0091207E">
        <w:rPr>
          <w:b/>
          <w:bCs/>
          <w:spacing w:val="-1"/>
          <w:sz w:val="23"/>
          <w:szCs w:val="23"/>
          <w:highlight w:val="yellow"/>
        </w:rPr>
        <w:t>------------</w:t>
      </w:r>
      <w:r w:rsidR="000A49E1" w:rsidRPr="009610C2">
        <w:rPr>
          <w:b/>
          <w:bCs/>
          <w:spacing w:val="-3"/>
          <w:sz w:val="23"/>
          <w:szCs w:val="23"/>
        </w:rPr>
        <w:t xml:space="preserve"> </w:t>
      </w:r>
      <w:r w:rsidR="000A49E1" w:rsidRPr="009610C2">
        <w:rPr>
          <w:b/>
          <w:bCs/>
          <w:sz w:val="23"/>
          <w:szCs w:val="23"/>
        </w:rPr>
        <w:t>S.R.L.</w:t>
      </w:r>
    </w:p>
    <w:p w14:paraId="31D5D4A9" w14:textId="16B4AE7D" w:rsidR="000A49E1" w:rsidRPr="009610C2" w:rsidRDefault="000A49E1" w:rsidP="000A49E1">
      <w:pPr>
        <w:kinsoku w:val="0"/>
        <w:overflowPunct w:val="0"/>
        <w:ind w:right="1359"/>
        <w:rPr>
          <w:spacing w:val="-2"/>
          <w:sz w:val="23"/>
          <w:szCs w:val="23"/>
        </w:rPr>
      </w:pPr>
      <w:r w:rsidRPr="009610C2">
        <w:rPr>
          <w:spacing w:val="-1"/>
          <w:sz w:val="23"/>
          <w:szCs w:val="23"/>
        </w:rPr>
        <w:t>Adresa:</w:t>
      </w:r>
      <w:r w:rsidRPr="009610C2">
        <w:rPr>
          <w:sz w:val="23"/>
          <w:szCs w:val="23"/>
        </w:rPr>
        <w:t xml:space="preserve"> </w:t>
      </w:r>
      <w:r w:rsidRPr="009610C2">
        <w:rPr>
          <w:spacing w:val="10"/>
          <w:sz w:val="23"/>
          <w:szCs w:val="23"/>
        </w:rPr>
        <w:t xml:space="preserve"> </w:t>
      </w:r>
      <w:r w:rsidR="0091207E" w:rsidRPr="0091207E">
        <w:rPr>
          <w:spacing w:val="-1"/>
          <w:sz w:val="23"/>
          <w:szCs w:val="23"/>
          <w:highlight w:val="yellow"/>
        </w:rPr>
        <w:t>------------</w:t>
      </w:r>
    </w:p>
    <w:p w14:paraId="734C234B" w14:textId="60066144" w:rsidR="000A49E1" w:rsidRPr="009610C2" w:rsidRDefault="000A49E1" w:rsidP="000A49E1">
      <w:pPr>
        <w:kinsoku w:val="0"/>
        <w:overflowPunct w:val="0"/>
        <w:rPr>
          <w:spacing w:val="-1"/>
          <w:sz w:val="23"/>
          <w:szCs w:val="23"/>
        </w:rPr>
      </w:pPr>
      <w:r w:rsidRPr="009610C2">
        <w:rPr>
          <w:spacing w:val="-2"/>
          <w:sz w:val="23"/>
          <w:szCs w:val="23"/>
        </w:rPr>
        <w:t>In</w:t>
      </w:r>
      <w:r w:rsidRPr="009610C2">
        <w:rPr>
          <w:spacing w:val="2"/>
          <w:sz w:val="23"/>
          <w:szCs w:val="23"/>
        </w:rPr>
        <w:t xml:space="preserve"> </w:t>
      </w:r>
      <w:r w:rsidRPr="009610C2">
        <w:rPr>
          <w:spacing w:val="-1"/>
          <w:sz w:val="23"/>
          <w:szCs w:val="23"/>
        </w:rPr>
        <w:t>atentia:</w:t>
      </w:r>
      <w:r w:rsidRPr="009610C2">
        <w:rPr>
          <w:sz w:val="23"/>
          <w:szCs w:val="23"/>
        </w:rPr>
        <w:t xml:space="preserve"> </w:t>
      </w:r>
      <w:r w:rsidRPr="009610C2">
        <w:rPr>
          <w:spacing w:val="-1"/>
          <w:sz w:val="23"/>
          <w:szCs w:val="23"/>
        </w:rPr>
        <w:t>d-lu</w:t>
      </w:r>
      <w:r w:rsidR="0091207E">
        <w:rPr>
          <w:spacing w:val="-1"/>
          <w:sz w:val="23"/>
          <w:szCs w:val="23"/>
        </w:rPr>
        <w:t>i/dnei</w:t>
      </w:r>
      <w:r w:rsidRPr="009610C2">
        <w:rPr>
          <w:spacing w:val="-1"/>
          <w:sz w:val="23"/>
          <w:szCs w:val="23"/>
        </w:rPr>
        <w:t xml:space="preserve"> </w:t>
      </w:r>
      <w:r w:rsidR="0091207E" w:rsidRPr="0091207E">
        <w:rPr>
          <w:spacing w:val="-1"/>
          <w:sz w:val="23"/>
          <w:szCs w:val="23"/>
          <w:highlight w:val="yellow"/>
        </w:rPr>
        <w:t>--------</w:t>
      </w:r>
    </w:p>
    <w:p w14:paraId="4AF2F486" w14:textId="2489F99A" w:rsidR="000A49E1" w:rsidRPr="009610C2" w:rsidRDefault="000A49E1" w:rsidP="000A49E1">
      <w:pPr>
        <w:kinsoku w:val="0"/>
        <w:overflowPunct w:val="0"/>
        <w:rPr>
          <w:sz w:val="23"/>
          <w:szCs w:val="23"/>
        </w:rPr>
      </w:pPr>
      <w:r w:rsidRPr="009610C2">
        <w:rPr>
          <w:spacing w:val="-1"/>
          <w:sz w:val="23"/>
          <w:szCs w:val="23"/>
        </w:rPr>
        <w:t>Fax:</w:t>
      </w:r>
      <w:r w:rsidRPr="009610C2">
        <w:rPr>
          <w:sz w:val="23"/>
          <w:szCs w:val="23"/>
        </w:rPr>
        <w:t xml:space="preserve"> </w:t>
      </w:r>
      <w:r w:rsidR="0091207E" w:rsidRPr="0091207E">
        <w:rPr>
          <w:sz w:val="23"/>
          <w:szCs w:val="23"/>
          <w:highlight w:val="yellow"/>
        </w:rPr>
        <w:t>----</w:t>
      </w:r>
    </w:p>
    <w:p w14:paraId="659B9151" w14:textId="4EC80CDF" w:rsidR="000A49E1" w:rsidRPr="009610C2" w:rsidRDefault="000A49E1" w:rsidP="000A49E1">
      <w:pPr>
        <w:kinsoku w:val="0"/>
        <w:overflowPunct w:val="0"/>
        <w:rPr>
          <w:sz w:val="23"/>
          <w:szCs w:val="23"/>
        </w:rPr>
      </w:pPr>
      <w:r w:rsidRPr="009610C2">
        <w:rPr>
          <w:spacing w:val="-1"/>
          <w:sz w:val="23"/>
          <w:szCs w:val="23"/>
        </w:rPr>
        <w:t>e-mail:</w:t>
      </w:r>
      <w:r w:rsidR="000D3839">
        <w:rPr>
          <w:spacing w:val="-1"/>
          <w:sz w:val="23"/>
          <w:szCs w:val="23"/>
        </w:rPr>
        <w:t xml:space="preserve"> </w:t>
      </w:r>
      <w:hyperlink r:id="rId13" w:history="1">
        <w:r w:rsidR="0091207E" w:rsidRPr="0091207E">
          <w:rPr>
            <w:rStyle w:val="Hyperlink"/>
            <w:spacing w:val="-1"/>
            <w:sz w:val="23"/>
            <w:szCs w:val="23"/>
            <w:highlight w:val="yellow"/>
          </w:rPr>
          <w:t>----------</w:t>
        </w:r>
      </w:hyperlink>
    </w:p>
    <w:p w14:paraId="1C22CC0F" w14:textId="77777777" w:rsidR="000A49E1" w:rsidRPr="009610C2" w:rsidRDefault="000A49E1" w:rsidP="000A49E1">
      <w:pPr>
        <w:pStyle w:val="Heading3"/>
        <w:kinsoku w:val="0"/>
        <w:overflowPunct w:val="0"/>
        <w:spacing w:before="70" w:line="264" w:lineRule="exact"/>
        <w:ind w:left="0"/>
        <w:jc w:val="both"/>
        <w:rPr>
          <w:b w:val="0"/>
          <w:bCs w:val="0"/>
        </w:rPr>
      </w:pPr>
      <w:r w:rsidRPr="009610C2">
        <w:rPr>
          <w:spacing w:val="-1"/>
        </w:rPr>
        <w:t>Art.</w:t>
      </w:r>
      <w:r w:rsidRPr="009610C2">
        <w:t xml:space="preserve"> 13 </w:t>
      </w:r>
      <w:r w:rsidRPr="009610C2">
        <w:rPr>
          <w:spacing w:val="-1"/>
        </w:rPr>
        <w:t>LITIGII</w:t>
      </w:r>
    </w:p>
    <w:p w14:paraId="7DFB2A0C" w14:textId="77777777" w:rsidR="000A49E1" w:rsidRPr="009610C2" w:rsidRDefault="000A49E1" w:rsidP="000A49E1">
      <w:pPr>
        <w:pStyle w:val="BodyText"/>
        <w:kinsoku w:val="0"/>
        <w:overflowPunct w:val="0"/>
        <w:ind w:left="0" w:right="40"/>
        <w:jc w:val="both"/>
      </w:pPr>
      <w:r w:rsidRPr="009610C2">
        <w:t>13.1.</w:t>
      </w:r>
      <w:r w:rsidRPr="009610C2">
        <w:rPr>
          <w:spacing w:val="29"/>
        </w:rPr>
        <w:t xml:space="preserve"> </w:t>
      </w:r>
      <w:r w:rsidRPr="009610C2">
        <w:rPr>
          <w:spacing w:val="-1"/>
        </w:rPr>
        <w:t>Partile</w:t>
      </w:r>
      <w:r w:rsidRPr="009610C2">
        <w:rPr>
          <w:spacing w:val="34"/>
        </w:rPr>
        <w:t xml:space="preserve"> </w:t>
      </w:r>
      <w:r w:rsidRPr="009610C2">
        <w:t>au</w:t>
      </w:r>
      <w:r w:rsidRPr="009610C2">
        <w:rPr>
          <w:spacing w:val="30"/>
        </w:rPr>
        <w:t xml:space="preserve"> </w:t>
      </w:r>
      <w:r w:rsidRPr="009610C2">
        <w:rPr>
          <w:spacing w:val="-1"/>
        </w:rPr>
        <w:t>convenit</w:t>
      </w:r>
      <w:r w:rsidRPr="009610C2">
        <w:rPr>
          <w:spacing w:val="32"/>
        </w:rPr>
        <w:t xml:space="preserve"> </w:t>
      </w:r>
      <w:r w:rsidRPr="009610C2">
        <w:t>ca</w:t>
      </w:r>
      <w:r w:rsidRPr="009610C2">
        <w:rPr>
          <w:spacing w:val="31"/>
        </w:rPr>
        <w:t xml:space="preserve"> </w:t>
      </w:r>
      <w:r w:rsidRPr="009610C2">
        <w:rPr>
          <w:spacing w:val="-1"/>
        </w:rPr>
        <w:t>toate</w:t>
      </w:r>
      <w:r w:rsidRPr="009610C2">
        <w:rPr>
          <w:spacing w:val="34"/>
        </w:rPr>
        <w:t xml:space="preserve"> </w:t>
      </w:r>
      <w:r w:rsidRPr="009610C2">
        <w:rPr>
          <w:spacing w:val="-1"/>
        </w:rPr>
        <w:t>neintelegerile</w:t>
      </w:r>
      <w:r w:rsidRPr="009610C2">
        <w:rPr>
          <w:spacing w:val="34"/>
        </w:rPr>
        <w:t xml:space="preserve"> </w:t>
      </w:r>
      <w:r w:rsidRPr="009610C2">
        <w:rPr>
          <w:spacing w:val="-1"/>
        </w:rPr>
        <w:t>privind</w:t>
      </w:r>
      <w:r w:rsidRPr="009610C2">
        <w:rPr>
          <w:spacing w:val="32"/>
        </w:rPr>
        <w:t xml:space="preserve"> </w:t>
      </w:r>
      <w:r w:rsidRPr="009610C2">
        <w:rPr>
          <w:spacing w:val="-1"/>
        </w:rPr>
        <w:t>validitatea</w:t>
      </w:r>
      <w:r w:rsidRPr="009610C2">
        <w:rPr>
          <w:spacing w:val="35"/>
        </w:rPr>
        <w:t xml:space="preserve"> </w:t>
      </w:r>
      <w:r w:rsidRPr="009610C2">
        <w:rPr>
          <w:spacing w:val="-1"/>
        </w:rPr>
        <w:t>Contractului</w:t>
      </w:r>
      <w:r w:rsidRPr="009610C2">
        <w:rPr>
          <w:spacing w:val="31"/>
        </w:rPr>
        <w:t xml:space="preserve"> </w:t>
      </w:r>
      <w:r w:rsidRPr="009610C2">
        <w:rPr>
          <w:spacing w:val="-1"/>
        </w:rPr>
        <w:t>sau</w:t>
      </w:r>
      <w:r w:rsidRPr="009610C2">
        <w:rPr>
          <w:spacing w:val="33"/>
        </w:rPr>
        <w:t xml:space="preserve"> </w:t>
      </w:r>
      <w:r w:rsidRPr="009610C2">
        <w:rPr>
          <w:spacing w:val="-1"/>
        </w:rPr>
        <w:t>rezultate</w:t>
      </w:r>
      <w:r w:rsidRPr="009610C2">
        <w:rPr>
          <w:spacing w:val="73"/>
        </w:rPr>
        <w:t xml:space="preserve"> </w:t>
      </w:r>
      <w:r w:rsidRPr="009610C2">
        <w:t>din</w:t>
      </w:r>
      <w:r w:rsidRPr="009610C2">
        <w:rPr>
          <w:spacing w:val="30"/>
        </w:rPr>
        <w:t xml:space="preserve"> </w:t>
      </w:r>
      <w:r w:rsidRPr="009610C2">
        <w:rPr>
          <w:spacing w:val="-1"/>
        </w:rPr>
        <w:t>interpretarea,</w:t>
      </w:r>
      <w:r w:rsidRPr="009610C2">
        <w:rPr>
          <w:spacing w:val="31"/>
        </w:rPr>
        <w:t xml:space="preserve"> </w:t>
      </w:r>
      <w:r w:rsidRPr="009610C2">
        <w:rPr>
          <w:spacing w:val="-1"/>
        </w:rPr>
        <w:t>executarea</w:t>
      </w:r>
      <w:r w:rsidRPr="009610C2">
        <w:rPr>
          <w:spacing w:val="31"/>
        </w:rPr>
        <w:t xml:space="preserve"> </w:t>
      </w:r>
      <w:r w:rsidRPr="009610C2">
        <w:rPr>
          <w:spacing w:val="-1"/>
        </w:rPr>
        <w:t>sau</w:t>
      </w:r>
      <w:r w:rsidRPr="009610C2">
        <w:rPr>
          <w:spacing w:val="31"/>
        </w:rPr>
        <w:t xml:space="preserve"> </w:t>
      </w:r>
      <w:r w:rsidRPr="009610C2">
        <w:rPr>
          <w:spacing w:val="-1"/>
        </w:rPr>
        <w:t>incetarea</w:t>
      </w:r>
      <w:r w:rsidRPr="009610C2">
        <w:rPr>
          <w:spacing w:val="31"/>
        </w:rPr>
        <w:t xml:space="preserve"> </w:t>
      </w:r>
      <w:r w:rsidRPr="009610C2">
        <w:rPr>
          <w:spacing w:val="-1"/>
        </w:rPr>
        <w:t>acestuia</w:t>
      </w:r>
      <w:r w:rsidRPr="009610C2">
        <w:rPr>
          <w:spacing w:val="32"/>
        </w:rPr>
        <w:t xml:space="preserve"> </w:t>
      </w:r>
      <w:r w:rsidRPr="009610C2">
        <w:rPr>
          <w:spacing w:val="-1"/>
        </w:rPr>
        <w:t>sa</w:t>
      </w:r>
      <w:r w:rsidRPr="009610C2">
        <w:rPr>
          <w:spacing w:val="31"/>
        </w:rPr>
        <w:t xml:space="preserve"> </w:t>
      </w:r>
      <w:r w:rsidRPr="009610C2">
        <w:t>fie</w:t>
      </w:r>
      <w:r w:rsidRPr="009610C2">
        <w:rPr>
          <w:spacing w:val="32"/>
        </w:rPr>
        <w:t xml:space="preserve"> </w:t>
      </w:r>
      <w:r w:rsidRPr="009610C2">
        <w:rPr>
          <w:spacing w:val="-1"/>
        </w:rPr>
        <w:t>rezolvate</w:t>
      </w:r>
      <w:r w:rsidRPr="009610C2">
        <w:rPr>
          <w:spacing w:val="31"/>
        </w:rPr>
        <w:t xml:space="preserve"> </w:t>
      </w:r>
      <w:r w:rsidRPr="009610C2">
        <w:t>pe</w:t>
      </w:r>
      <w:r w:rsidRPr="009610C2">
        <w:rPr>
          <w:spacing w:val="29"/>
        </w:rPr>
        <w:t xml:space="preserve"> </w:t>
      </w:r>
      <w:r w:rsidRPr="009610C2">
        <w:t>cale</w:t>
      </w:r>
      <w:r w:rsidRPr="009610C2">
        <w:rPr>
          <w:spacing w:val="28"/>
        </w:rPr>
        <w:t xml:space="preserve"> </w:t>
      </w:r>
      <w:r w:rsidRPr="009610C2">
        <w:rPr>
          <w:spacing w:val="-1"/>
        </w:rPr>
        <w:t>amiabila</w:t>
      </w:r>
      <w:r w:rsidRPr="009610C2">
        <w:rPr>
          <w:spacing w:val="32"/>
        </w:rPr>
        <w:t xml:space="preserve"> </w:t>
      </w:r>
      <w:r w:rsidRPr="009610C2">
        <w:rPr>
          <w:spacing w:val="-2"/>
        </w:rPr>
        <w:t>de</w:t>
      </w:r>
      <w:r w:rsidRPr="009610C2">
        <w:rPr>
          <w:spacing w:val="59"/>
        </w:rPr>
        <w:t xml:space="preserve"> </w:t>
      </w:r>
      <w:r w:rsidRPr="009610C2">
        <w:rPr>
          <w:spacing w:val="-1"/>
        </w:rPr>
        <w:t>reprezentantii</w:t>
      </w:r>
      <w:r w:rsidRPr="009610C2">
        <w:rPr>
          <w:spacing w:val="-2"/>
        </w:rPr>
        <w:t xml:space="preserve"> </w:t>
      </w:r>
      <w:r w:rsidRPr="009610C2">
        <w:t>lor.</w:t>
      </w:r>
    </w:p>
    <w:p w14:paraId="2788FCF5" w14:textId="77777777" w:rsidR="000A49E1" w:rsidRPr="009610C2" w:rsidRDefault="000A49E1" w:rsidP="000A49E1">
      <w:pPr>
        <w:pStyle w:val="BodyText"/>
        <w:kinsoku w:val="0"/>
        <w:overflowPunct w:val="0"/>
        <w:ind w:left="0" w:right="40"/>
        <w:jc w:val="both"/>
        <w:rPr>
          <w:spacing w:val="-1"/>
        </w:rPr>
      </w:pPr>
      <w:r w:rsidRPr="009610C2">
        <w:t xml:space="preserve">13.2  </w:t>
      </w:r>
      <w:r w:rsidRPr="009610C2">
        <w:rPr>
          <w:spacing w:val="29"/>
        </w:rPr>
        <w:t xml:space="preserve"> </w:t>
      </w:r>
      <w:r w:rsidRPr="009610C2">
        <w:rPr>
          <w:spacing w:val="-1"/>
        </w:rPr>
        <w:t>Orice</w:t>
      </w:r>
      <w:r w:rsidRPr="009610C2">
        <w:rPr>
          <w:spacing w:val="3"/>
        </w:rPr>
        <w:t xml:space="preserve"> </w:t>
      </w:r>
      <w:r w:rsidRPr="009610C2">
        <w:rPr>
          <w:spacing w:val="-1"/>
        </w:rPr>
        <w:t>litigiu</w:t>
      </w:r>
      <w:r w:rsidRPr="009610C2">
        <w:rPr>
          <w:spacing w:val="2"/>
        </w:rPr>
        <w:t xml:space="preserve"> </w:t>
      </w:r>
      <w:r w:rsidRPr="009610C2">
        <w:t>de</w:t>
      </w:r>
      <w:r w:rsidRPr="009610C2">
        <w:rPr>
          <w:spacing w:val="2"/>
        </w:rPr>
        <w:t xml:space="preserve"> </w:t>
      </w:r>
      <w:r w:rsidRPr="009610C2">
        <w:rPr>
          <w:spacing w:val="-1"/>
        </w:rPr>
        <w:t>orice</w:t>
      </w:r>
      <w:r w:rsidRPr="009610C2">
        <w:rPr>
          <w:spacing w:val="5"/>
        </w:rPr>
        <w:t xml:space="preserve"> </w:t>
      </w:r>
      <w:r w:rsidRPr="009610C2">
        <w:rPr>
          <w:spacing w:val="-1"/>
        </w:rPr>
        <w:t>fel</w:t>
      </w:r>
      <w:r w:rsidRPr="009610C2">
        <w:rPr>
          <w:spacing w:val="2"/>
        </w:rPr>
        <w:t xml:space="preserve"> </w:t>
      </w:r>
      <w:r w:rsidRPr="009610C2">
        <w:rPr>
          <w:spacing w:val="-1"/>
        </w:rPr>
        <w:t>decurgând</w:t>
      </w:r>
      <w:r w:rsidRPr="009610C2">
        <w:rPr>
          <w:spacing w:val="2"/>
        </w:rPr>
        <w:t xml:space="preserve"> </w:t>
      </w:r>
      <w:r w:rsidRPr="009610C2">
        <w:t>din</w:t>
      </w:r>
      <w:r w:rsidRPr="009610C2">
        <w:rPr>
          <w:spacing w:val="2"/>
        </w:rPr>
        <w:t xml:space="preserve"> </w:t>
      </w:r>
      <w:r w:rsidRPr="009610C2">
        <w:rPr>
          <w:spacing w:val="-1"/>
        </w:rPr>
        <w:t>sau</w:t>
      </w:r>
      <w:r w:rsidRPr="009610C2">
        <w:rPr>
          <w:spacing w:val="2"/>
        </w:rPr>
        <w:t xml:space="preserve"> </w:t>
      </w:r>
      <w:r w:rsidRPr="009610C2">
        <w:t>în</w:t>
      </w:r>
      <w:r w:rsidRPr="009610C2">
        <w:rPr>
          <w:spacing w:val="2"/>
        </w:rPr>
        <w:t xml:space="preserve"> </w:t>
      </w:r>
      <w:r w:rsidRPr="009610C2">
        <w:rPr>
          <w:spacing w:val="-1"/>
        </w:rPr>
        <w:t>legătură</w:t>
      </w:r>
      <w:r w:rsidRPr="009610C2">
        <w:rPr>
          <w:spacing w:val="2"/>
        </w:rPr>
        <w:t xml:space="preserve"> </w:t>
      </w:r>
      <w:r w:rsidRPr="009610C2">
        <w:t>cu</w:t>
      </w:r>
      <w:r w:rsidRPr="009610C2">
        <w:rPr>
          <w:spacing w:val="2"/>
        </w:rPr>
        <w:t xml:space="preserve"> </w:t>
      </w:r>
      <w:r w:rsidRPr="009610C2">
        <w:rPr>
          <w:spacing w:val="-1"/>
        </w:rPr>
        <w:t>prezentul</w:t>
      </w:r>
      <w:r w:rsidRPr="009610C2">
        <w:rPr>
          <w:spacing w:val="9"/>
        </w:rPr>
        <w:t xml:space="preserve"> </w:t>
      </w:r>
      <w:r w:rsidRPr="009610C2">
        <w:rPr>
          <w:spacing w:val="-1"/>
        </w:rPr>
        <w:t>Contract,</w:t>
      </w:r>
      <w:r w:rsidRPr="009610C2">
        <w:rPr>
          <w:spacing w:val="2"/>
        </w:rPr>
        <w:t xml:space="preserve"> </w:t>
      </w:r>
      <w:r w:rsidRPr="009610C2">
        <w:rPr>
          <w:spacing w:val="-1"/>
        </w:rPr>
        <w:t>nesolutionat</w:t>
      </w:r>
      <w:r w:rsidRPr="009610C2">
        <w:rPr>
          <w:spacing w:val="61"/>
        </w:rPr>
        <w:t xml:space="preserve"> </w:t>
      </w:r>
      <w:r w:rsidRPr="009610C2">
        <w:t>pe</w:t>
      </w:r>
      <w:r w:rsidRPr="009610C2">
        <w:rPr>
          <w:spacing w:val="43"/>
        </w:rPr>
        <w:t xml:space="preserve"> </w:t>
      </w:r>
      <w:r w:rsidRPr="009610C2">
        <w:rPr>
          <w:spacing w:val="-1"/>
        </w:rPr>
        <w:t>cale</w:t>
      </w:r>
      <w:r w:rsidRPr="009610C2">
        <w:rPr>
          <w:spacing w:val="44"/>
        </w:rPr>
        <w:t xml:space="preserve"> </w:t>
      </w:r>
      <w:r w:rsidRPr="009610C2">
        <w:rPr>
          <w:spacing w:val="-1"/>
        </w:rPr>
        <w:t>amiabila,</w:t>
      </w:r>
      <w:r w:rsidRPr="009610C2">
        <w:rPr>
          <w:spacing w:val="42"/>
        </w:rPr>
        <w:t xml:space="preserve"> </w:t>
      </w:r>
      <w:r w:rsidRPr="009610C2">
        <w:rPr>
          <w:spacing w:val="-1"/>
        </w:rPr>
        <w:t>inclusiv</w:t>
      </w:r>
      <w:r w:rsidRPr="009610C2">
        <w:rPr>
          <w:spacing w:val="43"/>
        </w:rPr>
        <w:t xml:space="preserve"> </w:t>
      </w:r>
      <w:r w:rsidRPr="009610C2">
        <w:t>dar</w:t>
      </w:r>
      <w:r w:rsidRPr="009610C2">
        <w:rPr>
          <w:spacing w:val="42"/>
        </w:rPr>
        <w:t xml:space="preserve"> </w:t>
      </w:r>
      <w:r w:rsidRPr="009610C2">
        <w:t>fara</w:t>
      </w:r>
      <w:r w:rsidRPr="009610C2">
        <w:rPr>
          <w:spacing w:val="44"/>
        </w:rPr>
        <w:t xml:space="preserve"> </w:t>
      </w:r>
      <w:r w:rsidRPr="009610C2">
        <w:t>a</w:t>
      </w:r>
      <w:r w:rsidRPr="009610C2">
        <w:rPr>
          <w:spacing w:val="43"/>
        </w:rPr>
        <w:t xml:space="preserve"> </w:t>
      </w:r>
      <w:r w:rsidRPr="009610C2">
        <w:rPr>
          <w:spacing w:val="-1"/>
        </w:rPr>
        <w:t>se</w:t>
      </w:r>
      <w:r w:rsidRPr="009610C2">
        <w:rPr>
          <w:spacing w:val="48"/>
        </w:rPr>
        <w:t xml:space="preserve"> </w:t>
      </w:r>
      <w:r w:rsidRPr="009610C2">
        <w:rPr>
          <w:spacing w:val="-1"/>
        </w:rPr>
        <w:t>limita</w:t>
      </w:r>
      <w:r w:rsidRPr="009610C2">
        <w:rPr>
          <w:spacing w:val="43"/>
        </w:rPr>
        <w:t xml:space="preserve"> </w:t>
      </w:r>
      <w:r w:rsidRPr="009610C2">
        <w:rPr>
          <w:spacing w:val="-1"/>
        </w:rPr>
        <w:t>la,</w:t>
      </w:r>
      <w:r w:rsidRPr="009610C2">
        <w:rPr>
          <w:spacing w:val="41"/>
        </w:rPr>
        <w:t xml:space="preserve"> </w:t>
      </w:r>
      <w:r w:rsidRPr="009610C2">
        <w:rPr>
          <w:spacing w:val="-1"/>
        </w:rPr>
        <w:t>litigii</w:t>
      </w:r>
      <w:r w:rsidRPr="009610C2">
        <w:rPr>
          <w:spacing w:val="43"/>
        </w:rPr>
        <w:t xml:space="preserve"> </w:t>
      </w:r>
      <w:r w:rsidRPr="009610C2">
        <w:t>in</w:t>
      </w:r>
      <w:r w:rsidRPr="009610C2">
        <w:rPr>
          <w:spacing w:val="43"/>
        </w:rPr>
        <w:t xml:space="preserve"> </w:t>
      </w:r>
      <w:r w:rsidRPr="009610C2">
        <w:rPr>
          <w:spacing w:val="-1"/>
        </w:rPr>
        <w:t>legatura</w:t>
      </w:r>
      <w:r w:rsidRPr="009610C2">
        <w:rPr>
          <w:spacing w:val="43"/>
        </w:rPr>
        <w:t xml:space="preserve"> </w:t>
      </w:r>
      <w:r w:rsidRPr="009610C2">
        <w:t>cu</w:t>
      </w:r>
      <w:r w:rsidRPr="009610C2">
        <w:rPr>
          <w:spacing w:val="41"/>
        </w:rPr>
        <w:t xml:space="preserve"> </w:t>
      </w:r>
      <w:r w:rsidRPr="009610C2">
        <w:rPr>
          <w:spacing w:val="-1"/>
        </w:rPr>
        <w:t>încheierea,</w:t>
      </w:r>
      <w:r w:rsidRPr="009610C2">
        <w:rPr>
          <w:spacing w:val="40"/>
        </w:rPr>
        <w:t xml:space="preserve"> </w:t>
      </w:r>
      <w:r w:rsidRPr="009610C2">
        <w:rPr>
          <w:spacing w:val="-1"/>
        </w:rPr>
        <w:t>executarea</w:t>
      </w:r>
      <w:r w:rsidRPr="009610C2">
        <w:rPr>
          <w:spacing w:val="67"/>
        </w:rPr>
        <w:t xml:space="preserve"> </w:t>
      </w:r>
      <w:r w:rsidRPr="009610C2">
        <w:rPr>
          <w:spacing w:val="-1"/>
        </w:rPr>
        <w:t>modificarea</w:t>
      </w:r>
      <w:r w:rsidRPr="009610C2">
        <w:rPr>
          <w:spacing w:val="17"/>
        </w:rPr>
        <w:t xml:space="preserve"> </w:t>
      </w:r>
      <w:r w:rsidRPr="009610C2">
        <w:t>ori</w:t>
      </w:r>
      <w:r w:rsidRPr="009610C2">
        <w:rPr>
          <w:spacing w:val="17"/>
        </w:rPr>
        <w:t xml:space="preserve"> </w:t>
      </w:r>
      <w:r w:rsidRPr="009610C2">
        <w:rPr>
          <w:spacing w:val="-1"/>
        </w:rPr>
        <w:t>desfiinţarea</w:t>
      </w:r>
      <w:r w:rsidRPr="009610C2">
        <w:rPr>
          <w:spacing w:val="19"/>
        </w:rPr>
        <w:t xml:space="preserve"> </w:t>
      </w:r>
      <w:r w:rsidRPr="009610C2">
        <w:rPr>
          <w:spacing w:val="-1"/>
        </w:rPr>
        <w:t>prezentului</w:t>
      </w:r>
      <w:r w:rsidRPr="009610C2">
        <w:rPr>
          <w:spacing w:val="17"/>
        </w:rPr>
        <w:t xml:space="preserve"> </w:t>
      </w:r>
      <w:r w:rsidRPr="009610C2">
        <w:rPr>
          <w:spacing w:val="-1"/>
        </w:rPr>
        <w:t>Contract,</w:t>
      </w:r>
      <w:r w:rsidRPr="009610C2">
        <w:rPr>
          <w:spacing w:val="19"/>
        </w:rPr>
        <w:t xml:space="preserve"> </w:t>
      </w:r>
      <w:r w:rsidRPr="009610C2">
        <w:rPr>
          <w:spacing w:val="-2"/>
        </w:rPr>
        <w:t>va</w:t>
      </w:r>
      <w:r w:rsidRPr="009610C2">
        <w:rPr>
          <w:spacing w:val="19"/>
        </w:rPr>
        <w:t xml:space="preserve"> </w:t>
      </w:r>
      <w:r w:rsidRPr="009610C2">
        <w:t>fi</w:t>
      </w:r>
      <w:r w:rsidRPr="009610C2">
        <w:rPr>
          <w:spacing w:val="17"/>
        </w:rPr>
        <w:t xml:space="preserve"> </w:t>
      </w:r>
      <w:r w:rsidRPr="009610C2">
        <w:rPr>
          <w:spacing w:val="-1"/>
        </w:rPr>
        <w:t>solutionat</w:t>
      </w:r>
      <w:r w:rsidRPr="009610C2">
        <w:rPr>
          <w:spacing w:val="19"/>
        </w:rPr>
        <w:t xml:space="preserve"> </w:t>
      </w:r>
      <w:r w:rsidRPr="009610C2">
        <w:rPr>
          <w:spacing w:val="3"/>
        </w:rPr>
        <w:t>de</w:t>
      </w:r>
      <w:r w:rsidRPr="009610C2">
        <w:rPr>
          <w:spacing w:val="17"/>
        </w:rPr>
        <w:t xml:space="preserve"> </w:t>
      </w:r>
      <w:r w:rsidRPr="009610C2">
        <w:rPr>
          <w:spacing w:val="-1"/>
        </w:rPr>
        <w:t>catre</w:t>
      </w:r>
      <w:r w:rsidRPr="009610C2">
        <w:rPr>
          <w:spacing w:val="17"/>
        </w:rPr>
        <w:t xml:space="preserve"> </w:t>
      </w:r>
      <w:r w:rsidRPr="009610C2">
        <w:rPr>
          <w:spacing w:val="-1"/>
        </w:rPr>
        <w:t>instantele</w:t>
      </w:r>
      <w:r w:rsidRPr="009610C2">
        <w:rPr>
          <w:spacing w:val="19"/>
        </w:rPr>
        <w:t xml:space="preserve"> </w:t>
      </w:r>
      <w:r w:rsidRPr="009610C2">
        <w:rPr>
          <w:spacing w:val="-1"/>
        </w:rPr>
        <w:t>competente</w:t>
      </w:r>
      <w:r w:rsidRPr="009610C2">
        <w:rPr>
          <w:spacing w:val="61"/>
        </w:rPr>
        <w:t xml:space="preserve"> </w:t>
      </w:r>
      <w:r w:rsidRPr="009610C2">
        <w:t xml:space="preserve">din </w:t>
      </w:r>
      <w:r w:rsidRPr="009610C2">
        <w:rPr>
          <w:spacing w:val="-1"/>
        </w:rPr>
        <w:t>Bucuresti,</w:t>
      </w:r>
      <w:r w:rsidRPr="009610C2">
        <w:t xml:space="preserve"> </w:t>
      </w:r>
      <w:r w:rsidRPr="009610C2">
        <w:rPr>
          <w:spacing w:val="-1"/>
        </w:rPr>
        <w:t>Romania.</w:t>
      </w:r>
    </w:p>
    <w:p w14:paraId="4D5CFA60" w14:textId="77777777" w:rsidR="000A49E1" w:rsidRPr="009610C2" w:rsidRDefault="000A49E1" w:rsidP="000A49E1">
      <w:pPr>
        <w:kinsoku w:val="0"/>
        <w:overflowPunct w:val="0"/>
        <w:spacing w:before="6" w:line="260" w:lineRule="exact"/>
        <w:ind w:right="40"/>
        <w:rPr>
          <w:sz w:val="23"/>
          <w:szCs w:val="23"/>
        </w:rPr>
      </w:pPr>
    </w:p>
    <w:p w14:paraId="02FE17A2" w14:textId="77777777" w:rsidR="000A49E1" w:rsidRPr="009610C2" w:rsidRDefault="000A49E1" w:rsidP="000A49E1">
      <w:pPr>
        <w:pStyle w:val="Heading3"/>
        <w:kinsoku w:val="0"/>
        <w:overflowPunct w:val="0"/>
        <w:spacing w:line="264" w:lineRule="exact"/>
        <w:ind w:left="0" w:right="40"/>
        <w:jc w:val="both"/>
        <w:rPr>
          <w:b w:val="0"/>
          <w:bCs w:val="0"/>
        </w:rPr>
      </w:pPr>
      <w:r w:rsidRPr="009610C2">
        <w:rPr>
          <w:spacing w:val="-1"/>
        </w:rPr>
        <w:lastRenderedPageBreak/>
        <w:t>Art.</w:t>
      </w:r>
      <w:r w:rsidRPr="009610C2">
        <w:t xml:space="preserve"> 14 </w:t>
      </w:r>
      <w:r w:rsidRPr="009610C2">
        <w:rPr>
          <w:spacing w:val="-1"/>
        </w:rPr>
        <w:t>CLAUZE</w:t>
      </w:r>
      <w:r w:rsidRPr="009610C2">
        <w:t xml:space="preserve"> </w:t>
      </w:r>
      <w:r w:rsidRPr="009610C2">
        <w:rPr>
          <w:spacing w:val="-1"/>
        </w:rPr>
        <w:t>FINALE</w:t>
      </w:r>
    </w:p>
    <w:p w14:paraId="68DD64C3" w14:textId="77777777" w:rsidR="000A49E1" w:rsidRPr="009610C2" w:rsidRDefault="000A49E1" w:rsidP="000A49E1">
      <w:pPr>
        <w:pStyle w:val="BodyText"/>
        <w:kinsoku w:val="0"/>
        <w:overflowPunct w:val="0"/>
        <w:spacing w:line="264" w:lineRule="exact"/>
        <w:ind w:left="0" w:right="40"/>
        <w:jc w:val="both"/>
        <w:rPr>
          <w:spacing w:val="-1"/>
        </w:rPr>
      </w:pPr>
      <w:r w:rsidRPr="009610C2">
        <w:t xml:space="preserve">14.1.   </w:t>
      </w:r>
      <w:r w:rsidRPr="009610C2">
        <w:rPr>
          <w:spacing w:val="28"/>
        </w:rPr>
        <w:t xml:space="preserve"> </w:t>
      </w:r>
      <w:r w:rsidRPr="009610C2">
        <w:rPr>
          <w:spacing w:val="28"/>
        </w:rPr>
        <w:tab/>
      </w:r>
      <w:r w:rsidRPr="009610C2">
        <w:rPr>
          <w:spacing w:val="-1"/>
        </w:rPr>
        <w:t>Contractul</w:t>
      </w:r>
      <w:r w:rsidRPr="009610C2">
        <w:rPr>
          <w:spacing w:val="-2"/>
        </w:rPr>
        <w:t xml:space="preserve"> </w:t>
      </w:r>
      <w:r w:rsidRPr="009610C2">
        <w:rPr>
          <w:spacing w:val="-1"/>
        </w:rPr>
        <w:t>este</w:t>
      </w:r>
      <w:r w:rsidRPr="009610C2">
        <w:rPr>
          <w:spacing w:val="-2"/>
        </w:rPr>
        <w:t xml:space="preserve"> </w:t>
      </w:r>
      <w:r w:rsidRPr="009610C2">
        <w:rPr>
          <w:spacing w:val="-1"/>
        </w:rPr>
        <w:t>guvernat</w:t>
      </w:r>
      <w:r w:rsidRPr="009610C2">
        <w:t xml:space="preserve"> </w:t>
      </w:r>
      <w:r w:rsidRPr="009610C2">
        <w:rPr>
          <w:spacing w:val="-2"/>
        </w:rPr>
        <w:t>si</w:t>
      </w:r>
      <w:r w:rsidRPr="009610C2">
        <w:t xml:space="preserve"> va fi</w:t>
      </w:r>
      <w:r w:rsidRPr="009610C2">
        <w:rPr>
          <w:spacing w:val="-2"/>
        </w:rPr>
        <w:t xml:space="preserve"> </w:t>
      </w:r>
      <w:r w:rsidRPr="009610C2">
        <w:rPr>
          <w:spacing w:val="-1"/>
        </w:rPr>
        <w:t>interpretat</w:t>
      </w:r>
      <w:r w:rsidRPr="009610C2">
        <w:rPr>
          <w:spacing w:val="3"/>
        </w:rPr>
        <w:t xml:space="preserve"> </w:t>
      </w:r>
      <w:r w:rsidRPr="009610C2">
        <w:rPr>
          <w:spacing w:val="-1"/>
        </w:rPr>
        <w:t>conform</w:t>
      </w:r>
      <w:r w:rsidRPr="009610C2">
        <w:rPr>
          <w:spacing w:val="-2"/>
        </w:rPr>
        <w:t xml:space="preserve"> </w:t>
      </w:r>
      <w:r w:rsidRPr="009610C2">
        <w:rPr>
          <w:spacing w:val="-1"/>
        </w:rPr>
        <w:t>legii</w:t>
      </w:r>
      <w:r w:rsidRPr="009610C2">
        <w:t xml:space="preserve"> </w:t>
      </w:r>
      <w:r w:rsidRPr="009610C2">
        <w:rPr>
          <w:spacing w:val="-1"/>
        </w:rPr>
        <w:t>romane.</w:t>
      </w:r>
    </w:p>
    <w:p w14:paraId="106F6E8D" w14:textId="77777777" w:rsidR="000A49E1" w:rsidRPr="009610C2" w:rsidRDefault="000A49E1" w:rsidP="000A49E1">
      <w:pPr>
        <w:pStyle w:val="Heading2"/>
        <w:numPr>
          <w:ilvl w:val="1"/>
          <w:numId w:val="2"/>
        </w:numPr>
        <w:tabs>
          <w:tab w:val="left" w:pos="1748"/>
        </w:tabs>
        <w:kinsoku w:val="0"/>
        <w:overflowPunct w:val="0"/>
        <w:ind w:left="0" w:right="40" w:firstLine="0"/>
        <w:jc w:val="both"/>
        <w:rPr>
          <w:spacing w:val="-1"/>
          <w:sz w:val="23"/>
          <w:szCs w:val="23"/>
        </w:rPr>
      </w:pPr>
      <w:r w:rsidRPr="009610C2">
        <w:rPr>
          <w:spacing w:val="-1"/>
          <w:sz w:val="23"/>
          <w:szCs w:val="23"/>
        </w:rPr>
        <w:t>Prezentul</w:t>
      </w:r>
      <w:r w:rsidRPr="009610C2">
        <w:rPr>
          <w:spacing w:val="10"/>
          <w:sz w:val="23"/>
          <w:szCs w:val="23"/>
        </w:rPr>
        <w:t xml:space="preserve"> </w:t>
      </w:r>
      <w:r w:rsidRPr="009610C2">
        <w:rPr>
          <w:spacing w:val="-1"/>
          <w:sz w:val="23"/>
          <w:szCs w:val="23"/>
        </w:rPr>
        <w:t>Contract</w:t>
      </w:r>
      <w:r w:rsidRPr="009610C2">
        <w:rPr>
          <w:spacing w:val="10"/>
          <w:sz w:val="23"/>
          <w:szCs w:val="23"/>
        </w:rPr>
        <w:t xml:space="preserve"> </w:t>
      </w:r>
      <w:r w:rsidRPr="009610C2">
        <w:rPr>
          <w:sz w:val="23"/>
          <w:szCs w:val="23"/>
        </w:rPr>
        <w:t>se</w:t>
      </w:r>
      <w:r w:rsidRPr="009610C2">
        <w:rPr>
          <w:spacing w:val="8"/>
          <w:sz w:val="23"/>
          <w:szCs w:val="23"/>
        </w:rPr>
        <w:t xml:space="preserve"> </w:t>
      </w:r>
      <w:r w:rsidRPr="009610C2">
        <w:rPr>
          <w:spacing w:val="-1"/>
          <w:sz w:val="23"/>
          <w:szCs w:val="23"/>
        </w:rPr>
        <w:t>completeaza</w:t>
      </w:r>
      <w:r w:rsidRPr="009610C2">
        <w:rPr>
          <w:spacing w:val="8"/>
          <w:sz w:val="23"/>
          <w:szCs w:val="23"/>
        </w:rPr>
        <w:t xml:space="preserve"> </w:t>
      </w:r>
      <w:r w:rsidRPr="009610C2">
        <w:rPr>
          <w:spacing w:val="-1"/>
          <w:sz w:val="23"/>
          <w:szCs w:val="23"/>
        </w:rPr>
        <w:t>cu</w:t>
      </w:r>
      <w:r w:rsidRPr="009610C2">
        <w:rPr>
          <w:spacing w:val="11"/>
          <w:sz w:val="23"/>
          <w:szCs w:val="23"/>
        </w:rPr>
        <w:t xml:space="preserve"> </w:t>
      </w:r>
      <w:r w:rsidRPr="009610C2">
        <w:rPr>
          <w:spacing w:val="-1"/>
          <w:sz w:val="23"/>
          <w:szCs w:val="23"/>
        </w:rPr>
        <w:t>Contractul</w:t>
      </w:r>
      <w:r w:rsidRPr="009610C2">
        <w:rPr>
          <w:spacing w:val="10"/>
          <w:sz w:val="23"/>
          <w:szCs w:val="23"/>
        </w:rPr>
        <w:t xml:space="preserve"> </w:t>
      </w:r>
      <w:r w:rsidRPr="009610C2">
        <w:rPr>
          <w:spacing w:val="-1"/>
          <w:sz w:val="23"/>
          <w:szCs w:val="23"/>
        </w:rPr>
        <w:t>Principal,</w:t>
      </w:r>
      <w:r w:rsidRPr="009610C2">
        <w:rPr>
          <w:spacing w:val="9"/>
          <w:sz w:val="23"/>
          <w:szCs w:val="23"/>
        </w:rPr>
        <w:t xml:space="preserve"> </w:t>
      </w:r>
      <w:r w:rsidRPr="009610C2">
        <w:rPr>
          <w:sz w:val="23"/>
          <w:szCs w:val="23"/>
        </w:rPr>
        <w:t>pe</w:t>
      </w:r>
      <w:r w:rsidRPr="009610C2">
        <w:rPr>
          <w:spacing w:val="8"/>
          <w:sz w:val="23"/>
          <w:szCs w:val="23"/>
        </w:rPr>
        <w:t xml:space="preserve"> </w:t>
      </w:r>
      <w:r w:rsidRPr="009610C2">
        <w:rPr>
          <w:spacing w:val="-1"/>
          <w:sz w:val="23"/>
          <w:szCs w:val="23"/>
        </w:rPr>
        <w:t>care</w:t>
      </w:r>
      <w:r w:rsidRPr="009610C2">
        <w:rPr>
          <w:spacing w:val="7"/>
          <w:sz w:val="23"/>
          <w:szCs w:val="23"/>
        </w:rPr>
        <w:t xml:space="preserve"> </w:t>
      </w:r>
      <w:r w:rsidRPr="009610C2">
        <w:rPr>
          <w:sz w:val="23"/>
          <w:szCs w:val="23"/>
        </w:rPr>
        <w:t>prezentele</w:t>
      </w:r>
      <w:r w:rsidRPr="009610C2">
        <w:rPr>
          <w:spacing w:val="10"/>
          <w:sz w:val="23"/>
          <w:szCs w:val="23"/>
        </w:rPr>
        <w:t xml:space="preserve"> </w:t>
      </w:r>
      <w:r w:rsidRPr="009610C2">
        <w:rPr>
          <w:spacing w:val="-1"/>
          <w:sz w:val="23"/>
          <w:szCs w:val="23"/>
        </w:rPr>
        <w:t>Parti</w:t>
      </w:r>
      <w:r w:rsidRPr="009610C2">
        <w:rPr>
          <w:spacing w:val="9"/>
          <w:sz w:val="23"/>
          <w:szCs w:val="23"/>
        </w:rPr>
        <w:t xml:space="preserve"> </w:t>
      </w:r>
      <w:r w:rsidRPr="009610C2">
        <w:rPr>
          <w:sz w:val="23"/>
          <w:szCs w:val="23"/>
        </w:rPr>
        <w:t>le</w:t>
      </w:r>
      <w:r w:rsidRPr="009610C2">
        <w:rPr>
          <w:spacing w:val="87"/>
          <w:sz w:val="23"/>
          <w:szCs w:val="23"/>
        </w:rPr>
        <w:t xml:space="preserve"> </w:t>
      </w:r>
      <w:r w:rsidRPr="009610C2">
        <w:rPr>
          <w:spacing w:val="-1"/>
          <w:sz w:val="23"/>
          <w:szCs w:val="23"/>
        </w:rPr>
        <w:t>declara</w:t>
      </w:r>
      <w:r w:rsidRPr="009610C2">
        <w:rPr>
          <w:spacing w:val="9"/>
          <w:sz w:val="23"/>
          <w:szCs w:val="23"/>
        </w:rPr>
        <w:t xml:space="preserve"> </w:t>
      </w:r>
      <w:r w:rsidRPr="009610C2">
        <w:rPr>
          <w:spacing w:val="-1"/>
          <w:sz w:val="23"/>
          <w:szCs w:val="23"/>
        </w:rPr>
        <w:t>aplicabile</w:t>
      </w:r>
      <w:r w:rsidRPr="009610C2">
        <w:rPr>
          <w:spacing w:val="8"/>
          <w:sz w:val="23"/>
          <w:szCs w:val="23"/>
        </w:rPr>
        <w:t xml:space="preserve"> </w:t>
      </w:r>
      <w:r w:rsidRPr="009610C2">
        <w:rPr>
          <w:sz w:val="23"/>
          <w:szCs w:val="23"/>
        </w:rPr>
        <w:t>in</w:t>
      </w:r>
      <w:r w:rsidRPr="009610C2">
        <w:rPr>
          <w:spacing w:val="12"/>
          <w:sz w:val="23"/>
          <w:szCs w:val="23"/>
        </w:rPr>
        <w:t xml:space="preserve"> </w:t>
      </w:r>
      <w:r w:rsidRPr="009610C2">
        <w:rPr>
          <w:spacing w:val="-1"/>
          <w:sz w:val="23"/>
          <w:szCs w:val="23"/>
        </w:rPr>
        <w:t>prezentul</w:t>
      </w:r>
      <w:r w:rsidRPr="009610C2">
        <w:rPr>
          <w:spacing w:val="12"/>
          <w:sz w:val="23"/>
          <w:szCs w:val="23"/>
        </w:rPr>
        <w:t xml:space="preserve"> </w:t>
      </w:r>
      <w:r w:rsidRPr="009610C2">
        <w:rPr>
          <w:spacing w:val="-1"/>
          <w:sz w:val="23"/>
          <w:szCs w:val="23"/>
        </w:rPr>
        <w:t>raport</w:t>
      </w:r>
      <w:r w:rsidRPr="009610C2">
        <w:rPr>
          <w:spacing w:val="9"/>
          <w:sz w:val="23"/>
          <w:szCs w:val="23"/>
        </w:rPr>
        <w:t xml:space="preserve"> </w:t>
      </w:r>
      <w:r w:rsidRPr="009610C2">
        <w:rPr>
          <w:sz w:val="23"/>
          <w:szCs w:val="23"/>
        </w:rPr>
        <w:t>juridic</w:t>
      </w:r>
      <w:r w:rsidRPr="009610C2">
        <w:rPr>
          <w:spacing w:val="8"/>
          <w:sz w:val="23"/>
          <w:szCs w:val="23"/>
        </w:rPr>
        <w:t xml:space="preserve"> </w:t>
      </w:r>
      <w:r w:rsidRPr="009610C2">
        <w:rPr>
          <w:spacing w:val="-1"/>
          <w:sz w:val="23"/>
          <w:szCs w:val="23"/>
        </w:rPr>
        <w:t>contractual</w:t>
      </w:r>
      <w:r w:rsidRPr="009610C2">
        <w:rPr>
          <w:spacing w:val="11"/>
          <w:sz w:val="23"/>
          <w:szCs w:val="23"/>
        </w:rPr>
        <w:t xml:space="preserve"> </w:t>
      </w:r>
      <w:r w:rsidRPr="009610C2">
        <w:rPr>
          <w:spacing w:val="-1"/>
          <w:sz w:val="23"/>
          <w:szCs w:val="23"/>
        </w:rPr>
        <w:t>corespunzator</w:t>
      </w:r>
      <w:r w:rsidRPr="009610C2">
        <w:rPr>
          <w:spacing w:val="9"/>
          <w:sz w:val="23"/>
          <w:szCs w:val="23"/>
        </w:rPr>
        <w:t xml:space="preserve"> </w:t>
      </w:r>
      <w:r w:rsidRPr="009610C2">
        <w:rPr>
          <w:spacing w:val="-1"/>
          <w:sz w:val="23"/>
          <w:szCs w:val="23"/>
        </w:rPr>
        <w:t>pozitiei</w:t>
      </w:r>
      <w:r w:rsidRPr="009610C2">
        <w:rPr>
          <w:spacing w:val="9"/>
          <w:sz w:val="23"/>
          <w:szCs w:val="23"/>
        </w:rPr>
        <w:t xml:space="preserve"> </w:t>
      </w:r>
      <w:r w:rsidRPr="009610C2">
        <w:rPr>
          <w:sz w:val="23"/>
          <w:szCs w:val="23"/>
        </w:rPr>
        <w:t>lor</w:t>
      </w:r>
      <w:r w:rsidRPr="009610C2">
        <w:rPr>
          <w:spacing w:val="107"/>
          <w:sz w:val="23"/>
          <w:szCs w:val="23"/>
        </w:rPr>
        <w:t xml:space="preserve"> </w:t>
      </w:r>
      <w:r w:rsidRPr="009610C2">
        <w:rPr>
          <w:spacing w:val="-1"/>
          <w:sz w:val="23"/>
          <w:szCs w:val="23"/>
        </w:rPr>
        <w:t>contractuale.</w:t>
      </w:r>
    </w:p>
    <w:p w14:paraId="1DF0DC4F" w14:textId="77777777" w:rsidR="000A49E1" w:rsidRPr="009610C2" w:rsidRDefault="000A49E1" w:rsidP="000A49E1">
      <w:pPr>
        <w:numPr>
          <w:ilvl w:val="1"/>
          <w:numId w:val="2"/>
        </w:numPr>
        <w:tabs>
          <w:tab w:val="left" w:pos="1748"/>
        </w:tabs>
        <w:kinsoku w:val="0"/>
        <w:overflowPunct w:val="0"/>
        <w:ind w:left="0" w:right="40" w:firstLine="0"/>
        <w:jc w:val="both"/>
        <w:rPr>
          <w:spacing w:val="-1"/>
          <w:sz w:val="23"/>
          <w:szCs w:val="23"/>
        </w:rPr>
      </w:pPr>
      <w:r w:rsidRPr="009610C2">
        <w:rPr>
          <w:spacing w:val="-1"/>
          <w:sz w:val="23"/>
          <w:szCs w:val="23"/>
        </w:rPr>
        <w:t>Toate</w:t>
      </w:r>
      <w:r w:rsidRPr="009610C2">
        <w:rPr>
          <w:sz w:val="23"/>
          <w:szCs w:val="23"/>
        </w:rPr>
        <w:t xml:space="preserve"> </w:t>
      </w:r>
      <w:r w:rsidRPr="009610C2">
        <w:rPr>
          <w:spacing w:val="-1"/>
          <w:sz w:val="23"/>
          <w:szCs w:val="23"/>
        </w:rPr>
        <w:t>documentele Contractului</w:t>
      </w:r>
      <w:r w:rsidRPr="009610C2">
        <w:rPr>
          <w:sz w:val="23"/>
          <w:szCs w:val="23"/>
        </w:rPr>
        <w:t xml:space="preserve"> </w:t>
      </w:r>
      <w:r w:rsidRPr="009610C2">
        <w:rPr>
          <w:spacing w:val="-1"/>
          <w:sz w:val="23"/>
          <w:szCs w:val="23"/>
        </w:rPr>
        <w:t>Principal</w:t>
      </w:r>
      <w:r w:rsidRPr="009610C2">
        <w:rPr>
          <w:sz w:val="23"/>
          <w:szCs w:val="23"/>
        </w:rPr>
        <w:t xml:space="preserve"> </w:t>
      </w:r>
      <w:r w:rsidRPr="009610C2">
        <w:rPr>
          <w:spacing w:val="-1"/>
          <w:sz w:val="23"/>
          <w:szCs w:val="23"/>
        </w:rPr>
        <w:t>constituie</w:t>
      </w:r>
      <w:r w:rsidRPr="009610C2">
        <w:rPr>
          <w:spacing w:val="1"/>
          <w:sz w:val="23"/>
          <w:szCs w:val="23"/>
        </w:rPr>
        <w:t xml:space="preserve"> </w:t>
      </w:r>
      <w:r w:rsidRPr="009610C2">
        <w:rPr>
          <w:b/>
          <w:bCs/>
          <w:sz w:val="23"/>
          <w:szCs w:val="23"/>
        </w:rPr>
        <w:t>Anexa 2</w:t>
      </w:r>
      <w:r w:rsidRPr="009610C2">
        <w:rPr>
          <w:b/>
          <w:bCs/>
          <w:spacing w:val="-1"/>
          <w:sz w:val="23"/>
          <w:szCs w:val="23"/>
        </w:rPr>
        <w:t xml:space="preserve"> </w:t>
      </w:r>
      <w:r w:rsidRPr="009610C2">
        <w:rPr>
          <w:sz w:val="23"/>
          <w:szCs w:val="23"/>
        </w:rPr>
        <w:t xml:space="preserve">la </w:t>
      </w:r>
      <w:r w:rsidRPr="009610C2">
        <w:rPr>
          <w:spacing w:val="-1"/>
          <w:sz w:val="23"/>
          <w:szCs w:val="23"/>
        </w:rPr>
        <w:t>prezentul</w:t>
      </w:r>
      <w:r w:rsidRPr="009610C2">
        <w:rPr>
          <w:spacing w:val="2"/>
          <w:sz w:val="23"/>
          <w:szCs w:val="23"/>
        </w:rPr>
        <w:t xml:space="preserve"> </w:t>
      </w:r>
      <w:r w:rsidRPr="009610C2">
        <w:rPr>
          <w:spacing w:val="-1"/>
          <w:sz w:val="23"/>
          <w:szCs w:val="23"/>
        </w:rPr>
        <w:t>Contract.</w:t>
      </w:r>
    </w:p>
    <w:p w14:paraId="3C40884F" w14:textId="77777777" w:rsidR="000A49E1" w:rsidRPr="009610C2" w:rsidRDefault="000A49E1" w:rsidP="000A49E1">
      <w:pPr>
        <w:numPr>
          <w:ilvl w:val="1"/>
          <w:numId w:val="2"/>
        </w:numPr>
        <w:tabs>
          <w:tab w:val="left" w:pos="1748"/>
        </w:tabs>
        <w:kinsoku w:val="0"/>
        <w:overflowPunct w:val="0"/>
        <w:ind w:left="0" w:right="40" w:firstLine="0"/>
        <w:jc w:val="both"/>
        <w:rPr>
          <w:spacing w:val="-1"/>
          <w:sz w:val="23"/>
          <w:szCs w:val="23"/>
        </w:rPr>
      </w:pPr>
      <w:r w:rsidRPr="009610C2">
        <w:rPr>
          <w:spacing w:val="-1"/>
          <w:sz w:val="23"/>
          <w:szCs w:val="23"/>
        </w:rPr>
        <w:t>Ordinea</w:t>
      </w:r>
      <w:r w:rsidRPr="009610C2">
        <w:rPr>
          <w:spacing w:val="46"/>
          <w:sz w:val="23"/>
          <w:szCs w:val="23"/>
        </w:rPr>
        <w:t xml:space="preserve"> </w:t>
      </w:r>
      <w:r w:rsidRPr="009610C2">
        <w:rPr>
          <w:sz w:val="23"/>
          <w:szCs w:val="23"/>
        </w:rPr>
        <w:t>in</w:t>
      </w:r>
      <w:r w:rsidRPr="009610C2">
        <w:rPr>
          <w:spacing w:val="51"/>
          <w:sz w:val="23"/>
          <w:szCs w:val="23"/>
        </w:rPr>
        <w:t xml:space="preserve"> </w:t>
      </w:r>
      <w:r w:rsidRPr="009610C2">
        <w:rPr>
          <w:spacing w:val="-1"/>
          <w:sz w:val="23"/>
          <w:szCs w:val="23"/>
        </w:rPr>
        <w:t>care</w:t>
      </w:r>
      <w:r w:rsidRPr="009610C2">
        <w:rPr>
          <w:spacing w:val="46"/>
          <w:sz w:val="23"/>
          <w:szCs w:val="23"/>
        </w:rPr>
        <w:t xml:space="preserve"> </w:t>
      </w:r>
      <w:r w:rsidRPr="009610C2">
        <w:rPr>
          <w:sz w:val="23"/>
          <w:szCs w:val="23"/>
        </w:rPr>
        <w:t>documentele</w:t>
      </w:r>
      <w:r w:rsidRPr="009610C2">
        <w:rPr>
          <w:spacing w:val="46"/>
          <w:sz w:val="23"/>
          <w:szCs w:val="23"/>
        </w:rPr>
        <w:t xml:space="preserve"> </w:t>
      </w:r>
      <w:r w:rsidRPr="009610C2">
        <w:rPr>
          <w:spacing w:val="-1"/>
          <w:sz w:val="23"/>
          <w:szCs w:val="23"/>
        </w:rPr>
        <w:t>contractuale</w:t>
      </w:r>
      <w:r w:rsidRPr="009610C2">
        <w:rPr>
          <w:spacing w:val="46"/>
          <w:sz w:val="23"/>
          <w:szCs w:val="23"/>
        </w:rPr>
        <w:t xml:space="preserve"> </w:t>
      </w:r>
      <w:r w:rsidRPr="009610C2">
        <w:rPr>
          <w:sz w:val="23"/>
          <w:szCs w:val="23"/>
        </w:rPr>
        <w:t>prevaleaza</w:t>
      </w:r>
      <w:r w:rsidRPr="009610C2">
        <w:rPr>
          <w:spacing w:val="46"/>
          <w:sz w:val="23"/>
          <w:szCs w:val="23"/>
        </w:rPr>
        <w:t xml:space="preserve"> </w:t>
      </w:r>
      <w:r w:rsidRPr="009610C2">
        <w:rPr>
          <w:sz w:val="23"/>
          <w:szCs w:val="23"/>
        </w:rPr>
        <w:t>unele</w:t>
      </w:r>
      <w:r w:rsidRPr="009610C2">
        <w:rPr>
          <w:spacing w:val="49"/>
          <w:sz w:val="23"/>
          <w:szCs w:val="23"/>
        </w:rPr>
        <w:t xml:space="preserve"> </w:t>
      </w:r>
      <w:r w:rsidRPr="009610C2">
        <w:rPr>
          <w:spacing w:val="-1"/>
          <w:sz w:val="23"/>
          <w:szCs w:val="23"/>
        </w:rPr>
        <w:t>fata</w:t>
      </w:r>
      <w:r w:rsidRPr="009610C2">
        <w:rPr>
          <w:spacing w:val="47"/>
          <w:sz w:val="23"/>
          <w:szCs w:val="23"/>
        </w:rPr>
        <w:t xml:space="preserve"> </w:t>
      </w:r>
      <w:r w:rsidRPr="009610C2">
        <w:rPr>
          <w:spacing w:val="1"/>
          <w:sz w:val="23"/>
          <w:szCs w:val="23"/>
        </w:rPr>
        <w:t>de</w:t>
      </w:r>
      <w:r w:rsidRPr="009610C2">
        <w:rPr>
          <w:spacing w:val="46"/>
          <w:sz w:val="23"/>
          <w:szCs w:val="23"/>
        </w:rPr>
        <w:t xml:space="preserve"> </w:t>
      </w:r>
      <w:r w:rsidRPr="009610C2">
        <w:rPr>
          <w:sz w:val="23"/>
          <w:szCs w:val="23"/>
        </w:rPr>
        <w:t>altele</w:t>
      </w:r>
      <w:r w:rsidRPr="009610C2">
        <w:rPr>
          <w:spacing w:val="46"/>
          <w:sz w:val="23"/>
          <w:szCs w:val="23"/>
        </w:rPr>
        <w:t xml:space="preserve"> </w:t>
      </w:r>
      <w:r w:rsidRPr="009610C2">
        <w:rPr>
          <w:spacing w:val="-1"/>
          <w:sz w:val="23"/>
          <w:szCs w:val="23"/>
        </w:rPr>
        <w:t>este</w:t>
      </w:r>
      <w:r w:rsidRPr="009610C2">
        <w:rPr>
          <w:spacing w:val="49"/>
          <w:sz w:val="23"/>
          <w:szCs w:val="23"/>
        </w:rPr>
        <w:t xml:space="preserve"> </w:t>
      </w:r>
      <w:r w:rsidRPr="009610C2">
        <w:rPr>
          <w:spacing w:val="-1"/>
          <w:sz w:val="23"/>
          <w:szCs w:val="23"/>
        </w:rPr>
        <w:t>cea</w:t>
      </w:r>
      <w:r w:rsidRPr="009610C2">
        <w:rPr>
          <w:spacing w:val="51"/>
          <w:sz w:val="23"/>
          <w:szCs w:val="23"/>
        </w:rPr>
        <w:t xml:space="preserve"> </w:t>
      </w:r>
      <w:r w:rsidRPr="009610C2">
        <w:rPr>
          <w:spacing w:val="-1"/>
          <w:sz w:val="23"/>
          <w:szCs w:val="23"/>
        </w:rPr>
        <w:t>prevazuta</w:t>
      </w:r>
      <w:r w:rsidRPr="009610C2">
        <w:rPr>
          <w:spacing w:val="39"/>
          <w:sz w:val="23"/>
          <w:szCs w:val="23"/>
        </w:rPr>
        <w:t xml:space="preserve"> </w:t>
      </w:r>
      <w:r w:rsidRPr="009610C2">
        <w:rPr>
          <w:sz w:val="23"/>
          <w:szCs w:val="23"/>
        </w:rPr>
        <w:t>in</w:t>
      </w:r>
      <w:r w:rsidRPr="009610C2">
        <w:rPr>
          <w:spacing w:val="41"/>
          <w:sz w:val="23"/>
          <w:szCs w:val="23"/>
        </w:rPr>
        <w:t xml:space="preserve"> </w:t>
      </w:r>
      <w:r w:rsidRPr="009610C2">
        <w:rPr>
          <w:spacing w:val="-1"/>
          <w:sz w:val="23"/>
          <w:szCs w:val="23"/>
        </w:rPr>
        <w:t>Contractul</w:t>
      </w:r>
      <w:r w:rsidRPr="009610C2">
        <w:rPr>
          <w:spacing w:val="43"/>
          <w:sz w:val="23"/>
          <w:szCs w:val="23"/>
        </w:rPr>
        <w:t xml:space="preserve"> </w:t>
      </w:r>
      <w:r w:rsidRPr="009610C2">
        <w:rPr>
          <w:sz w:val="23"/>
          <w:szCs w:val="23"/>
        </w:rPr>
        <w:t>Principal.</w:t>
      </w:r>
      <w:r w:rsidRPr="009610C2">
        <w:rPr>
          <w:spacing w:val="40"/>
          <w:sz w:val="23"/>
          <w:szCs w:val="23"/>
        </w:rPr>
        <w:t xml:space="preserve"> </w:t>
      </w:r>
      <w:r w:rsidRPr="009610C2">
        <w:rPr>
          <w:spacing w:val="-1"/>
          <w:sz w:val="23"/>
          <w:szCs w:val="23"/>
        </w:rPr>
        <w:t>Prezentul</w:t>
      </w:r>
      <w:r w:rsidRPr="009610C2">
        <w:rPr>
          <w:spacing w:val="43"/>
          <w:sz w:val="23"/>
          <w:szCs w:val="23"/>
        </w:rPr>
        <w:t xml:space="preserve"> </w:t>
      </w:r>
      <w:r w:rsidRPr="009610C2">
        <w:rPr>
          <w:spacing w:val="-1"/>
          <w:sz w:val="23"/>
          <w:szCs w:val="23"/>
        </w:rPr>
        <w:t>Contract</w:t>
      </w:r>
      <w:r w:rsidRPr="009610C2">
        <w:rPr>
          <w:spacing w:val="41"/>
          <w:sz w:val="23"/>
          <w:szCs w:val="23"/>
        </w:rPr>
        <w:t xml:space="preserve"> </w:t>
      </w:r>
      <w:r w:rsidRPr="009610C2">
        <w:rPr>
          <w:spacing w:val="-1"/>
          <w:sz w:val="23"/>
          <w:szCs w:val="23"/>
        </w:rPr>
        <w:t>prevaleaza</w:t>
      </w:r>
      <w:r w:rsidRPr="009610C2">
        <w:rPr>
          <w:spacing w:val="40"/>
          <w:sz w:val="23"/>
          <w:szCs w:val="23"/>
        </w:rPr>
        <w:t xml:space="preserve"> </w:t>
      </w:r>
      <w:r w:rsidRPr="009610C2">
        <w:rPr>
          <w:sz w:val="23"/>
          <w:szCs w:val="23"/>
        </w:rPr>
        <w:t>in</w:t>
      </w:r>
      <w:r w:rsidRPr="009610C2">
        <w:rPr>
          <w:spacing w:val="43"/>
          <w:sz w:val="23"/>
          <w:szCs w:val="23"/>
        </w:rPr>
        <w:t xml:space="preserve"> </w:t>
      </w:r>
      <w:r w:rsidRPr="009610C2">
        <w:rPr>
          <w:spacing w:val="-1"/>
          <w:sz w:val="23"/>
          <w:szCs w:val="23"/>
        </w:rPr>
        <w:t>fata</w:t>
      </w:r>
      <w:r w:rsidRPr="009610C2">
        <w:rPr>
          <w:spacing w:val="40"/>
          <w:sz w:val="23"/>
          <w:szCs w:val="23"/>
        </w:rPr>
        <w:t xml:space="preserve"> </w:t>
      </w:r>
      <w:r w:rsidRPr="009610C2">
        <w:rPr>
          <w:spacing w:val="-1"/>
          <w:sz w:val="23"/>
          <w:szCs w:val="23"/>
        </w:rPr>
        <w:t>Contractului</w:t>
      </w:r>
      <w:r w:rsidRPr="009610C2">
        <w:rPr>
          <w:spacing w:val="95"/>
          <w:sz w:val="23"/>
          <w:szCs w:val="23"/>
        </w:rPr>
        <w:t xml:space="preserve"> </w:t>
      </w:r>
      <w:r w:rsidRPr="009610C2">
        <w:rPr>
          <w:spacing w:val="-1"/>
          <w:sz w:val="23"/>
          <w:szCs w:val="23"/>
        </w:rPr>
        <w:t>Principal</w:t>
      </w:r>
      <w:r w:rsidRPr="009610C2">
        <w:rPr>
          <w:sz w:val="23"/>
          <w:szCs w:val="23"/>
        </w:rPr>
        <w:t xml:space="preserve"> in </w:t>
      </w:r>
      <w:r w:rsidRPr="009610C2">
        <w:rPr>
          <w:spacing w:val="-1"/>
          <w:sz w:val="23"/>
          <w:szCs w:val="23"/>
        </w:rPr>
        <w:t>relatiile</w:t>
      </w:r>
      <w:r w:rsidRPr="009610C2">
        <w:rPr>
          <w:sz w:val="23"/>
          <w:szCs w:val="23"/>
        </w:rPr>
        <w:t xml:space="preserve"> dintre</w:t>
      </w:r>
      <w:r w:rsidRPr="009610C2">
        <w:rPr>
          <w:spacing w:val="-2"/>
          <w:sz w:val="23"/>
          <w:szCs w:val="23"/>
        </w:rPr>
        <w:t xml:space="preserve"> </w:t>
      </w:r>
      <w:r w:rsidRPr="009610C2">
        <w:rPr>
          <w:spacing w:val="-1"/>
          <w:sz w:val="23"/>
          <w:szCs w:val="23"/>
        </w:rPr>
        <w:t>Parti,</w:t>
      </w:r>
      <w:r w:rsidRPr="009610C2">
        <w:rPr>
          <w:spacing w:val="1"/>
          <w:sz w:val="23"/>
          <w:szCs w:val="23"/>
        </w:rPr>
        <w:t xml:space="preserve"> </w:t>
      </w:r>
      <w:r w:rsidRPr="009610C2">
        <w:rPr>
          <w:spacing w:val="-1"/>
          <w:sz w:val="23"/>
          <w:szCs w:val="23"/>
        </w:rPr>
        <w:t>cu</w:t>
      </w:r>
      <w:r w:rsidRPr="009610C2">
        <w:rPr>
          <w:sz w:val="23"/>
          <w:szCs w:val="23"/>
        </w:rPr>
        <w:t xml:space="preserve"> </w:t>
      </w:r>
      <w:r w:rsidRPr="009610C2">
        <w:rPr>
          <w:spacing w:val="-1"/>
          <w:sz w:val="23"/>
          <w:szCs w:val="23"/>
        </w:rPr>
        <w:t>conditia</w:t>
      </w:r>
      <w:r w:rsidRPr="009610C2">
        <w:rPr>
          <w:sz w:val="23"/>
          <w:szCs w:val="23"/>
        </w:rPr>
        <w:t xml:space="preserve"> sa</w:t>
      </w:r>
      <w:r w:rsidRPr="009610C2">
        <w:rPr>
          <w:spacing w:val="-1"/>
          <w:sz w:val="23"/>
          <w:szCs w:val="23"/>
        </w:rPr>
        <w:t xml:space="preserve"> </w:t>
      </w:r>
      <w:r w:rsidRPr="009610C2">
        <w:rPr>
          <w:sz w:val="23"/>
          <w:szCs w:val="23"/>
        </w:rPr>
        <w:t>nu</w:t>
      </w:r>
      <w:r w:rsidRPr="009610C2">
        <w:rPr>
          <w:spacing w:val="2"/>
          <w:sz w:val="23"/>
          <w:szCs w:val="23"/>
        </w:rPr>
        <w:t xml:space="preserve"> </w:t>
      </w:r>
      <w:r w:rsidRPr="009610C2">
        <w:rPr>
          <w:spacing w:val="-1"/>
          <w:sz w:val="23"/>
          <w:szCs w:val="23"/>
        </w:rPr>
        <w:t>contravina Contractului</w:t>
      </w:r>
      <w:r w:rsidRPr="009610C2">
        <w:rPr>
          <w:sz w:val="23"/>
          <w:szCs w:val="23"/>
        </w:rPr>
        <w:t xml:space="preserve"> </w:t>
      </w:r>
      <w:r w:rsidRPr="009610C2">
        <w:rPr>
          <w:spacing w:val="-1"/>
          <w:sz w:val="23"/>
          <w:szCs w:val="23"/>
        </w:rPr>
        <w:t>Principal.</w:t>
      </w:r>
    </w:p>
    <w:p w14:paraId="12BA0EBA" w14:textId="77777777" w:rsidR="000A49E1" w:rsidRPr="009610C2" w:rsidRDefault="000A49E1" w:rsidP="000A49E1">
      <w:pPr>
        <w:numPr>
          <w:ilvl w:val="1"/>
          <w:numId w:val="1"/>
        </w:numPr>
        <w:tabs>
          <w:tab w:val="left" w:pos="1748"/>
        </w:tabs>
        <w:kinsoku w:val="0"/>
        <w:overflowPunct w:val="0"/>
        <w:ind w:left="0" w:right="40" w:firstLine="0"/>
        <w:jc w:val="both"/>
        <w:rPr>
          <w:spacing w:val="-1"/>
          <w:sz w:val="23"/>
          <w:szCs w:val="23"/>
        </w:rPr>
      </w:pPr>
      <w:r w:rsidRPr="009610C2">
        <w:rPr>
          <w:spacing w:val="-1"/>
          <w:sz w:val="23"/>
          <w:szCs w:val="23"/>
        </w:rPr>
        <w:t>Prestatorul</w:t>
      </w:r>
      <w:r w:rsidRPr="009610C2">
        <w:rPr>
          <w:spacing w:val="16"/>
          <w:sz w:val="23"/>
          <w:szCs w:val="23"/>
        </w:rPr>
        <w:t xml:space="preserve"> </w:t>
      </w:r>
      <w:r w:rsidRPr="009610C2">
        <w:rPr>
          <w:sz w:val="23"/>
          <w:szCs w:val="23"/>
        </w:rPr>
        <w:t>nu</w:t>
      </w:r>
      <w:r w:rsidRPr="009610C2">
        <w:rPr>
          <w:spacing w:val="16"/>
          <w:sz w:val="23"/>
          <w:szCs w:val="23"/>
        </w:rPr>
        <w:t xml:space="preserve"> </w:t>
      </w:r>
      <w:r w:rsidRPr="009610C2">
        <w:rPr>
          <w:sz w:val="23"/>
          <w:szCs w:val="23"/>
        </w:rPr>
        <w:t>va</w:t>
      </w:r>
      <w:r w:rsidRPr="009610C2">
        <w:rPr>
          <w:spacing w:val="15"/>
          <w:sz w:val="23"/>
          <w:szCs w:val="23"/>
        </w:rPr>
        <w:t xml:space="preserve"> </w:t>
      </w:r>
      <w:r w:rsidRPr="009610C2">
        <w:rPr>
          <w:spacing w:val="-1"/>
          <w:sz w:val="23"/>
          <w:szCs w:val="23"/>
        </w:rPr>
        <w:t>avea</w:t>
      </w:r>
      <w:r w:rsidRPr="009610C2">
        <w:rPr>
          <w:spacing w:val="15"/>
          <w:sz w:val="23"/>
          <w:szCs w:val="23"/>
        </w:rPr>
        <w:t xml:space="preserve"> </w:t>
      </w:r>
      <w:r w:rsidRPr="009610C2">
        <w:rPr>
          <w:sz w:val="23"/>
          <w:szCs w:val="23"/>
        </w:rPr>
        <w:t>dreptul</w:t>
      </w:r>
      <w:r w:rsidRPr="009610C2">
        <w:rPr>
          <w:spacing w:val="17"/>
          <w:sz w:val="23"/>
          <w:szCs w:val="23"/>
        </w:rPr>
        <w:t xml:space="preserve"> </w:t>
      </w:r>
      <w:r w:rsidRPr="009610C2">
        <w:rPr>
          <w:sz w:val="23"/>
          <w:szCs w:val="23"/>
        </w:rPr>
        <w:t>de</w:t>
      </w:r>
      <w:r w:rsidRPr="009610C2">
        <w:rPr>
          <w:spacing w:val="15"/>
          <w:sz w:val="23"/>
          <w:szCs w:val="23"/>
        </w:rPr>
        <w:t xml:space="preserve"> </w:t>
      </w:r>
      <w:r w:rsidRPr="009610C2">
        <w:rPr>
          <w:sz w:val="23"/>
          <w:szCs w:val="23"/>
        </w:rPr>
        <w:t>a</w:t>
      </w:r>
      <w:r w:rsidRPr="009610C2">
        <w:rPr>
          <w:spacing w:val="15"/>
          <w:sz w:val="23"/>
          <w:szCs w:val="23"/>
        </w:rPr>
        <w:t xml:space="preserve"> </w:t>
      </w:r>
      <w:r w:rsidRPr="009610C2">
        <w:rPr>
          <w:spacing w:val="-1"/>
          <w:sz w:val="23"/>
          <w:szCs w:val="23"/>
        </w:rPr>
        <w:t>cesiona</w:t>
      </w:r>
      <w:r w:rsidRPr="009610C2">
        <w:rPr>
          <w:spacing w:val="16"/>
          <w:sz w:val="23"/>
          <w:szCs w:val="23"/>
        </w:rPr>
        <w:t xml:space="preserve"> </w:t>
      </w:r>
      <w:r w:rsidRPr="009610C2">
        <w:rPr>
          <w:sz w:val="23"/>
          <w:szCs w:val="23"/>
        </w:rPr>
        <w:t>parte</w:t>
      </w:r>
      <w:r w:rsidRPr="009610C2">
        <w:rPr>
          <w:spacing w:val="17"/>
          <w:sz w:val="23"/>
          <w:szCs w:val="23"/>
        </w:rPr>
        <w:t xml:space="preserve"> </w:t>
      </w:r>
      <w:r w:rsidRPr="009610C2">
        <w:rPr>
          <w:spacing w:val="1"/>
          <w:sz w:val="23"/>
          <w:szCs w:val="23"/>
        </w:rPr>
        <w:t>din</w:t>
      </w:r>
      <w:r w:rsidRPr="009610C2">
        <w:rPr>
          <w:spacing w:val="16"/>
          <w:sz w:val="23"/>
          <w:szCs w:val="23"/>
        </w:rPr>
        <w:t xml:space="preserve"> </w:t>
      </w:r>
      <w:r w:rsidRPr="009610C2">
        <w:rPr>
          <w:spacing w:val="-1"/>
          <w:sz w:val="23"/>
          <w:szCs w:val="23"/>
        </w:rPr>
        <w:t>sau</w:t>
      </w:r>
      <w:r w:rsidRPr="009610C2">
        <w:rPr>
          <w:spacing w:val="16"/>
          <w:sz w:val="23"/>
          <w:szCs w:val="23"/>
        </w:rPr>
        <w:t xml:space="preserve"> </w:t>
      </w:r>
      <w:r w:rsidRPr="009610C2">
        <w:rPr>
          <w:spacing w:val="-1"/>
          <w:sz w:val="23"/>
          <w:szCs w:val="23"/>
        </w:rPr>
        <w:t>intreg</w:t>
      </w:r>
      <w:r w:rsidRPr="009610C2">
        <w:rPr>
          <w:spacing w:val="16"/>
          <w:sz w:val="23"/>
          <w:szCs w:val="23"/>
        </w:rPr>
        <w:t xml:space="preserve"> </w:t>
      </w:r>
      <w:r w:rsidRPr="009610C2">
        <w:rPr>
          <w:spacing w:val="-1"/>
          <w:sz w:val="23"/>
          <w:szCs w:val="23"/>
        </w:rPr>
        <w:t>prezentul</w:t>
      </w:r>
      <w:r w:rsidRPr="009610C2">
        <w:rPr>
          <w:spacing w:val="19"/>
          <w:sz w:val="23"/>
          <w:szCs w:val="23"/>
        </w:rPr>
        <w:t xml:space="preserve"> </w:t>
      </w:r>
      <w:r w:rsidRPr="009610C2">
        <w:rPr>
          <w:spacing w:val="-1"/>
          <w:sz w:val="23"/>
          <w:szCs w:val="23"/>
        </w:rPr>
        <w:t>Contract</w:t>
      </w:r>
      <w:r w:rsidRPr="009610C2">
        <w:rPr>
          <w:spacing w:val="17"/>
          <w:sz w:val="23"/>
          <w:szCs w:val="23"/>
        </w:rPr>
        <w:t xml:space="preserve"> </w:t>
      </w:r>
      <w:r w:rsidRPr="009610C2">
        <w:rPr>
          <w:sz w:val="23"/>
          <w:szCs w:val="23"/>
        </w:rPr>
        <w:t>si</w:t>
      </w:r>
      <w:r w:rsidRPr="009610C2">
        <w:rPr>
          <w:spacing w:val="73"/>
          <w:sz w:val="23"/>
          <w:szCs w:val="23"/>
        </w:rPr>
        <w:t xml:space="preserve"> </w:t>
      </w:r>
      <w:r w:rsidRPr="009610C2">
        <w:rPr>
          <w:sz w:val="23"/>
          <w:szCs w:val="23"/>
        </w:rPr>
        <w:t>de</w:t>
      </w:r>
      <w:r w:rsidRPr="009610C2">
        <w:rPr>
          <w:spacing w:val="1"/>
          <w:sz w:val="23"/>
          <w:szCs w:val="23"/>
        </w:rPr>
        <w:t xml:space="preserve"> </w:t>
      </w:r>
      <w:r w:rsidRPr="009610C2">
        <w:rPr>
          <w:sz w:val="23"/>
          <w:szCs w:val="23"/>
        </w:rPr>
        <w:t>a</w:t>
      </w:r>
      <w:r w:rsidRPr="009610C2">
        <w:rPr>
          <w:spacing w:val="2"/>
          <w:sz w:val="23"/>
          <w:szCs w:val="23"/>
        </w:rPr>
        <w:t xml:space="preserve"> </w:t>
      </w:r>
      <w:r w:rsidRPr="009610C2">
        <w:rPr>
          <w:spacing w:val="-1"/>
          <w:sz w:val="23"/>
          <w:szCs w:val="23"/>
        </w:rPr>
        <w:t>subcontracta</w:t>
      </w:r>
      <w:r w:rsidRPr="009610C2">
        <w:rPr>
          <w:spacing w:val="1"/>
          <w:sz w:val="23"/>
          <w:szCs w:val="23"/>
        </w:rPr>
        <w:t xml:space="preserve"> </w:t>
      </w:r>
      <w:r w:rsidRPr="009610C2">
        <w:rPr>
          <w:spacing w:val="-1"/>
          <w:sz w:val="23"/>
          <w:szCs w:val="23"/>
        </w:rPr>
        <w:t>parte</w:t>
      </w:r>
      <w:r w:rsidRPr="009610C2">
        <w:rPr>
          <w:spacing w:val="1"/>
          <w:sz w:val="23"/>
          <w:szCs w:val="23"/>
        </w:rPr>
        <w:t xml:space="preserve"> </w:t>
      </w:r>
      <w:r w:rsidRPr="009610C2">
        <w:rPr>
          <w:sz w:val="23"/>
          <w:szCs w:val="23"/>
        </w:rPr>
        <w:t>din</w:t>
      </w:r>
      <w:r w:rsidRPr="009610C2">
        <w:rPr>
          <w:spacing w:val="2"/>
          <w:sz w:val="23"/>
          <w:szCs w:val="23"/>
        </w:rPr>
        <w:t xml:space="preserve"> </w:t>
      </w:r>
      <w:r w:rsidRPr="009610C2">
        <w:rPr>
          <w:spacing w:val="-1"/>
          <w:sz w:val="23"/>
          <w:szCs w:val="23"/>
        </w:rPr>
        <w:t>sau</w:t>
      </w:r>
      <w:r w:rsidRPr="009610C2">
        <w:rPr>
          <w:spacing w:val="2"/>
          <w:sz w:val="23"/>
          <w:szCs w:val="23"/>
        </w:rPr>
        <w:t xml:space="preserve"> </w:t>
      </w:r>
      <w:r w:rsidRPr="009610C2">
        <w:rPr>
          <w:sz w:val="23"/>
          <w:szCs w:val="23"/>
        </w:rPr>
        <w:t>in</w:t>
      </w:r>
      <w:r w:rsidRPr="009610C2">
        <w:rPr>
          <w:spacing w:val="2"/>
          <w:sz w:val="23"/>
          <w:szCs w:val="23"/>
        </w:rPr>
        <w:t xml:space="preserve"> </w:t>
      </w:r>
      <w:r w:rsidRPr="009610C2">
        <w:rPr>
          <w:spacing w:val="-1"/>
          <w:sz w:val="23"/>
          <w:szCs w:val="23"/>
        </w:rPr>
        <w:t>intregime</w:t>
      </w:r>
      <w:r w:rsidRPr="009610C2">
        <w:rPr>
          <w:spacing w:val="1"/>
          <w:sz w:val="23"/>
          <w:szCs w:val="23"/>
        </w:rPr>
        <w:t xml:space="preserve"> </w:t>
      </w:r>
      <w:r w:rsidRPr="009610C2">
        <w:rPr>
          <w:spacing w:val="-1"/>
          <w:sz w:val="23"/>
          <w:szCs w:val="23"/>
        </w:rPr>
        <w:t>obligatiile</w:t>
      </w:r>
      <w:r w:rsidRPr="009610C2">
        <w:rPr>
          <w:spacing w:val="4"/>
          <w:sz w:val="23"/>
          <w:szCs w:val="23"/>
        </w:rPr>
        <w:t xml:space="preserve"> </w:t>
      </w:r>
      <w:r w:rsidRPr="009610C2">
        <w:rPr>
          <w:spacing w:val="-1"/>
          <w:sz w:val="23"/>
          <w:szCs w:val="23"/>
        </w:rPr>
        <w:t>sale</w:t>
      </w:r>
      <w:r w:rsidRPr="009610C2">
        <w:rPr>
          <w:spacing w:val="1"/>
          <w:sz w:val="23"/>
          <w:szCs w:val="23"/>
        </w:rPr>
        <w:t xml:space="preserve"> </w:t>
      </w:r>
      <w:r w:rsidRPr="009610C2">
        <w:rPr>
          <w:spacing w:val="-1"/>
          <w:sz w:val="23"/>
          <w:szCs w:val="23"/>
        </w:rPr>
        <w:t>contractuale</w:t>
      </w:r>
      <w:r w:rsidRPr="009610C2">
        <w:rPr>
          <w:spacing w:val="2"/>
          <w:sz w:val="23"/>
          <w:szCs w:val="23"/>
        </w:rPr>
        <w:t xml:space="preserve"> </w:t>
      </w:r>
      <w:r w:rsidRPr="009610C2">
        <w:rPr>
          <w:sz w:val="23"/>
          <w:szCs w:val="23"/>
        </w:rPr>
        <w:t>fara acordul</w:t>
      </w:r>
      <w:r w:rsidRPr="009610C2">
        <w:rPr>
          <w:spacing w:val="1"/>
          <w:sz w:val="23"/>
          <w:szCs w:val="23"/>
        </w:rPr>
        <w:t xml:space="preserve"> </w:t>
      </w:r>
      <w:r w:rsidRPr="009610C2">
        <w:rPr>
          <w:spacing w:val="-1"/>
          <w:sz w:val="23"/>
          <w:szCs w:val="23"/>
        </w:rPr>
        <w:t>prealabil</w:t>
      </w:r>
      <w:r w:rsidRPr="009610C2">
        <w:rPr>
          <w:spacing w:val="101"/>
          <w:sz w:val="23"/>
          <w:szCs w:val="23"/>
        </w:rPr>
        <w:t xml:space="preserve"> </w:t>
      </w:r>
      <w:r w:rsidRPr="009610C2">
        <w:rPr>
          <w:spacing w:val="-1"/>
          <w:sz w:val="23"/>
          <w:szCs w:val="23"/>
        </w:rPr>
        <w:t>scris</w:t>
      </w:r>
      <w:r w:rsidRPr="009610C2">
        <w:rPr>
          <w:sz w:val="23"/>
          <w:szCs w:val="23"/>
        </w:rPr>
        <w:t xml:space="preserve"> </w:t>
      </w:r>
      <w:r w:rsidRPr="009610C2">
        <w:rPr>
          <w:spacing w:val="-1"/>
          <w:sz w:val="23"/>
          <w:szCs w:val="23"/>
        </w:rPr>
        <w:t>al</w:t>
      </w:r>
      <w:r w:rsidRPr="009610C2">
        <w:rPr>
          <w:sz w:val="23"/>
          <w:szCs w:val="23"/>
        </w:rPr>
        <w:t xml:space="preserve"> </w:t>
      </w:r>
      <w:r w:rsidRPr="009610C2">
        <w:rPr>
          <w:spacing w:val="-1"/>
          <w:sz w:val="23"/>
          <w:szCs w:val="23"/>
        </w:rPr>
        <w:t>Beneficiarului.</w:t>
      </w:r>
    </w:p>
    <w:p w14:paraId="06D3A8C0" w14:textId="77777777" w:rsidR="000A49E1" w:rsidRPr="009610C2" w:rsidRDefault="000A49E1" w:rsidP="000A49E1">
      <w:pPr>
        <w:numPr>
          <w:ilvl w:val="1"/>
          <w:numId w:val="1"/>
        </w:numPr>
        <w:tabs>
          <w:tab w:val="left" w:pos="1748"/>
        </w:tabs>
        <w:kinsoku w:val="0"/>
        <w:overflowPunct w:val="0"/>
        <w:ind w:left="0" w:right="40" w:firstLine="0"/>
        <w:jc w:val="both"/>
        <w:rPr>
          <w:spacing w:val="-1"/>
          <w:sz w:val="23"/>
          <w:szCs w:val="23"/>
        </w:rPr>
      </w:pPr>
      <w:r w:rsidRPr="009610C2">
        <w:rPr>
          <w:spacing w:val="-1"/>
          <w:sz w:val="23"/>
          <w:szCs w:val="23"/>
        </w:rPr>
        <w:t>Orice</w:t>
      </w:r>
      <w:r w:rsidRPr="009610C2">
        <w:rPr>
          <w:spacing w:val="19"/>
          <w:sz w:val="23"/>
          <w:szCs w:val="23"/>
        </w:rPr>
        <w:t xml:space="preserve"> </w:t>
      </w:r>
      <w:r w:rsidRPr="009610C2">
        <w:rPr>
          <w:spacing w:val="-1"/>
          <w:sz w:val="23"/>
          <w:szCs w:val="23"/>
        </w:rPr>
        <w:t>modificare/completare</w:t>
      </w:r>
      <w:r w:rsidRPr="009610C2">
        <w:rPr>
          <w:spacing w:val="19"/>
          <w:sz w:val="23"/>
          <w:szCs w:val="23"/>
        </w:rPr>
        <w:t xml:space="preserve"> </w:t>
      </w:r>
      <w:r w:rsidRPr="009610C2">
        <w:rPr>
          <w:sz w:val="23"/>
          <w:szCs w:val="23"/>
        </w:rPr>
        <w:t>a</w:t>
      </w:r>
      <w:r w:rsidRPr="009610C2">
        <w:rPr>
          <w:spacing w:val="20"/>
          <w:sz w:val="23"/>
          <w:szCs w:val="23"/>
        </w:rPr>
        <w:t xml:space="preserve"> </w:t>
      </w:r>
      <w:r w:rsidRPr="009610C2">
        <w:rPr>
          <w:spacing w:val="-1"/>
          <w:sz w:val="23"/>
          <w:szCs w:val="23"/>
        </w:rPr>
        <w:t>acestui</w:t>
      </w:r>
      <w:r w:rsidRPr="009610C2">
        <w:rPr>
          <w:spacing w:val="20"/>
          <w:sz w:val="23"/>
          <w:szCs w:val="23"/>
        </w:rPr>
        <w:t xml:space="preserve"> </w:t>
      </w:r>
      <w:r w:rsidRPr="009610C2">
        <w:rPr>
          <w:spacing w:val="-1"/>
          <w:sz w:val="23"/>
          <w:szCs w:val="23"/>
        </w:rPr>
        <w:t>Contract</w:t>
      </w:r>
      <w:r w:rsidRPr="009610C2">
        <w:rPr>
          <w:spacing w:val="19"/>
          <w:sz w:val="23"/>
          <w:szCs w:val="23"/>
        </w:rPr>
        <w:t xml:space="preserve"> </w:t>
      </w:r>
      <w:r w:rsidRPr="009610C2">
        <w:rPr>
          <w:spacing w:val="1"/>
          <w:sz w:val="23"/>
          <w:szCs w:val="23"/>
        </w:rPr>
        <w:t>se</w:t>
      </w:r>
      <w:r w:rsidRPr="009610C2">
        <w:rPr>
          <w:spacing w:val="18"/>
          <w:sz w:val="23"/>
          <w:szCs w:val="23"/>
        </w:rPr>
        <w:t xml:space="preserve"> </w:t>
      </w:r>
      <w:r w:rsidRPr="009610C2">
        <w:rPr>
          <w:spacing w:val="-1"/>
          <w:sz w:val="23"/>
          <w:szCs w:val="23"/>
        </w:rPr>
        <w:t>poate</w:t>
      </w:r>
      <w:r w:rsidRPr="009610C2">
        <w:rPr>
          <w:spacing w:val="20"/>
          <w:sz w:val="23"/>
          <w:szCs w:val="23"/>
        </w:rPr>
        <w:t xml:space="preserve"> </w:t>
      </w:r>
      <w:r w:rsidRPr="009610C2">
        <w:rPr>
          <w:sz w:val="23"/>
          <w:szCs w:val="23"/>
        </w:rPr>
        <w:t>face</w:t>
      </w:r>
      <w:r w:rsidRPr="009610C2">
        <w:rPr>
          <w:spacing w:val="20"/>
          <w:sz w:val="23"/>
          <w:szCs w:val="23"/>
        </w:rPr>
        <w:t xml:space="preserve"> </w:t>
      </w:r>
      <w:r w:rsidRPr="009610C2">
        <w:rPr>
          <w:sz w:val="23"/>
          <w:szCs w:val="23"/>
        </w:rPr>
        <w:t>numai</w:t>
      </w:r>
      <w:r w:rsidRPr="009610C2">
        <w:rPr>
          <w:spacing w:val="21"/>
          <w:sz w:val="23"/>
          <w:szCs w:val="23"/>
        </w:rPr>
        <w:t xml:space="preserve"> </w:t>
      </w:r>
      <w:r w:rsidRPr="009610C2">
        <w:rPr>
          <w:spacing w:val="-1"/>
          <w:sz w:val="23"/>
          <w:szCs w:val="23"/>
        </w:rPr>
        <w:t>cu</w:t>
      </w:r>
      <w:r w:rsidRPr="009610C2">
        <w:rPr>
          <w:spacing w:val="21"/>
          <w:sz w:val="23"/>
          <w:szCs w:val="23"/>
        </w:rPr>
        <w:t xml:space="preserve"> </w:t>
      </w:r>
      <w:r w:rsidRPr="009610C2">
        <w:rPr>
          <w:sz w:val="23"/>
          <w:szCs w:val="23"/>
        </w:rPr>
        <w:t>acordul</w:t>
      </w:r>
      <w:r w:rsidRPr="009610C2">
        <w:rPr>
          <w:spacing w:val="18"/>
          <w:sz w:val="23"/>
          <w:szCs w:val="23"/>
        </w:rPr>
        <w:t xml:space="preserve"> </w:t>
      </w:r>
      <w:r w:rsidRPr="009610C2">
        <w:rPr>
          <w:sz w:val="23"/>
          <w:szCs w:val="23"/>
        </w:rPr>
        <w:t>scris</w:t>
      </w:r>
      <w:r w:rsidRPr="009610C2">
        <w:rPr>
          <w:spacing w:val="81"/>
          <w:sz w:val="23"/>
          <w:szCs w:val="23"/>
        </w:rPr>
        <w:t xml:space="preserve"> </w:t>
      </w:r>
      <w:r w:rsidRPr="009610C2">
        <w:rPr>
          <w:spacing w:val="-1"/>
          <w:sz w:val="23"/>
          <w:szCs w:val="23"/>
        </w:rPr>
        <w:t>al</w:t>
      </w:r>
      <w:r w:rsidRPr="009610C2">
        <w:rPr>
          <w:sz w:val="23"/>
          <w:szCs w:val="23"/>
        </w:rPr>
        <w:t xml:space="preserve"> </w:t>
      </w:r>
      <w:r w:rsidRPr="009610C2">
        <w:rPr>
          <w:spacing w:val="-1"/>
          <w:sz w:val="23"/>
          <w:szCs w:val="23"/>
        </w:rPr>
        <w:t>ambelor</w:t>
      </w:r>
      <w:r w:rsidRPr="009610C2">
        <w:rPr>
          <w:sz w:val="23"/>
          <w:szCs w:val="23"/>
        </w:rPr>
        <w:t xml:space="preserve"> </w:t>
      </w:r>
      <w:r w:rsidRPr="009610C2">
        <w:rPr>
          <w:spacing w:val="-1"/>
          <w:sz w:val="23"/>
          <w:szCs w:val="23"/>
        </w:rPr>
        <w:t>Parti,</w:t>
      </w:r>
      <w:r w:rsidRPr="009610C2">
        <w:rPr>
          <w:sz w:val="23"/>
          <w:szCs w:val="23"/>
        </w:rPr>
        <w:t xml:space="preserve"> prin </w:t>
      </w:r>
      <w:r w:rsidRPr="009610C2">
        <w:rPr>
          <w:spacing w:val="-1"/>
          <w:sz w:val="23"/>
          <w:szCs w:val="23"/>
        </w:rPr>
        <w:t>acte</w:t>
      </w:r>
      <w:r w:rsidRPr="009610C2">
        <w:rPr>
          <w:sz w:val="23"/>
          <w:szCs w:val="23"/>
        </w:rPr>
        <w:t xml:space="preserve"> </w:t>
      </w:r>
      <w:r w:rsidRPr="009610C2">
        <w:rPr>
          <w:spacing w:val="-1"/>
          <w:sz w:val="23"/>
          <w:szCs w:val="23"/>
        </w:rPr>
        <w:t>aditionale,</w:t>
      </w:r>
      <w:r w:rsidRPr="009610C2">
        <w:rPr>
          <w:sz w:val="23"/>
          <w:szCs w:val="23"/>
        </w:rPr>
        <w:t xml:space="preserve"> </w:t>
      </w:r>
      <w:r w:rsidRPr="009610C2">
        <w:rPr>
          <w:spacing w:val="-1"/>
          <w:sz w:val="23"/>
          <w:szCs w:val="23"/>
        </w:rPr>
        <w:t>modificarea</w:t>
      </w:r>
      <w:r w:rsidRPr="009610C2">
        <w:rPr>
          <w:spacing w:val="1"/>
          <w:sz w:val="23"/>
          <w:szCs w:val="23"/>
        </w:rPr>
        <w:t xml:space="preserve"> </w:t>
      </w:r>
      <w:r w:rsidRPr="009610C2">
        <w:rPr>
          <w:spacing w:val="-1"/>
          <w:sz w:val="23"/>
          <w:szCs w:val="23"/>
        </w:rPr>
        <w:t>unilaterala</w:t>
      </w:r>
      <w:r w:rsidRPr="009610C2">
        <w:rPr>
          <w:sz w:val="23"/>
          <w:szCs w:val="23"/>
        </w:rPr>
        <w:t xml:space="preserve"> </w:t>
      </w:r>
      <w:r w:rsidRPr="009610C2">
        <w:rPr>
          <w:spacing w:val="-1"/>
          <w:sz w:val="23"/>
          <w:szCs w:val="23"/>
        </w:rPr>
        <w:t>fiind</w:t>
      </w:r>
      <w:r w:rsidRPr="009610C2">
        <w:rPr>
          <w:sz w:val="23"/>
          <w:szCs w:val="23"/>
        </w:rPr>
        <w:t xml:space="preserve"> lovita de </w:t>
      </w:r>
      <w:r w:rsidRPr="009610C2">
        <w:rPr>
          <w:spacing w:val="-1"/>
          <w:sz w:val="23"/>
          <w:szCs w:val="23"/>
        </w:rPr>
        <w:t>nulitate.</w:t>
      </w:r>
    </w:p>
    <w:p w14:paraId="00FD838D" w14:textId="77777777" w:rsidR="000A49E1" w:rsidRPr="009610C2" w:rsidRDefault="000A49E1" w:rsidP="000A49E1">
      <w:pPr>
        <w:numPr>
          <w:ilvl w:val="1"/>
          <w:numId w:val="1"/>
        </w:numPr>
        <w:tabs>
          <w:tab w:val="left" w:pos="1748"/>
        </w:tabs>
        <w:kinsoku w:val="0"/>
        <w:overflowPunct w:val="0"/>
        <w:ind w:left="0" w:right="40" w:firstLine="0"/>
        <w:jc w:val="both"/>
        <w:rPr>
          <w:spacing w:val="-1"/>
          <w:sz w:val="23"/>
          <w:szCs w:val="23"/>
        </w:rPr>
      </w:pPr>
      <w:r w:rsidRPr="009610C2">
        <w:rPr>
          <w:spacing w:val="-1"/>
          <w:sz w:val="23"/>
          <w:szCs w:val="23"/>
        </w:rPr>
        <w:t>Anexele</w:t>
      </w:r>
      <w:r w:rsidRPr="009610C2">
        <w:rPr>
          <w:spacing w:val="35"/>
          <w:sz w:val="23"/>
          <w:szCs w:val="23"/>
        </w:rPr>
        <w:t xml:space="preserve"> </w:t>
      </w:r>
      <w:r w:rsidRPr="009610C2">
        <w:rPr>
          <w:sz w:val="23"/>
          <w:szCs w:val="23"/>
        </w:rPr>
        <w:t>mentionate</w:t>
      </w:r>
      <w:r w:rsidRPr="009610C2">
        <w:rPr>
          <w:spacing w:val="34"/>
          <w:sz w:val="23"/>
          <w:szCs w:val="23"/>
        </w:rPr>
        <w:t xml:space="preserve"> </w:t>
      </w:r>
      <w:r w:rsidRPr="009610C2">
        <w:rPr>
          <w:sz w:val="23"/>
          <w:szCs w:val="23"/>
        </w:rPr>
        <w:t>in</w:t>
      </w:r>
      <w:r w:rsidRPr="009610C2">
        <w:rPr>
          <w:spacing w:val="38"/>
          <w:sz w:val="23"/>
          <w:szCs w:val="23"/>
        </w:rPr>
        <w:t xml:space="preserve"> </w:t>
      </w:r>
      <w:r w:rsidRPr="009610C2">
        <w:rPr>
          <w:spacing w:val="-1"/>
          <w:sz w:val="23"/>
          <w:szCs w:val="23"/>
        </w:rPr>
        <w:t>prezentul</w:t>
      </w:r>
      <w:r w:rsidRPr="009610C2">
        <w:rPr>
          <w:spacing w:val="38"/>
          <w:sz w:val="23"/>
          <w:szCs w:val="23"/>
        </w:rPr>
        <w:t xml:space="preserve"> </w:t>
      </w:r>
      <w:r w:rsidRPr="009610C2">
        <w:rPr>
          <w:sz w:val="23"/>
          <w:szCs w:val="23"/>
        </w:rPr>
        <w:t>fac</w:t>
      </w:r>
      <w:r w:rsidRPr="009610C2">
        <w:rPr>
          <w:spacing w:val="34"/>
          <w:sz w:val="23"/>
          <w:szCs w:val="23"/>
        </w:rPr>
        <w:t xml:space="preserve"> </w:t>
      </w:r>
      <w:r w:rsidRPr="009610C2">
        <w:rPr>
          <w:sz w:val="23"/>
          <w:szCs w:val="23"/>
        </w:rPr>
        <w:t>parte</w:t>
      </w:r>
      <w:r w:rsidRPr="009610C2">
        <w:rPr>
          <w:spacing w:val="34"/>
          <w:sz w:val="23"/>
          <w:szCs w:val="23"/>
        </w:rPr>
        <w:t xml:space="preserve"> </w:t>
      </w:r>
      <w:r w:rsidRPr="009610C2">
        <w:rPr>
          <w:spacing w:val="-1"/>
          <w:sz w:val="23"/>
          <w:szCs w:val="23"/>
        </w:rPr>
        <w:t>integranta</w:t>
      </w:r>
      <w:r w:rsidRPr="009610C2">
        <w:rPr>
          <w:spacing w:val="35"/>
          <w:sz w:val="23"/>
          <w:szCs w:val="23"/>
        </w:rPr>
        <w:t xml:space="preserve"> </w:t>
      </w:r>
      <w:r w:rsidRPr="009610C2">
        <w:rPr>
          <w:sz w:val="23"/>
          <w:szCs w:val="23"/>
        </w:rPr>
        <w:t>din</w:t>
      </w:r>
      <w:r w:rsidRPr="009610C2">
        <w:rPr>
          <w:spacing w:val="36"/>
          <w:sz w:val="23"/>
          <w:szCs w:val="23"/>
        </w:rPr>
        <w:t xml:space="preserve"> </w:t>
      </w:r>
      <w:r w:rsidRPr="009610C2">
        <w:rPr>
          <w:spacing w:val="-1"/>
          <w:sz w:val="23"/>
          <w:szCs w:val="23"/>
        </w:rPr>
        <w:t>prezentul</w:t>
      </w:r>
      <w:r w:rsidRPr="009610C2">
        <w:rPr>
          <w:spacing w:val="36"/>
          <w:sz w:val="23"/>
          <w:szCs w:val="23"/>
        </w:rPr>
        <w:t xml:space="preserve"> </w:t>
      </w:r>
      <w:r w:rsidRPr="009610C2">
        <w:rPr>
          <w:spacing w:val="-1"/>
          <w:sz w:val="23"/>
          <w:szCs w:val="23"/>
        </w:rPr>
        <w:t>Contract,</w:t>
      </w:r>
      <w:r w:rsidRPr="009610C2">
        <w:rPr>
          <w:spacing w:val="36"/>
          <w:sz w:val="23"/>
          <w:szCs w:val="23"/>
        </w:rPr>
        <w:t xml:space="preserve"> </w:t>
      </w:r>
      <w:r w:rsidRPr="009610C2">
        <w:rPr>
          <w:sz w:val="23"/>
          <w:szCs w:val="23"/>
        </w:rPr>
        <w:t>avand</w:t>
      </w:r>
      <w:r w:rsidRPr="009610C2">
        <w:rPr>
          <w:spacing w:val="65"/>
          <w:sz w:val="23"/>
          <w:szCs w:val="23"/>
        </w:rPr>
        <w:t xml:space="preserve"> </w:t>
      </w:r>
      <w:r w:rsidRPr="009610C2">
        <w:rPr>
          <w:spacing w:val="-1"/>
          <w:sz w:val="23"/>
          <w:szCs w:val="23"/>
        </w:rPr>
        <w:t>aceeasi</w:t>
      </w:r>
      <w:r w:rsidRPr="009610C2">
        <w:rPr>
          <w:sz w:val="23"/>
          <w:szCs w:val="23"/>
        </w:rPr>
        <w:t xml:space="preserve"> valoare</w:t>
      </w:r>
      <w:r w:rsidRPr="009610C2">
        <w:rPr>
          <w:spacing w:val="-2"/>
          <w:sz w:val="23"/>
          <w:szCs w:val="23"/>
        </w:rPr>
        <w:t xml:space="preserve"> </w:t>
      </w:r>
      <w:r w:rsidRPr="009610C2">
        <w:rPr>
          <w:spacing w:val="-1"/>
          <w:sz w:val="23"/>
          <w:szCs w:val="23"/>
        </w:rPr>
        <w:t>juridica</w:t>
      </w:r>
      <w:r w:rsidRPr="009610C2">
        <w:rPr>
          <w:sz w:val="23"/>
          <w:szCs w:val="23"/>
        </w:rPr>
        <w:t xml:space="preserve"> ca</w:t>
      </w:r>
      <w:r w:rsidRPr="009610C2">
        <w:rPr>
          <w:spacing w:val="-1"/>
          <w:sz w:val="23"/>
          <w:szCs w:val="23"/>
        </w:rPr>
        <w:t xml:space="preserve"> </w:t>
      </w:r>
      <w:r w:rsidRPr="009610C2">
        <w:rPr>
          <w:sz w:val="23"/>
          <w:szCs w:val="23"/>
        </w:rPr>
        <w:t xml:space="preserve">si </w:t>
      </w:r>
      <w:r w:rsidRPr="009610C2">
        <w:rPr>
          <w:spacing w:val="-1"/>
          <w:sz w:val="23"/>
          <w:szCs w:val="23"/>
        </w:rPr>
        <w:t>Contractul,</w:t>
      </w:r>
      <w:r w:rsidRPr="009610C2">
        <w:rPr>
          <w:sz w:val="23"/>
          <w:szCs w:val="23"/>
        </w:rPr>
        <w:t xml:space="preserve"> </w:t>
      </w:r>
      <w:r w:rsidRPr="009610C2">
        <w:rPr>
          <w:spacing w:val="-1"/>
          <w:sz w:val="23"/>
          <w:szCs w:val="23"/>
        </w:rPr>
        <w:t>respectiv:</w:t>
      </w:r>
    </w:p>
    <w:p w14:paraId="18AC7BBC" w14:textId="7558F8BC" w:rsidR="000A49E1" w:rsidRPr="009610C2" w:rsidRDefault="000A49E1" w:rsidP="000A49E1">
      <w:pPr>
        <w:tabs>
          <w:tab w:val="left" w:pos="2467"/>
        </w:tabs>
        <w:kinsoku w:val="0"/>
        <w:overflowPunct w:val="0"/>
        <w:ind w:right="40"/>
        <w:rPr>
          <w:b/>
          <w:bCs/>
          <w:spacing w:val="63"/>
          <w:sz w:val="23"/>
          <w:szCs w:val="23"/>
        </w:rPr>
      </w:pPr>
      <w:r w:rsidRPr="009610C2">
        <w:rPr>
          <w:b/>
          <w:bCs/>
          <w:spacing w:val="-1"/>
          <w:sz w:val="23"/>
          <w:szCs w:val="23"/>
        </w:rPr>
        <w:t xml:space="preserve">Anexa </w:t>
      </w:r>
      <w:r w:rsidRPr="009610C2">
        <w:rPr>
          <w:b/>
          <w:bCs/>
          <w:sz w:val="23"/>
          <w:szCs w:val="23"/>
        </w:rPr>
        <w:t>1</w:t>
      </w:r>
      <w:r w:rsidRPr="009610C2">
        <w:rPr>
          <w:b/>
          <w:bCs/>
          <w:sz w:val="23"/>
          <w:szCs w:val="23"/>
        </w:rPr>
        <w:tab/>
      </w:r>
      <w:r w:rsidRPr="009610C2">
        <w:rPr>
          <w:b/>
          <w:bCs/>
          <w:spacing w:val="-1"/>
          <w:sz w:val="23"/>
          <w:szCs w:val="23"/>
        </w:rPr>
        <w:t>Descrierea</w:t>
      </w:r>
      <w:r w:rsidRPr="009610C2">
        <w:rPr>
          <w:b/>
          <w:bCs/>
          <w:spacing w:val="1"/>
          <w:sz w:val="23"/>
          <w:szCs w:val="23"/>
        </w:rPr>
        <w:t xml:space="preserve"> </w:t>
      </w:r>
      <w:r w:rsidRPr="009610C2">
        <w:rPr>
          <w:b/>
          <w:bCs/>
          <w:spacing w:val="-1"/>
          <w:sz w:val="23"/>
          <w:szCs w:val="23"/>
        </w:rPr>
        <w:t>Lucrarilor</w:t>
      </w:r>
      <w:r w:rsidRPr="009610C2">
        <w:rPr>
          <w:b/>
          <w:bCs/>
          <w:sz w:val="23"/>
          <w:szCs w:val="23"/>
        </w:rPr>
        <w:t xml:space="preserve"> si</w:t>
      </w:r>
      <w:r w:rsidRPr="009610C2">
        <w:rPr>
          <w:b/>
          <w:bCs/>
          <w:spacing w:val="2"/>
          <w:sz w:val="23"/>
          <w:szCs w:val="23"/>
        </w:rPr>
        <w:t xml:space="preserve"> </w:t>
      </w:r>
      <w:r w:rsidRPr="009610C2">
        <w:rPr>
          <w:b/>
          <w:bCs/>
          <w:spacing w:val="-1"/>
          <w:sz w:val="23"/>
          <w:szCs w:val="23"/>
        </w:rPr>
        <w:t>Serviciilor</w:t>
      </w:r>
      <w:r w:rsidRPr="009610C2">
        <w:rPr>
          <w:b/>
          <w:bCs/>
          <w:sz w:val="23"/>
          <w:szCs w:val="23"/>
        </w:rPr>
        <w:t xml:space="preserve"> </w:t>
      </w:r>
      <w:r w:rsidR="00771B45">
        <w:rPr>
          <w:b/>
          <w:bCs/>
          <w:sz w:val="23"/>
          <w:szCs w:val="23"/>
        </w:rPr>
        <w:t xml:space="preserve">/ </w:t>
      </w:r>
      <w:r w:rsidRPr="009610C2">
        <w:rPr>
          <w:b/>
          <w:bCs/>
          <w:spacing w:val="-1"/>
          <w:sz w:val="23"/>
          <w:szCs w:val="23"/>
        </w:rPr>
        <w:t>Oferta</w:t>
      </w:r>
      <w:r w:rsidRPr="009610C2">
        <w:rPr>
          <w:b/>
          <w:bCs/>
          <w:sz w:val="23"/>
          <w:szCs w:val="23"/>
        </w:rPr>
        <w:t xml:space="preserve"> </w:t>
      </w:r>
      <w:r w:rsidRPr="009610C2">
        <w:rPr>
          <w:b/>
          <w:bCs/>
          <w:spacing w:val="1"/>
          <w:sz w:val="23"/>
          <w:szCs w:val="23"/>
        </w:rPr>
        <w:t>de</w:t>
      </w:r>
      <w:r w:rsidRPr="009610C2">
        <w:rPr>
          <w:b/>
          <w:bCs/>
          <w:spacing w:val="-1"/>
          <w:sz w:val="23"/>
          <w:szCs w:val="23"/>
        </w:rPr>
        <w:t xml:space="preserve"> Pret</w:t>
      </w:r>
      <w:r w:rsidR="00E9345A" w:rsidRPr="009610C2">
        <w:rPr>
          <w:b/>
          <w:bCs/>
          <w:spacing w:val="-1"/>
          <w:sz w:val="23"/>
          <w:szCs w:val="23"/>
        </w:rPr>
        <w:t>, si</w:t>
      </w:r>
      <w:r w:rsidRPr="009610C2">
        <w:rPr>
          <w:b/>
          <w:bCs/>
          <w:spacing w:val="63"/>
          <w:sz w:val="23"/>
          <w:szCs w:val="23"/>
        </w:rPr>
        <w:t xml:space="preserve"> </w:t>
      </w:r>
    </w:p>
    <w:p w14:paraId="2C13A807" w14:textId="0ECE4EF2" w:rsidR="000A49E1" w:rsidRPr="009610C2" w:rsidRDefault="000A49E1" w:rsidP="000A49E1">
      <w:pPr>
        <w:tabs>
          <w:tab w:val="left" w:pos="2467"/>
        </w:tabs>
        <w:kinsoku w:val="0"/>
        <w:overflowPunct w:val="0"/>
        <w:ind w:right="40"/>
        <w:rPr>
          <w:b/>
          <w:bCs/>
          <w:spacing w:val="-1"/>
          <w:sz w:val="23"/>
          <w:szCs w:val="23"/>
        </w:rPr>
      </w:pPr>
      <w:r w:rsidRPr="009610C2">
        <w:rPr>
          <w:b/>
          <w:bCs/>
          <w:spacing w:val="-1"/>
          <w:sz w:val="23"/>
          <w:szCs w:val="23"/>
        </w:rPr>
        <w:t xml:space="preserve">Anexa </w:t>
      </w:r>
      <w:r w:rsidRPr="009610C2">
        <w:rPr>
          <w:b/>
          <w:bCs/>
          <w:sz w:val="23"/>
          <w:szCs w:val="23"/>
        </w:rPr>
        <w:t>2</w:t>
      </w:r>
      <w:r w:rsidRPr="009610C2">
        <w:rPr>
          <w:b/>
          <w:bCs/>
          <w:sz w:val="23"/>
          <w:szCs w:val="23"/>
        </w:rPr>
        <w:tab/>
      </w:r>
      <w:r w:rsidR="00771B45">
        <w:rPr>
          <w:b/>
          <w:bCs/>
          <w:spacing w:val="-1"/>
          <w:sz w:val="23"/>
          <w:szCs w:val="23"/>
        </w:rPr>
        <w:t>Grafic de executie</w:t>
      </w:r>
      <w:r w:rsidR="00E9345A" w:rsidRPr="009610C2">
        <w:rPr>
          <w:b/>
          <w:bCs/>
          <w:spacing w:val="-1"/>
          <w:sz w:val="23"/>
          <w:szCs w:val="23"/>
        </w:rPr>
        <w:t>, si</w:t>
      </w:r>
    </w:p>
    <w:p w14:paraId="0921D386" w14:textId="1BF8B51B" w:rsidR="000A49E1" w:rsidRPr="009610C2" w:rsidRDefault="000A49E1" w:rsidP="00E27610">
      <w:pPr>
        <w:tabs>
          <w:tab w:val="left" w:pos="2467"/>
        </w:tabs>
        <w:kinsoku w:val="0"/>
        <w:overflowPunct w:val="0"/>
        <w:ind w:right="40"/>
        <w:rPr>
          <w:b/>
          <w:bCs/>
          <w:sz w:val="23"/>
          <w:szCs w:val="23"/>
        </w:rPr>
      </w:pPr>
      <w:r w:rsidRPr="009610C2">
        <w:rPr>
          <w:b/>
          <w:bCs/>
          <w:spacing w:val="-1"/>
          <w:sz w:val="23"/>
          <w:szCs w:val="23"/>
        </w:rPr>
        <w:t xml:space="preserve">Anexa </w:t>
      </w:r>
      <w:r w:rsidRPr="009610C2">
        <w:rPr>
          <w:b/>
          <w:bCs/>
          <w:sz w:val="23"/>
          <w:szCs w:val="23"/>
        </w:rPr>
        <w:t>3</w:t>
      </w:r>
      <w:r w:rsidR="00771B45">
        <w:rPr>
          <w:b/>
          <w:bCs/>
          <w:spacing w:val="35"/>
          <w:sz w:val="23"/>
          <w:szCs w:val="23"/>
        </w:rPr>
        <w:tab/>
      </w:r>
      <w:r w:rsidRPr="009610C2">
        <w:rPr>
          <w:b/>
          <w:bCs/>
          <w:spacing w:val="-1"/>
          <w:sz w:val="23"/>
          <w:szCs w:val="23"/>
        </w:rPr>
        <w:t>Conventie PSI,</w:t>
      </w:r>
      <w:r w:rsidRPr="009610C2">
        <w:rPr>
          <w:b/>
          <w:bCs/>
          <w:sz w:val="23"/>
          <w:szCs w:val="23"/>
        </w:rPr>
        <w:t xml:space="preserve"> SSM si </w:t>
      </w:r>
      <w:r w:rsidRPr="009610C2">
        <w:rPr>
          <w:b/>
          <w:bCs/>
          <w:spacing w:val="-1"/>
          <w:sz w:val="23"/>
          <w:szCs w:val="23"/>
        </w:rPr>
        <w:t xml:space="preserve">protectia </w:t>
      </w:r>
      <w:r w:rsidRPr="009610C2">
        <w:rPr>
          <w:b/>
          <w:bCs/>
          <w:sz w:val="23"/>
          <w:szCs w:val="23"/>
        </w:rPr>
        <w:t>mediului</w:t>
      </w:r>
      <w:r w:rsidR="00E9345A" w:rsidRPr="009610C2">
        <w:rPr>
          <w:b/>
          <w:bCs/>
          <w:sz w:val="23"/>
          <w:szCs w:val="23"/>
        </w:rPr>
        <w:t>.</w:t>
      </w:r>
    </w:p>
    <w:p w14:paraId="71BC75A2" w14:textId="77777777" w:rsidR="000A49E1" w:rsidRPr="009610C2" w:rsidRDefault="000A49E1" w:rsidP="000A49E1">
      <w:pPr>
        <w:kinsoku w:val="0"/>
        <w:overflowPunct w:val="0"/>
        <w:spacing w:before="7" w:line="260" w:lineRule="exact"/>
        <w:ind w:right="40"/>
        <w:rPr>
          <w:sz w:val="23"/>
          <w:szCs w:val="23"/>
        </w:rPr>
      </w:pPr>
    </w:p>
    <w:p w14:paraId="20F810BB" w14:textId="11763964" w:rsidR="000A49E1" w:rsidRDefault="000A49E1" w:rsidP="003747F9">
      <w:pPr>
        <w:kinsoku w:val="0"/>
        <w:overflowPunct w:val="0"/>
        <w:spacing w:line="244" w:lineRule="auto"/>
        <w:ind w:right="40"/>
        <w:jc w:val="both"/>
        <w:rPr>
          <w:b/>
          <w:bCs/>
          <w:sz w:val="23"/>
          <w:szCs w:val="23"/>
        </w:rPr>
      </w:pPr>
      <w:r w:rsidRPr="009610C2">
        <w:rPr>
          <w:b/>
          <w:bCs/>
          <w:spacing w:val="-1"/>
          <w:sz w:val="23"/>
          <w:szCs w:val="23"/>
        </w:rPr>
        <w:t>Prezentul</w:t>
      </w:r>
      <w:r w:rsidRPr="009610C2">
        <w:rPr>
          <w:b/>
          <w:bCs/>
          <w:spacing w:val="49"/>
          <w:sz w:val="23"/>
          <w:szCs w:val="23"/>
        </w:rPr>
        <w:t xml:space="preserve"> </w:t>
      </w:r>
      <w:r w:rsidRPr="009610C2">
        <w:rPr>
          <w:b/>
          <w:bCs/>
          <w:spacing w:val="-1"/>
          <w:sz w:val="23"/>
          <w:szCs w:val="23"/>
        </w:rPr>
        <w:t>Contract</w:t>
      </w:r>
      <w:r w:rsidRPr="009610C2">
        <w:rPr>
          <w:b/>
          <w:bCs/>
          <w:spacing w:val="47"/>
          <w:sz w:val="23"/>
          <w:szCs w:val="23"/>
        </w:rPr>
        <w:t xml:space="preserve"> </w:t>
      </w:r>
      <w:r w:rsidRPr="009610C2">
        <w:rPr>
          <w:b/>
          <w:bCs/>
          <w:sz w:val="23"/>
          <w:szCs w:val="23"/>
        </w:rPr>
        <w:t>a</w:t>
      </w:r>
      <w:r w:rsidRPr="009610C2">
        <w:rPr>
          <w:b/>
          <w:bCs/>
          <w:spacing w:val="49"/>
          <w:sz w:val="23"/>
          <w:szCs w:val="23"/>
        </w:rPr>
        <w:t xml:space="preserve"> </w:t>
      </w:r>
      <w:r w:rsidRPr="009610C2">
        <w:rPr>
          <w:b/>
          <w:bCs/>
          <w:sz w:val="23"/>
          <w:szCs w:val="23"/>
        </w:rPr>
        <w:t>fost</w:t>
      </w:r>
      <w:r w:rsidRPr="009610C2">
        <w:rPr>
          <w:b/>
          <w:bCs/>
          <w:spacing w:val="46"/>
          <w:sz w:val="23"/>
          <w:szCs w:val="23"/>
        </w:rPr>
        <w:t xml:space="preserve"> </w:t>
      </w:r>
      <w:r w:rsidRPr="009610C2">
        <w:rPr>
          <w:b/>
          <w:bCs/>
          <w:sz w:val="23"/>
          <w:szCs w:val="23"/>
        </w:rPr>
        <w:t>semnat</w:t>
      </w:r>
      <w:r w:rsidRPr="009610C2">
        <w:rPr>
          <w:b/>
          <w:bCs/>
          <w:spacing w:val="47"/>
          <w:sz w:val="23"/>
          <w:szCs w:val="23"/>
        </w:rPr>
        <w:t xml:space="preserve"> </w:t>
      </w:r>
      <w:r w:rsidR="003747F9" w:rsidRPr="003D32A6">
        <w:rPr>
          <w:spacing w:val="-1"/>
          <w:sz w:val="23"/>
          <w:szCs w:val="23"/>
        </w:rPr>
        <w:t>in 2 (doua) exemplare originale, cate unul pentru fiecare parte</w:t>
      </w:r>
      <w:r w:rsidRPr="009610C2">
        <w:rPr>
          <w:b/>
          <w:bCs/>
          <w:spacing w:val="46"/>
          <w:sz w:val="23"/>
          <w:szCs w:val="23"/>
        </w:rPr>
        <w:t xml:space="preserve"> </w:t>
      </w:r>
      <w:r w:rsidRPr="009610C2">
        <w:rPr>
          <w:b/>
          <w:bCs/>
          <w:spacing w:val="-1"/>
          <w:sz w:val="23"/>
          <w:szCs w:val="23"/>
        </w:rPr>
        <w:t>reprezentantii</w:t>
      </w:r>
      <w:r w:rsidRPr="009610C2">
        <w:rPr>
          <w:b/>
          <w:bCs/>
          <w:spacing w:val="48"/>
          <w:sz w:val="23"/>
          <w:szCs w:val="23"/>
        </w:rPr>
        <w:t xml:space="preserve"> </w:t>
      </w:r>
      <w:r w:rsidRPr="009610C2">
        <w:rPr>
          <w:b/>
          <w:bCs/>
          <w:spacing w:val="-1"/>
          <w:sz w:val="23"/>
          <w:szCs w:val="23"/>
        </w:rPr>
        <w:t>autorizati</w:t>
      </w:r>
      <w:r w:rsidRPr="009610C2">
        <w:rPr>
          <w:b/>
          <w:bCs/>
          <w:spacing w:val="50"/>
          <w:sz w:val="23"/>
          <w:szCs w:val="23"/>
        </w:rPr>
        <w:t xml:space="preserve"> </w:t>
      </w:r>
      <w:r w:rsidRPr="009610C2">
        <w:rPr>
          <w:b/>
          <w:bCs/>
          <w:sz w:val="23"/>
          <w:szCs w:val="23"/>
        </w:rPr>
        <w:t>ai</w:t>
      </w:r>
      <w:r w:rsidRPr="009610C2">
        <w:rPr>
          <w:b/>
          <w:bCs/>
          <w:spacing w:val="48"/>
          <w:sz w:val="23"/>
          <w:szCs w:val="23"/>
        </w:rPr>
        <w:t xml:space="preserve"> </w:t>
      </w:r>
      <w:r w:rsidRPr="009610C2">
        <w:rPr>
          <w:b/>
          <w:bCs/>
          <w:sz w:val="23"/>
          <w:szCs w:val="23"/>
        </w:rPr>
        <w:t>Partilor</w:t>
      </w:r>
      <w:r w:rsidR="003747F9">
        <w:rPr>
          <w:b/>
          <w:bCs/>
          <w:sz w:val="23"/>
          <w:szCs w:val="23"/>
        </w:rPr>
        <w:t>.</w:t>
      </w:r>
    </w:p>
    <w:p w14:paraId="1C8FE237" w14:textId="77777777" w:rsidR="008D282E" w:rsidRDefault="008D282E" w:rsidP="003747F9">
      <w:pPr>
        <w:kinsoku w:val="0"/>
        <w:overflowPunct w:val="0"/>
        <w:spacing w:line="244" w:lineRule="auto"/>
        <w:ind w:right="40"/>
        <w:jc w:val="both"/>
        <w:rPr>
          <w:b/>
          <w:bCs/>
          <w:sz w:val="23"/>
          <w:szCs w:val="23"/>
        </w:rPr>
      </w:pPr>
    </w:p>
    <w:p w14:paraId="17226950" w14:textId="77777777" w:rsidR="008D282E" w:rsidRDefault="008D282E" w:rsidP="008D282E">
      <w:pPr>
        <w:kinsoku w:val="0"/>
        <w:overflowPunct w:val="0"/>
        <w:spacing w:line="244" w:lineRule="auto"/>
        <w:ind w:right="40"/>
        <w:jc w:val="both"/>
        <w:rPr>
          <w:b/>
          <w:bCs/>
          <w:sz w:val="23"/>
          <w:szCs w:val="23"/>
        </w:rPr>
      </w:pPr>
      <w:r w:rsidRPr="008D282E">
        <w:rPr>
          <w:b/>
          <w:bCs/>
          <w:sz w:val="23"/>
          <w:szCs w:val="23"/>
        </w:rPr>
        <w:t xml:space="preserve">Prezentul Contract a fost semnat de reprezentantii autorizati ai Partilor, prin intermediul platformei DocuSign de semnatura electronica a Chiriasului/Clientului Cumparatorului/Beneficiarului. </w:t>
      </w:r>
    </w:p>
    <w:p w14:paraId="52003D1F" w14:textId="77777777" w:rsidR="008D282E" w:rsidRPr="008D282E" w:rsidRDefault="008D282E" w:rsidP="008D282E">
      <w:pPr>
        <w:kinsoku w:val="0"/>
        <w:overflowPunct w:val="0"/>
        <w:spacing w:line="244" w:lineRule="auto"/>
        <w:ind w:right="40"/>
        <w:jc w:val="both"/>
        <w:rPr>
          <w:b/>
          <w:bCs/>
          <w:sz w:val="23"/>
          <w:szCs w:val="23"/>
        </w:rPr>
      </w:pPr>
    </w:p>
    <w:p w14:paraId="1E2EE7AC" w14:textId="77777777" w:rsidR="008D282E" w:rsidRPr="008D282E" w:rsidRDefault="008D282E" w:rsidP="008D282E">
      <w:pPr>
        <w:kinsoku w:val="0"/>
        <w:overflowPunct w:val="0"/>
        <w:spacing w:line="244" w:lineRule="auto"/>
        <w:ind w:right="40"/>
        <w:jc w:val="both"/>
        <w:rPr>
          <w:b/>
          <w:bCs/>
          <w:sz w:val="23"/>
          <w:szCs w:val="23"/>
        </w:rPr>
      </w:pPr>
      <w:r w:rsidRPr="008D282E">
        <w:rPr>
          <w:b/>
          <w:bCs/>
          <w:sz w:val="23"/>
          <w:szCs w:val="23"/>
        </w:rPr>
        <w:t>Părțile acceptă și confirmă în mod expres că semnătura oricăreia dintre Părți în forma unei imagini scanate sau digitalizate a unei semnături de mână (e.g. aplicată pe un document scanat în format PDF) ori semnătura electronică calificată (ce respectă cerințele Regulamentului nr. 910/2014 (eIDAS Regulation) privind identificarea electronică și serviciile de încredere pentru tranzacțiile electronice pe piața internă; e.g. via DocuSign, DigiSign ori alte platforme similare, va avea aceeași valoare și forță juridică precum semnătura olografă originală în ceea ce privește validitatea, opozabilitatea și probarea prezentului Contract. Transmiterea unui exemplar semnat prin e-mail sau printr-un sistem de semnătură electronică va avea aceeași valoare juridică precum transmiterea și înmânarea unui exemplar original, fizic.</w:t>
      </w:r>
    </w:p>
    <w:p w14:paraId="087A8183" w14:textId="77777777" w:rsidR="008D282E" w:rsidRPr="008D282E" w:rsidRDefault="008D282E" w:rsidP="008D282E">
      <w:pPr>
        <w:kinsoku w:val="0"/>
        <w:overflowPunct w:val="0"/>
        <w:spacing w:line="244" w:lineRule="auto"/>
        <w:ind w:right="40"/>
        <w:jc w:val="both"/>
        <w:rPr>
          <w:b/>
          <w:bCs/>
          <w:sz w:val="23"/>
          <w:szCs w:val="23"/>
        </w:rPr>
      </w:pPr>
    </w:p>
    <w:p w14:paraId="5A17F5F8" w14:textId="77777777" w:rsidR="000A49E1" w:rsidRPr="009610C2" w:rsidRDefault="000A49E1" w:rsidP="000A49E1">
      <w:pPr>
        <w:ind w:right="40"/>
        <w:rPr>
          <w:sz w:val="23"/>
          <w:szCs w:val="2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0"/>
        <w:gridCol w:w="4470"/>
      </w:tblGrid>
      <w:tr w:rsidR="000A49E1" w:rsidRPr="009610C2" w14:paraId="5EE1162C" w14:textId="77777777" w:rsidTr="00E9345A">
        <w:tc>
          <w:tcPr>
            <w:tcW w:w="4470" w:type="dxa"/>
          </w:tcPr>
          <w:p w14:paraId="64441231" w14:textId="4E66D682" w:rsidR="000A49E1" w:rsidRPr="009610C2" w:rsidRDefault="00615D72" w:rsidP="008332E0">
            <w:pPr>
              <w:rPr>
                <w:sz w:val="23"/>
                <w:szCs w:val="23"/>
              </w:rPr>
            </w:pPr>
            <w:r>
              <w:rPr>
                <w:b/>
                <w:bCs/>
                <w:spacing w:val="-1"/>
                <w:sz w:val="23"/>
                <w:szCs w:val="23"/>
              </w:rPr>
              <w:t xml:space="preserve">HAGAG </w:t>
            </w:r>
            <w:r w:rsidR="0091207E">
              <w:rPr>
                <w:b/>
                <w:bCs/>
                <w:spacing w:val="-1"/>
                <w:sz w:val="23"/>
                <w:szCs w:val="23"/>
              </w:rPr>
              <w:t xml:space="preserve">DISTRIBUTIE SI FURNIZARE </w:t>
            </w:r>
            <w:r w:rsidR="000A49E1" w:rsidRPr="009610C2">
              <w:rPr>
                <w:b/>
                <w:bCs/>
                <w:spacing w:val="-1"/>
                <w:sz w:val="23"/>
                <w:szCs w:val="23"/>
              </w:rPr>
              <w:t>S.R.L</w:t>
            </w:r>
          </w:p>
        </w:tc>
        <w:tc>
          <w:tcPr>
            <w:tcW w:w="4470" w:type="dxa"/>
          </w:tcPr>
          <w:p w14:paraId="227ADF9C" w14:textId="3A1A9A90" w:rsidR="000A49E1" w:rsidRPr="009610C2" w:rsidRDefault="0091207E" w:rsidP="008332E0">
            <w:pPr>
              <w:rPr>
                <w:sz w:val="23"/>
                <w:szCs w:val="23"/>
              </w:rPr>
            </w:pPr>
            <w:r w:rsidRPr="0091207E">
              <w:rPr>
                <w:b/>
                <w:bCs/>
                <w:spacing w:val="-1"/>
                <w:sz w:val="23"/>
                <w:szCs w:val="23"/>
                <w:highlight w:val="yellow"/>
              </w:rPr>
              <w:t>----------------</w:t>
            </w:r>
            <w:r w:rsidR="00A857B8" w:rsidRPr="009610C2">
              <w:rPr>
                <w:b/>
                <w:bCs/>
                <w:spacing w:val="-1"/>
                <w:sz w:val="23"/>
                <w:szCs w:val="23"/>
              </w:rPr>
              <w:t xml:space="preserve"> </w:t>
            </w:r>
            <w:r w:rsidR="000A49E1" w:rsidRPr="009610C2">
              <w:rPr>
                <w:b/>
                <w:bCs/>
                <w:spacing w:val="-1"/>
                <w:sz w:val="23"/>
                <w:szCs w:val="23"/>
              </w:rPr>
              <w:t>S.R.L.</w:t>
            </w:r>
          </w:p>
        </w:tc>
      </w:tr>
      <w:tr w:rsidR="000A49E1" w:rsidRPr="009610C2" w14:paraId="3C1A4CB5" w14:textId="77777777" w:rsidTr="00E9345A">
        <w:tc>
          <w:tcPr>
            <w:tcW w:w="4470" w:type="dxa"/>
          </w:tcPr>
          <w:p w14:paraId="0EB36287" w14:textId="357BF232" w:rsidR="00892782" w:rsidRDefault="000A49E1" w:rsidP="003747F9">
            <w:pPr>
              <w:rPr>
                <w:color w:val="000000"/>
                <w:spacing w:val="-1"/>
                <w:sz w:val="23"/>
                <w:szCs w:val="23"/>
              </w:rPr>
            </w:pPr>
            <w:r w:rsidRPr="009610C2">
              <w:rPr>
                <w:color w:val="000000"/>
                <w:spacing w:val="-1"/>
                <w:sz w:val="23"/>
                <w:szCs w:val="23"/>
              </w:rPr>
              <w:t xml:space="preserve">Prin </w:t>
            </w:r>
            <w:r w:rsidR="003747F9">
              <w:rPr>
                <w:color w:val="000000"/>
                <w:spacing w:val="-1"/>
                <w:sz w:val="23"/>
                <w:szCs w:val="23"/>
              </w:rPr>
              <w:t>Administrator</w:t>
            </w:r>
            <w:r w:rsidR="0099096E">
              <w:rPr>
                <w:color w:val="000000"/>
                <w:spacing w:val="-1"/>
                <w:sz w:val="23"/>
                <w:szCs w:val="23"/>
              </w:rPr>
              <w:t>i</w:t>
            </w:r>
            <w:r w:rsidR="003747F9">
              <w:rPr>
                <w:color w:val="000000"/>
                <w:spacing w:val="-1"/>
                <w:sz w:val="23"/>
                <w:szCs w:val="23"/>
              </w:rPr>
              <w:t xml:space="preserve"> </w:t>
            </w:r>
          </w:p>
          <w:p w14:paraId="47F6BE8D" w14:textId="77777777" w:rsidR="0099096E" w:rsidRDefault="0099096E" w:rsidP="003747F9">
            <w:pPr>
              <w:rPr>
                <w:color w:val="000000"/>
                <w:spacing w:val="-1"/>
                <w:sz w:val="23"/>
                <w:szCs w:val="23"/>
              </w:rPr>
            </w:pPr>
          </w:p>
          <w:p w14:paraId="05CDFE1E" w14:textId="10D84E5B" w:rsidR="0099096E" w:rsidRDefault="0099096E" w:rsidP="003747F9">
            <w:pPr>
              <w:rPr>
                <w:color w:val="000000"/>
                <w:spacing w:val="-1"/>
                <w:sz w:val="23"/>
                <w:szCs w:val="23"/>
              </w:rPr>
            </w:pPr>
            <w:r w:rsidRPr="0099096E">
              <w:rPr>
                <w:color w:val="000000"/>
                <w:spacing w:val="-1"/>
                <w:sz w:val="23"/>
                <w:szCs w:val="23"/>
                <w:highlight w:val="yellow"/>
              </w:rPr>
              <w:t>_______________</w:t>
            </w:r>
          </w:p>
          <w:p w14:paraId="718908E4" w14:textId="1D829432" w:rsidR="00892782" w:rsidRDefault="00892782" w:rsidP="003747F9">
            <w:pPr>
              <w:rPr>
                <w:color w:val="000000"/>
                <w:spacing w:val="-1"/>
                <w:sz w:val="23"/>
                <w:szCs w:val="23"/>
              </w:rPr>
            </w:pPr>
          </w:p>
          <w:p w14:paraId="41939CEE" w14:textId="77777777" w:rsidR="00892782" w:rsidRDefault="00892782" w:rsidP="003747F9">
            <w:pPr>
              <w:rPr>
                <w:color w:val="000000"/>
                <w:spacing w:val="-1"/>
              </w:rPr>
            </w:pPr>
          </w:p>
          <w:p w14:paraId="084E0393" w14:textId="77777777" w:rsidR="00892782" w:rsidRDefault="00892782" w:rsidP="003747F9">
            <w:pPr>
              <w:rPr>
                <w:color w:val="000000"/>
                <w:spacing w:val="-1"/>
              </w:rPr>
            </w:pPr>
          </w:p>
          <w:p w14:paraId="7C1C8028" w14:textId="6F072C32" w:rsidR="000A49E1" w:rsidRPr="009610C2" w:rsidRDefault="000A49E1" w:rsidP="003747F9">
            <w:pPr>
              <w:rPr>
                <w:sz w:val="23"/>
                <w:szCs w:val="23"/>
              </w:rPr>
            </w:pPr>
            <w:r w:rsidRPr="009610C2">
              <w:rPr>
                <w:color w:val="000000"/>
                <w:sz w:val="23"/>
                <w:szCs w:val="23"/>
              </w:rPr>
              <w:t xml:space="preserve"> </w:t>
            </w:r>
          </w:p>
        </w:tc>
        <w:tc>
          <w:tcPr>
            <w:tcW w:w="4470" w:type="dxa"/>
          </w:tcPr>
          <w:p w14:paraId="69C3F4A7" w14:textId="77777777" w:rsidR="00892782" w:rsidRDefault="000A49E1" w:rsidP="008332E0">
            <w:pPr>
              <w:rPr>
                <w:spacing w:val="-1"/>
                <w:sz w:val="23"/>
                <w:szCs w:val="23"/>
              </w:rPr>
            </w:pPr>
            <w:r w:rsidRPr="009610C2">
              <w:rPr>
                <w:spacing w:val="-1"/>
                <w:sz w:val="23"/>
                <w:szCs w:val="23"/>
              </w:rPr>
              <w:t xml:space="preserve">Prin </w:t>
            </w:r>
            <w:r w:rsidR="00892782">
              <w:rPr>
                <w:spacing w:val="-1"/>
                <w:sz w:val="23"/>
                <w:szCs w:val="23"/>
              </w:rPr>
              <w:t>A</w:t>
            </w:r>
            <w:r w:rsidRPr="009610C2">
              <w:rPr>
                <w:spacing w:val="-1"/>
                <w:sz w:val="23"/>
                <w:szCs w:val="23"/>
              </w:rPr>
              <w:t xml:space="preserve">dministrator </w:t>
            </w:r>
          </w:p>
          <w:p w14:paraId="6C6D6721" w14:textId="5123E98F" w:rsidR="000A49E1" w:rsidRPr="004B70A6" w:rsidRDefault="0091207E" w:rsidP="008332E0">
            <w:pPr>
              <w:rPr>
                <w:spacing w:val="-1"/>
                <w:sz w:val="23"/>
                <w:szCs w:val="23"/>
              </w:rPr>
            </w:pPr>
            <w:r w:rsidRPr="0091207E">
              <w:rPr>
                <w:spacing w:val="-1"/>
                <w:sz w:val="23"/>
                <w:szCs w:val="23"/>
                <w:highlight w:val="yellow"/>
              </w:rPr>
              <w:t>---------------</w:t>
            </w:r>
          </w:p>
        </w:tc>
      </w:tr>
      <w:tr w:rsidR="000A49E1" w:rsidRPr="009610C2" w14:paraId="4F93D2D7" w14:textId="77777777" w:rsidTr="00E9345A">
        <w:tc>
          <w:tcPr>
            <w:tcW w:w="4470" w:type="dxa"/>
          </w:tcPr>
          <w:p w14:paraId="4361EE62" w14:textId="77777777" w:rsidR="000A49E1" w:rsidRPr="009610C2" w:rsidRDefault="000A49E1" w:rsidP="008332E0">
            <w:pPr>
              <w:rPr>
                <w:sz w:val="23"/>
                <w:szCs w:val="23"/>
              </w:rPr>
            </w:pPr>
          </w:p>
          <w:p w14:paraId="4E344492" w14:textId="77777777" w:rsidR="00E9345A" w:rsidRPr="009610C2" w:rsidRDefault="00E9345A" w:rsidP="008332E0">
            <w:pPr>
              <w:rPr>
                <w:sz w:val="23"/>
                <w:szCs w:val="23"/>
              </w:rPr>
            </w:pPr>
          </w:p>
          <w:p w14:paraId="57FD8F00" w14:textId="77777777" w:rsidR="00E9345A" w:rsidRPr="009610C2" w:rsidRDefault="00E9345A" w:rsidP="008332E0">
            <w:pPr>
              <w:rPr>
                <w:sz w:val="23"/>
                <w:szCs w:val="23"/>
              </w:rPr>
            </w:pPr>
          </w:p>
        </w:tc>
        <w:tc>
          <w:tcPr>
            <w:tcW w:w="4470" w:type="dxa"/>
          </w:tcPr>
          <w:p w14:paraId="3563C546" w14:textId="77777777" w:rsidR="000A49E1" w:rsidRPr="009610C2" w:rsidRDefault="000A49E1" w:rsidP="008332E0">
            <w:pPr>
              <w:rPr>
                <w:sz w:val="23"/>
                <w:szCs w:val="23"/>
              </w:rPr>
            </w:pPr>
          </w:p>
        </w:tc>
      </w:tr>
      <w:tr w:rsidR="000A49E1" w:rsidRPr="009610C2" w14:paraId="17CD337B" w14:textId="77777777" w:rsidTr="00E9345A">
        <w:tc>
          <w:tcPr>
            <w:tcW w:w="4470" w:type="dxa"/>
          </w:tcPr>
          <w:p w14:paraId="6F241307" w14:textId="54ED55D5" w:rsidR="00E9345A" w:rsidRPr="009610C2" w:rsidRDefault="00E9345A" w:rsidP="008332E0">
            <w:pPr>
              <w:rPr>
                <w:sz w:val="23"/>
                <w:szCs w:val="23"/>
              </w:rPr>
            </w:pPr>
          </w:p>
        </w:tc>
        <w:tc>
          <w:tcPr>
            <w:tcW w:w="4470" w:type="dxa"/>
          </w:tcPr>
          <w:p w14:paraId="55FAF671" w14:textId="77777777" w:rsidR="000A49E1" w:rsidRPr="009610C2" w:rsidRDefault="000A49E1" w:rsidP="008332E0">
            <w:pPr>
              <w:rPr>
                <w:sz w:val="23"/>
                <w:szCs w:val="23"/>
              </w:rPr>
            </w:pPr>
          </w:p>
        </w:tc>
      </w:tr>
    </w:tbl>
    <w:p w14:paraId="6E9E4DDD" w14:textId="77777777" w:rsidR="006F44B1" w:rsidRPr="009610C2" w:rsidRDefault="006F44B1" w:rsidP="00E9345A">
      <w:pPr>
        <w:kinsoku w:val="0"/>
        <w:overflowPunct w:val="0"/>
        <w:spacing w:before="2" w:line="190" w:lineRule="exact"/>
        <w:rPr>
          <w:sz w:val="23"/>
          <w:szCs w:val="23"/>
        </w:rPr>
      </w:pPr>
    </w:p>
    <w:sectPr w:rsidR="006F44B1" w:rsidRPr="009610C2" w:rsidSect="00E9345A">
      <w:footerReference w:type="default" r:id="rId14"/>
      <w:pgSz w:w="11910" w:h="16840"/>
      <w:pgMar w:top="360" w:right="1380" w:bottom="960" w:left="1440" w:header="179" w:footer="762" w:gutter="0"/>
      <w:cols w:space="708"/>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dina Spiridonescu" w:date="2026-01-28T22:51:00Z" w:initials="AS">
    <w:p w14:paraId="04E4765C" w14:textId="77777777" w:rsidR="00615D72" w:rsidRDefault="00615D72" w:rsidP="00615D72">
      <w:pPr>
        <w:pStyle w:val="CommentText"/>
      </w:pPr>
      <w:r>
        <w:rPr>
          <w:rStyle w:val="CommentReference"/>
        </w:rPr>
        <w:annotationRef/>
      </w:r>
      <w:r>
        <w:t>Acesta este aplicabil în cazul in care garantia se constituie prin retineri si este reluat mai jos.</w:t>
      </w:r>
    </w:p>
    <w:p w14:paraId="589C8721" w14:textId="07F8D3D5" w:rsidR="00615D72" w:rsidRDefault="00615D72">
      <w:pPr>
        <w:pStyle w:val="CommentText"/>
      </w:pPr>
    </w:p>
  </w:comment>
  <w:comment w:id="2" w:author="Adina Spiridonescu" w:date="2026-01-28T14:53:00Z" w:initials="AS">
    <w:p w14:paraId="2B478797" w14:textId="77777777" w:rsidR="00615D72" w:rsidRDefault="00615D72" w:rsidP="00615D72">
      <w:pPr>
        <w:pStyle w:val="CommentText"/>
      </w:pPr>
      <w:r>
        <w:rPr>
          <w:rStyle w:val="CommentReference"/>
        </w:rPr>
        <w:annotationRef/>
      </w:r>
      <w:r>
        <w:t>O mențiune valabilă pentru toate contractele: rezilierea de drept (pactul comisoriu) este cea mai energică modalitate de încetare a contractului și, într-o opinie aplicată în practică, operează de plin drept, fără a da posibilitatea părților de a continua totuși contractul.</w:t>
      </w:r>
    </w:p>
    <w:p w14:paraId="72298578" w14:textId="77777777" w:rsidR="00615D72" w:rsidRDefault="00615D72" w:rsidP="00615D72">
      <w:pPr>
        <w:pStyle w:val="CommentText"/>
      </w:pPr>
      <w:r>
        <w:t>Ar trebui să discutăm și să hotărâm care este cea mai potrivită variantă de reziliere (unilaterală, eventual cu o notificare de neîndeplinire sau de drept).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C8721" w15:done="0"/>
  <w15:commentEx w15:paraId="722985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C8721" w16cid:durableId="589C8721"/>
  <w16cid:commentId w16cid:paraId="72298578" w16cid:durableId="722985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3FC17" w14:textId="77777777" w:rsidR="00C7451C" w:rsidRDefault="00C7451C">
      <w:r>
        <w:separator/>
      </w:r>
    </w:p>
  </w:endnote>
  <w:endnote w:type="continuationSeparator" w:id="0">
    <w:p w14:paraId="309C6A71" w14:textId="77777777" w:rsidR="00C7451C" w:rsidRDefault="00C74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7527" w14:textId="4B4085FC" w:rsidR="00AC28CA" w:rsidRDefault="005F588B">
    <w:pPr>
      <w:kinsoku w:val="0"/>
      <w:overflowPunct w:val="0"/>
      <w:spacing w:line="14" w:lineRule="auto"/>
      <w:rPr>
        <w:sz w:val="20"/>
        <w:szCs w:val="20"/>
      </w:rPr>
    </w:pPr>
    <w:r>
      <w:rPr>
        <w:noProof/>
        <w:lang w:val="en-US" w:eastAsia="en-US"/>
      </w:rPr>
      <mc:AlternateContent>
        <mc:Choice Requires="wps">
          <w:drawing>
            <wp:anchor distT="0" distB="0" distL="114300" distR="114300" simplePos="0" relativeHeight="251665408" behindDoc="1" locked="0" layoutInCell="0" allowOverlap="1" wp14:anchorId="4F82CC5A" wp14:editId="1D4716C0">
              <wp:simplePos x="0" y="0"/>
              <wp:positionH relativeFrom="page">
                <wp:posOffset>3565525</wp:posOffset>
              </wp:positionH>
              <wp:positionV relativeFrom="page">
                <wp:posOffset>10069195</wp:posOffset>
              </wp:positionV>
              <wp:extent cx="203200" cy="177800"/>
              <wp:effectExtent l="0" t="0" r="0" b="0"/>
              <wp:wrapNone/>
              <wp:docPr id="14249926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D6DCE" w14:textId="064ADAB0" w:rsidR="00AC28CA" w:rsidRDefault="00AC28CA">
                          <w:pPr>
                            <w:kinsoku w:val="0"/>
                            <w:overflowPunct w:val="0"/>
                            <w:spacing w:line="265" w:lineRule="exact"/>
                            <w:ind w:left="40"/>
                          </w:pPr>
                          <w:r>
                            <w:fldChar w:fldCharType="begin"/>
                          </w:r>
                          <w:r>
                            <w:instrText xml:space="preserve"> PAGE </w:instrText>
                          </w:r>
                          <w:r>
                            <w:fldChar w:fldCharType="separate"/>
                          </w:r>
                          <w:r w:rsidR="00FD53E4">
                            <w:rPr>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82CC5A" id="_x0000_t202" coordsize="21600,21600" o:spt="202" path="m,l,21600r21600,l21600,xe">
              <v:stroke joinstyle="miter"/>
              <v:path gradientshapeok="t" o:connecttype="rect"/>
            </v:shapetype>
            <v:shape id="Text Box 4" o:spid="_x0000_s1026" type="#_x0000_t202" style="position:absolute;margin-left:280.75pt;margin-top:792.85pt;width:16pt;height:14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" o:allowincell="f" filled="f" stroked="f">
              <v:textbox inset="0,0,0,0">
                <w:txbxContent>
                  <w:p w14:paraId="317D6DCE" w14:textId="064ADAB0" w:rsidR="00AC28CA" w:rsidRDefault="00AC28CA">
                    <w:pPr>
                      <w:kinsoku w:val="0"/>
                      <w:overflowPunct w:val="0"/>
                      <w:spacing w:line="265" w:lineRule="exact"/>
                      <w:ind w:left="40"/>
                    </w:pPr>
                    <w:r>
                      <w:fldChar w:fldCharType="begin"/>
                    </w:r>
                    <w:r>
                      <w:instrText xml:space="preserve"> PAGE </w:instrText>
                    </w:r>
                    <w:r>
                      <w:fldChar w:fldCharType="separate"/>
                    </w:r>
                    <w:r w:rsidR="00FD53E4">
                      <w:rPr>
                        <w:noProof/>
                      </w:rPr>
                      <w:t>13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1B0D0" w14:textId="77777777" w:rsidR="00C7451C" w:rsidRDefault="00C7451C">
      <w:r>
        <w:separator/>
      </w:r>
    </w:p>
  </w:footnote>
  <w:footnote w:type="continuationSeparator" w:id="0">
    <w:p w14:paraId="4B7956BA" w14:textId="77777777" w:rsidR="00C7451C" w:rsidRDefault="00C74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2"/>
      <w:numFmt w:val="decimal"/>
      <w:lvlText w:val="%1"/>
      <w:lvlJc w:val="left"/>
      <w:pPr>
        <w:ind w:left="3007" w:hanging="721"/>
      </w:pPr>
      <w:rPr>
        <w:rFonts w:cs="Times New Roman"/>
      </w:rPr>
    </w:lvl>
    <w:lvl w:ilvl="1">
      <w:start w:val="1"/>
      <w:numFmt w:val="decimal"/>
      <w:lvlText w:val="%1.%2."/>
      <w:lvlJc w:val="left"/>
      <w:pPr>
        <w:ind w:left="3007" w:hanging="721"/>
      </w:pPr>
      <w:rPr>
        <w:rFonts w:ascii="Times New Roman" w:hAnsi="Times New Roman" w:cs="Times New Roman"/>
        <w:b w:val="0"/>
        <w:bCs w:val="0"/>
        <w:sz w:val="23"/>
        <w:szCs w:val="23"/>
      </w:rPr>
    </w:lvl>
    <w:lvl w:ilvl="2">
      <w:numFmt w:val="bullet"/>
      <w:lvlText w:val="•"/>
      <w:lvlJc w:val="left"/>
      <w:pPr>
        <w:ind w:left="4831" w:hanging="721"/>
      </w:pPr>
    </w:lvl>
    <w:lvl w:ilvl="3">
      <w:numFmt w:val="bullet"/>
      <w:lvlText w:val="•"/>
      <w:lvlJc w:val="left"/>
      <w:pPr>
        <w:ind w:left="5742" w:hanging="721"/>
      </w:pPr>
    </w:lvl>
    <w:lvl w:ilvl="4">
      <w:numFmt w:val="bullet"/>
      <w:lvlText w:val="•"/>
      <w:lvlJc w:val="left"/>
      <w:pPr>
        <w:ind w:left="6654" w:hanging="721"/>
      </w:pPr>
    </w:lvl>
    <w:lvl w:ilvl="5">
      <w:numFmt w:val="bullet"/>
      <w:lvlText w:val="•"/>
      <w:lvlJc w:val="left"/>
      <w:pPr>
        <w:ind w:left="7566" w:hanging="721"/>
      </w:pPr>
    </w:lvl>
    <w:lvl w:ilvl="6">
      <w:numFmt w:val="bullet"/>
      <w:lvlText w:val="•"/>
      <w:lvlJc w:val="left"/>
      <w:pPr>
        <w:ind w:left="8478" w:hanging="721"/>
      </w:pPr>
    </w:lvl>
    <w:lvl w:ilvl="7">
      <w:numFmt w:val="bullet"/>
      <w:lvlText w:val="•"/>
      <w:lvlJc w:val="left"/>
      <w:pPr>
        <w:ind w:left="9390" w:hanging="721"/>
      </w:pPr>
    </w:lvl>
    <w:lvl w:ilvl="8">
      <w:numFmt w:val="bullet"/>
      <w:lvlText w:val="•"/>
      <w:lvlJc w:val="left"/>
      <w:pPr>
        <w:ind w:left="10302" w:hanging="721"/>
      </w:pPr>
    </w:lvl>
  </w:abstractNum>
  <w:abstractNum w:abstractNumId="1" w15:restartNumberingAfterBreak="0">
    <w:nsid w:val="00000403"/>
    <w:multiLevelType w:val="multilevel"/>
    <w:tmpl w:val="FFFFFFFF"/>
    <w:lvl w:ilvl="0">
      <w:start w:val="3"/>
      <w:numFmt w:val="decimal"/>
      <w:lvlText w:val="%1"/>
      <w:lvlJc w:val="left"/>
      <w:pPr>
        <w:ind w:left="1027" w:hanging="721"/>
      </w:pPr>
      <w:rPr>
        <w:rFonts w:cs="Times New Roman"/>
      </w:rPr>
    </w:lvl>
    <w:lvl w:ilvl="1">
      <w:start w:val="1"/>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2" w15:restartNumberingAfterBreak="0">
    <w:nsid w:val="00000404"/>
    <w:multiLevelType w:val="multilevel"/>
    <w:tmpl w:val="FFFFFFFF"/>
    <w:lvl w:ilvl="0">
      <w:start w:val="4"/>
      <w:numFmt w:val="decimal"/>
      <w:lvlText w:val="%1"/>
      <w:lvlJc w:val="left"/>
      <w:pPr>
        <w:ind w:left="1027" w:hanging="721"/>
      </w:pPr>
      <w:rPr>
        <w:rFonts w:cs="Times New Roman"/>
      </w:rPr>
    </w:lvl>
    <w:lvl w:ilvl="1">
      <w:start w:val="1"/>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3" w15:restartNumberingAfterBreak="0">
    <w:nsid w:val="00000405"/>
    <w:multiLevelType w:val="multilevel"/>
    <w:tmpl w:val="FFFFFFFF"/>
    <w:lvl w:ilvl="0">
      <w:start w:val="1"/>
      <w:numFmt w:val="lowerLetter"/>
      <w:lvlText w:val="%1."/>
      <w:lvlJc w:val="left"/>
      <w:pPr>
        <w:ind w:left="1027" w:hanging="721"/>
      </w:pPr>
      <w:rPr>
        <w:rFonts w:ascii="Times New Roman" w:hAnsi="Times New Roman" w:cs="Times New Roman"/>
        <w:b w:val="0"/>
        <w:bCs w:val="0"/>
        <w:sz w:val="23"/>
        <w:szCs w:val="23"/>
      </w:rPr>
    </w:lvl>
    <w:lvl w:ilvl="1">
      <w:numFmt w:val="bullet"/>
      <w:lvlText w:val="•"/>
      <w:lvlJc w:val="left"/>
      <w:pPr>
        <w:ind w:left="1939" w:hanging="721"/>
      </w:p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4" w15:restartNumberingAfterBreak="0">
    <w:nsid w:val="00000406"/>
    <w:multiLevelType w:val="multilevel"/>
    <w:tmpl w:val="FFFFFFFF"/>
    <w:lvl w:ilvl="0">
      <w:start w:val="4"/>
      <w:numFmt w:val="decimal"/>
      <w:lvlText w:val="%1"/>
      <w:lvlJc w:val="left"/>
      <w:pPr>
        <w:ind w:left="1027" w:hanging="721"/>
      </w:pPr>
      <w:rPr>
        <w:rFonts w:cs="Times New Roman"/>
      </w:rPr>
    </w:lvl>
    <w:lvl w:ilvl="1">
      <w:start w:val="6"/>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5" w15:restartNumberingAfterBreak="0">
    <w:nsid w:val="00000407"/>
    <w:multiLevelType w:val="multilevel"/>
    <w:tmpl w:val="FFFFFFFF"/>
    <w:lvl w:ilvl="0">
      <w:start w:val="5"/>
      <w:numFmt w:val="decimal"/>
      <w:lvlText w:val="%1"/>
      <w:lvlJc w:val="left"/>
      <w:pPr>
        <w:ind w:left="1027" w:hanging="721"/>
      </w:pPr>
      <w:rPr>
        <w:rFonts w:cs="Times New Roman"/>
      </w:rPr>
    </w:lvl>
    <w:lvl w:ilvl="1">
      <w:start w:val="1"/>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6" w15:restartNumberingAfterBreak="0">
    <w:nsid w:val="00000408"/>
    <w:multiLevelType w:val="multilevel"/>
    <w:tmpl w:val="FFFFFFFF"/>
    <w:lvl w:ilvl="0">
      <w:start w:val="6"/>
      <w:numFmt w:val="decimal"/>
      <w:lvlText w:val="%1"/>
      <w:lvlJc w:val="left"/>
      <w:pPr>
        <w:ind w:left="1027" w:hanging="721"/>
      </w:pPr>
      <w:rPr>
        <w:rFonts w:cs="Times New Roman"/>
      </w:rPr>
    </w:lvl>
    <w:lvl w:ilvl="1">
      <w:start w:val="1"/>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7" w15:restartNumberingAfterBreak="0">
    <w:nsid w:val="00000409"/>
    <w:multiLevelType w:val="multilevel"/>
    <w:tmpl w:val="FFFFFFFF"/>
    <w:lvl w:ilvl="0">
      <w:start w:val="6"/>
      <w:numFmt w:val="decimal"/>
      <w:lvlText w:val="%1"/>
      <w:lvlJc w:val="left"/>
      <w:pPr>
        <w:ind w:left="1027" w:hanging="721"/>
      </w:pPr>
      <w:rPr>
        <w:rFonts w:cs="Times New Roman"/>
      </w:rPr>
    </w:lvl>
    <w:lvl w:ilvl="1">
      <w:start w:val="6"/>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8" w15:restartNumberingAfterBreak="0">
    <w:nsid w:val="0000040A"/>
    <w:multiLevelType w:val="multilevel"/>
    <w:tmpl w:val="FFFFFFFF"/>
    <w:lvl w:ilvl="0">
      <w:numFmt w:val="bullet"/>
      <w:lvlText w:val="-"/>
      <w:lvlJc w:val="left"/>
      <w:pPr>
        <w:ind w:left="1027" w:hanging="721"/>
      </w:pPr>
      <w:rPr>
        <w:rFonts w:ascii="Times New Roman" w:hAnsi="Times New Roman"/>
        <w:b w:val="0"/>
        <w:sz w:val="23"/>
      </w:rPr>
    </w:lvl>
    <w:lvl w:ilvl="1">
      <w:numFmt w:val="bullet"/>
      <w:lvlText w:val="•"/>
      <w:lvlJc w:val="left"/>
      <w:pPr>
        <w:ind w:left="1939" w:hanging="721"/>
      </w:p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9" w15:restartNumberingAfterBreak="0">
    <w:nsid w:val="0000040B"/>
    <w:multiLevelType w:val="multilevel"/>
    <w:tmpl w:val="FFFFFFFF"/>
    <w:lvl w:ilvl="0">
      <w:start w:val="1"/>
      <w:numFmt w:val="lowerLetter"/>
      <w:lvlText w:val="%1)"/>
      <w:lvlJc w:val="left"/>
      <w:pPr>
        <w:ind w:left="1027" w:hanging="721"/>
      </w:pPr>
      <w:rPr>
        <w:rFonts w:ascii="Times New Roman" w:hAnsi="Times New Roman" w:cs="Times New Roman"/>
        <w:b w:val="0"/>
        <w:bCs w:val="0"/>
        <w:sz w:val="23"/>
        <w:szCs w:val="23"/>
      </w:rPr>
    </w:lvl>
    <w:lvl w:ilvl="1">
      <w:numFmt w:val="bullet"/>
      <w:lvlText w:val="•"/>
      <w:lvlJc w:val="left"/>
      <w:pPr>
        <w:ind w:left="1939" w:hanging="721"/>
      </w:p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10" w15:restartNumberingAfterBreak="0">
    <w:nsid w:val="0000040C"/>
    <w:multiLevelType w:val="multilevel"/>
    <w:tmpl w:val="FFFFFFFF"/>
    <w:lvl w:ilvl="0">
      <w:start w:val="7"/>
      <w:numFmt w:val="decimal"/>
      <w:lvlText w:val="%1"/>
      <w:lvlJc w:val="left"/>
      <w:pPr>
        <w:ind w:left="1027" w:hanging="721"/>
      </w:pPr>
      <w:rPr>
        <w:rFonts w:cs="Times New Roman"/>
      </w:rPr>
    </w:lvl>
    <w:lvl w:ilvl="1">
      <w:start w:val="1"/>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11" w15:restartNumberingAfterBreak="0">
    <w:nsid w:val="0000040D"/>
    <w:multiLevelType w:val="multilevel"/>
    <w:tmpl w:val="FFFFFFFF"/>
    <w:lvl w:ilvl="0">
      <w:start w:val="8"/>
      <w:numFmt w:val="decimal"/>
      <w:lvlText w:val="%1"/>
      <w:lvlJc w:val="left"/>
      <w:pPr>
        <w:ind w:left="1027" w:hanging="709"/>
      </w:pPr>
      <w:rPr>
        <w:rFonts w:cs="Times New Roman"/>
      </w:rPr>
    </w:lvl>
    <w:lvl w:ilvl="1">
      <w:start w:val="1"/>
      <w:numFmt w:val="decimal"/>
      <w:lvlText w:val="%1.%2."/>
      <w:lvlJc w:val="left"/>
      <w:pPr>
        <w:ind w:left="1027" w:hanging="709"/>
      </w:pPr>
      <w:rPr>
        <w:rFonts w:ascii="Times New Roman" w:hAnsi="Times New Roman" w:cs="Times New Roman"/>
        <w:b w:val="0"/>
        <w:bCs w:val="0"/>
        <w:sz w:val="23"/>
        <w:szCs w:val="23"/>
      </w:rPr>
    </w:lvl>
    <w:lvl w:ilvl="2">
      <w:numFmt w:val="bullet"/>
      <w:lvlText w:val="•"/>
      <w:lvlJc w:val="left"/>
      <w:pPr>
        <w:ind w:left="2851" w:hanging="709"/>
      </w:pPr>
    </w:lvl>
    <w:lvl w:ilvl="3">
      <w:numFmt w:val="bullet"/>
      <w:lvlText w:val="•"/>
      <w:lvlJc w:val="left"/>
      <w:pPr>
        <w:ind w:left="3762" w:hanging="709"/>
      </w:pPr>
    </w:lvl>
    <w:lvl w:ilvl="4">
      <w:numFmt w:val="bullet"/>
      <w:lvlText w:val="•"/>
      <w:lvlJc w:val="left"/>
      <w:pPr>
        <w:ind w:left="4674" w:hanging="709"/>
      </w:pPr>
    </w:lvl>
    <w:lvl w:ilvl="5">
      <w:numFmt w:val="bullet"/>
      <w:lvlText w:val="•"/>
      <w:lvlJc w:val="left"/>
      <w:pPr>
        <w:ind w:left="5586" w:hanging="709"/>
      </w:pPr>
    </w:lvl>
    <w:lvl w:ilvl="6">
      <w:numFmt w:val="bullet"/>
      <w:lvlText w:val="•"/>
      <w:lvlJc w:val="left"/>
      <w:pPr>
        <w:ind w:left="6498" w:hanging="709"/>
      </w:pPr>
    </w:lvl>
    <w:lvl w:ilvl="7">
      <w:numFmt w:val="bullet"/>
      <w:lvlText w:val="•"/>
      <w:lvlJc w:val="left"/>
      <w:pPr>
        <w:ind w:left="7410" w:hanging="709"/>
      </w:pPr>
    </w:lvl>
    <w:lvl w:ilvl="8">
      <w:numFmt w:val="bullet"/>
      <w:lvlText w:val="•"/>
      <w:lvlJc w:val="left"/>
      <w:pPr>
        <w:ind w:left="8322" w:hanging="709"/>
      </w:pPr>
    </w:lvl>
  </w:abstractNum>
  <w:abstractNum w:abstractNumId="12" w15:restartNumberingAfterBreak="0">
    <w:nsid w:val="0000040E"/>
    <w:multiLevelType w:val="multilevel"/>
    <w:tmpl w:val="FFFFFFFF"/>
    <w:lvl w:ilvl="0">
      <w:start w:val="1"/>
      <w:numFmt w:val="lowerLetter"/>
      <w:lvlText w:val="%1)"/>
      <w:lvlJc w:val="left"/>
      <w:pPr>
        <w:ind w:left="1027" w:hanging="721"/>
      </w:pPr>
      <w:rPr>
        <w:rFonts w:ascii="Times New Roman" w:hAnsi="Times New Roman" w:cs="Times New Roman"/>
        <w:b w:val="0"/>
        <w:bCs w:val="0"/>
        <w:sz w:val="23"/>
        <w:szCs w:val="23"/>
      </w:rPr>
    </w:lvl>
    <w:lvl w:ilvl="1">
      <w:numFmt w:val="bullet"/>
      <w:lvlText w:val="•"/>
      <w:lvlJc w:val="left"/>
      <w:pPr>
        <w:ind w:left="1939" w:hanging="721"/>
      </w:p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13" w15:restartNumberingAfterBreak="0">
    <w:nsid w:val="0000040F"/>
    <w:multiLevelType w:val="multilevel"/>
    <w:tmpl w:val="FFFFFFFF"/>
    <w:lvl w:ilvl="0">
      <w:start w:val="1"/>
      <w:numFmt w:val="lowerLetter"/>
      <w:lvlText w:val="%1)"/>
      <w:lvlJc w:val="left"/>
      <w:pPr>
        <w:ind w:left="1027" w:hanging="721"/>
      </w:pPr>
      <w:rPr>
        <w:rFonts w:ascii="Times New Roman" w:hAnsi="Times New Roman" w:cs="Times New Roman"/>
        <w:b w:val="0"/>
        <w:bCs w:val="0"/>
        <w:sz w:val="23"/>
        <w:szCs w:val="23"/>
      </w:rPr>
    </w:lvl>
    <w:lvl w:ilvl="1">
      <w:numFmt w:val="bullet"/>
      <w:lvlText w:val="•"/>
      <w:lvlJc w:val="left"/>
      <w:pPr>
        <w:ind w:left="1941" w:hanging="721"/>
      </w:pPr>
    </w:lvl>
    <w:lvl w:ilvl="2">
      <w:numFmt w:val="bullet"/>
      <w:lvlText w:val="•"/>
      <w:lvlJc w:val="left"/>
      <w:pPr>
        <w:ind w:left="2855" w:hanging="721"/>
      </w:pPr>
    </w:lvl>
    <w:lvl w:ilvl="3">
      <w:numFmt w:val="bullet"/>
      <w:lvlText w:val="•"/>
      <w:lvlJc w:val="left"/>
      <w:pPr>
        <w:ind w:left="3768" w:hanging="721"/>
      </w:pPr>
    </w:lvl>
    <w:lvl w:ilvl="4">
      <w:numFmt w:val="bullet"/>
      <w:lvlText w:val="•"/>
      <w:lvlJc w:val="left"/>
      <w:pPr>
        <w:ind w:left="4682" w:hanging="721"/>
      </w:pPr>
    </w:lvl>
    <w:lvl w:ilvl="5">
      <w:numFmt w:val="bullet"/>
      <w:lvlText w:val="•"/>
      <w:lvlJc w:val="left"/>
      <w:pPr>
        <w:ind w:left="5596" w:hanging="721"/>
      </w:pPr>
    </w:lvl>
    <w:lvl w:ilvl="6">
      <w:numFmt w:val="bullet"/>
      <w:lvlText w:val="•"/>
      <w:lvlJc w:val="left"/>
      <w:pPr>
        <w:ind w:left="6510" w:hanging="721"/>
      </w:pPr>
    </w:lvl>
    <w:lvl w:ilvl="7">
      <w:numFmt w:val="bullet"/>
      <w:lvlText w:val="•"/>
      <w:lvlJc w:val="left"/>
      <w:pPr>
        <w:ind w:left="7424" w:hanging="721"/>
      </w:pPr>
    </w:lvl>
    <w:lvl w:ilvl="8">
      <w:numFmt w:val="bullet"/>
      <w:lvlText w:val="•"/>
      <w:lvlJc w:val="left"/>
      <w:pPr>
        <w:ind w:left="8338" w:hanging="721"/>
      </w:pPr>
    </w:lvl>
  </w:abstractNum>
  <w:abstractNum w:abstractNumId="14" w15:restartNumberingAfterBreak="0">
    <w:nsid w:val="00000410"/>
    <w:multiLevelType w:val="multilevel"/>
    <w:tmpl w:val="FFFFFFFF"/>
    <w:lvl w:ilvl="0">
      <w:start w:val="9"/>
      <w:numFmt w:val="decimal"/>
      <w:lvlText w:val="%1"/>
      <w:lvlJc w:val="left"/>
      <w:pPr>
        <w:ind w:left="1027" w:hanging="721"/>
      </w:pPr>
      <w:rPr>
        <w:rFonts w:cs="Times New Roman"/>
      </w:rPr>
    </w:lvl>
    <w:lvl w:ilvl="1">
      <w:start w:val="1"/>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5" w:hanging="721"/>
      </w:pPr>
    </w:lvl>
    <w:lvl w:ilvl="3">
      <w:numFmt w:val="bullet"/>
      <w:lvlText w:val="•"/>
      <w:lvlJc w:val="left"/>
      <w:pPr>
        <w:ind w:left="3768" w:hanging="721"/>
      </w:pPr>
    </w:lvl>
    <w:lvl w:ilvl="4">
      <w:numFmt w:val="bullet"/>
      <w:lvlText w:val="•"/>
      <w:lvlJc w:val="left"/>
      <w:pPr>
        <w:ind w:left="4682" w:hanging="721"/>
      </w:pPr>
    </w:lvl>
    <w:lvl w:ilvl="5">
      <w:numFmt w:val="bullet"/>
      <w:lvlText w:val="•"/>
      <w:lvlJc w:val="left"/>
      <w:pPr>
        <w:ind w:left="5596" w:hanging="721"/>
      </w:pPr>
    </w:lvl>
    <w:lvl w:ilvl="6">
      <w:numFmt w:val="bullet"/>
      <w:lvlText w:val="•"/>
      <w:lvlJc w:val="left"/>
      <w:pPr>
        <w:ind w:left="6510" w:hanging="721"/>
      </w:pPr>
    </w:lvl>
    <w:lvl w:ilvl="7">
      <w:numFmt w:val="bullet"/>
      <w:lvlText w:val="•"/>
      <w:lvlJc w:val="left"/>
      <w:pPr>
        <w:ind w:left="7424" w:hanging="721"/>
      </w:pPr>
    </w:lvl>
    <w:lvl w:ilvl="8">
      <w:numFmt w:val="bullet"/>
      <w:lvlText w:val="•"/>
      <w:lvlJc w:val="left"/>
      <w:pPr>
        <w:ind w:left="8338" w:hanging="721"/>
      </w:pPr>
    </w:lvl>
  </w:abstractNum>
  <w:abstractNum w:abstractNumId="15" w15:restartNumberingAfterBreak="0">
    <w:nsid w:val="00000411"/>
    <w:multiLevelType w:val="multilevel"/>
    <w:tmpl w:val="FFFFFFFF"/>
    <w:lvl w:ilvl="0">
      <w:start w:val="1"/>
      <w:numFmt w:val="lowerRoman"/>
      <w:lvlText w:val="(%1)"/>
      <w:lvlJc w:val="left"/>
      <w:pPr>
        <w:ind w:left="1027" w:hanging="721"/>
      </w:pPr>
      <w:rPr>
        <w:rFonts w:ascii="Times New Roman" w:hAnsi="Times New Roman" w:cs="Times New Roman"/>
        <w:b w:val="0"/>
        <w:bCs w:val="0"/>
        <w:sz w:val="23"/>
        <w:szCs w:val="23"/>
      </w:rPr>
    </w:lvl>
    <w:lvl w:ilvl="1">
      <w:numFmt w:val="bullet"/>
      <w:lvlText w:val="•"/>
      <w:lvlJc w:val="left"/>
      <w:pPr>
        <w:ind w:left="1941" w:hanging="721"/>
      </w:pPr>
    </w:lvl>
    <w:lvl w:ilvl="2">
      <w:numFmt w:val="bullet"/>
      <w:lvlText w:val="•"/>
      <w:lvlJc w:val="left"/>
      <w:pPr>
        <w:ind w:left="2855" w:hanging="721"/>
      </w:pPr>
    </w:lvl>
    <w:lvl w:ilvl="3">
      <w:numFmt w:val="bullet"/>
      <w:lvlText w:val="•"/>
      <w:lvlJc w:val="left"/>
      <w:pPr>
        <w:ind w:left="3768" w:hanging="721"/>
      </w:pPr>
    </w:lvl>
    <w:lvl w:ilvl="4">
      <w:numFmt w:val="bullet"/>
      <w:lvlText w:val="•"/>
      <w:lvlJc w:val="left"/>
      <w:pPr>
        <w:ind w:left="4682" w:hanging="721"/>
      </w:pPr>
    </w:lvl>
    <w:lvl w:ilvl="5">
      <w:numFmt w:val="bullet"/>
      <w:lvlText w:val="•"/>
      <w:lvlJc w:val="left"/>
      <w:pPr>
        <w:ind w:left="5596" w:hanging="721"/>
      </w:pPr>
    </w:lvl>
    <w:lvl w:ilvl="6">
      <w:numFmt w:val="bullet"/>
      <w:lvlText w:val="•"/>
      <w:lvlJc w:val="left"/>
      <w:pPr>
        <w:ind w:left="6510" w:hanging="721"/>
      </w:pPr>
    </w:lvl>
    <w:lvl w:ilvl="7">
      <w:numFmt w:val="bullet"/>
      <w:lvlText w:val="•"/>
      <w:lvlJc w:val="left"/>
      <w:pPr>
        <w:ind w:left="7424" w:hanging="721"/>
      </w:pPr>
    </w:lvl>
    <w:lvl w:ilvl="8">
      <w:numFmt w:val="bullet"/>
      <w:lvlText w:val="•"/>
      <w:lvlJc w:val="left"/>
      <w:pPr>
        <w:ind w:left="8338" w:hanging="721"/>
      </w:pPr>
    </w:lvl>
  </w:abstractNum>
  <w:abstractNum w:abstractNumId="16" w15:restartNumberingAfterBreak="0">
    <w:nsid w:val="00000412"/>
    <w:multiLevelType w:val="multilevel"/>
    <w:tmpl w:val="FFFFFFFF"/>
    <w:lvl w:ilvl="0">
      <w:start w:val="10"/>
      <w:numFmt w:val="decimal"/>
      <w:lvlText w:val="%1"/>
      <w:lvlJc w:val="left"/>
      <w:pPr>
        <w:ind w:left="1027" w:hanging="721"/>
      </w:pPr>
      <w:rPr>
        <w:rFonts w:cs="Times New Roman"/>
      </w:rPr>
    </w:lvl>
    <w:lvl w:ilvl="1">
      <w:start w:val="1"/>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5" w:hanging="721"/>
      </w:pPr>
    </w:lvl>
    <w:lvl w:ilvl="3">
      <w:numFmt w:val="bullet"/>
      <w:lvlText w:val="•"/>
      <w:lvlJc w:val="left"/>
      <w:pPr>
        <w:ind w:left="3768" w:hanging="721"/>
      </w:pPr>
    </w:lvl>
    <w:lvl w:ilvl="4">
      <w:numFmt w:val="bullet"/>
      <w:lvlText w:val="•"/>
      <w:lvlJc w:val="left"/>
      <w:pPr>
        <w:ind w:left="4682" w:hanging="721"/>
      </w:pPr>
    </w:lvl>
    <w:lvl w:ilvl="5">
      <w:numFmt w:val="bullet"/>
      <w:lvlText w:val="•"/>
      <w:lvlJc w:val="left"/>
      <w:pPr>
        <w:ind w:left="5596" w:hanging="721"/>
      </w:pPr>
    </w:lvl>
    <w:lvl w:ilvl="6">
      <w:numFmt w:val="bullet"/>
      <w:lvlText w:val="•"/>
      <w:lvlJc w:val="left"/>
      <w:pPr>
        <w:ind w:left="6510" w:hanging="721"/>
      </w:pPr>
    </w:lvl>
    <w:lvl w:ilvl="7">
      <w:numFmt w:val="bullet"/>
      <w:lvlText w:val="•"/>
      <w:lvlJc w:val="left"/>
      <w:pPr>
        <w:ind w:left="7424" w:hanging="721"/>
      </w:pPr>
    </w:lvl>
    <w:lvl w:ilvl="8">
      <w:numFmt w:val="bullet"/>
      <w:lvlText w:val="•"/>
      <w:lvlJc w:val="left"/>
      <w:pPr>
        <w:ind w:left="8338" w:hanging="721"/>
      </w:pPr>
    </w:lvl>
  </w:abstractNum>
  <w:abstractNum w:abstractNumId="17" w15:restartNumberingAfterBreak="0">
    <w:nsid w:val="00000413"/>
    <w:multiLevelType w:val="multilevel"/>
    <w:tmpl w:val="FFFFFFFF"/>
    <w:lvl w:ilvl="0">
      <w:start w:val="1"/>
      <w:numFmt w:val="lowerLetter"/>
      <w:lvlText w:val="%1)"/>
      <w:lvlJc w:val="left"/>
      <w:pPr>
        <w:ind w:left="1027" w:hanging="721"/>
      </w:pPr>
      <w:rPr>
        <w:rFonts w:ascii="Times New Roman" w:hAnsi="Times New Roman" w:cs="Times New Roman"/>
        <w:b w:val="0"/>
        <w:bCs w:val="0"/>
        <w:sz w:val="23"/>
        <w:szCs w:val="23"/>
      </w:rPr>
    </w:lvl>
    <w:lvl w:ilvl="1">
      <w:numFmt w:val="bullet"/>
      <w:lvlText w:val="•"/>
      <w:lvlJc w:val="left"/>
      <w:pPr>
        <w:ind w:left="1941" w:hanging="721"/>
      </w:pPr>
    </w:lvl>
    <w:lvl w:ilvl="2">
      <w:numFmt w:val="bullet"/>
      <w:lvlText w:val="•"/>
      <w:lvlJc w:val="left"/>
      <w:pPr>
        <w:ind w:left="2855" w:hanging="721"/>
      </w:pPr>
    </w:lvl>
    <w:lvl w:ilvl="3">
      <w:numFmt w:val="bullet"/>
      <w:lvlText w:val="•"/>
      <w:lvlJc w:val="left"/>
      <w:pPr>
        <w:ind w:left="3768" w:hanging="721"/>
      </w:pPr>
    </w:lvl>
    <w:lvl w:ilvl="4">
      <w:numFmt w:val="bullet"/>
      <w:lvlText w:val="•"/>
      <w:lvlJc w:val="left"/>
      <w:pPr>
        <w:ind w:left="4682" w:hanging="721"/>
      </w:pPr>
    </w:lvl>
    <w:lvl w:ilvl="5">
      <w:numFmt w:val="bullet"/>
      <w:lvlText w:val="•"/>
      <w:lvlJc w:val="left"/>
      <w:pPr>
        <w:ind w:left="5596" w:hanging="721"/>
      </w:pPr>
    </w:lvl>
    <w:lvl w:ilvl="6">
      <w:numFmt w:val="bullet"/>
      <w:lvlText w:val="•"/>
      <w:lvlJc w:val="left"/>
      <w:pPr>
        <w:ind w:left="6510" w:hanging="721"/>
      </w:pPr>
    </w:lvl>
    <w:lvl w:ilvl="7">
      <w:numFmt w:val="bullet"/>
      <w:lvlText w:val="•"/>
      <w:lvlJc w:val="left"/>
      <w:pPr>
        <w:ind w:left="7424" w:hanging="721"/>
      </w:pPr>
    </w:lvl>
    <w:lvl w:ilvl="8">
      <w:numFmt w:val="bullet"/>
      <w:lvlText w:val="•"/>
      <w:lvlJc w:val="left"/>
      <w:pPr>
        <w:ind w:left="8338" w:hanging="721"/>
      </w:pPr>
    </w:lvl>
  </w:abstractNum>
  <w:abstractNum w:abstractNumId="18" w15:restartNumberingAfterBreak="0">
    <w:nsid w:val="00000414"/>
    <w:multiLevelType w:val="multilevel"/>
    <w:tmpl w:val="FFFFFFFF"/>
    <w:lvl w:ilvl="0">
      <w:start w:val="1"/>
      <w:numFmt w:val="lowerRoman"/>
      <w:lvlText w:val="%1)"/>
      <w:lvlJc w:val="left"/>
      <w:pPr>
        <w:ind w:left="1735" w:hanging="709"/>
      </w:pPr>
      <w:rPr>
        <w:rFonts w:ascii="Times New Roman" w:hAnsi="Times New Roman" w:cs="Times New Roman"/>
        <w:b w:val="0"/>
        <w:bCs w:val="0"/>
        <w:sz w:val="23"/>
        <w:szCs w:val="23"/>
      </w:rPr>
    </w:lvl>
    <w:lvl w:ilvl="1">
      <w:numFmt w:val="bullet"/>
      <w:lvlText w:val="•"/>
      <w:lvlJc w:val="left"/>
      <w:pPr>
        <w:ind w:left="2578" w:hanging="709"/>
      </w:pPr>
    </w:lvl>
    <w:lvl w:ilvl="2">
      <w:numFmt w:val="bullet"/>
      <w:lvlText w:val="•"/>
      <w:lvlJc w:val="left"/>
      <w:pPr>
        <w:ind w:left="3421" w:hanging="709"/>
      </w:pPr>
    </w:lvl>
    <w:lvl w:ilvl="3">
      <w:numFmt w:val="bullet"/>
      <w:lvlText w:val="•"/>
      <w:lvlJc w:val="left"/>
      <w:pPr>
        <w:ind w:left="4264" w:hanging="709"/>
      </w:pPr>
    </w:lvl>
    <w:lvl w:ilvl="4">
      <w:numFmt w:val="bullet"/>
      <w:lvlText w:val="•"/>
      <w:lvlJc w:val="left"/>
      <w:pPr>
        <w:ind w:left="5107" w:hanging="709"/>
      </w:pPr>
    </w:lvl>
    <w:lvl w:ilvl="5">
      <w:numFmt w:val="bullet"/>
      <w:lvlText w:val="•"/>
      <w:lvlJc w:val="left"/>
      <w:pPr>
        <w:ind w:left="5951" w:hanging="709"/>
      </w:pPr>
    </w:lvl>
    <w:lvl w:ilvl="6">
      <w:numFmt w:val="bullet"/>
      <w:lvlText w:val="•"/>
      <w:lvlJc w:val="left"/>
      <w:pPr>
        <w:ind w:left="6794" w:hanging="709"/>
      </w:pPr>
    </w:lvl>
    <w:lvl w:ilvl="7">
      <w:numFmt w:val="bullet"/>
      <w:lvlText w:val="•"/>
      <w:lvlJc w:val="left"/>
      <w:pPr>
        <w:ind w:left="7637" w:hanging="709"/>
      </w:pPr>
    </w:lvl>
    <w:lvl w:ilvl="8">
      <w:numFmt w:val="bullet"/>
      <w:lvlText w:val="•"/>
      <w:lvlJc w:val="left"/>
      <w:pPr>
        <w:ind w:left="8480" w:hanging="709"/>
      </w:pPr>
    </w:lvl>
  </w:abstractNum>
  <w:abstractNum w:abstractNumId="19" w15:restartNumberingAfterBreak="0">
    <w:nsid w:val="00000415"/>
    <w:multiLevelType w:val="multilevel"/>
    <w:tmpl w:val="FFFFFFFF"/>
    <w:lvl w:ilvl="0">
      <w:start w:val="11"/>
      <w:numFmt w:val="decimal"/>
      <w:lvlText w:val="%1"/>
      <w:lvlJc w:val="left"/>
      <w:pPr>
        <w:ind w:left="1027" w:hanging="721"/>
      </w:pPr>
      <w:rPr>
        <w:rFonts w:cs="Times New Roman"/>
      </w:rPr>
    </w:lvl>
    <w:lvl w:ilvl="1">
      <w:start w:val="1"/>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5" w:hanging="721"/>
      </w:pPr>
    </w:lvl>
    <w:lvl w:ilvl="3">
      <w:numFmt w:val="bullet"/>
      <w:lvlText w:val="•"/>
      <w:lvlJc w:val="left"/>
      <w:pPr>
        <w:ind w:left="3768" w:hanging="721"/>
      </w:pPr>
    </w:lvl>
    <w:lvl w:ilvl="4">
      <w:numFmt w:val="bullet"/>
      <w:lvlText w:val="•"/>
      <w:lvlJc w:val="left"/>
      <w:pPr>
        <w:ind w:left="4682" w:hanging="721"/>
      </w:pPr>
    </w:lvl>
    <w:lvl w:ilvl="5">
      <w:numFmt w:val="bullet"/>
      <w:lvlText w:val="•"/>
      <w:lvlJc w:val="left"/>
      <w:pPr>
        <w:ind w:left="5596" w:hanging="721"/>
      </w:pPr>
    </w:lvl>
    <w:lvl w:ilvl="6">
      <w:numFmt w:val="bullet"/>
      <w:lvlText w:val="•"/>
      <w:lvlJc w:val="left"/>
      <w:pPr>
        <w:ind w:left="6510" w:hanging="721"/>
      </w:pPr>
    </w:lvl>
    <w:lvl w:ilvl="7">
      <w:numFmt w:val="bullet"/>
      <w:lvlText w:val="•"/>
      <w:lvlJc w:val="left"/>
      <w:pPr>
        <w:ind w:left="7424" w:hanging="721"/>
      </w:pPr>
    </w:lvl>
    <w:lvl w:ilvl="8">
      <w:numFmt w:val="bullet"/>
      <w:lvlText w:val="•"/>
      <w:lvlJc w:val="left"/>
      <w:pPr>
        <w:ind w:left="8338" w:hanging="721"/>
      </w:pPr>
    </w:lvl>
  </w:abstractNum>
  <w:abstractNum w:abstractNumId="20" w15:restartNumberingAfterBreak="0">
    <w:nsid w:val="00000416"/>
    <w:multiLevelType w:val="multilevel"/>
    <w:tmpl w:val="FFFFFFFF"/>
    <w:lvl w:ilvl="0">
      <w:start w:val="12"/>
      <w:numFmt w:val="decimal"/>
      <w:lvlText w:val="%1"/>
      <w:lvlJc w:val="left"/>
      <w:pPr>
        <w:ind w:left="1027" w:hanging="721"/>
      </w:pPr>
      <w:rPr>
        <w:rFonts w:cs="Times New Roman"/>
      </w:rPr>
    </w:lvl>
    <w:lvl w:ilvl="1">
      <w:start w:val="1"/>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5" w:hanging="721"/>
      </w:pPr>
    </w:lvl>
    <w:lvl w:ilvl="3">
      <w:numFmt w:val="bullet"/>
      <w:lvlText w:val="•"/>
      <w:lvlJc w:val="left"/>
      <w:pPr>
        <w:ind w:left="3768" w:hanging="721"/>
      </w:pPr>
    </w:lvl>
    <w:lvl w:ilvl="4">
      <w:numFmt w:val="bullet"/>
      <w:lvlText w:val="•"/>
      <w:lvlJc w:val="left"/>
      <w:pPr>
        <w:ind w:left="4682" w:hanging="721"/>
      </w:pPr>
    </w:lvl>
    <w:lvl w:ilvl="5">
      <w:numFmt w:val="bullet"/>
      <w:lvlText w:val="•"/>
      <w:lvlJc w:val="left"/>
      <w:pPr>
        <w:ind w:left="5596" w:hanging="721"/>
      </w:pPr>
    </w:lvl>
    <w:lvl w:ilvl="6">
      <w:numFmt w:val="bullet"/>
      <w:lvlText w:val="•"/>
      <w:lvlJc w:val="left"/>
      <w:pPr>
        <w:ind w:left="6510" w:hanging="721"/>
      </w:pPr>
    </w:lvl>
    <w:lvl w:ilvl="7">
      <w:numFmt w:val="bullet"/>
      <w:lvlText w:val="•"/>
      <w:lvlJc w:val="left"/>
      <w:pPr>
        <w:ind w:left="7424" w:hanging="721"/>
      </w:pPr>
    </w:lvl>
    <w:lvl w:ilvl="8">
      <w:numFmt w:val="bullet"/>
      <w:lvlText w:val="•"/>
      <w:lvlJc w:val="left"/>
      <w:pPr>
        <w:ind w:left="8338" w:hanging="721"/>
      </w:pPr>
    </w:lvl>
  </w:abstractNum>
  <w:abstractNum w:abstractNumId="21" w15:restartNumberingAfterBreak="0">
    <w:nsid w:val="00000417"/>
    <w:multiLevelType w:val="multilevel"/>
    <w:tmpl w:val="FFFFFFFF"/>
    <w:lvl w:ilvl="0">
      <w:start w:val="1"/>
      <w:numFmt w:val="lowerLetter"/>
      <w:lvlText w:val="(%1)"/>
      <w:lvlJc w:val="left"/>
      <w:pPr>
        <w:ind w:left="1747" w:hanging="721"/>
      </w:pPr>
      <w:rPr>
        <w:rFonts w:ascii="Times New Roman" w:hAnsi="Times New Roman" w:cs="Times New Roman"/>
        <w:b w:val="0"/>
        <w:bCs w:val="0"/>
        <w:sz w:val="24"/>
        <w:szCs w:val="24"/>
      </w:rPr>
    </w:lvl>
    <w:lvl w:ilvl="1">
      <w:numFmt w:val="bullet"/>
      <w:lvlText w:val="•"/>
      <w:lvlJc w:val="left"/>
      <w:pPr>
        <w:ind w:left="1853" w:hanging="721"/>
      </w:pPr>
    </w:lvl>
    <w:lvl w:ilvl="2">
      <w:numFmt w:val="bullet"/>
      <w:lvlText w:val="•"/>
      <w:lvlJc w:val="left"/>
      <w:pPr>
        <w:ind w:left="1960" w:hanging="721"/>
      </w:pPr>
    </w:lvl>
    <w:lvl w:ilvl="3">
      <w:numFmt w:val="bullet"/>
      <w:lvlText w:val="•"/>
      <w:lvlJc w:val="left"/>
      <w:pPr>
        <w:ind w:left="2066" w:hanging="721"/>
      </w:pPr>
    </w:lvl>
    <w:lvl w:ilvl="4">
      <w:numFmt w:val="bullet"/>
      <w:lvlText w:val="•"/>
      <w:lvlJc w:val="left"/>
      <w:pPr>
        <w:ind w:left="2172" w:hanging="721"/>
      </w:pPr>
    </w:lvl>
    <w:lvl w:ilvl="5">
      <w:numFmt w:val="bullet"/>
      <w:lvlText w:val="•"/>
      <w:lvlJc w:val="left"/>
      <w:pPr>
        <w:ind w:left="2279" w:hanging="721"/>
      </w:pPr>
    </w:lvl>
    <w:lvl w:ilvl="6">
      <w:numFmt w:val="bullet"/>
      <w:lvlText w:val="•"/>
      <w:lvlJc w:val="left"/>
      <w:pPr>
        <w:ind w:left="2385" w:hanging="721"/>
      </w:pPr>
    </w:lvl>
    <w:lvl w:ilvl="7">
      <w:numFmt w:val="bullet"/>
      <w:lvlText w:val="•"/>
      <w:lvlJc w:val="left"/>
      <w:pPr>
        <w:ind w:left="2491" w:hanging="721"/>
      </w:pPr>
    </w:lvl>
    <w:lvl w:ilvl="8">
      <w:numFmt w:val="bullet"/>
      <w:lvlText w:val="•"/>
      <w:lvlJc w:val="left"/>
      <w:pPr>
        <w:ind w:left="2597" w:hanging="721"/>
      </w:pPr>
    </w:lvl>
  </w:abstractNum>
  <w:abstractNum w:abstractNumId="22" w15:restartNumberingAfterBreak="0">
    <w:nsid w:val="00000418"/>
    <w:multiLevelType w:val="multilevel"/>
    <w:tmpl w:val="FFFFFFFF"/>
    <w:lvl w:ilvl="0">
      <w:start w:val="14"/>
      <w:numFmt w:val="decimal"/>
      <w:lvlText w:val="%1"/>
      <w:lvlJc w:val="left"/>
      <w:pPr>
        <w:ind w:left="1027" w:hanging="721"/>
      </w:pPr>
      <w:rPr>
        <w:rFonts w:cs="Times New Roman"/>
      </w:rPr>
    </w:lvl>
    <w:lvl w:ilvl="1">
      <w:start w:val="2"/>
      <w:numFmt w:val="decimal"/>
      <w:lvlText w:val="%1.%2"/>
      <w:lvlJc w:val="left"/>
      <w:pPr>
        <w:ind w:left="1027" w:hanging="721"/>
      </w:pPr>
      <w:rPr>
        <w:rFonts w:ascii="Times New Roman" w:hAnsi="Times New Roman" w:cs="Times New Roman"/>
        <w:b w:val="0"/>
        <w:bCs w:val="0"/>
        <w:sz w:val="23"/>
        <w:szCs w:val="23"/>
      </w:r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23" w15:restartNumberingAfterBreak="0">
    <w:nsid w:val="00000419"/>
    <w:multiLevelType w:val="multilevel"/>
    <w:tmpl w:val="FFFFFFFF"/>
    <w:lvl w:ilvl="0">
      <w:start w:val="14"/>
      <w:numFmt w:val="decimal"/>
      <w:lvlText w:val="%1"/>
      <w:lvlJc w:val="left"/>
      <w:pPr>
        <w:ind w:left="1027" w:hanging="721"/>
      </w:pPr>
      <w:rPr>
        <w:rFonts w:cs="Times New Roman"/>
      </w:rPr>
    </w:lvl>
    <w:lvl w:ilvl="1">
      <w:start w:val="5"/>
      <w:numFmt w:val="decimal"/>
      <w:lvlText w:val="%1.%2."/>
      <w:lvlJc w:val="left"/>
      <w:pPr>
        <w:ind w:left="1027" w:hanging="721"/>
      </w:pPr>
      <w:rPr>
        <w:rFonts w:ascii="Times New Roman" w:hAnsi="Times New Roman" w:cs="Times New Roman"/>
        <w:b w:val="0"/>
        <w:bCs w:val="0"/>
        <w:sz w:val="24"/>
        <w:szCs w:val="24"/>
      </w:rPr>
    </w:lvl>
    <w:lvl w:ilvl="2">
      <w:numFmt w:val="bullet"/>
      <w:lvlText w:val="•"/>
      <w:lvlJc w:val="left"/>
      <w:pPr>
        <w:ind w:left="2851" w:hanging="721"/>
      </w:pPr>
    </w:lvl>
    <w:lvl w:ilvl="3">
      <w:numFmt w:val="bullet"/>
      <w:lvlText w:val="•"/>
      <w:lvlJc w:val="left"/>
      <w:pPr>
        <w:ind w:left="3762" w:hanging="721"/>
      </w:pPr>
    </w:lvl>
    <w:lvl w:ilvl="4">
      <w:numFmt w:val="bullet"/>
      <w:lvlText w:val="•"/>
      <w:lvlJc w:val="left"/>
      <w:pPr>
        <w:ind w:left="4674" w:hanging="721"/>
      </w:pPr>
    </w:lvl>
    <w:lvl w:ilvl="5">
      <w:numFmt w:val="bullet"/>
      <w:lvlText w:val="•"/>
      <w:lvlJc w:val="left"/>
      <w:pPr>
        <w:ind w:left="5586" w:hanging="721"/>
      </w:pPr>
    </w:lvl>
    <w:lvl w:ilvl="6">
      <w:numFmt w:val="bullet"/>
      <w:lvlText w:val="•"/>
      <w:lvlJc w:val="left"/>
      <w:pPr>
        <w:ind w:left="6498" w:hanging="721"/>
      </w:pPr>
    </w:lvl>
    <w:lvl w:ilvl="7">
      <w:numFmt w:val="bullet"/>
      <w:lvlText w:val="•"/>
      <w:lvlJc w:val="left"/>
      <w:pPr>
        <w:ind w:left="7410" w:hanging="721"/>
      </w:pPr>
    </w:lvl>
    <w:lvl w:ilvl="8">
      <w:numFmt w:val="bullet"/>
      <w:lvlText w:val="•"/>
      <w:lvlJc w:val="left"/>
      <w:pPr>
        <w:ind w:left="8322" w:hanging="721"/>
      </w:pPr>
    </w:lvl>
  </w:abstractNum>
  <w:abstractNum w:abstractNumId="24" w15:restartNumberingAfterBreak="0">
    <w:nsid w:val="049F6927"/>
    <w:multiLevelType w:val="hybridMultilevel"/>
    <w:tmpl w:val="0AB4F1A8"/>
    <w:lvl w:ilvl="0" w:tplc="EE82766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A5F21"/>
    <w:multiLevelType w:val="hybridMultilevel"/>
    <w:tmpl w:val="FFFFFFFF"/>
    <w:lvl w:ilvl="0" w:tplc="38742F7A">
      <w:start w:val="1"/>
      <w:numFmt w:val="lowerRoman"/>
      <w:lvlText w:val="(%1)"/>
      <w:lvlJc w:val="left"/>
      <w:pPr>
        <w:ind w:left="2467" w:hanging="720"/>
      </w:pPr>
      <w:rPr>
        <w:rFonts w:cs="Times New Roman" w:hint="default"/>
      </w:rPr>
    </w:lvl>
    <w:lvl w:ilvl="1" w:tplc="04090019" w:tentative="1">
      <w:start w:val="1"/>
      <w:numFmt w:val="lowerLetter"/>
      <w:lvlText w:val="%2."/>
      <w:lvlJc w:val="left"/>
      <w:pPr>
        <w:ind w:left="2827" w:hanging="360"/>
      </w:pPr>
      <w:rPr>
        <w:rFonts w:cs="Times New Roman"/>
      </w:rPr>
    </w:lvl>
    <w:lvl w:ilvl="2" w:tplc="0409001B" w:tentative="1">
      <w:start w:val="1"/>
      <w:numFmt w:val="lowerRoman"/>
      <w:lvlText w:val="%3."/>
      <w:lvlJc w:val="right"/>
      <w:pPr>
        <w:ind w:left="3547" w:hanging="180"/>
      </w:pPr>
      <w:rPr>
        <w:rFonts w:cs="Times New Roman"/>
      </w:rPr>
    </w:lvl>
    <w:lvl w:ilvl="3" w:tplc="0409000F" w:tentative="1">
      <w:start w:val="1"/>
      <w:numFmt w:val="decimal"/>
      <w:lvlText w:val="%4."/>
      <w:lvlJc w:val="left"/>
      <w:pPr>
        <w:ind w:left="4267" w:hanging="360"/>
      </w:pPr>
      <w:rPr>
        <w:rFonts w:cs="Times New Roman"/>
      </w:rPr>
    </w:lvl>
    <w:lvl w:ilvl="4" w:tplc="04090019" w:tentative="1">
      <w:start w:val="1"/>
      <w:numFmt w:val="lowerLetter"/>
      <w:lvlText w:val="%5."/>
      <w:lvlJc w:val="left"/>
      <w:pPr>
        <w:ind w:left="4987" w:hanging="360"/>
      </w:pPr>
      <w:rPr>
        <w:rFonts w:cs="Times New Roman"/>
      </w:rPr>
    </w:lvl>
    <w:lvl w:ilvl="5" w:tplc="0409001B" w:tentative="1">
      <w:start w:val="1"/>
      <w:numFmt w:val="lowerRoman"/>
      <w:lvlText w:val="%6."/>
      <w:lvlJc w:val="right"/>
      <w:pPr>
        <w:ind w:left="5707" w:hanging="180"/>
      </w:pPr>
      <w:rPr>
        <w:rFonts w:cs="Times New Roman"/>
      </w:rPr>
    </w:lvl>
    <w:lvl w:ilvl="6" w:tplc="0409000F" w:tentative="1">
      <w:start w:val="1"/>
      <w:numFmt w:val="decimal"/>
      <w:lvlText w:val="%7."/>
      <w:lvlJc w:val="left"/>
      <w:pPr>
        <w:ind w:left="6427" w:hanging="360"/>
      </w:pPr>
      <w:rPr>
        <w:rFonts w:cs="Times New Roman"/>
      </w:rPr>
    </w:lvl>
    <w:lvl w:ilvl="7" w:tplc="04090019" w:tentative="1">
      <w:start w:val="1"/>
      <w:numFmt w:val="lowerLetter"/>
      <w:lvlText w:val="%8."/>
      <w:lvlJc w:val="left"/>
      <w:pPr>
        <w:ind w:left="7147" w:hanging="360"/>
      </w:pPr>
      <w:rPr>
        <w:rFonts w:cs="Times New Roman"/>
      </w:rPr>
    </w:lvl>
    <w:lvl w:ilvl="8" w:tplc="0409001B" w:tentative="1">
      <w:start w:val="1"/>
      <w:numFmt w:val="lowerRoman"/>
      <w:lvlText w:val="%9."/>
      <w:lvlJc w:val="right"/>
      <w:pPr>
        <w:ind w:left="7867" w:hanging="180"/>
      </w:pPr>
      <w:rPr>
        <w:rFonts w:cs="Times New Roman"/>
      </w:rPr>
    </w:lvl>
  </w:abstractNum>
  <w:abstractNum w:abstractNumId="26" w15:restartNumberingAfterBreak="0">
    <w:nsid w:val="18360BA9"/>
    <w:multiLevelType w:val="hybridMultilevel"/>
    <w:tmpl w:val="DD1C2810"/>
    <w:lvl w:ilvl="0" w:tplc="7E6EBD8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8A7E65"/>
    <w:multiLevelType w:val="hybridMultilevel"/>
    <w:tmpl w:val="6A4692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5F2264"/>
    <w:multiLevelType w:val="hybridMultilevel"/>
    <w:tmpl w:val="BC0A7F2E"/>
    <w:lvl w:ilvl="0" w:tplc="EC74E25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C30C47"/>
    <w:multiLevelType w:val="hybridMultilevel"/>
    <w:tmpl w:val="FFFFFFFF"/>
    <w:lvl w:ilvl="0" w:tplc="17DE1262">
      <w:start w:val="1"/>
      <w:numFmt w:val="lowerLetter"/>
      <w:lvlText w:val="%1."/>
      <w:lvlJc w:val="left"/>
      <w:pPr>
        <w:ind w:left="2112" w:hanging="360"/>
      </w:pPr>
      <w:rPr>
        <w:rFonts w:cs="Times New Roman" w:hint="default"/>
      </w:rPr>
    </w:lvl>
    <w:lvl w:ilvl="1" w:tplc="04090019">
      <w:start w:val="1"/>
      <w:numFmt w:val="lowerLetter"/>
      <w:lvlText w:val="%2."/>
      <w:lvlJc w:val="left"/>
      <w:pPr>
        <w:ind w:left="2832" w:hanging="360"/>
      </w:pPr>
      <w:rPr>
        <w:rFonts w:cs="Times New Roman"/>
      </w:rPr>
    </w:lvl>
    <w:lvl w:ilvl="2" w:tplc="0409001B" w:tentative="1">
      <w:start w:val="1"/>
      <w:numFmt w:val="lowerRoman"/>
      <w:lvlText w:val="%3."/>
      <w:lvlJc w:val="right"/>
      <w:pPr>
        <w:ind w:left="3552" w:hanging="180"/>
      </w:pPr>
      <w:rPr>
        <w:rFonts w:cs="Times New Roman"/>
      </w:rPr>
    </w:lvl>
    <w:lvl w:ilvl="3" w:tplc="0409000F" w:tentative="1">
      <w:start w:val="1"/>
      <w:numFmt w:val="decimal"/>
      <w:lvlText w:val="%4."/>
      <w:lvlJc w:val="left"/>
      <w:pPr>
        <w:ind w:left="4272" w:hanging="360"/>
      </w:pPr>
      <w:rPr>
        <w:rFonts w:cs="Times New Roman"/>
      </w:rPr>
    </w:lvl>
    <w:lvl w:ilvl="4" w:tplc="04090019" w:tentative="1">
      <w:start w:val="1"/>
      <w:numFmt w:val="lowerLetter"/>
      <w:lvlText w:val="%5."/>
      <w:lvlJc w:val="left"/>
      <w:pPr>
        <w:ind w:left="4992" w:hanging="360"/>
      </w:pPr>
      <w:rPr>
        <w:rFonts w:cs="Times New Roman"/>
      </w:rPr>
    </w:lvl>
    <w:lvl w:ilvl="5" w:tplc="0409001B" w:tentative="1">
      <w:start w:val="1"/>
      <w:numFmt w:val="lowerRoman"/>
      <w:lvlText w:val="%6."/>
      <w:lvlJc w:val="right"/>
      <w:pPr>
        <w:ind w:left="5712" w:hanging="180"/>
      </w:pPr>
      <w:rPr>
        <w:rFonts w:cs="Times New Roman"/>
      </w:rPr>
    </w:lvl>
    <w:lvl w:ilvl="6" w:tplc="0409000F" w:tentative="1">
      <w:start w:val="1"/>
      <w:numFmt w:val="decimal"/>
      <w:lvlText w:val="%7."/>
      <w:lvlJc w:val="left"/>
      <w:pPr>
        <w:ind w:left="6432" w:hanging="360"/>
      </w:pPr>
      <w:rPr>
        <w:rFonts w:cs="Times New Roman"/>
      </w:rPr>
    </w:lvl>
    <w:lvl w:ilvl="7" w:tplc="04090019" w:tentative="1">
      <w:start w:val="1"/>
      <w:numFmt w:val="lowerLetter"/>
      <w:lvlText w:val="%8."/>
      <w:lvlJc w:val="left"/>
      <w:pPr>
        <w:ind w:left="7152" w:hanging="360"/>
      </w:pPr>
      <w:rPr>
        <w:rFonts w:cs="Times New Roman"/>
      </w:rPr>
    </w:lvl>
    <w:lvl w:ilvl="8" w:tplc="0409001B" w:tentative="1">
      <w:start w:val="1"/>
      <w:numFmt w:val="lowerRoman"/>
      <w:lvlText w:val="%9."/>
      <w:lvlJc w:val="right"/>
      <w:pPr>
        <w:ind w:left="7872" w:hanging="180"/>
      </w:pPr>
      <w:rPr>
        <w:rFonts w:cs="Times New Roman"/>
      </w:rPr>
    </w:lvl>
  </w:abstractNum>
  <w:abstractNum w:abstractNumId="30" w15:restartNumberingAfterBreak="0">
    <w:nsid w:val="4F7C0CB8"/>
    <w:multiLevelType w:val="hybridMultilevel"/>
    <w:tmpl w:val="FFFFFFFF"/>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5636F42"/>
    <w:multiLevelType w:val="hybridMultilevel"/>
    <w:tmpl w:val="FFFFFFFF"/>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B5B0C1E"/>
    <w:multiLevelType w:val="hybridMultilevel"/>
    <w:tmpl w:val="FFFFFFFF"/>
    <w:lvl w:ilvl="0" w:tplc="D5B4ED1E">
      <w:start w:val="1"/>
      <w:numFmt w:val="lowerRoman"/>
      <w:lvlText w:val="(%1)"/>
      <w:lvlJc w:val="left"/>
      <w:pPr>
        <w:ind w:left="2610" w:hanging="720"/>
      </w:pPr>
      <w:rPr>
        <w:rFonts w:cs="Times New Roman" w:hint="default"/>
      </w:rPr>
    </w:lvl>
    <w:lvl w:ilvl="1" w:tplc="04090019" w:tentative="1">
      <w:start w:val="1"/>
      <w:numFmt w:val="lowerLetter"/>
      <w:lvlText w:val="%2."/>
      <w:lvlJc w:val="left"/>
      <w:pPr>
        <w:ind w:left="2832" w:hanging="360"/>
      </w:pPr>
      <w:rPr>
        <w:rFonts w:cs="Times New Roman"/>
      </w:rPr>
    </w:lvl>
    <w:lvl w:ilvl="2" w:tplc="0409001B" w:tentative="1">
      <w:start w:val="1"/>
      <w:numFmt w:val="lowerRoman"/>
      <w:lvlText w:val="%3."/>
      <w:lvlJc w:val="right"/>
      <w:pPr>
        <w:ind w:left="3552" w:hanging="180"/>
      </w:pPr>
      <w:rPr>
        <w:rFonts w:cs="Times New Roman"/>
      </w:rPr>
    </w:lvl>
    <w:lvl w:ilvl="3" w:tplc="0409000F" w:tentative="1">
      <w:start w:val="1"/>
      <w:numFmt w:val="decimal"/>
      <w:lvlText w:val="%4."/>
      <w:lvlJc w:val="left"/>
      <w:pPr>
        <w:ind w:left="4272" w:hanging="360"/>
      </w:pPr>
      <w:rPr>
        <w:rFonts w:cs="Times New Roman"/>
      </w:rPr>
    </w:lvl>
    <w:lvl w:ilvl="4" w:tplc="04090019" w:tentative="1">
      <w:start w:val="1"/>
      <w:numFmt w:val="lowerLetter"/>
      <w:lvlText w:val="%5."/>
      <w:lvlJc w:val="left"/>
      <w:pPr>
        <w:ind w:left="4992" w:hanging="360"/>
      </w:pPr>
      <w:rPr>
        <w:rFonts w:cs="Times New Roman"/>
      </w:rPr>
    </w:lvl>
    <w:lvl w:ilvl="5" w:tplc="0409001B" w:tentative="1">
      <w:start w:val="1"/>
      <w:numFmt w:val="lowerRoman"/>
      <w:lvlText w:val="%6."/>
      <w:lvlJc w:val="right"/>
      <w:pPr>
        <w:ind w:left="5712" w:hanging="180"/>
      </w:pPr>
      <w:rPr>
        <w:rFonts w:cs="Times New Roman"/>
      </w:rPr>
    </w:lvl>
    <w:lvl w:ilvl="6" w:tplc="0409000F" w:tentative="1">
      <w:start w:val="1"/>
      <w:numFmt w:val="decimal"/>
      <w:lvlText w:val="%7."/>
      <w:lvlJc w:val="left"/>
      <w:pPr>
        <w:ind w:left="6432" w:hanging="360"/>
      </w:pPr>
      <w:rPr>
        <w:rFonts w:cs="Times New Roman"/>
      </w:rPr>
    </w:lvl>
    <w:lvl w:ilvl="7" w:tplc="04090019" w:tentative="1">
      <w:start w:val="1"/>
      <w:numFmt w:val="lowerLetter"/>
      <w:lvlText w:val="%8."/>
      <w:lvlJc w:val="left"/>
      <w:pPr>
        <w:ind w:left="7152" w:hanging="360"/>
      </w:pPr>
      <w:rPr>
        <w:rFonts w:cs="Times New Roman"/>
      </w:rPr>
    </w:lvl>
    <w:lvl w:ilvl="8" w:tplc="0409001B" w:tentative="1">
      <w:start w:val="1"/>
      <w:numFmt w:val="lowerRoman"/>
      <w:lvlText w:val="%9."/>
      <w:lvlJc w:val="right"/>
      <w:pPr>
        <w:ind w:left="7872" w:hanging="180"/>
      </w:pPr>
      <w:rPr>
        <w:rFonts w:cs="Times New Roman"/>
      </w:rPr>
    </w:lvl>
  </w:abstractNum>
  <w:abstractNum w:abstractNumId="33" w15:restartNumberingAfterBreak="0">
    <w:nsid w:val="663A1956"/>
    <w:multiLevelType w:val="hybridMultilevel"/>
    <w:tmpl w:val="FFFFFFFF"/>
    <w:lvl w:ilvl="0" w:tplc="60C00892">
      <w:start w:val="1"/>
      <w:numFmt w:val="lowerLetter"/>
      <w:lvlText w:val="%1."/>
      <w:lvlJc w:val="left"/>
      <w:pPr>
        <w:ind w:left="2112" w:hanging="360"/>
      </w:pPr>
      <w:rPr>
        <w:rFonts w:cs="Times New Roman" w:hint="default"/>
      </w:rPr>
    </w:lvl>
    <w:lvl w:ilvl="1" w:tplc="04090019" w:tentative="1">
      <w:start w:val="1"/>
      <w:numFmt w:val="lowerLetter"/>
      <w:lvlText w:val="%2."/>
      <w:lvlJc w:val="left"/>
      <w:pPr>
        <w:ind w:left="2832" w:hanging="360"/>
      </w:pPr>
      <w:rPr>
        <w:rFonts w:cs="Times New Roman"/>
      </w:rPr>
    </w:lvl>
    <w:lvl w:ilvl="2" w:tplc="0409001B" w:tentative="1">
      <w:start w:val="1"/>
      <w:numFmt w:val="lowerRoman"/>
      <w:lvlText w:val="%3."/>
      <w:lvlJc w:val="right"/>
      <w:pPr>
        <w:ind w:left="3552" w:hanging="180"/>
      </w:pPr>
      <w:rPr>
        <w:rFonts w:cs="Times New Roman"/>
      </w:rPr>
    </w:lvl>
    <w:lvl w:ilvl="3" w:tplc="0409000F" w:tentative="1">
      <w:start w:val="1"/>
      <w:numFmt w:val="decimal"/>
      <w:lvlText w:val="%4."/>
      <w:lvlJc w:val="left"/>
      <w:pPr>
        <w:ind w:left="4272" w:hanging="360"/>
      </w:pPr>
      <w:rPr>
        <w:rFonts w:cs="Times New Roman"/>
      </w:rPr>
    </w:lvl>
    <w:lvl w:ilvl="4" w:tplc="04090019" w:tentative="1">
      <w:start w:val="1"/>
      <w:numFmt w:val="lowerLetter"/>
      <w:lvlText w:val="%5."/>
      <w:lvlJc w:val="left"/>
      <w:pPr>
        <w:ind w:left="4992" w:hanging="360"/>
      </w:pPr>
      <w:rPr>
        <w:rFonts w:cs="Times New Roman"/>
      </w:rPr>
    </w:lvl>
    <w:lvl w:ilvl="5" w:tplc="0409001B" w:tentative="1">
      <w:start w:val="1"/>
      <w:numFmt w:val="lowerRoman"/>
      <w:lvlText w:val="%6."/>
      <w:lvlJc w:val="right"/>
      <w:pPr>
        <w:ind w:left="5712" w:hanging="180"/>
      </w:pPr>
      <w:rPr>
        <w:rFonts w:cs="Times New Roman"/>
      </w:rPr>
    </w:lvl>
    <w:lvl w:ilvl="6" w:tplc="0409000F" w:tentative="1">
      <w:start w:val="1"/>
      <w:numFmt w:val="decimal"/>
      <w:lvlText w:val="%7."/>
      <w:lvlJc w:val="left"/>
      <w:pPr>
        <w:ind w:left="6432" w:hanging="360"/>
      </w:pPr>
      <w:rPr>
        <w:rFonts w:cs="Times New Roman"/>
      </w:rPr>
    </w:lvl>
    <w:lvl w:ilvl="7" w:tplc="04090019" w:tentative="1">
      <w:start w:val="1"/>
      <w:numFmt w:val="lowerLetter"/>
      <w:lvlText w:val="%8."/>
      <w:lvlJc w:val="left"/>
      <w:pPr>
        <w:ind w:left="7152" w:hanging="360"/>
      </w:pPr>
      <w:rPr>
        <w:rFonts w:cs="Times New Roman"/>
      </w:rPr>
    </w:lvl>
    <w:lvl w:ilvl="8" w:tplc="0409001B" w:tentative="1">
      <w:start w:val="1"/>
      <w:numFmt w:val="lowerRoman"/>
      <w:lvlText w:val="%9."/>
      <w:lvlJc w:val="right"/>
      <w:pPr>
        <w:ind w:left="7872" w:hanging="180"/>
      </w:pPr>
      <w:rPr>
        <w:rFonts w:cs="Times New Roman"/>
      </w:rPr>
    </w:lvl>
  </w:abstractNum>
  <w:abstractNum w:abstractNumId="34" w15:restartNumberingAfterBreak="0">
    <w:nsid w:val="6B852BB1"/>
    <w:multiLevelType w:val="hybridMultilevel"/>
    <w:tmpl w:val="FFFFFFFF"/>
    <w:lvl w:ilvl="0" w:tplc="F63ACE38">
      <w:start w:val="1"/>
      <w:numFmt w:val="lowerRoman"/>
      <w:lvlText w:val="(%1)"/>
      <w:lvlJc w:val="left"/>
      <w:pPr>
        <w:ind w:left="2467" w:hanging="720"/>
      </w:pPr>
      <w:rPr>
        <w:rFonts w:cs="Times New Roman" w:hint="default"/>
      </w:rPr>
    </w:lvl>
    <w:lvl w:ilvl="1" w:tplc="04090019" w:tentative="1">
      <w:start w:val="1"/>
      <w:numFmt w:val="lowerLetter"/>
      <w:lvlText w:val="%2."/>
      <w:lvlJc w:val="left"/>
      <w:pPr>
        <w:ind w:left="2827" w:hanging="360"/>
      </w:pPr>
      <w:rPr>
        <w:rFonts w:cs="Times New Roman"/>
      </w:rPr>
    </w:lvl>
    <w:lvl w:ilvl="2" w:tplc="0409001B" w:tentative="1">
      <w:start w:val="1"/>
      <w:numFmt w:val="lowerRoman"/>
      <w:lvlText w:val="%3."/>
      <w:lvlJc w:val="right"/>
      <w:pPr>
        <w:ind w:left="3547" w:hanging="180"/>
      </w:pPr>
      <w:rPr>
        <w:rFonts w:cs="Times New Roman"/>
      </w:rPr>
    </w:lvl>
    <w:lvl w:ilvl="3" w:tplc="0409000F" w:tentative="1">
      <w:start w:val="1"/>
      <w:numFmt w:val="decimal"/>
      <w:lvlText w:val="%4."/>
      <w:lvlJc w:val="left"/>
      <w:pPr>
        <w:ind w:left="4267" w:hanging="360"/>
      </w:pPr>
      <w:rPr>
        <w:rFonts w:cs="Times New Roman"/>
      </w:rPr>
    </w:lvl>
    <w:lvl w:ilvl="4" w:tplc="04090019" w:tentative="1">
      <w:start w:val="1"/>
      <w:numFmt w:val="lowerLetter"/>
      <w:lvlText w:val="%5."/>
      <w:lvlJc w:val="left"/>
      <w:pPr>
        <w:ind w:left="4987" w:hanging="360"/>
      </w:pPr>
      <w:rPr>
        <w:rFonts w:cs="Times New Roman"/>
      </w:rPr>
    </w:lvl>
    <w:lvl w:ilvl="5" w:tplc="0409001B" w:tentative="1">
      <w:start w:val="1"/>
      <w:numFmt w:val="lowerRoman"/>
      <w:lvlText w:val="%6."/>
      <w:lvlJc w:val="right"/>
      <w:pPr>
        <w:ind w:left="5707" w:hanging="180"/>
      </w:pPr>
      <w:rPr>
        <w:rFonts w:cs="Times New Roman"/>
      </w:rPr>
    </w:lvl>
    <w:lvl w:ilvl="6" w:tplc="0409000F" w:tentative="1">
      <w:start w:val="1"/>
      <w:numFmt w:val="decimal"/>
      <w:lvlText w:val="%7."/>
      <w:lvlJc w:val="left"/>
      <w:pPr>
        <w:ind w:left="6427" w:hanging="360"/>
      </w:pPr>
      <w:rPr>
        <w:rFonts w:cs="Times New Roman"/>
      </w:rPr>
    </w:lvl>
    <w:lvl w:ilvl="7" w:tplc="04090019" w:tentative="1">
      <w:start w:val="1"/>
      <w:numFmt w:val="lowerLetter"/>
      <w:lvlText w:val="%8."/>
      <w:lvlJc w:val="left"/>
      <w:pPr>
        <w:ind w:left="7147" w:hanging="360"/>
      </w:pPr>
      <w:rPr>
        <w:rFonts w:cs="Times New Roman"/>
      </w:rPr>
    </w:lvl>
    <w:lvl w:ilvl="8" w:tplc="0409001B" w:tentative="1">
      <w:start w:val="1"/>
      <w:numFmt w:val="lowerRoman"/>
      <w:lvlText w:val="%9."/>
      <w:lvlJc w:val="right"/>
      <w:pPr>
        <w:ind w:left="7867" w:hanging="180"/>
      </w:pPr>
      <w:rPr>
        <w:rFonts w:cs="Times New Roman"/>
      </w:rPr>
    </w:lvl>
  </w:abstractNum>
  <w:num w:numId="1" w16cid:durableId="687298535">
    <w:abstractNumId w:val="23"/>
  </w:num>
  <w:num w:numId="2" w16cid:durableId="234248954">
    <w:abstractNumId w:val="22"/>
  </w:num>
  <w:num w:numId="3" w16cid:durableId="92097301">
    <w:abstractNumId w:val="21"/>
  </w:num>
  <w:num w:numId="4" w16cid:durableId="1278178573">
    <w:abstractNumId w:val="20"/>
  </w:num>
  <w:num w:numId="5" w16cid:durableId="454297683">
    <w:abstractNumId w:val="19"/>
  </w:num>
  <w:num w:numId="6" w16cid:durableId="309361876">
    <w:abstractNumId w:val="18"/>
  </w:num>
  <w:num w:numId="7" w16cid:durableId="1606811978">
    <w:abstractNumId w:val="17"/>
  </w:num>
  <w:num w:numId="8" w16cid:durableId="2097633768">
    <w:abstractNumId w:val="16"/>
  </w:num>
  <w:num w:numId="9" w16cid:durableId="2005082108">
    <w:abstractNumId w:val="15"/>
  </w:num>
  <w:num w:numId="10" w16cid:durableId="665402541">
    <w:abstractNumId w:val="14"/>
  </w:num>
  <w:num w:numId="11" w16cid:durableId="663902432">
    <w:abstractNumId w:val="13"/>
  </w:num>
  <w:num w:numId="12" w16cid:durableId="1144085015">
    <w:abstractNumId w:val="12"/>
  </w:num>
  <w:num w:numId="13" w16cid:durableId="1370110814">
    <w:abstractNumId w:val="11"/>
  </w:num>
  <w:num w:numId="14" w16cid:durableId="989673953">
    <w:abstractNumId w:val="10"/>
  </w:num>
  <w:num w:numId="15" w16cid:durableId="1574968923">
    <w:abstractNumId w:val="9"/>
  </w:num>
  <w:num w:numId="16" w16cid:durableId="1141776390">
    <w:abstractNumId w:val="8"/>
  </w:num>
  <w:num w:numId="17" w16cid:durableId="812673642">
    <w:abstractNumId w:val="7"/>
  </w:num>
  <w:num w:numId="18" w16cid:durableId="1569027953">
    <w:abstractNumId w:val="6"/>
  </w:num>
  <w:num w:numId="19" w16cid:durableId="2002537006">
    <w:abstractNumId w:val="5"/>
  </w:num>
  <w:num w:numId="20" w16cid:durableId="1380859492">
    <w:abstractNumId w:val="4"/>
  </w:num>
  <w:num w:numId="21" w16cid:durableId="269120475">
    <w:abstractNumId w:val="3"/>
  </w:num>
  <w:num w:numId="22" w16cid:durableId="656492964">
    <w:abstractNumId w:val="2"/>
  </w:num>
  <w:num w:numId="23" w16cid:durableId="634871401">
    <w:abstractNumId w:val="1"/>
  </w:num>
  <w:num w:numId="24" w16cid:durableId="1523399806">
    <w:abstractNumId w:val="0"/>
  </w:num>
  <w:num w:numId="25" w16cid:durableId="2076510429">
    <w:abstractNumId w:val="30"/>
  </w:num>
  <w:num w:numId="26" w16cid:durableId="1746493586">
    <w:abstractNumId w:val="31"/>
  </w:num>
  <w:num w:numId="27" w16cid:durableId="1001784304">
    <w:abstractNumId w:val="32"/>
  </w:num>
  <w:num w:numId="28" w16cid:durableId="566653938">
    <w:abstractNumId w:val="33"/>
  </w:num>
  <w:num w:numId="29" w16cid:durableId="2045131656">
    <w:abstractNumId w:val="29"/>
  </w:num>
  <w:num w:numId="30" w16cid:durableId="1649213952">
    <w:abstractNumId w:val="34"/>
  </w:num>
  <w:num w:numId="31" w16cid:durableId="1449425311">
    <w:abstractNumId w:val="25"/>
  </w:num>
  <w:num w:numId="32" w16cid:durableId="1010373635">
    <w:abstractNumId w:val="26"/>
  </w:num>
  <w:num w:numId="33" w16cid:durableId="934169085">
    <w:abstractNumId w:val="24"/>
  </w:num>
  <w:num w:numId="34" w16cid:durableId="117649458">
    <w:abstractNumId w:val="28"/>
  </w:num>
  <w:num w:numId="35" w16cid:durableId="14598384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 Spiridonescu">
    <w15:presenceInfo w15:providerId="AD" w15:userId="S-1-12-1-1334444529-1211061605-3107454614-1264984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3D9"/>
    <w:rsid w:val="0000561E"/>
    <w:rsid w:val="000057BB"/>
    <w:rsid w:val="00007DEA"/>
    <w:rsid w:val="0001759F"/>
    <w:rsid w:val="0002006B"/>
    <w:rsid w:val="00020E37"/>
    <w:rsid w:val="00025C2B"/>
    <w:rsid w:val="000360C6"/>
    <w:rsid w:val="00042E7A"/>
    <w:rsid w:val="0005299D"/>
    <w:rsid w:val="00057B72"/>
    <w:rsid w:val="0006205B"/>
    <w:rsid w:val="000837E9"/>
    <w:rsid w:val="00095050"/>
    <w:rsid w:val="00095549"/>
    <w:rsid w:val="000A49E1"/>
    <w:rsid w:val="000C4B3E"/>
    <w:rsid w:val="000C4C4E"/>
    <w:rsid w:val="000D2A76"/>
    <w:rsid w:val="000D3839"/>
    <w:rsid w:val="000E13B7"/>
    <w:rsid w:val="000E14CC"/>
    <w:rsid w:val="000F008D"/>
    <w:rsid w:val="000F6FA4"/>
    <w:rsid w:val="00146361"/>
    <w:rsid w:val="00167350"/>
    <w:rsid w:val="00185338"/>
    <w:rsid w:val="001909CF"/>
    <w:rsid w:val="001A71B1"/>
    <w:rsid w:val="001F257D"/>
    <w:rsid w:val="002074BF"/>
    <w:rsid w:val="00224CD9"/>
    <w:rsid w:val="00235B71"/>
    <w:rsid w:val="00247CC4"/>
    <w:rsid w:val="0025665D"/>
    <w:rsid w:val="00264818"/>
    <w:rsid w:val="0026639B"/>
    <w:rsid w:val="0028095D"/>
    <w:rsid w:val="00294364"/>
    <w:rsid w:val="002D1DD9"/>
    <w:rsid w:val="002D6405"/>
    <w:rsid w:val="002D65E2"/>
    <w:rsid w:val="002E438C"/>
    <w:rsid w:val="002F1106"/>
    <w:rsid w:val="00301D3D"/>
    <w:rsid w:val="003038E8"/>
    <w:rsid w:val="00320EA5"/>
    <w:rsid w:val="0033619E"/>
    <w:rsid w:val="00362C01"/>
    <w:rsid w:val="003674EA"/>
    <w:rsid w:val="003747F9"/>
    <w:rsid w:val="00380AA4"/>
    <w:rsid w:val="00381B30"/>
    <w:rsid w:val="00393391"/>
    <w:rsid w:val="003945F0"/>
    <w:rsid w:val="003E7524"/>
    <w:rsid w:val="00406691"/>
    <w:rsid w:val="004102B9"/>
    <w:rsid w:val="00412CBE"/>
    <w:rsid w:val="00420E92"/>
    <w:rsid w:val="00422EE6"/>
    <w:rsid w:val="00424067"/>
    <w:rsid w:val="00434DEB"/>
    <w:rsid w:val="00445BFD"/>
    <w:rsid w:val="004627FB"/>
    <w:rsid w:val="00472A80"/>
    <w:rsid w:val="00491854"/>
    <w:rsid w:val="00494851"/>
    <w:rsid w:val="004A4D0D"/>
    <w:rsid w:val="004A590D"/>
    <w:rsid w:val="004B70A6"/>
    <w:rsid w:val="004C02DA"/>
    <w:rsid w:val="004C504A"/>
    <w:rsid w:val="004D2CB0"/>
    <w:rsid w:val="004E69B9"/>
    <w:rsid w:val="004E78D8"/>
    <w:rsid w:val="004F1DDD"/>
    <w:rsid w:val="00504594"/>
    <w:rsid w:val="00510948"/>
    <w:rsid w:val="00522A86"/>
    <w:rsid w:val="00536C32"/>
    <w:rsid w:val="005409DE"/>
    <w:rsid w:val="00552AF2"/>
    <w:rsid w:val="00556CA3"/>
    <w:rsid w:val="005633B0"/>
    <w:rsid w:val="0057579E"/>
    <w:rsid w:val="005A2A07"/>
    <w:rsid w:val="005B1707"/>
    <w:rsid w:val="005C3A9B"/>
    <w:rsid w:val="005D42FF"/>
    <w:rsid w:val="005D5168"/>
    <w:rsid w:val="005E5F57"/>
    <w:rsid w:val="005F588B"/>
    <w:rsid w:val="00615D72"/>
    <w:rsid w:val="00626877"/>
    <w:rsid w:val="00630122"/>
    <w:rsid w:val="00652BC0"/>
    <w:rsid w:val="00685648"/>
    <w:rsid w:val="006C5E74"/>
    <w:rsid w:val="006C756D"/>
    <w:rsid w:val="006D1012"/>
    <w:rsid w:val="006E66BE"/>
    <w:rsid w:val="006F13D9"/>
    <w:rsid w:val="006F44B1"/>
    <w:rsid w:val="00721673"/>
    <w:rsid w:val="0073245C"/>
    <w:rsid w:val="00750088"/>
    <w:rsid w:val="007572AA"/>
    <w:rsid w:val="00771B45"/>
    <w:rsid w:val="007779B8"/>
    <w:rsid w:val="00783F32"/>
    <w:rsid w:val="00794F82"/>
    <w:rsid w:val="007A03F5"/>
    <w:rsid w:val="007A0E9F"/>
    <w:rsid w:val="007A7276"/>
    <w:rsid w:val="007C7ABB"/>
    <w:rsid w:val="007D2B88"/>
    <w:rsid w:val="007D4767"/>
    <w:rsid w:val="007E0483"/>
    <w:rsid w:val="007E2FE4"/>
    <w:rsid w:val="007F556D"/>
    <w:rsid w:val="00801BC2"/>
    <w:rsid w:val="0081253A"/>
    <w:rsid w:val="00822075"/>
    <w:rsid w:val="0082637E"/>
    <w:rsid w:val="00844C22"/>
    <w:rsid w:val="00845278"/>
    <w:rsid w:val="00845DEA"/>
    <w:rsid w:val="008530BF"/>
    <w:rsid w:val="00855C88"/>
    <w:rsid w:val="00855F5A"/>
    <w:rsid w:val="00861D92"/>
    <w:rsid w:val="00873A69"/>
    <w:rsid w:val="008865FC"/>
    <w:rsid w:val="00892782"/>
    <w:rsid w:val="008934E6"/>
    <w:rsid w:val="0089639A"/>
    <w:rsid w:val="008B2BC6"/>
    <w:rsid w:val="008C12DD"/>
    <w:rsid w:val="008D282E"/>
    <w:rsid w:val="008D767F"/>
    <w:rsid w:val="008E14D8"/>
    <w:rsid w:val="0091207E"/>
    <w:rsid w:val="00916447"/>
    <w:rsid w:val="00935109"/>
    <w:rsid w:val="00947BEA"/>
    <w:rsid w:val="00951735"/>
    <w:rsid w:val="009610C2"/>
    <w:rsid w:val="009802F4"/>
    <w:rsid w:val="00982E2F"/>
    <w:rsid w:val="0099096E"/>
    <w:rsid w:val="0099445F"/>
    <w:rsid w:val="009B5CE0"/>
    <w:rsid w:val="009D18AD"/>
    <w:rsid w:val="00A044FA"/>
    <w:rsid w:val="00A077D0"/>
    <w:rsid w:val="00A3055E"/>
    <w:rsid w:val="00A66ACB"/>
    <w:rsid w:val="00A70610"/>
    <w:rsid w:val="00A71126"/>
    <w:rsid w:val="00A834E8"/>
    <w:rsid w:val="00A857B8"/>
    <w:rsid w:val="00A85F72"/>
    <w:rsid w:val="00A95356"/>
    <w:rsid w:val="00AB4E09"/>
    <w:rsid w:val="00AB57D3"/>
    <w:rsid w:val="00AC28CA"/>
    <w:rsid w:val="00AD573F"/>
    <w:rsid w:val="00AE05CE"/>
    <w:rsid w:val="00AF0701"/>
    <w:rsid w:val="00B0209C"/>
    <w:rsid w:val="00B053B4"/>
    <w:rsid w:val="00B053F8"/>
    <w:rsid w:val="00B05667"/>
    <w:rsid w:val="00B13C6D"/>
    <w:rsid w:val="00B23B9B"/>
    <w:rsid w:val="00B31704"/>
    <w:rsid w:val="00B52689"/>
    <w:rsid w:val="00B61C6D"/>
    <w:rsid w:val="00B63D20"/>
    <w:rsid w:val="00B66CB7"/>
    <w:rsid w:val="00B844D7"/>
    <w:rsid w:val="00B941DB"/>
    <w:rsid w:val="00BB2AFF"/>
    <w:rsid w:val="00BB2F16"/>
    <w:rsid w:val="00BC2F65"/>
    <w:rsid w:val="00BC369C"/>
    <w:rsid w:val="00BD1689"/>
    <w:rsid w:val="00BF06BB"/>
    <w:rsid w:val="00BF6CC3"/>
    <w:rsid w:val="00C168C4"/>
    <w:rsid w:val="00C21297"/>
    <w:rsid w:val="00C23F10"/>
    <w:rsid w:val="00C31052"/>
    <w:rsid w:val="00C40949"/>
    <w:rsid w:val="00C53F1F"/>
    <w:rsid w:val="00C573A8"/>
    <w:rsid w:val="00C6058B"/>
    <w:rsid w:val="00C63F0C"/>
    <w:rsid w:val="00C7451C"/>
    <w:rsid w:val="00CA36E8"/>
    <w:rsid w:val="00CA746F"/>
    <w:rsid w:val="00CA77C8"/>
    <w:rsid w:val="00CD32C3"/>
    <w:rsid w:val="00CD7A62"/>
    <w:rsid w:val="00CE0620"/>
    <w:rsid w:val="00CE350E"/>
    <w:rsid w:val="00D023E0"/>
    <w:rsid w:val="00D12186"/>
    <w:rsid w:val="00D240ED"/>
    <w:rsid w:val="00D313FD"/>
    <w:rsid w:val="00D44513"/>
    <w:rsid w:val="00D77954"/>
    <w:rsid w:val="00D8138C"/>
    <w:rsid w:val="00D817F5"/>
    <w:rsid w:val="00DC17C4"/>
    <w:rsid w:val="00DF732A"/>
    <w:rsid w:val="00E17C21"/>
    <w:rsid w:val="00E27610"/>
    <w:rsid w:val="00E36984"/>
    <w:rsid w:val="00E51C82"/>
    <w:rsid w:val="00E54BFD"/>
    <w:rsid w:val="00E71A30"/>
    <w:rsid w:val="00E9345A"/>
    <w:rsid w:val="00EA7329"/>
    <w:rsid w:val="00EB3B00"/>
    <w:rsid w:val="00EB3E13"/>
    <w:rsid w:val="00EC7333"/>
    <w:rsid w:val="00ED0AAA"/>
    <w:rsid w:val="00ED515D"/>
    <w:rsid w:val="00F10124"/>
    <w:rsid w:val="00F11F76"/>
    <w:rsid w:val="00F17EA0"/>
    <w:rsid w:val="00F251F0"/>
    <w:rsid w:val="00F3583E"/>
    <w:rsid w:val="00F554B4"/>
    <w:rsid w:val="00F7254D"/>
    <w:rsid w:val="00F8229D"/>
    <w:rsid w:val="00F9596B"/>
    <w:rsid w:val="00F97A35"/>
    <w:rsid w:val="00F97D9E"/>
    <w:rsid w:val="00FA18A2"/>
    <w:rsid w:val="00FD53E4"/>
    <w:rsid w:val="00FE2202"/>
    <w:rsid w:val="00FE6E8F"/>
    <w:rsid w:val="00FF70B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DC7F26"/>
  <w14:defaultImageDpi w14:val="0"/>
  <w15:docId w15:val="{6C48100A-3D0C-49DD-93C1-0D5B02790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sz w:val="24"/>
      <w:szCs w:val="24"/>
      <w:lang w:val="ro-RO" w:eastAsia="ro-RO"/>
    </w:rPr>
  </w:style>
  <w:style w:type="paragraph" w:styleId="Heading1">
    <w:name w:val="heading 1"/>
    <w:basedOn w:val="Normal"/>
    <w:next w:val="Normal"/>
    <w:link w:val="Heading1Char"/>
    <w:uiPriority w:val="1"/>
    <w:qFormat/>
    <w:pPr>
      <w:ind w:left="-23"/>
      <w:outlineLvl w:val="0"/>
    </w:pPr>
    <w:rPr>
      <w:b/>
      <w:bCs/>
    </w:rPr>
  </w:style>
  <w:style w:type="paragraph" w:styleId="Heading2">
    <w:name w:val="heading 2"/>
    <w:basedOn w:val="Normal"/>
    <w:next w:val="Normal"/>
    <w:link w:val="Heading2Char"/>
    <w:uiPriority w:val="1"/>
    <w:qFormat/>
    <w:pPr>
      <w:ind w:left="1027"/>
      <w:outlineLvl w:val="1"/>
    </w:pPr>
  </w:style>
  <w:style w:type="paragraph" w:styleId="Heading3">
    <w:name w:val="heading 3"/>
    <w:basedOn w:val="Normal"/>
    <w:next w:val="Normal"/>
    <w:link w:val="Heading3Char"/>
    <w:uiPriority w:val="1"/>
    <w:qFormat/>
    <w:pPr>
      <w:ind w:left="1027"/>
      <w:outlineLvl w:val="2"/>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paragraph" w:styleId="BodyText">
    <w:name w:val="Body Text"/>
    <w:basedOn w:val="Normal"/>
    <w:link w:val="BodyTextChar"/>
    <w:uiPriority w:val="1"/>
    <w:qFormat/>
    <w:pPr>
      <w:ind w:left="1027"/>
    </w:pPr>
    <w:rPr>
      <w:sz w:val="23"/>
      <w:szCs w:val="23"/>
    </w:rPr>
  </w:style>
  <w:style w:type="character" w:customStyle="1" w:styleId="BodyTextChar">
    <w:name w:val="Body Text Char"/>
    <w:basedOn w:val="DefaultParagraphFont"/>
    <w:link w:val="BodyText"/>
    <w:uiPriority w:val="99"/>
    <w:semiHidden/>
    <w:locked/>
    <w:rPr>
      <w:rFonts w:ascii="Times New Roman" w:hAnsi="Times New Roman" w:cs="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F13D9"/>
    <w:pPr>
      <w:tabs>
        <w:tab w:val="center" w:pos="4513"/>
        <w:tab w:val="right" w:pos="9026"/>
      </w:tabs>
    </w:pPr>
  </w:style>
  <w:style w:type="character" w:customStyle="1" w:styleId="HeaderChar">
    <w:name w:val="Header Char"/>
    <w:basedOn w:val="DefaultParagraphFont"/>
    <w:link w:val="Header"/>
    <w:uiPriority w:val="99"/>
    <w:locked/>
    <w:rsid w:val="006F13D9"/>
    <w:rPr>
      <w:rFonts w:ascii="Times New Roman" w:hAnsi="Times New Roman" w:cs="Times New Roman"/>
      <w:sz w:val="24"/>
      <w:szCs w:val="24"/>
    </w:rPr>
  </w:style>
  <w:style w:type="paragraph" w:styleId="Footer">
    <w:name w:val="footer"/>
    <w:basedOn w:val="Normal"/>
    <w:link w:val="FooterChar"/>
    <w:uiPriority w:val="99"/>
    <w:unhideWhenUsed/>
    <w:rsid w:val="006F13D9"/>
    <w:pPr>
      <w:tabs>
        <w:tab w:val="center" w:pos="4513"/>
        <w:tab w:val="right" w:pos="9026"/>
      </w:tabs>
    </w:pPr>
  </w:style>
  <w:style w:type="character" w:customStyle="1" w:styleId="FooterChar">
    <w:name w:val="Footer Char"/>
    <w:basedOn w:val="DefaultParagraphFont"/>
    <w:link w:val="Footer"/>
    <w:uiPriority w:val="99"/>
    <w:locked/>
    <w:rsid w:val="006F13D9"/>
    <w:rPr>
      <w:rFonts w:ascii="Times New Roman" w:hAnsi="Times New Roman" w:cs="Times New Roman"/>
      <w:sz w:val="24"/>
      <w:szCs w:val="24"/>
    </w:rPr>
  </w:style>
  <w:style w:type="character" w:styleId="Hyperlink">
    <w:name w:val="Hyperlink"/>
    <w:basedOn w:val="DefaultParagraphFont"/>
    <w:uiPriority w:val="99"/>
    <w:unhideWhenUsed/>
    <w:rsid w:val="006F13D9"/>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6F13D9"/>
    <w:rPr>
      <w:rFonts w:cs="Times New Roman"/>
      <w:color w:val="808080"/>
      <w:shd w:val="clear" w:color="auto" w:fill="E6E6E6"/>
    </w:rPr>
  </w:style>
  <w:style w:type="character" w:styleId="LineNumber">
    <w:name w:val="line number"/>
    <w:basedOn w:val="DefaultParagraphFont"/>
    <w:uiPriority w:val="99"/>
    <w:semiHidden/>
    <w:unhideWhenUsed/>
    <w:rsid w:val="006F44B1"/>
    <w:rPr>
      <w:rFonts w:cs="Times New Roman"/>
    </w:rPr>
  </w:style>
  <w:style w:type="paragraph" w:styleId="Revision">
    <w:name w:val="Revision"/>
    <w:hidden/>
    <w:uiPriority w:val="99"/>
    <w:semiHidden/>
    <w:rsid w:val="00522A86"/>
    <w:pPr>
      <w:spacing w:after="0" w:line="240" w:lineRule="auto"/>
    </w:pPr>
    <w:rPr>
      <w:rFonts w:ascii="Times New Roman" w:hAnsi="Times New Roman"/>
      <w:sz w:val="24"/>
      <w:szCs w:val="24"/>
      <w:lang w:val="ro-RO" w:eastAsia="ro-RO"/>
    </w:rPr>
  </w:style>
  <w:style w:type="table" w:styleId="TableGrid">
    <w:name w:val="Table Grid"/>
    <w:basedOn w:val="TableNormal"/>
    <w:uiPriority w:val="39"/>
    <w:rsid w:val="000A4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5D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D72"/>
    <w:rPr>
      <w:rFonts w:ascii="Segoe UI" w:hAnsi="Segoe UI" w:cs="Segoe UI"/>
      <w:sz w:val="18"/>
      <w:szCs w:val="18"/>
      <w:lang w:val="ro-RO" w:eastAsia="ro-RO"/>
    </w:rPr>
  </w:style>
  <w:style w:type="character" w:styleId="CommentReference">
    <w:name w:val="annotation reference"/>
    <w:basedOn w:val="DefaultParagraphFont"/>
    <w:uiPriority w:val="99"/>
    <w:semiHidden/>
    <w:unhideWhenUsed/>
    <w:rsid w:val="00615D72"/>
    <w:rPr>
      <w:sz w:val="16"/>
      <w:szCs w:val="16"/>
    </w:rPr>
  </w:style>
  <w:style w:type="paragraph" w:styleId="CommentText">
    <w:name w:val="annotation text"/>
    <w:basedOn w:val="Normal"/>
    <w:link w:val="CommentTextChar"/>
    <w:uiPriority w:val="99"/>
    <w:semiHidden/>
    <w:unhideWhenUsed/>
    <w:rsid w:val="00615D72"/>
    <w:rPr>
      <w:sz w:val="20"/>
      <w:szCs w:val="20"/>
    </w:rPr>
  </w:style>
  <w:style w:type="character" w:customStyle="1" w:styleId="CommentTextChar">
    <w:name w:val="Comment Text Char"/>
    <w:basedOn w:val="DefaultParagraphFont"/>
    <w:link w:val="CommentText"/>
    <w:uiPriority w:val="99"/>
    <w:semiHidden/>
    <w:rsid w:val="00615D72"/>
    <w:rPr>
      <w:rFonts w:ascii="Times New Roman" w:hAnsi="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615D72"/>
    <w:rPr>
      <w:b/>
      <w:bCs/>
    </w:rPr>
  </w:style>
  <w:style w:type="character" w:customStyle="1" w:styleId="CommentSubjectChar">
    <w:name w:val="Comment Subject Char"/>
    <w:basedOn w:val="CommentTextChar"/>
    <w:link w:val="CommentSubject"/>
    <w:uiPriority w:val="99"/>
    <w:semiHidden/>
    <w:rsid w:val="00615D72"/>
    <w:rPr>
      <w:rFonts w:ascii="Times New Roman" w:hAnsi="Times New Roman"/>
      <w:b/>
      <w:bCs/>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158923">
      <w:bodyDiv w:val="1"/>
      <w:marLeft w:val="0"/>
      <w:marRight w:val="0"/>
      <w:marTop w:val="0"/>
      <w:marBottom w:val="0"/>
      <w:divBdr>
        <w:top w:val="none" w:sz="0" w:space="0" w:color="auto"/>
        <w:left w:val="none" w:sz="0" w:space="0" w:color="auto"/>
        <w:bottom w:val="none" w:sz="0" w:space="0" w:color="auto"/>
        <w:right w:val="none" w:sz="0" w:space="0" w:color="auto"/>
      </w:divBdr>
    </w:div>
    <w:div w:id="1714769380">
      <w:bodyDiv w:val="1"/>
      <w:marLeft w:val="0"/>
      <w:marRight w:val="0"/>
      <w:marTop w:val="0"/>
      <w:marBottom w:val="0"/>
      <w:divBdr>
        <w:top w:val="none" w:sz="0" w:space="0" w:color="auto"/>
        <w:left w:val="none" w:sz="0" w:space="0" w:color="auto"/>
        <w:bottom w:val="none" w:sz="0" w:space="0" w:color="auto"/>
        <w:right w:val="none" w:sz="0" w:space="0" w:color="auto"/>
      </w:divBdr>
    </w:div>
    <w:div w:id="17753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office@instalgaztechnology.ro" TargetMode="External"/><Relationship Id="rId13" Type="http://schemas.openxmlformats.org/officeDocument/2006/relationships/hyperlink" Target="mailto:office@instalgaztechnology.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btdgaz.ro"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B123-797D-489F-BA8E-4D47F26C6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8250</Words>
  <Characters>47031</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CONTRACT DE PRESTARI SERVICII</vt:lpstr>
    </vt:vector>
  </TitlesOfParts>
  <Company/>
  <LinksUpToDate>false</LinksUpToDate>
  <CharactersWithSpaces>55171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PRESTARI SERVICII</dc:title>
  <dc:subject/>
  <dc:creator>Nora Apostol</dc:creator>
  <cp:keywords/>
  <dc:description/>
  <cp:lastModifiedBy>Ioan Ciobotaru</cp:lastModifiedBy>
  <cp:revision>2</cp:revision>
  <cp:lastPrinted>2024-02-22T12:02:00Z</cp:lastPrinted>
  <dcterms:created xsi:type="dcterms:W3CDTF">2026-04-24T13:12:00Z</dcterms:created>
  <dcterms:modified xsi:type="dcterms:W3CDTF">2026-04-24T13:12:00Z</dcterms:modified>
</cp:coreProperties>
</file>